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6"/>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70"/>
        <w:gridCol w:w="4752"/>
      </w:tblGrid>
      <w:tr w:rsidR="0043277E" w:rsidRPr="000B6C4A" w14:paraId="3DB86C1C" w14:textId="77777777" w:rsidTr="00B82EB4">
        <w:tc>
          <w:tcPr>
            <w:tcW w:w="5170" w:type="dxa"/>
          </w:tcPr>
          <w:p w14:paraId="6FC6C5C7" w14:textId="77777777" w:rsidR="0043277E" w:rsidRDefault="0043277E" w:rsidP="00B82EB4">
            <w:pPr>
              <w:pStyle w:val="afffffff1"/>
              <w:ind w:left="0" w:right="1229"/>
              <w:rPr>
                <w:rFonts w:ascii="Times New Roman" w:hAnsi="Times New Roman"/>
              </w:rPr>
            </w:pPr>
            <w:r w:rsidRPr="00925FBC">
              <w:rPr>
                <w:rFonts w:ascii="Times New Roman" w:hAnsi="Times New Roman"/>
                <w:noProof/>
                <w:lang w:eastAsia="ru-RU"/>
              </w:rPr>
              <w:drawing>
                <wp:inline distT="0" distB="0" distL="0" distR="0" wp14:anchorId="77A3796A" wp14:editId="29679148">
                  <wp:extent cx="2196935" cy="1248883"/>
                  <wp:effectExtent l="0" t="0" r="0" b="8890"/>
                  <wp:docPr id="5" name="Рисунок 5" descr="N:\11. ЗемЛесПроект\Новый брендбук\ЗемЛес\ЗЛП. Фирменный стиль для общего пользования_\Логотип\Лого Землеспроект второй цвет.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N:\11. ЗемЛесПроект\Новый брендбук\ЗемЛес\ЗЛП. Фирменный стиль для общего пользования_\Логотип\Лого Землеспроект второй цвет.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196935" cy="1248883"/>
                          </a:xfrm>
                          <a:prstGeom prst="rect">
                            <a:avLst/>
                          </a:prstGeom>
                          <a:noFill/>
                          <a:ln>
                            <a:noFill/>
                          </a:ln>
                        </pic:spPr>
                      </pic:pic>
                    </a:graphicData>
                  </a:graphic>
                </wp:inline>
              </w:drawing>
            </w:r>
          </w:p>
        </w:tc>
        <w:tc>
          <w:tcPr>
            <w:tcW w:w="4752" w:type="dxa"/>
          </w:tcPr>
          <w:p w14:paraId="379E43A7" w14:textId="77777777" w:rsidR="0043277E" w:rsidRPr="00F54DC9" w:rsidRDefault="0043277E" w:rsidP="00B82EB4">
            <w:pPr>
              <w:spacing w:before="40" w:after="40"/>
              <w:ind w:right="33"/>
              <w:jc w:val="right"/>
              <w:rPr>
                <w:rFonts w:eastAsia="Calibri" w:cs="Times New Roman"/>
                <w:sz w:val="16"/>
                <w:szCs w:val="16"/>
              </w:rPr>
            </w:pPr>
            <w:r w:rsidRPr="00F54DC9">
              <w:rPr>
                <w:rFonts w:eastAsia="Calibri" w:cs="Times New Roman"/>
                <w:sz w:val="16"/>
                <w:szCs w:val="16"/>
              </w:rPr>
              <w:t>ИНН 2466151545, КПП 246301001, ОГРН 1072466008196</w:t>
            </w:r>
          </w:p>
          <w:p w14:paraId="4D9627EC" w14:textId="77777777" w:rsidR="0043277E" w:rsidRPr="00F54DC9" w:rsidRDefault="0043277E" w:rsidP="00B82EB4">
            <w:pPr>
              <w:spacing w:before="40" w:after="40"/>
              <w:ind w:right="33"/>
              <w:jc w:val="right"/>
              <w:rPr>
                <w:rFonts w:eastAsia="Calibri" w:cs="Times New Roman"/>
                <w:sz w:val="16"/>
                <w:szCs w:val="16"/>
              </w:rPr>
            </w:pPr>
            <w:r w:rsidRPr="00F54DC9">
              <w:rPr>
                <w:rFonts w:eastAsia="Calibri" w:cs="Times New Roman"/>
                <w:sz w:val="16"/>
                <w:szCs w:val="16"/>
              </w:rPr>
              <w:t>660036, г. Красноярск, ул. Академгородок, д. 50, стр. 19,</w:t>
            </w:r>
          </w:p>
          <w:p w14:paraId="148662CD" w14:textId="77777777" w:rsidR="0043277E" w:rsidRPr="00F54DC9" w:rsidRDefault="0043277E" w:rsidP="00B82EB4">
            <w:pPr>
              <w:spacing w:before="40" w:after="40"/>
              <w:ind w:right="33"/>
              <w:jc w:val="right"/>
              <w:rPr>
                <w:rFonts w:eastAsia="Calibri" w:cs="Times New Roman"/>
                <w:sz w:val="16"/>
                <w:szCs w:val="16"/>
              </w:rPr>
            </w:pPr>
            <w:r w:rsidRPr="00F54DC9">
              <w:rPr>
                <w:rFonts w:eastAsia="Calibri" w:cs="Times New Roman"/>
                <w:sz w:val="16"/>
                <w:szCs w:val="16"/>
              </w:rPr>
              <w:t>а/я 26735</w:t>
            </w:r>
          </w:p>
          <w:p w14:paraId="028912B1" w14:textId="77777777" w:rsidR="0043277E" w:rsidRPr="000810A8" w:rsidRDefault="0043277E" w:rsidP="00B82EB4">
            <w:pPr>
              <w:spacing w:before="40" w:after="40"/>
              <w:ind w:right="33"/>
              <w:jc w:val="right"/>
              <w:rPr>
                <w:rFonts w:eastAsia="Calibri" w:cs="Times New Roman"/>
                <w:sz w:val="16"/>
                <w:szCs w:val="16"/>
                <w:lang w:val="en-US"/>
              </w:rPr>
            </w:pPr>
            <w:r w:rsidRPr="00F54DC9">
              <w:rPr>
                <w:rFonts w:eastAsia="Calibri" w:cs="Times New Roman"/>
                <w:sz w:val="16"/>
                <w:szCs w:val="16"/>
              </w:rPr>
              <w:t>Тел</w:t>
            </w:r>
            <w:r w:rsidRPr="000810A8">
              <w:rPr>
                <w:rFonts w:eastAsia="Calibri" w:cs="Times New Roman"/>
                <w:sz w:val="16"/>
                <w:szCs w:val="16"/>
                <w:lang w:val="en-US"/>
              </w:rPr>
              <w:t>: (391)205-44-05, 290-73-66, 251-21-23</w:t>
            </w:r>
          </w:p>
          <w:p w14:paraId="5F9EB6F6" w14:textId="77777777" w:rsidR="0043277E" w:rsidRPr="000810A8" w:rsidRDefault="00B06F06" w:rsidP="00B82EB4">
            <w:pPr>
              <w:spacing w:before="40" w:after="40"/>
              <w:ind w:right="33"/>
              <w:jc w:val="right"/>
              <w:rPr>
                <w:rFonts w:eastAsia="Calibri" w:cs="Times New Roman"/>
                <w:color w:val="0000FF"/>
                <w:u w:val="single"/>
                <w:lang w:val="en-US"/>
              </w:rPr>
            </w:pPr>
            <w:hyperlink r:id="rId10" w:history="1">
              <w:r w:rsidR="0043277E" w:rsidRPr="00F54DC9">
                <w:rPr>
                  <w:rFonts w:eastAsia="Calibri" w:cs="Times New Roman"/>
                  <w:color w:val="0000FF"/>
                  <w:sz w:val="16"/>
                  <w:szCs w:val="16"/>
                  <w:u w:val="single"/>
                  <w:lang w:val="en-US"/>
                </w:rPr>
                <w:t>E</w:t>
              </w:r>
              <w:r w:rsidR="0043277E" w:rsidRPr="000810A8">
                <w:rPr>
                  <w:rFonts w:eastAsia="Calibri" w:cs="Times New Roman"/>
                  <w:color w:val="0000FF"/>
                  <w:sz w:val="16"/>
                  <w:szCs w:val="16"/>
                  <w:u w:val="single"/>
                  <w:lang w:val="en-US"/>
                </w:rPr>
                <w:t>-</w:t>
              </w:r>
              <w:r w:rsidR="0043277E" w:rsidRPr="00F54DC9">
                <w:rPr>
                  <w:rFonts w:eastAsia="Calibri" w:cs="Times New Roman"/>
                  <w:color w:val="0000FF"/>
                  <w:sz w:val="16"/>
                  <w:szCs w:val="16"/>
                  <w:u w:val="single"/>
                  <w:lang w:val="en-US"/>
                </w:rPr>
                <w:t>mail</w:t>
              </w:r>
              <w:r w:rsidR="0043277E" w:rsidRPr="000810A8">
                <w:rPr>
                  <w:rFonts w:eastAsia="Calibri" w:cs="Times New Roman"/>
                  <w:color w:val="0000FF"/>
                  <w:sz w:val="16"/>
                  <w:szCs w:val="16"/>
                  <w:u w:val="single"/>
                  <w:lang w:val="en-US"/>
                </w:rPr>
                <w:t xml:space="preserve">: </w:t>
              </w:r>
              <w:r w:rsidR="0043277E" w:rsidRPr="00F54DC9">
                <w:rPr>
                  <w:rFonts w:eastAsia="Calibri" w:cs="Times New Roman"/>
                  <w:color w:val="0000FF"/>
                  <w:sz w:val="16"/>
                  <w:szCs w:val="16"/>
                  <w:u w:val="single"/>
                  <w:lang w:val="en-US"/>
                </w:rPr>
                <w:t>pto</w:t>
              </w:r>
              <w:r w:rsidR="0043277E" w:rsidRPr="000810A8">
                <w:rPr>
                  <w:rFonts w:eastAsia="Calibri" w:cs="Times New Roman"/>
                  <w:color w:val="0000FF"/>
                  <w:sz w:val="16"/>
                  <w:szCs w:val="16"/>
                  <w:u w:val="single"/>
                  <w:lang w:val="en-US"/>
                </w:rPr>
                <w:t>@</w:t>
              </w:r>
              <w:r w:rsidR="0043277E" w:rsidRPr="00F54DC9">
                <w:rPr>
                  <w:rFonts w:eastAsia="Calibri" w:cs="Times New Roman"/>
                  <w:color w:val="0000FF"/>
                  <w:sz w:val="16"/>
                  <w:szCs w:val="16"/>
                  <w:u w:val="single"/>
                  <w:lang w:val="en-US"/>
                </w:rPr>
                <w:t>zemles</w:t>
              </w:r>
              <w:r w:rsidR="0043277E" w:rsidRPr="000810A8">
                <w:rPr>
                  <w:rFonts w:eastAsia="Calibri" w:cs="Times New Roman"/>
                  <w:color w:val="0000FF"/>
                  <w:sz w:val="16"/>
                  <w:szCs w:val="16"/>
                  <w:u w:val="single"/>
                  <w:lang w:val="en-US"/>
                </w:rPr>
                <w:t>.</w:t>
              </w:r>
              <w:r w:rsidR="0043277E" w:rsidRPr="00F54DC9">
                <w:rPr>
                  <w:rFonts w:eastAsia="Calibri" w:cs="Times New Roman"/>
                  <w:color w:val="0000FF"/>
                  <w:sz w:val="16"/>
                  <w:szCs w:val="16"/>
                  <w:u w:val="single"/>
                  <w:lang w:val="en-US"/>
                </w:rPr>
                <w:t>com</w:t>
              </w:r>
            </w:hyperlink>
          </w:p>
          <w:p w14:paraId="66DDF114" w14:textId="77777777" w:rsidR="0043277E" w:rsidRPr="000B6C4A" w:rsidRDefault="0043277E" w:rsidP="00B82EB4">
            <w:pPr>
              <w:ind w:right="33"/>
              <w:jc w:val="right"/>
              <w:rPr>
                <w:rFonts w:eastAsia="Calibri" w:cs="Times New Roman"/>
                <w:sz w:val="28"/>
                <w:szCs w:val="28"/>
                <w:lang w:val="en-US"/>
              </w:rPr>
            </w:pPr>
            <w:r w:rsidRPr="000B6C4A">
              <w:rPr>
                <w:rFonts w:eastAsia="Calibri" w:cs="Times New Roman"/>
                <w:color w:val="0000FF"/>
                <w:sz w:val="16"/>
                <w:szCs w:val="16"/>
                <w:u w:val="single"/>
                <w:lang w:val="en-US"/>
              </w:rPr>
              <w:t>adm@zemles.com</w:t>
            </w:r>
          </w:p>
          <w:p w14:paraId="6B768AD1" w14:textId="77777777" w:rsidR="0043277E" w:rsidRPr="000B6C4A" w:rsidRDefault="0043277E" w:rsidP="00B82EB4">
            <w:pPr>
              <w:pStyle w:val="afffffff1"/>
              <w:ind w:left="0"/>
              <w:jc w:val="right"/>
              <w:rPr>
                <w:rFonts w:ascii="Times New Roman" w:hAnsi="Times New Roman"/>
                <w:lang w:val="en-US"/>
              </w:rPr>
            </w:pPr>
          </w:p>
        </w:tc>
      </w:tr>
    </w:tbl>
    <w:p w14:paraId="6718557F" w14:textId="77777777" w:rsidR="0043277E" w:rsidRPr="000B6C4A" w:rsidRDefault="0043277E" w:rsidP="0043277E">
      <w:pPr>
        <w:pStyle w:val="afffffff1"/>
        <w:rPr>
          <w:rFonts w:ascii="Times New Roman" w:hAnsi="Times New Roman"/>
          <w:lang w:val="en-US"/>
        </w:rPr>
      </w:pPr>
    </w:p>
    <w:p w14:paraId="2B94D57C" w14:textId="77777777" w:rsidR="0043277E" w:rsidRPr="000B6C4A" w:rsidRDefault="0043277E" w:rsidP="0043277E">
      <w:pPr>
        <w:pStyle w:val="afffffff1"/>
        <w:rPr>
          <w:rFonts w:ascii="Times New Roman" w:hAnsi="Times New Roman"/>
          <w:lang w:val="en-US"/>
        </w:rPr>
      </w:pPr>
    </w:p>
    <w:p w14:paraId="07CEC28D" w14:textId="77777777" w:rsidR="0043277E" w:rsidRPr="000B6C4A" w:rsidRDefault="0043277E" w:rsidP="0043277E">
      <w:pPr>
        <w:pStyle w:val="afffffff3"/>
        <w:rPr>
          <w:rFonts w:ascii="Times New Roman" w:hAnsi="Times New Roman"/>
          <w:lang w:val="en-US"/>
        </w:rPr>
      </w:pPr>
    </w:p>
    <w:p w14:paraId="220A6029" w14:textId="72F18FF9" w:rsidR="00350623" w:rsidRPr="00925FBC" w:rsidRDefault="00350623" w:rsidP="00350623">
      <w:pPr>
        <w:pStyle w:val="afffffff3"/>
        <w:rPr>
          <w:rFonts w:ascii="Times New Roman" w:hAnsi="Times New Roman"/>
        </w:rPr>
      </w:pPr>
      <w:r>
        <w:rPr>
          <w:rFonts w:ascii="Times New Roman" w:hAnsi="Times New Roman"/>
        </w:rPr>
        <w:t xml:space="preserve">Заказчик - </w:t>
      </w:r>
      <w:r w:rsidRPr="000D420A">
        <w:rPr>
          <w:rFonts w:ascii="Times New Roman" w:hAnsi="Times New Roman"/>
        </w:rPr>
        <w:t xml:space="preserve">ООО «Газпромнефть - </w:t>
      </w:r>
      <w:r w:rsidR="00D7123A">
        <w:rPr>
          <w:rFonts w:ascii="Times New Roman" w:hAnsi="Times New Roman"/>
        </w:rPr>
        <w:t>Ангара</w:t>
      </w:r>
      <w:r w:rsidRPr="000D420A">
        <w:rPr>
          <w:rFonts w:ascii="Times New Roman" w:hAnsi="Times New Roman"/>
        </w:rPr>
        <w:t>»</w:t>
      </w:r>
    </w:p>
    <w:p w14:paraId="0317BC92" w14:textId="77777777" w:rsidR="0043277E" w:rsidRPr="00925FBC" w:rsidRDefault="0043277E" w:rsidP="0043277E">
      <w:pPr>
        <w:pStyle w:val="afffffff3"/>
        <w:rPr>
          <w:rFonts w:ascii="Times New Roman" w:hAnsi="Times New Roman"/>
        </w:rPr>
      </w:pPr>
    </w:p>
    <w:p w14:paraId="40A9DEF1" w14:textId="77777777" w:rsidR="0043277E" w:rsidRPr="00925FBC" w:rsidRDefault="0043277E" w:rsidP="0043277E">
      <w:pPr>
        <w:pStyle w:val="afffffff3"/>
        <w:rPr>
          <w:rFonts w:ascii="Times New Roman" w:hAnsi="Times New Roman"/>
        </w:rPr>
      </w:pPr>
    </w:p>
    <w:p w14:paraId="4FDA9C58" w14:textId="77777777" w:rsidR="0043277E" w:rsidRPr="00925FBC" w:rsidRDefault="0043277E" w:rsidP="0043277E">
      <w:pPr>
        <w:pStyle w:val="afffffff3"/>
        <w:rPr>
          <w:rFonts w:ascii="Times New Roman" w:hAnsi="Times New Roman"/>
        </w:rPr>
      </w:pPr>
    </w:p>
    <w:p w14:paraId="10ACAFD1" w14:textId="77777777" w:rsidR="0043277E" w:rsidRPr="00925FBC" w:rsidRDefault="0043277E" w:rsidP="0043277E">
      <w:pPr>
        <w:pStyle w:val="afffffff3"/>
        <w:rPr>
          <w:rFonts w:ascii="Times New Roman" w:hAnsi="Times New Roman"/>
        </w:rPr>
      </w:pPr>
    </w:p>
    <w:tbl>
      <w:tblPr>
        <w:tblStyle w:val="af6"/>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43277E" w14:paraId="1D5A706D" w14:textId="77777777" w:rsidTr="00B82EB4">
        <w:trPr>
          <w:trHeight w:val="3972"/>
        </w:trPr>
        <w:tc>
          <w:tcPr>
            <w:tcW w:w="9345" w:type="dxa"/>
            <w:vAlign w:val="center"/>
          </w:tcPr>
          <w:p w14:paraId="2A190826" w14:textId="37EC39E2" w:rsidR="0043277E" w:rsidRDefault="00193083" w:rsidP="00D80D4F">
            <w:pPr>
              <w:pStyle w:val="afffffff1"/>
              <w:ind w:right="169"/>
              <w:rPr>
                <w:rFonts w:ascii="Times New Roman" w:hAnsi="Times New Roman"/>
              </w:rPr>
            </w:pPr>
            <w:r w:rsidRPr="00133BE6">
              <w:rPr>
                <w:rFonts w:ascii="Times New Roman" w:hAnsi="Times New Roman"/>
              </w:rPr>
              <w:t>Обустройство Тымпучиканского нефтегазоконденсатного месторождения. Куст скважин № 254-01</w:t>
            </w:r>
          </w:p>
        </w:tc>
      </w:tr>
      <w:tr w:rsidR="0043277E" w14:paraId="1277ED1B" w14:textId="77777777" w:rsidTr="00B82EB4">
        <w:trPr>
          <w:trHeight w:val="1275"/>
        </w:trPr>
        <w:tc>
          <w:tcPr>
            <w:tcW w:w="9345" w:type="dxa"/>
            <w:vAlign w:val="center"/>
          </w:tcPr>
          <w:p w14:paraId="3197B82D" w14:textId="77777777" w:rsidR="0043277E" w:rsidRDefault="0043277E" w:rsidP="00B82EB4">
            <w:pPr>
              <w:pStyle w:val="afffffff1"/>
              <w:tabs>
                <w:tab w:val="left" w:pos="0"/>
              </w:tabs>
              <w:ind w:left="0" w:right="169"/>
              <w:rPr>
                <w:rFonts w:ascii="Times New Roman" w:hAnsi="Times New Roman"/>
              </w:rPr>
            </w:pPr>
            <w:r>
              <w:rPr>
                <w:rFonts w:ascii="Times New Roman" w:hAnsi="Times New Roman"/>
              </w:rPr>
              <w:t>Документация по планировке территории</w:t>
            </w:r>
          </w:p>
          <w:p w14:paraId="24816121" w14:textId="44E30C20" w:rsidR="0043277E" w:rsidRDefault="0043277E" w:rsidP="00B82EB4">
            <w:pPr>
              <w:pStyle w:val="afffffff1"/>
              <w:tabs>
                <w:tab w:val="left" w:pos="0"/>
              </w:tabs>
              <w:ind w:left="0" w:right="169"/>
              <w:rPr>
                <w:rFonts w:ascii="Times New Roman" w:hAnsi="Times New Roman"/>
              </w:rPr>
            </w:pPr>
            <w:r>
              <w:rPr>
                <w:rFonts w:ascii="Times New Roman" w:hAnsi="Times New Roman"/>
              </w:rPr>
              <w:t xml:space="preserve">Проект </w:t>
            </w:r>
            <w:r w:rsidR="004B75CA">
              <w:rPr>
                <w:rFonts w:ascii="Times New Roman" w:hAnsi="Times New Roman"/>
              </w:rPr>
              <w:t>межевания</w:t>
            </w:r>
            <w:r>
              <w:rPr>
                <w:rFonts w:ascii="Times New Roman" w:hAnsi="Times New Roman"/>
              </w:rPr>
              <w:t xml:space="preserve"> территории</w:t>
            </w:r>
          </w:p>
        </w:tc>
      </w:tr>
      <w:tr w:rsidR="0043277E" w14:paraId="4D431DF6" w14:textId="77777777" w:rsidTr="00B82EB4">
        <w:trPr>
          <w:trHeight w:val="1110"/>
        </w:trPr>
        <w:tc>
          <w:tcPr>
            <w:tcW w:w="9345" w:type="dxa"/>
            <w:vAlign w:val="center"/>
          </w:tcPr>
          <w:p w14:paraId="1DCFEE8A" w14:textId="6A174277" w:rsidR="005E53EA" w:rsidRPr="005E53EA" w:rsidRDefault="005E53EA" w:rsidP="00941AB9">
            <w:pPr>
              <w:pStyle w:val="afffffff1"/>
              <w:ind w:left="0" w:right="169"/>
              <w:rPr>
                <w:rFonts w:ascii="Times New Roman" w:hAnsi="Times New Roman"/>
              </w:rPr>
            </w:pPr>
            <w:r w:rsidRPr="005E53EA">
              <w:rPr>
                <w:rFonts w:ascii="Times New Roman" w:hAnsi="Times New Roman"/>
              </w:rPr>
              <w:t xml:space="preserve">РАЗДЕЛ </w:t>
            </w:r>
            <w:r w:rsidR="007A01A6">
              <w:rPr>
                <w:rFonts w:ascii="Times New Roman" w:hAnsi="Times New Roman"/>
              </w:rPr>
              <w:t>2</w:t>
            </w:r>
          </w:p>
          <w:p w14:paraId="4CFEF3C8" w14:textId="13898456" w:rsidR="005E53EA" w:rsidRPr="005E53EA" w:rsidRDefault="00821B4F" w:rsidP="00941AB9">
            <w:pPr>
              <w:pStyle w:val="afffffff1"/>
              <w:ind w:left="0" w:right="169"/>
              <w:rPr>
                <w:rFonts w:ascii="Times New Roman" w:hAnsi="Times New Roman"/>
              </w:rPr>
            </w:pPr>
            <w:r>
              <w:rPr>
                <w:rFonts w:ascii="Times New Roman" w:hAnsi="Times New Roman"/>
              </w:rPr>
              <w:t>п</w:t>
            </w:r>
            <w:r w:rsidR="005E53EA" w:rsidRPr="005E53EA">
              <w:rPr>
                <w:rFonts w:ascii="Times New Roman" w:hAnsi="Times New Roman"/>
              </w:rPr>
              <w:t xml:space="preserve">роект межевания территории </w:t>
            </w:r>
          </w:p>
          <w:p w14:paraId="6BDB1CB7" w14:textId="69A3F096" w:rsidR="0043277E" w:rsidRDefault="004B75CA" w:rsidP="00941AB9">
            <w:pPr>
              <w:pStyle w:val="afffffff1"/>
              <w:ind w:left="0"/>
              <w:rPr>
                <w:rFonts w:ascii="Times New Roman" w:hAnsi="Times New Roman"/>
              </w:rPr>
            </w:pPr>
            <w:r>
              <w:rPr>
                <w:rFonts w:ascii="Times New Roman" w:hAnsi="Times New Roman"/>
              </w:rPr>
              <w:t>Текстовая</w:t>
            </w:r>
            <w:r w:rsidR="005E53EA" w:rsidRPr="005E53EA">
              <w:rPr>
                <w:rFonts w:ascii="Times New Roman" w:hAnsi="Times New Roman"/>
              </w:rPr>
              <w:t xml:space="preserve"> часть </w:t>
            </w:r>
          </w:p>
          <w:p w14:paraId="4FE9893F" w14:textId="77777777" w:rsidR="005E53EA" w:rsidRDefault="005E53EA" w:rsidP="00941AB9">
            <w:pPr>
              <w:pStyle w:val="afffffff1"/>
              <w:ind w:left="0"/>
              <w:rPr>
                <w:rFonts w:ascii="Times New Roman" w:hAnsi="Times New Roman"/>
              </w:rPr>
            </w:pPr>
          </w:p>
        </w:tc>
      </w:tr>
      <w:tr w:rsidR="0043277E" w14:paraId="5DB760C2" w14:textId="77777777" w:rsidTr="00B82EB4">
        <w:tc>
          <w:tcPr>
            <w:tcW w:w="9345" w:type="dxa"/>
            <w:vAlign w:val="center"/>
          </w:tcPr>
          <w:p w14:paraId="22E14BAC" w14:textId="45F8D44B" w:rsidR="0043277E" w:rsidRDefault="00193083" w:rsidP="00941AB9">
            <w:pPr>
              <w:pStyle w:val="afffffff1"/>
              <w:ind w:left="0"/>
              <w:rPr>
                <w:rFonts w:ascii="Times New Roman" w:hAnsi="Times New Roman"/>
              </w:rPr>
            </w:pPr>
            <w:r w:rsidRPr="00193083">
              <w:rPr>
                <w:rFonts w:ascii="Times New Roman" w:hAnsi="Times New Roman"/>
              </w:rPr>
              <w:t>ЧОНФ.ГАЗ-КГС.254.01-ЗУР</w:t>
            </w:r>
            <w:r w:rsidR="001A615E">
              <w:rPr>
                <w:rFonts w:ascii="Times New Roman" w:hAnsi="Times New Roman"/>
              </w:rPr>
              <w:t>-пмт0</w:t>
            </w:r>
            <w:r w:rsidR="00186C02">
              <w:rPr>
                <w:rFonts w:ascii="Times New Roman" w:hAnsi="Times New Roman"/>
              </w:rPr>
              <w:t>2</w:t>
            </w:r>
            <w:r w:rsidR="001A615E">
              <w:rPr>
                <w:rFonts w:ascii="Times New Roman" w:hAnsi="Times New Roman"/>
              </w:rPr>
              <w:t>-тч-001</w:t>
            </w:r>
          </w:p>
          <w:p w14:paraId="3820CF24" w14:textId="77777777" w:rsidR="0043277E" w:rsidRDefault="0043277E" w:rsidP="00941AB9">
            <w:pPr>
              <w:pStyle w:val="afffffff1"/>
              <w:ind w:left="0"/>
              <w:rPr>
                <w:rFonts w:ascii="Times New Roman" w:hAnsi="Times New Roman"/>
              </w:rPr>
            </w:pPr>
          </w:p>
        </w:tc>
      </w:tr>
      <w:tr w:rsidR="0043277E" w14:paraId="712F4EC1" w14:textId="77777777" w:rsidTr="00B82EB4">
        <w:tc>
          <w:tcPr>
            <w:tcW w:w="9345" w:type="dxa"/>
            <w:vAlign w:val="center"/>
          </w:tcPr>
          <w:p w14:paraId="5F07D3A8" w14:textId="77777777" w:rsidR="0043277E" w:rsidRPr="00925FBC" w:rsidRDefault="0043277E" w:rsidP="00941AB9">
            <w:pPr>
              <w:pStyle w:val="afffffff1"/>
              <w:tabs>
                <w:tab w:val="left" w:pos="319"/>
              </w:tabs>
              <w:ind w:left="0" w:right="169"/>
              <w:rPr>
                <w:rFonts w:ascii="Times New Roman" w:hAnsi="Times New Roman"/>
              </w:rPr>
            </w:pPr>
            <w:r w:rsidRPr="005E53EA">
              <w:rPr>
                <w:rFonts w:ascii="Times New Roman" w:hAnsi="Times New Roman"/>
              </w:rPr>
              <w:t>Кн</w:t>
            </w:r>
            <w:r w:rsidR="00F82624">
              <w:rPr>
                <w:rFonts w:ascii="Times New Roman" w:hAnsi="Times New Roman"/>
              </w:rPr>
              <w:t>и</w:t>
            </w:r>
            <w:r w:rsidRPr="005E53EA">
              <w:rPr>
                <w:rFonts w:ascii="Times New Roman" w:hAnsi="Times New Roman"/>
              </w:rPr>
              <w:t>га 1</w:t>
            </w:r>
          </w:p>
          <w:p w14:paraId="4A4FC46C" w14:textId="77777777" w:rsidR="0043277E" w:rsidRDefault="0043277E" w:rsidP="00941AB9">
            <w:pPr>
              <w:pStyle w:val="afffffff1"/>
              <w:ind w:left="0"/>
              <w:rPr>
                <w:rFonts w:ascii="Times New Roman" w:hAnsi="Times New Roman"/>
              </w:rPr>
            </w:pPr>
          </w:p>
        </w:tc>
      </w:tr>
    </w:tbl>
    <w:p w14:paraId="3EED350E" w14:textId="77777777" w:rsidR="0043277E" w:rsidRPr="00925FBC" w:rsidRDefault="0043277E" w:rsidP="0043277E">
      <w:pPr>
        <w:pStyle w:val="afffffff5"/>
        <w:rPr>
          <w:rFonts w:ascii="Times New Roman" w:hAnsi="Times New Roman" w:cs="Times New Roman"/>
          <w:sz w:val="22"/>
        </w:rPr>
      </w:pPr>
    </w:p>
    <w:p w14:paraId="2D192624" w14:textId="77777777" w:rsidR="0043277E" w:rsidRPr="00925FBC" w:rsidRDefault="0043277E" w:rsidP="0043277E">
      <w:pPr>
        <w:rPr>
          <w:rFonts w:cs="Times New Roman"/>
        </w:rPr>
        <w:sectPr w:rsidR="0043277E" w:rsidRPr="00925FBC" w:rsidSect="00B82EB4">
          <w:headerReference w:type="default" r:id="rId11"/>
          <w:footerReference w:type="default" r:id="rId12"/>
          <w:pgSz w:w="11906" w:h="16838"/>
          <w:pgMar w:top="284" w:right="284" w:bottom="284" w:left="1134" w:header="0" w:footer="567" w:gutter="0"/>
          <w:cols w:space="708"/>
          <w:docGrid w:linePitch="360"/>
        </w:sectPr>
      </w:pPr>
      <w:r w:rsidRPr="00925FBC">
        <w:rPr>
          <w:rFonts w:cs="Times New Roman"/>
          <w:noProof/>
          <w:lang w:eastAsia="ru-RU"/>
        </w:rPr>
        <mc:AlternateContent>
          <mc:Choice Requires="wps">
            <w:drawing>
              <wp:anchor distT="0" distB="0" distL="114300" distR="114300" simplePos="0" relativeHeight="251663360" behindDoc="0" locked="1" layoutInCell="1" allowOverlap="1" wp14:anchorId="5575CCB2" wp14:editId="1BACA012">
                <wp:simplePos x="0" y="0"/>
                <wp:positionH relativeFrom="margin">
                  <wp:posOffset>0</wp:posOffset>
                </wp:positionH>
                <wp:positionV relativeFrom="page">
                  <wp:posOffset>7970520</wp:posOffset>
                </wp:positionV>
                <wp:extent cx="2279015" cy="1501140"/>
                <wp:effectExtent l="0" t="0" r="6985" b="3810"/>
                <wp:wrapNone/>
                <wp:docPr id="50" name="Надпись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79015" cy="1501140"/>
                        </a:xfrm>
                        <a:prstGeom prst="rect">
                          <a:avLst/>
                        </a:prstGeom>
                        <a:noFill/>
                        <a:ln w="6350">
                          <a:noFill/>
                        </a:ln>
                      </wps:spPr>
                      <wps:txbx>
                        <w:txbxContent>
                          <w:tbl>
                            <w:tblPr>
                              <w:tblOverlap w:val="neve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567"/>
                              <w:gridCol w:w="851"/>
                              <w:gridCol w:w="1134"/>
                              <w:gridCol w:w="851"/>
                            </w:tblGrid>
                            <w:tr w:rsidR="005651B7" w:rsidRPr="00B25EB4" w14:paraId="07923983" w14:textId="77777777" w:rsidTr="00B82EB4">
                              <w:trPr>
                                <w:trHeight w:hRule="exact" w:val="284"/>
                              </w:trPr>
                              <w:tc>
                                <w:tcPr>
                                  <w:tcW w:w="567" w:type="dxa"/>
                                  <w:tcBorders>
                                    <w:top w:val="single" w:sz="12" w:space="0" w:color="auto"/>
                                    <w:left w:val="single" w:sz="12" w:space="0" w:color="auto"/>
                                    <w:bottom w:val="single" w:sz="12" w:space="0" w:color="auto"/>
                                    <w:right w:val="single" w:sz="12" w:space="0" w:color="auto"/>
                                  </w:tcBorders>
                                  <w:tcMar>
                                    <w:left w:w="28" w:type="dxa"/>
                                    <w:right w:w="28" w:type="dxa"/>
                                  </w:tcMar>
                                  <w:vAlign w:val="center"/>
                                  <w:hideMark/>
                                </w:tcPr>
                                <w:p w14:paraId="299FBF5D" w14:textId="77777777" w:rsidR="005651B7" w:rsidRPr="00801F59" w:rsidRDefault="005651B7" w:rsidP="0043277E">
                                  <w:pPr>
                                    <w:pStyle w:val="af8"/>
                                    <w:spacing w:before="0" w:after="0"/>
                                  </w:pPr>
                                  <w:r w:rsidRPr="00801F59">
                                    <w:t>Изм.</w:t>
                                  </w:r>
                                </w:p>
                              </w:tc>
                              <w:tc>
                                <w:tcPr>
                                  <w:tcW w:w="851" w:type="dxa"/>
                                  <w:tcBorders>
                                    <w:top w:val="single" w:sz="12" w:space="0" w:color="auto"/>
                                    <w:left w:val="single" w:sz="12" w:space="0" w:color="auto"/>
                                    <w:bottom w:val="single" w:sz="12" w:space="0" w:color="auto"/>
                                    <w:right w:val="single" w:sz="12" w:space="0" w:color="auto"/>
                                  </w:tcBorders>
                                  <w:tcMar>
                                    <w:left w:w="28" w:type="dxa"/>
                                    <w:right w:w="28" w:type="dxa"/>
                                  </w:tcMar>
                                  <w:vAlign w:val="center"/>
                                  <w:hideMark/>
                                </w:tcPr>
                                <w:p w14:paraId="707D2C2C" w14:textId="77777777" w:rsidR="005651B7" w:rsidRPr="00801F59" w:rsidRDefault="005651B7" w:rsidP="0043277E">
                                  <w:pPr>
                                    <w:pStyle w:val="af8"/>
                                    <w:spacing w:before="0" w:after="0"/>
                                  </w:pPr>
                                  <w:r w:rsidRPr="00801F59">
                                    <w:t>№ док.</w:t>
                                  </w:r>
                                </w:p>
                              </w:tc>
                              <w:tc>
                                <w:tcPr>
                                  <w:tcW w:w="1134" w:type="dxa"/>
                                  <w:tcBorders>
                                    <w:top w:val="single" w:sz="12" w:space="0" w:color="auto"/>
                                    <w:left w:val="single" w:sz="12" w:space="0" w:color="auto"/>
                                    <w:bottom w:val="single" w:sz="12" w:space="0" w:color="auto"/>
                                    <w:right w:val="single" w:sz="12" w:space="0" w:color="auto"/>
                                  </w:tcBorders>
                                  <w:tcMar>
                                    <w:left w:w="28" w:type="dxa"/>
                                    <w:right w:w="28" w:type="dxa"/>
                                  </w:tcMar>
                                  <w:vAlign w:val="center"/>
                                  <w:hideMark/>
                                </w:tcPr>
                                <w:p w14:paraId="0D148894" w14:textId="77777777" w:rsidR="005651B7" w:rsidRPr="00801F59" w:rsidRDefault="005651B7" w:rsidP="0043277E">
                                  <w:pPr>
                                    <w:pStyle w:val="af8"/>
                                    <w:spacing w:before="0" w:after="0"/>
                                  </w:pPr>
                                  <w:r w:rsidRPr="00801F59">
                                    <w:t>Подп.</w:t>
                                  </w:r>
                                </w:p>
                              </w:tc>
                              <w:tc>
                                <w:tcPr>
                                  <w:tcW w:w="851" w:type="dxa"/>
                                  <w:tcBorders>
                                    <w:top w:val="single" w:sz="12" w:space="0" w:color="auto"/>
                                    <w:left w:val="single" w:sz="12" w:space="0" w:color="auto"/>
                                    <w:bottom w:val="single" w:sz="12" w:space="0" w:color="auto"/>
                                    <w:right w:val="single" w:sz="12" w:space="0" w:color="auto"/>
                                  </w:tcBorders>
                                  <w:tcMar>
                                    <w:left w:w="28" w:type="dxa"/>
                                    <w:right w:w="28" w:type="dxa"/>
                                  </w:tcMar>
                                  <w:vAlign w:val="center"/>
                                  <w:hideMark/>
                                </w:tcPr>
                                <w:p w14:paraId="67C83B27" w14:textId="77777777" w:rsidR="005651B7" w:rsidRPr="00801F59" w:rsidRDefault="005651B7" w:rsidP="0043277E">
                                  <w:pPr>
                                    <w:pStyle w:val="af8"/>
                                    <w:spacing w:before="0" w:after="0"/>
                                  </w:pPr>
                                  <w:r w:rsidRPr="00801F59">
                                    <w:t>Дата</w:t>
                                  </w:r>
                                </w:p>
                              </w:tc>
                            </w:tr>
                            <w:tr w:rsidR="005651B7" w:rsidRPr="00B25EB4" w14:paraId="1BDD7244" w14:textId="77777777" w:rsidTr="00B82EB4">
                              <w:trPr>
                                <w:trHeight w:hRule="exact" w:val="284"/>
                              </w:trPr>
                              <w:tc>
                                <w:tcPr>
                                  <w:tcW w:w="567" w:type="dxa"/>
                                  <w:tcBorders>
                                    <w:top w:val="single" w:sz="12" w:space="0" w:color="auto"/>
                                    <w:left w:val="single" w:sz="12" w:space="0" w:color="auto"/>
                                    <w:bottom w:val="single" w:sz="4" w:space="0" w:color="auto"/>
                                    <w:right w:val="single" w:sz="12" w:space="0" w:color="auto"/>
                                  </w:tcBorders>
                                  <w:tcMar>
                                    <w:left w:w="28" w:type="dxa"/>
                                    <w:right w:w="28" w:type="dxa"/>
                                  </w:tcMar>
                                  <w:vAlign w:val="center"/>
                                </w:tcPr>
                                <w:p w14:paraId="0FB5111D" w14:textId="77777777" w:rsidR="005651B7" w:rsidRPr="00801F59" w:rsidRDefault="005651B7" w:rsidP="00B82EB4">
                                  <w:pPr>
                                    <w:pStyle w:val="af1"/>
                                  </w:pPr>
                                </w:p>
                              </w:tc>
                              <w:tc>
                                <w:tcPr>
                                  <w:tcW w:w="851" w:type="dxa"/>
                                  <w:tcBorders>
                                    <w:top w:val="single" w:sz="12" w:space="0" w:color="auto"/>
                                    <w:left w:val="single" w:sz="12" w:space="0" w:color="auto"/>
                                    <w:bottom w:val="single" w:sz="4" w:space="0" w:color="auto"/>
                                    <w:right w:val="single" w:sz="12" w:space="0" w:color="auto"/>
                                  </w:tcBorders>
                                  <w:tcMar>
                                    <w:left w:w="28" w:type="dxa"/>
                                    <w:right w:w="28" w:type="dxa"/>
                                  </w:tcMar>
                                  <w:vAlign w:val="center"/>
                                </w:tcPr>
                                <w:p w14:paraId="305E33B1" w14:textId="77777777" w:rsidR="005651B7" w:rsidRPr="00801F59" w:rsidRDefault="005651B7" w:rsidP="00B82EB4">
                                  <w:pPr>
                                    <w:pStyle w:val="af1"/>
                                  </w:pPr>
                                </w:p>
                              </w:tc>
                              <w:tc>
                                <w:tcPr>
                                  <w:tcW w:w="1134" w:type="dxa"/>
                                  <w:tcBorders>
                                    <w:top w:val="single" w:sz="12" w:space="0" w:color="auto"/>
                                    <w:left w:val="single" w:sz="12" w:space="0" w:color="auto"/>
                                    <w:bottom w:val="single" w:sz="4" w:space="0" w:color="auto"/>
                                    <w:right w:val="single" w:sz="12" w:space="0" w:color="auto"/>
                                  </w:tcBorders>
                                  <w:tcMar>
                                    <w:left w:w="28" w:type="dxa"/>
                                    <w:right w:w="28" w:type="dxa"/>
                                  </w:tcMar>
                                  <w:vAlign w:val="center"/>
                                </w:tcPr>
                                <w:p w14:paraId="28F1E2F2" w14:textId="77777777" w:rsidR="005651B7" w:rsidRPr="00801F59" w:rsidRDefault="005651B7" w:rsidP="00B82EB4">
                                  <w:pPr>
                                    <w:pStyle w:val="af1"/>
                                  </w:pPr>
                                </w:p>
                              </w:tc>
                              <w:tc>
                                <w:tcPr>
                                  <w:tcW w:w="851" w:type="dxa"/>
                                  <w:tcBorders>
                                    <w:top w:val="single" w:sz="12" w:space="0" w:color="auto"/>
                                    <w:left w:val="single" w:sz="12" w:space="0" w:color="auto"/>
                                    <w:bottom w:val="single" w:sz="4" w:space="0" w:color="auto"/>
                                    <w:right w:val="single" w:sz="12" w:space="0" w:color="auto"/>
                                  </w:tcBorders>
                                  <w:tcMar>
                                    <w:left w:w="28" w:type="dxa"/>
                                    <w:right w:w="28" w:type="dxa"/>
                                  </w:tcMar>
                                  <w:vAlign w:val="center"/>
                                </w:tcPr>
                                <w:p w14:paraId="629C28FE" w14:textId="77777777" w:rsidR="005651B7" w:rsidRPr="00801F59" w:rsidRDefault="00B06F06" w:rsidP="00B82EB4">
                                  <w:pPr>
                                    <w:pStyle w:val="af1"/>
                                  </w:pPr>
                                  <w:sdt>
                                    <w:sdtPr>
                                      <w:rPr>
                                        <w:rStyle w:val="af2"/>
                                      </w:rPr>
                                      <w:id w:val="-649134445"/>
                                      <w:placeholder>
                                        <w:docPart w:val="7FC4F5DB8926446F9FDEACE2C318CB93"/>
                                      </w:placeholder>
                                      <w:date>
                                        <w:dateFormat w:val="dd.MM.yy"/>
                                        <w:lid w:val="ru-RU"/>
                                        <w:storeMappedDataAs w:val="dateTime"/>
                                        <w:calendar w:val="gregorian"/>
                                      </w:date>
                                    </w:sdtPr>
                                    <w:sdtEndPr>
                                      <w:rPr>
                                        <w:rStyle w:val="af2"/>
                                      </w:rPr>
                                    </w:sdtEndPr>
                                    <w:sdtContent>
                                      <w:r w:rsidR="005651B7" w:rsidRPr="00801F59">
                                        <w:rPr>
                                          <w:rStyle w:val="af2"/>
                                        </w:rPr>
                                        <w:t xml:space="preserve"> </w:t>
                                      </w:r>
                                    </w:sdtContent>
                                  </w:sdt>
                                </w:p>
                              </w:tc>
                            </w:tr>
                            <w:tr w:rsidR="005651B7" w:rsidRPr="00B25EB4" w14:paraId="46AE6BAA" w14:textId="77777777" w:rsidTr="00B82EB4">
                              <w:trPr>
                                <w:trHeight w:hRule="exact" w:val="284"/>
                              </w:trPr>
                              <w:tc>
                                <w:tcPr>
                                  <w:tcW w:w="567" w:type="dxa"/>
                                  <w:tcBorders>
                                    <w:top w:val="single" w:sz="4" w:space="0" w:color="auto"/>
                                    <w:left w:val="single" w:sz="12" w:space="0" w:color="auto"/>
                                    <w:bottom w:val="single" w:sz="4" w:space="0" w:color="auto"/>
                                    <w:right w:val="single" w:sz="12" w:space="0" w:color="auto"/>
                                  </w:tcBorders>
                                  <w:tcMar>
                                    <w:left w:w="28" w:type="dxa"/>
                                    <w:right w:w="28" w:type="dxa"/>
                                  </w:tcMar>
                                  <w:vAlign w:val="center"/>
                                </w:tcPr>
                                <w:p w14:paraId="197553F3" w14:textId="77777777" w:rsidR="005651B7" w:rsidRPr="00801F59" w:rsidRDefault="005651B7" w:rsidP="00B82EB4">
                                  <w:pPr>
                                    <w:pStyle w:val="af1"/>
                                  </w:pPr>
                                </w:p>
                              </w:tc>
                              <w:tc>
                                <w:tcPr>
                                  <w:tcW w:w="851" w:type="dxa"/>
                                  <w:tcBorders>
                                    <w:top w:val="single" w:sz="4" w:space="0" w:color="auto"/>
                                    <w:left w:val="single" w:sz="12" w:space="0" w:color="auto"/>
                                    <w:bottom w:val="single" w:sz="4" w:space="0" w:color="auto"/>
                                    <w:right w:val="single" w:sz="12" w:space="0" w:color="auto"/>
                                  </w:tcBorders>
                                  <w:tcMar>
                                    <w:left w:w="28" w:type="dxa"/>
                                    <w:right w:w="28" w:type="dxa"/>
                                  </w:tcMar>
                                  <w:vAlign w:val="center"/>
                                </w:tcPr>
                                <w:p w14:paraId="4522626D" w14:textId="77777777" w:rsidR="005651B7" w:rsidRPr="00801F59" w:rsidRDefault="005651B7" w:rsidP="00B82EB4">
                                  <w:pPr>
                                    <w:pStyle w:val="af1"/>
                                  </w:pPr>
                                </w:p>
                              </w:tc>
                              <w:tc>
                                <w:tcPr>
                                  <w:tcW w:w="1134" w:type="dxa"/>
                                  <w:tcBorders>
                                    <w:top w:val="single" w:sz="4" w:space="0" w:color="auto"/>
                                    <w:left w:val="single" w:sz="12" w:space="0" w:color="auto"/>
                                    <w:bottom w:val="single" w:sz="4" w:space="0" w:color="auto"/>
                                    <w:right w:val="single" w:sz="12" w:space="0" w:color="auto"/>
                                  </w:tcBorders>
                                  <w:tcMar>
                                    <w:left w:w="28" w:type="dxa"/>
                                    <w:right w:w="28" w:type="dxa"/>
                                  </w:tcMar>
                                  <w:vAlign w:val="center"/>
                                </w:tcPr>
                                <w:p w14:paraId="5326BE92" w14:textId="77777777" w:rsidR="005651B7" w:rsidRPr="00801F59" w:rsidRDefault="005651B7" w:rsidP="00B82EB4">
                                  <w:pPr>
                                    <w:pStyle w:val="af1"/>
                                  </w:pPr>
                                </w:p>
                              </w:tc>
                              <w:tc>
                                <w:tcPr>
                                  <w:tcW w:w="851" w:type="dxa"/>
                                  <w:tcBorders>
                                    <w:top w:val="single" w:sz="4" w:space="0" w:color="auto"/>
                                    <w:left w:val="single" w:sz="12" w:space="0" w:color="auto"/>
                                    <w:bottom w:val="single" w:sz="4" w:space="0" w:color="auto"/>
                                    <w:right w:val="single" w:sz="12" w:space="0" w:color="auto"/>
                                  </w:tcBorders>
                                  <w:tcMar>
                                    <w:left w:w="28" w:type="dxa"/>
                                    <w:right w:w="28" w:type="dxa"/>
                                  </w:tcMar>
                                  <w:vAlign w:val="center"/>
                                </w:tcPr>
                                <w:p w14:paraId="1069D21D" w14:textId="77777777" w:rsidR="005651B7" w:rsidRPr="00801F59" w:rsidRDefault="00B06F06" w:rsidP="00B82EB4">
                                  <w:pPr>
                                    <w:pStyle w:val="af1"/>
                                  </w:pPr>
                                  <w:sdt>
                                    <w:sdtPr>
                                      <w:rPr>
                                        <w:rStyle w:val="af2"/>
                                      </w:rPr>
                                      <w:id w:val="1847827247"/>
                                      <w:placeholder>
                                        <w:docPart w:val="719AFD25DB66486DA96B718EAA2D38B6"/>
                                      </w:placeholder>
                                      <w:date>
                                        <w:dateFormat w:val="dd.MM.yy"/>
                                        <w:lid w:val="ru-RU"/>
                                        <w:storeMappedDataAs w:val="dateTime"/>
                                        <w:calendar w:val="gregorian"/>
                                      </w:date>
                                    </w:sdtPr>
                                    <w:sdtEndPr>
                                      <w:rPr>
                                        <w:rStyle w:val="af2"/>
                                      </w:rPr>
                                    </w:sdtEndPr>
                                    <w:sdtContent>
                                      <w:r w:rsidR="005651B7" w:rsidRPr="00801F59">
                                        <w:rPr>
                                          <w:rStyle w:val="af2"/>
                                        </w:rPr>
                                        <w:t xml:space="preserve"> </w:t>
                                      </w:r>
                                    </w:sdtContent>
                                  </w:sdt>
                                </w:p>
                              </w:tc>
                            </w:tr>
                            <w:tr w:rsidR="005651B7" w:rsidRPr="00B25EB4" w14:paraId="486751BE" w14:textId="77777777" w:rsidTr="00B82EB4">
                              <w:trPr>
                                <w:trHeight w:hRule="exact" w:val="284"/>
                              </w:trPr>
                              <w:tc>
                                <w:tcPr>
                                  <w:tcW w:w="567" w:type="dxa"/>
                                  <w:tcBorders>
                                    <w:top w:val="single" w:sz="4" w:space="0" w:color="auto"/>
                                    <w:left w:val="single" w:sz="12" w:space="0" w:color="auto"/>
                                    <w:bottom w:val="single" w:sz="12" w:space="0" w:color="auto"/>
                                    <w:right w:val="single" w:sz="12" w:space="0" w:color="auto"/>
                                  </w:tcBorders>
                                  <w:tcMar>
                                    <w:left w:w="28" w:type="dxa"/>
                                    <w:right w:w="28" w:type="dxa"/>
                                  </w:tcMar>
                                  <w:vAlign w:val="center"/>
                                </w:tcPr>
                                <w:p w14:paraId="2C653D63" w14:textId="77777777" w:rsidR="005651B7" w:rsidRPr="00801F59" w:rsidRDefault="005651B7" w:rsidP="00B82EB4">
                                  <w:pPr>
                                    <w:pStyle w:val="af1"/>
                                  </w:pPr>
                                </w:p>
                              </w:tc>
                              <w:tc>
                                <w:tcPr>
                                  <w:tcW w:w="851" w:type="dxa"/>
                                  <w:tcBorders>
                                    <w:top w:val="single" w:sz="4" w:space="0" w:color="auto"/>
                                    <w:left w:val="single" w:sz="12" w:space="0" w:color="auto"/>
                                    <w:bottom w:val="single" w:sz="12" w:space="0" w:color="auto"/>
                                    <w:right w:val="single" w:sz="12" w:space="0" w:color="auto"/>
                                  </w:tcBorders>
                                  <w:tcMar>
                                    <w:left w:w="28" w:type="dxa"/>
                                    <w:right w:w="28" w:type="dxa"/>
                                  </w:tcMar>
                                  <w:vAlign w:val="center"/>
                                </w:tcPr>
                                <w:p w14:paraId="42F0D6A2" w14:textId="77777777" w:rsidR="005651B7" w:rsidRPr="00801F59" w:rsidRDefault="005651B7" w:rsidP="00B82EB4">
                                  <w:pPr>
                                    <w:pStyle w:val="af1"/>
                                  </w:pPr>
                                </w:p>
                              </w:tc>
                              <w:tc>
                                <w:tcPr>
                                  <w:tcW w:w="1134" w:type="dxa"/>
                                  <w:tcBorders>
                                    <w:top w:val="single" w:sz="4" w:space="0" w:color="auto"/>
                                    <w:left w:val="single" w:sz="12" w:space="0" w:color="auto"/>
                                    <w:bottom w:val="single" w:sz="12" w:space="0" w:color="auto"/>
                                    <w:right w:val="single" w:sz="12" w:space="0" w:color="auto"/>
                                  </w:tcBorders>
                                  <w:tcMar>
                                    <w:left w:w="28" w:type="dxa"/>
                                    <w:right w:w="28" w:type="dxa"/>
                                  </w:tcMar>
                                  <w:vAlign w:val="center"/>
                                </w:tcPr>
                                <w:p w14:paraId="2C66CC42" w14:textId="77777777" w:rsidR="005651B7" w:rsidRPr="00801F59" w:rsidRDefault="005651B7" w:rsidP="00B82EB4">
                                  <w:pPr>
                                    <w:pStyle w:val="af1"/>
                                  </w:pPr>
                                </w:p>
                              </w:tc>
                              <w:tc>
                                <w:tcPr>
                                  <w:tcW w:w="851" w:type="dxa"/>
                                  <w:tcBorders>
                                    <w:top w:val="single" w:sz="4" w:space="0" w:color="auto"/>
                                    <w:left w:val="single" w:sz="12" w:space="0" w:color="auto"/>
                                    <w:bottom w:val="single" w:sz="12" w:space="0" w:color="auto"/>
                                    <w:right w:val="single" w:sz="12" w:space="0" w:color="auto"/>
                                  </w:tcBorders>
                                  <w:tcMar>
                                    <w:left w:w="28" w:type="dxa"/>
                                    <w:right w:w="28" w:type="dxa"/>
                                  </w:tcMar>
                                  <w:vAlign w:val="center"/>
                                </w:tcPr>
                                <w:p w14:paraId="7EB6DDC9" w14:textId="77777777" w:rsidR="005651B7" w:rsidRPr="00801F59" w:rsidRDefault="00B06F06" w:rsidP="00B82EB4">
                                  <w:pPr>
                                    <w:pStyle w:val="af1"/>
                                  </w:pPr>
                                  <w:sdt>
                                    <w:sdtPr>
                                      <w:rPr>
                                        <w:rStyle w:val="af2"/>
                                      </w:rPr>
                                      <w:id w:val="-1124453144"/>
                                      <w:placeholder>
                                        <w:docPart w:val="D0E8C3330F2F4DAC914A971C82B1413C"/>
                                      </w:placeholder>
                                      <w:date>
                                        <w:dateFormat w:val="dd.MM.yy"/>
                                        <w:lid w:val="ru-RU"/>
                                        <w:storeMappedDataAs w:val="dateTime"/>
                                        <w:calendar w:val="gregorian"/>
                                      </w:date>
                                    </w:sdtPr>
                                    <w:sdtEndPr>
                                      <w:rPr>
                                        <w:rStyle w:val="af2"/>
                                      </w:rPr>
                                    </w:sdtEndPr>
                                    <w:sdtContent>
                                      <w:r w:rsidR="005651B7" w:rsidRPr="00801F59">
                                        <w:rPr>
                                          <w:rStyle w:val="af2"/>
                                        </w:rPr>
                                        <w:t xml:space="preserve"> </w:t>
                                      </w:r>
                                    </w:sdtContent>
                                  </w:sdt>
                                </w:p>
                              </w:tc>
                            </w:tr>
                          </w:tbl>
                          <w:p w14:paraId="3EB7CB41" w14:textId="77777777" w:rsidR="005651B7" w:rsidRDefault="005651B7" w:rsidP="0043277E"/>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575CCB2" id="_x0000_t202" coordsize="21600,21600" o:spt="202" path="m,l,21600r21600,l21600,xe">
                <v:stroke joinstyle="miter"/>
                <v:path gradientshapeok="t" o:connecttype="rect"/>
              </v:shapetype>
              <v:shape id="Надпись 50" o:spid="_x0000_s1026" type="#_x0000_t202" style="position:absolute;left:0;text-align:left;margin-left:0;margin-top:627.6pt;width:179.45pt;height:118.2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" filled="f" stroked="f" strokeweight=".5pt">
                <v:path arrowok="t"/>
                <v:textbox inset="0,0,0,0">
                  <w:txbxContent>
                    <w:tbl>
                      <w:tblPr>
                        <w:tblOverlap w:val="neve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567"/>
                        <w:gridCol w:w="851"/>
                        <w:gridCol w:w="1134"/>
                        <w:gridCol w:w="851"/>
                      </w:tblGrid>
                      <w:tr w:rsidR="005651B7" w:rsidRPr="00B25EB4" w14:paraId="07923983" w14:textId="77777777" w:rsidTr="00B82EB4">
                        <w:trPr>
                          <w:trHeight w:hRule="exact" w:val="284"/>
                        </w:trPr>
                        <w:tc>
                          <w:tcPr>
                            <w:tcW w:w="567" w:type="dxa"/>
                            <w:tcBorders>
                              <w:top w:val="single" w:sz="12" w:space="0" w:color="auto"/>
                              <w:left w:val="single" w:sz="12" w:space="0" w:color="auto"/>
                              <w:bottom w:val="single" w:sz="12" w:space="0" w:color="auto"/>
                              <w:right w:val="single" w:sz="12" w:space="0" w:color="auto"/>
                            </w:tcBorders>
                            <w:tcMar>
                              <w:left w:w="28" w:type="dxa"/>
                              <w:right w:w="28" w:type="dxa"/>
                            </w:tcMar>
                            <w:vAlign w:val="center"/>
                            <w:hideMark/>
                          </w:tcPr>
                          <w:p w14:paraId="299FBF5D" w14:textId="77777777" w:rsidR="005651B7" w:rsidRPr="00801F59" w:rsidRDefault="005651B7" w:rsidP="0043277E">
                            <w:pPr>
                              <w:pStyle w:val="af8"/>
                              <w:spacing w:before="0" w:after="0"/>
                            </w:pPr>
                            <w:r w:rsidRPr="00801F59">
                              <w:t>Изм.</w:t>
                            </w:r>
                          </w:p>
                        </w:tc>
                        <w:tc>
                          <w:tcPr>
                            <w:tcW w:w="851" w:type="dxa"/>
                            <w:tcBorders>
                              <w:top w:val="single" w:sz="12" w:space="0" w:color="auto"/>
                              <w:left w:val="single" w:sz="12" w:space="0" w:color="auto"/>
                              <w:bottom w:val="single" w:sz="12" w:space="0" w:color="auto"/>
                              <w:right w:val="single" w:sz="12" w:space="0" w:color="auto"/>
                            </w:tcBorders>
                            <w:tcMar>
                              <w:left w:w="28" w:type="dxa"/>
                              <w:right w:w="28" w:type="dxa"/>
                            </w:tcMar>
                            <w:vAlign w:val="center"/>
                            <w:hideMark/>
                          </w:tcPr>
                          <w:p w14:paraId="707D2C2C" w14:textId="77777777" w:rsidR="005651B7" w:rsidRPr="00801F59" w:rsidRDefault="005651B7" w:rsidP="0043277E">
                            <w:pPr>
                              <w:pStyle w:val="af8"/>
                              <w:spacing w:before="0" w:after="0"/>
                            </w:pPr>
                            <w:r w:rsidRPr="00801F59">
                              <w:t>№ док.</w:t>
                            </w:r>
                          </w:p>
                        </w:tc>
                        <w:tc>
                          <w:tcPr>
                            <w:tcW w:w="1134" w:type="dxa"/>
                            <w:tcBorders>
                              <w:top w:val="single" w:sz="12" w:space="0" w:color="auto"/>
                              <w:left w:val="single" w:sz="12" w:space="0" w:color="auto"/>
                              <w:bottom w:val="single" w:sz="12" w:space="0" w:color="auto"/>
                              <w:right w:val="single" w:sz="12" w:space="0" w:color="auto"/>
                            </w:tcBorders>
                            <w:tcMar>
                              <w:left w:w="28" w:type="dxa"/>
                              <w:right w:w="28" w:type="dxa"/>
                            </w:tcMar>
                            <w:vAlign w:val="center"/>
                            <w:hideMark/>
                          </w:tcPr>
                          <w:p w14:paraId="0D148894" w14:textId="77777777" w:rsidR="005651B7" w:rsidRPr="00801F59" w:rsidRDefault="005651B7" w:rsidP="0043277E">
                            <w:pPr>
                              <w:pStyle w:val="af8"/>
                              <w:spacing w:before="0" w:after="0"/>
                            </w:pPr>
                            <w:r w:rsidRPr="00801F59">
                              <w:t>Подп.</w:t>
                            </w:r>
                          </w:p>
                        </w:tc>
                        <w:tc>
                          <w:tcPr>
                            <w:tcW w:w="851" w:type="dxa"/>
                            <w:tcBorders>
                              <w:top w:val="single" w:sz="12" w:space="0" w:color="auto"/>
                              <w:left w:val="single" w:sz="12" w:space="0" w:color="auto"/>
                              <w:bottom w:val="single" w:sz="12" w:space="0" w:color="auto"/>
                              <w:right w:val="single" w:sz="12" w:space="0" w:color="auto"/>
                            </w:tcBorders>
                            <w:tcMar>
                              <w:left w:w="28" w:type="dxa"/>
                              <w:right w:w="28" w:type="dxa"/>
                            </w:tcMar>
                            <w:vAlign w:val="center"/>
                            <w:hideMark/>
                          </w:tcPr>
                          <w:p w14:paraId="67C83B27" w14:textId="77777777" w:rsidR="005651B7" w:rsidRPr="00801F59" w:rsidRDefault="005651B7" w:rsidP="0043277E">
                            <w:pPr>
                              <w:pStyle w:val="af8"/>
                              <w:spacing w:before="0" w:after="0"/>
                            </w:pPr>
                            <w:r w:rsidRPr="00801F59">
                              <w:t>Дата</w:t>
                            </w:r>
                          </w:p>
                        </w:tc>
                      </w:tr>
                      <w:tr w:rsidR="005651B7" w:rsidRPr="00B25EB4" w14:paraId="1BDD7244" w14:textId="77777777" w:rsidTr="00B82EB4">
                        <w:trPr>
                          <w:trHeight w:hRule="exact" w:val="284"/>
                        </w:trPr>
                        <w:tc>
                          <w:tcPr>
                            <w:tcW w:w="567" w:type="dxa"/>
                            <w:tcBorders>
                              <w:top w:val="single" w:sz="12" w:space="0" w:color="auto"/>
                              <w:left w:val="single" w:sz="12" w:space="0" w:color="auto"/>
                              <w:bottom w:val="single" w:sz="4" w:space="0" w:color="auto"/>
                              <w:right w:val="single" w:sz="12" w:space="0" w:color="auto"/>
                            </w:tcBorders>
                            <w:tcMar>
                              <w:left w:w="28" w:type="dxa"/>
                              <w:right w:w="28" w:type="dxa"/>
                            </w:tcMar>
                            <w:vAlign w:val="center"/>
                          </w:tcPr>
                          <w:p w14:paraId="0FB5111D" w14:textId="77777777" w:rsidR="005651B7" w:rsidRPr="00801F59" w:rsidRDefault="005651B7" w:rsidP="00B82EB4">
                            <w:pPr>
                              <w:pStyle w:val="af1"/>
                            </w:pPr>
                          </w:p>
                        </w:tc>
                        <w:tc>
                          <w:tcPr>
                            <w:tcW w:w="851" w:type="dxa"/>
                            <w:tcBorders>
                              <w:top w:val="single" w:sz="12" w:space="0" w:color="auto"/>
                              <w:left w:val="single" w:sz="12" w:space="0" w:color="auto"/>
                              <w:bottom w:val="single" w:sz="4" w:space="0" w:color="auto"/>
                              <w:right w:val="single" w:sz="12" w:space="0" w:color="auto"/>
                            </w:tcBorders>
                            <w:tcMar>
                              <w:left w:w="28" w:type="dxa"/>
                              <w:right w:w="28" w:type="dxa"/>
                            </w:tcMar>
                            <w:vAlign w:val="center"/>
                          </w:tcPr>
                          <w:p w14:paraId="305E33B1" w14:textId="77777777" w:rsidR="005651B7" w:rsidRPr="00801F59" w:rsidRDefault="005651B7" w:rsidP="00B82EB4">
                            <w:pPr>
                              <w:pStyle w:val="af1"/>
                            </w:pPr>
                          </w:p>
                        </w:tc>
                        <w:tc>
                          <w:tcPr>
                            <w:tcW w:w="1134" w:type="dxa"/>
                            <w:tcBorders>
                              <w:top w:val="single" w:sz="12" w:space="0" w:color="auto"/>
                              <w:left w:val="single" w:sz="12" w:space="0" w:color="auto"/>
                              <w:bottom w:val="single" w:sz="4" w:space="0" w:color="auto"/>
                              <w:right w:val="single" w:sz="12" w:space="0" w:color="auto"/>
                            </w:tcBorders>
                            <w:tcMar>
                              <w:left w:w="28" w:type="dxa"/>
                              <w:right w:w="28" w:type="dxa"/>
                            </w:tcMar>
                            <w:vAlign w:val="center"/>
                          </w:tcPr>
                          <w:p w14:paraId="28F1E2F2" w14:textId="77777777" w:rsidR="005651B7" w:rsidRPr="00801F59" w:rsidRDefault="005651B7" w:rsidP="00B82EB4">
                            <w:pPr>
                              <w:pStyle w:val="af1"/>
                            </w:pPr>
                          </w:p>
                        </w:tc>
                        <w:tc>
                          <w:tcPr>
                            <w:tcW w:w="851" w:type="dxa"/>
                            <w:tcBorders>
                              <w:top w:val="single" w:sz="12" w:space="0" w:color="auto"/>
                              <w:left w:val="single" w:sz="12" w:space="0" w:color="auto"/>
                              <w:bottom w:val="single" w:sz="4" w:space="0" w:color="auto"/>
                              <w:right w:val="single" w:sz="12" w:space="0" w:color="auto"/>
                            </w:tcBorders>
                            <w:tcMar>
                              <w:left w:w="28" w:type="dxa"/>
                              <w:right w:w="28" w:type="dxa"/>
                            </w:tcMar>
                            <w:vAlign w:val="center"/>
                          </w:tcPr>
                          <w:p w14:paraId="629C28FE" w14:textId="77777777" w:rsidR="005651B7" w:rsidRPr="00801F59" w:rsidRDefault="00B06F06" w:rsidP="00B82EB4">
                            <w:pPr>
                              <w:pStyle w:val="af1"/>
                            </w:pPr>
                            <w:sdt>
                              <w:sdtPr>
                                <w:rPr>
                                  <w:rStyle w:val="af2"/>
                                </w:rPr>
                                <w:id w:val="-649134445"/>
                                <w:placeholder>
                                  <w:docPart w:val="7FC4F5DB8926446F9FDEACE2C318CB93"/>
                                </w:placeholder>
                                <w:date>
                                  <w:dateFormat w:val="dd.MM.yy"/>
                                  <w:lid w:val="ru-RU"/>
                                  <w:storeMappedDataAs w:val="dateTime"/>
                                  <w:calendar w:val="gregorian"/>
                                </w:date>
                              </w:sdtPr>
                              <w:sdtEndPr>
                                <w:rPr>
                                  <w:rStyle w:val="af2"/>
                                </w:rPr>
                              </w:sdtEndPr>
                              <w:sdtContent>
                                <w:r w:rsidR="005651B7" w:rsidRPr="00801F59">
                                  <w:rPr>
                                    <w:rStyle w:val="af2"/>
                                  </w:rPr>
                                  <w:t xml:space="preserve"> </w:t>
                                </w:r>
                              </w:sdtContent>
                            </w:sdt>
                          </w:p>
                        </w:tc>
                      </w:tr>
                      <w:tr w:rsidR="005651B7" w:rsidRPr="00B25EB4" w14:paraId="46AE6BAA" w14:textId="77777777" w:rsidTr="00B82EB4">
                        <w:trPr>
                          <w:trHeight w:hRule="exact" w:val="284"/>
                        </w:trPr>
                        <w:tc>
                          <w:tcPr>
                            <w:tcW w:w="567" w:type="dxa"/>
                            <w:tcBorders>
                              <w:top w:val="single" w:sz="4" w:space="0" w:color="auto"/>
                              <w:left w:val="single" w:sz="12" w:space="0" w:color="auto"/>
                              <w:bottom w:val="single" w:sz="4" w:space="0" w:color="auto"/>
                              <w:right w:val="single" w:sz="12" w:space="0" w:color="auto"/>
                            </w:tcBorders>
                            <w:tcMar>
                              <w:left w:w="28" w:type="dxa"/>
                              <w:right w:w="28" w:type="dxa"/>
                            </w:tcMar>
                            <w:vAlign w:val="center"/>
                          </w:tcPr>
                          <w:p w14:paraId="197553F3" w14:textId="77777777" w:rsidR="005651B7" w:rsidRPr="00801F59" w:rsidRDefault="005651B7" w:rsidP="00B82EB4">
                            <w:pPr>
                              <w:pStyle w:val="af1"/>
                            </w:pPr>
                          </w:p>
                        </w:tc>
                        <w:tc>
                          <w:tcPr>
                            <w:tcW w:w="851" w:type="dxa"/>
                            <w:tcBorders>
                              <w:top w:val="single" w:sz="4" w:space="0" w:color="auto"/>
                              <w:left w:val="single" w:sz="12" w:space="0" w:color="auto"/>
                              <w:bottom w:val="single" w:sz="4" w:space="0" w:color="auto"/>
                              <w:right w:val="single" w:sz="12" w:space="0" w:color="auto"/>
                            </w:tcBorders>
                            <w:tcMar>
                              <w:left w:w="28" w:type="dxa"/>
                              <w:right w:w="28" w:type="dxa"/>
                            </w:tcMar>
                            <w:vAlign w:val="center"/>
                          </w:tcPr>
                          <w:p w14:paraId="4522626D" w14:textId="77777777" w:rsidR="005651B7" w:rsidRPr="00801F59" w:rsidRDefault="005651B7" w:rsidP="00B82EB4">
                            <w:pPr>
                              <w:pStyle w:val="af1"/>
                            </w:pPr>
                          </w:p>
                        </w:tc>
                        <w:tc>
                          <w:tcPr>
                            <w:tcW w:w="1134" w:type="dxa"/>
                            <w:tcBorders>
                              <w:top w:val="single" w:sz="4" w:space="0" w:color="auto"/>
                              <w:left w:val="single" w:sz="12" w:space="0" w:color="auto"/>
                              <w:bottom w:val="single" w:sz="4" w:space="0" w:color="auto"/>
                              <w:right w:val="single" w:sz="12" w:space="0" w:color="auto"/>
                            </w:tcBorders>
                            <w:tcMar>
                              <w:left w:w="28" w:type="dxa"/>
                              <w:right w:w="28" w:type="dxa"/>
                            </w:tcMar>
                            <w:vAlign w:val="center"/>
                          </w:tcPr>
                          <w:p w14:paraId="5326BE92" w14:textId="77777777" w:rsidR="005651B7" w:rsidRPr="00801F59" w:rsidRDefault="005651B7" w:rsidP="00B82EB4">
                            <w:pPr>
                              <w:pStyle w:val="af1"/>
                            </w:pPr>
                          </w:p>
                        </w:tc>
                        <w:tc>
                          <w:tcPr>
                            <w:tcW w:w="851" w:type="dxa"/>
                            <w:tcBorders>
                              <w:top w:val="single" w:sz="4" w:space="0" w:color="auto"/>
                              <w:left w:val="single" w:sz="12" w:space="0" w:color="auto"/>
                              <w:bottom w:val="single" w:sz="4" w:space="0" w:color="auto"/>
                              <w:right w:val="single" w:sz="12" w:space="0" w:color="auto"/>
                            </w:tcBorders>
                            <w:tcMar>
                              <w:left w:w="28" w:type="dxa"/>
                              <w:right w:w="28" w:type="dxa"/>
                            </w:tcMar>
                            <w:vAlign w:val="center"/>
                          </w:tcPr>
                          <w:p w14:paraId="1069D21D" w14:textId="77777777" w:rsidR="005651B7" w:rsidRPr="00801F59" w:rsidRDefault="00B06F06" w:rsidP="00B82EB4">
                            <w:pPr>
                              <w:pStyle w:val="af1"/>
                            </w:pPr>
                            <w:sdt>
                              <w:sdtPr>
                                <w:rPr>
                                  <w:rStyle w:val="af2"/>
                                </w:rPr>
                                <w:id w:val="1847827247"/>
                                <w:placeholder>
                                  <w:docPart w:val="719AFD25DB66486DA96B718EAA2D38B6"/>
                                </w:placeholder>
                                <w:date>
                                  <w:dateFormat w:val="dd.MM.yy"/>
                                  <w:lid w:val="ru-RU"/>
                                  <w:storeMappedDataAs w:val="dateTime"/>
                                  <w:calendar w:val="gregorian"/>
                                </w:date>
                              </w:sdtPr>
                              <w:sdtEndPr>
                                <w:rPr>
                                  <w:rStyle w:val="af2"/>
                                </w:rPr>
                              </w:sdtEndPr>
                              <w:sdtContent>
                                <w:r w:rsidR="005651B7" w:rsidRPr="00801F59">
                                  <w:rPr>
                                    <w:rStyle w:val="af2"/>
                                  </w:rPr>
                                  <w:t xml:space="preserve"> </w:t>
                                </w:r>
                              </w:sdtContent>
                            </w:sdt>
                          </w:p>
                        </w:tc>
                      </w:tr>
                      <w:tr w:rsidR="005651B7" w:rsidRPr="00B25EB4" w14:paraId="486751BE" w14:textId="77777777" w:rsidTr="00B82EB4">
                        <w:trPr>
                          <w:trHeight w:hRule="exact" w:val="284"/>
                        </w:trPr>
                        <w:tc>
                          <w:tcPr>
                            <w:tcW w:w="567" w:type="dxa"/>
                            <w:tcBorders>
                              <w:top w:val="single" w:sz="4" w:space="0" w:color="auto"/>
                              <w:left w:val="single" w:sz="12" w:space="0" w:color="auto"/>
                              <w:bottom w:val="single" w:sz="12" w:space="0" w:color="auto"/>
                              <w:right w:val="single" w:sz="12" w:space="0" w:color="auto"/>
                            </w:tcBorders>
                            <w:tcMar>
                              <w:left w:w="28" w:type="dxa"/>
                              <w:right w:w="28" w:type="dxa"/>
                            </w:tcMar>
                            <w:vAlign w:val="center"/>
                          </w:tcPr>
                          <w:p w14:paraId="2C653D63" w14:textId="77777777" w:rsidR="005651B7" w:rsidRPr="00801F59" w:rsidRDefault="005651B7" w:rsidP="00B82EB4">
                            <w:pPr>
                              <w:pStyle w:val="af1"/>
                            </w:pPr>
                          </w:p>
                        </w:tc>
                        <w:tc>
                          <w:tcPr>
                            <w:tcW w:w="851" w:type="dxa"/>
                            <w:tcBorders>
                              <w:top w:val="single" w:sz="4" w:space="0" w:color="auto"/>
                              <w:left w:val="single" w:sz="12" w:space="0" w:color="auto"/>
                              <w:bottom w:val="single" w:sz="12" w:space="0" w:color="auto"/>
                              <w:right w:val="single" w:sz="12" w:space="0" w:color="auto"/>
                            </w:tcBorders>
                            <w:tcMar>
                              <w:left w:w="28" w:type="dxa"/>
                              <w:right w:w="28" w:type="dxa"/>
                            </w:tcMar>
                            <w:vAlign w:val="center"/>
                          </w:tcPr>
                          <w:p w14:paraId="42F0D6A2" w14:textId="77777777" w:rsidR="005651B7" w:rsidRPr="00801F59" w:rsidRDefault="005651B7" w:rsidP="00B82EB4">
                            <w:pPr>
                              <w:pStyle w:val="af1"/>
                            </w:pPr>
                          </w:p>
                        </w:tc>
                        <w:tc>
                          <w:tcPr>
                            <w:tcW w:w="1134" w:type="dxa"/>
                            <w:tcBorders>
                              <w:top w:val="single" w:sz="4" w:space="0" w:color="auto"/>
                              <w:left w:val="single" w:sz="12" w:space="0" w:color="auto"/>
                              <w:bottom w:val="single" w:sz="12" w:space="0" w:color="auto"/>
                              <w:right w:val="single" w:sz="12" w:space="0" w:color="auto"/>
                            </w:tcBorders>
                            <w:tcMar>
                              <w:left w:w="28" w:type="dxa"/>
                              <w:right w:w="28" w:type="dxa"/>
                            </w:tcMar>
                            <w:vAlign w:val="center"/>
                          </w:tcPr>
                          <w:p w14:paraId="2C66CC42" w14:textId="77777777" w:rsidR="005651B7" w:rsidRPr="00801F59" w:rsidRDefault="005651B7" w:rsidP="00B82EB4">
                            <w:pPr>
                              <w:pStyle w:val="af1"/>
                            </w:pPr>
                          </w:p>
                        </w:tc>
                        <w:tc>
                          <w:tcPr>
                            <w:tcW w:w="851" w:type="dxa"/>
                            <w:tcBorders>
                              <w:top w:val="single" w:sz="4" w:space="0" w:color="auto"/>
                              <w:left w:val="single" w:sz="12" w:space="0" w:color="auto"/>
                              <w:bottom w:val="single" w:sz="12" w:space="0" w:color="auto"/>
                              <w:right w:val="single" w:sz="12" w:space="0" w:color="auto"/>
                            </w:tcBorders>
                            <w:tcMar>
                              <w:left w:w="28" w:type="dxa"/>
                              <w:right w:w="28" w:type="dxa"/>
                            </w:tcMar>
                            <w:vAlign w:val="center"/>
                          </w:tcPr>
                          <w:p w14:paraId="7EB6DDC9" w14:textId="77777777" w:rsidR="005651B7" w:rsidRPr="00801F59" w:rsidRDefault="00B06F06" w:rsidP="00B82EB4">
                            <w:pPr>
                              <w:pStyle w:val="af1"/>
                            </w:pPr>
                            <w:sdt>
                              <w:sdtPr>
                                <w:rPr>
                                  <w:rStyle w:val="af2"/>
                                </w:rPr>
                                <w:id w:val="-1124453144"/>
                                <w:placeholder>
                                  <w:docPart w:val="D0E8C3330F2F4DAC914A971C82B1413C"/>
                                </w:placeholder>
                                <w:date>
                                  <w:dateFormat w:val="dd.MM.yy"/>
                                  <w:lid w:val="ru-RU"/>
                                  <w:storeMappedDataAs w:val="dateTime"/>
                                  <w:calendar w:val="gregorian"/>
                                </w:date>
                              </w:sdtPr>
                              <w:sdtEndPr>
                                <w:rPr>
                                  <w:rStyle w:val="af2"/>
                                </w:rPr>
                              </w:sdtEndPr>
                              <w:sdtContent>
                                <w:r w:rsidR="005651B7" w:rsidRPr="00801F59">
                                  <w:rPr>
                                    <w:rStyle w:val="af2"/>
                                  </w:rPr>
                                  <w:t xml:space="preserve"> </w:t>
                                </w:r>
                              </w:sdtContent>
                            </w:sdt>
                          </w:p>
                        </w:tc>
                      </w:tr>
                    </w:tbl>
                    <w:p w14:paraId="3EB7CB41" w14:textId="77777777" w:rsidR="005651B7" w:rsidRDefault="005651B7" w:rsidP="0043277E"/>
                  </w:txbxContent>
                </v:textbox>
                <w10:wrap anchorx="margin" anchory="page"/>
                <w10:anchorlock/>
              </v:shape>
            </w:pict>
          </mc:Fallback>
        </mc:AlternateContent>
      </w:r>
    </w:p>
    <w:tbl>
      <w:tblPr>
        <w:tblStyle w:val="af6"/>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59"/>
        <w:gridCol w:w="4609"/>
      </w:tblGrid>
      <w:tr w:rsidR="005E53EA" w:rsidRPr="000B6C4A" w14:paraId="63584CB1" w14:textId="77777777" w:rsidTr="00B82EB4">
        <w:tc>
          <w:tcPr>
            <w:tcW w:w="5170" w:type="dxa"/>
          </w:tcPr>
          <w:p w14:paraId="38D8F491" w14:textId="77777777" w:rsidR="00F82624" w:rsidRDefault="00F82624" w:rsidP="00B82EB4">
            <w:pPr>
              <w:pStyle w:val="afffffff1"/>
              <w:ind w:left="0" w:right="1229"/>
              <w:rPr>
                <w:rFonts w:ascii="Times New Roman" w:hAnsi="Times New Roman"/>
              </w:rPr>
            </w:pPr>
          </w:p>
          <w:p w14:paraId="762B2F12" w14:textId="77777777" w:rsidR="005E53EA" w:rsidRDefault="005E53EA" w:rsidP="00B82EB4">
            <w:pPr>
              <w:pStyle w:val="afffffff1"/>
              <w:ind w:left="0" w:right="1229"/>
              <w:rPr>
                <w:rFonts w:ascii="Times New Roman" w:hAnsi="Times New Roman"/>
              </w:rPr>
            </w:pPr>
            <w:r w:rsidRPr="00925FBC">
              <w:rPr>
                <w:rFonts w:ascii="Times New Roman" w:hAnsi="Times New Roman"/>
                <w:noProof/>
                <w:lang w:eastAsia="ru-RU"/>
              </w:rPr>
              <w:drawing>
                <wp:inline distT="0" distB="0" distL="0" distR="0" wp14:anchorId="233AA5CD" wp14:editId="002FA5F3">
                  <wp:extent cx="2196935" cy="1248883"/>
                  <wp:effectExtent l="0" t="0" r="0" b="8890"/>
                  <wp:docPr id="15" name="Рисунок 15" descr="N:\11. ЗемЛесПроект\Новый брендбук\ЗемЛес\ЗЛП. Фирменный стиль для общего пользования_\Логотип\Лого Землеспроект второй цвет.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N:\11. ЗемЛесПроект\Новый брендбук\ЗемЛес\ЗЛП. Фирменный стиль для общего пользования_\Логотип\Лого Землеспроект второй цвет.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196935" cy="1248883"/>
                          </a:xfrm>
                          <a:prstGeom prst="rect">
                            <a:avLst/>
                          </a:prstGeom>
                          <a:noFill/>
                          <a:ln>
                            <a:noFill/>
                          </a:ln>
                        </pic:spPr>
                      </pic:pic>
                    </a:graphicData>
                  </a:graphic>
                </wp:inline>
              </w:drawing>
            </w:r>
          </w:p>
        </w:tc>
        <w:tc>
          <w:tcPr>
            <w:tcW w:w="4752" w:type="dxa"/>
          </w:tcPr>
          <w:p w14:paraId="71B9C1EB" w14:textId="77777777" w:rsidR="00F82624" w:rsidRDefault="00F82624" w:rsidP="00B82EB4">
            <w:pPr>
              <w:spacing w:before="40" w:after="40"/>
              <w:ind w:right="33"/>
              <w:jc w:val="right"/>
              <w:rPr>
                <w:rFonts w:eastAsia="Calibri" w:cs="Times New Roman"/>
                <w:sz w:val="16"/>
                <w:szCs w:val="16"/>
              </w:rPr>
            </w:pPr>
          </w:p>
          <w:p w14:paraId="7E51424A" w14:textId="77777777" w:rsidR="005E53EA" w:rsidRPr="00F54DC9" w:rsidRDefault="005E53EA" w:rsidP="00B82EB4">
            <w:pPr>
              <w:spacing w:before="40" w:after="40"/>
              <w:ind w:right="33"/>
              <w:jc w:val="right"/>
              <w:rPr>
                <w:rFonts w:eastAsia="Calibri" w:cs="Times New Roman"/>
                <w:sz w:val="16"/>
                <w:szCs w:val="16"/>
              </w:rPr>
            </w:pPr>
            <w:r w:rsidRPr="00F54DC9">
              <w:rPr>
                <w:rFonts w:eastAsia="Calibri" w:cs="Times New Roman"/>
                <w:sz w:val="16"/>
                <w:szCs w:val="16"/>
              </w:rPr>
              <w:t>ИНН 2466151545, КПП 246301001, ОГРН 1072466008196</w:t>
            </w:r>
          </w:p>
          <w:p w14:paraId="0E68FCB5" w14:textId="77777777" w:rsidR="005E53EA" w:rsidRPr="00F54DC9" w:rsidRDefault="005E53EA" w:rsidP="00B82EB4">
            <w:pPr>
              <w:spacing w:before="40" w:after="40"/>
              <w:ind w:right="33"/>
              <w:jc w:val="right"/>
              <w:rPr>
                <w:rFonts w:eastAsia="Calibri" w:cs="Times New Roman"/>
                <w:sz w:val="16"/>
                <w:szCs w:val="16"/>
              </w:rPr>
            </w:pPr>
            <w:r w:rsidRPr="00F54DC9">
              <w:rPr>
                <w:rFonts w:eastAsia="Calibri" w:cs="Times New Roman"/>
                <w:sz w:val="16"/>
                <w:szCs w:val="16"/>
              </w:rPr>
              <w:t>660036, г. Красноярск, ул. Академгородок, д. 50, стр. 19,</w:t>
            </w:r>
          </w:p>
          <w:p w14:paraId="6CB36DEA" w14:textId="77777777" w:rsidR="005E53EA" w:rsidRPr="00F54DC9" w:rsidRDefault="005E53EA" w:rsidP="00B82EB4">
            <w:pPr>
              <w:spacing w:before="40" w:after="40"/>
              <w:ind w:right="33"/>
              <w:jc w:val="right"/>
              <w:rPr>
                <w:rFonts w:eastAsia="Calibri" w:cs="Times New Roman"/>
                <w:sz w:val="16"/>
                <w:szCs w:val="16"/>
              </w:rPr>
            </w:pPr>
            <w:r w:rsidRPr="00F54DC9">
              <w:rPr>
                <w:rFonts w:eastAsia="Calibri" w:cs="Times New Roman"/>
                <w:sz w:val="16"/>
                <w:szCs w:val="16"/>
              </w:rPr>
              <w:t>а/я 26735</w:t>
            </w:r>
          </w:p>
          <w:p w14:paraId="3A8C92C2" w14:textId="77777777" w:rsidR="005E53EA" w:rsidRPr="000810A8" w:rsidRDefault="005E53EA" w:rsidP="00B82EB4">
            <w:pPr>
              <w:spacing w:before="40" w:after="40"/>
              <w:ind w:right="33"/>
              <w:jc w:val="right"/>
              <w:rPr>
                <w:rFonts w:eastAsia="Calibri" w:cs="Times New Roman"/>
                <w:sz w:val="16"/>
                <w:szCs w:val="16"/>
                <w:lang w:val="en-US"/>
              </w:rPr>
            </w:pPr>
            <w:r w:rsidRPr="00F54DC9">
              <w:rPr>
                <w:rFonts w:eastAsia="Calibri" w:cs="Times New Roman"/>
                <w:sz w:val="16"/>
                <w:szCs w:val="16"/>
              </w:rPr>
              <w:t>Тел</w:t>
            </w:r>
            <w:r w:rsidRPr="000810A8">
              <w:rPr>
                <w:rFonts w:eastAsia="Calibri" w:cs="Times New Roman"/>
                <w:sz w:val="16"/>
                <w:szCs w:val="16"/>
                <w:lang w:val="en-US"/>
              </w:rPr>
              <w:t>: (391)205-44-05, 290-73-66, 251-21-23</w:t>
            </w:r>
          </w:p>
          <w:p w14:paraId="3DE6F3EB" w14:textId="77777777" w:rsidR="005E53EA" w:rsidRPr="000810A8" w:rsidRDefault="00B06F06" w:rsidP="00B82EB4">
            <w:pPr>
              <w:spacing w:before="40" w:after="40"/>
              <w:ind w:right="33"/>
              <w:jc w:val="right"/>
              <w:rPr>
                <w:rFonts w:eastAsia="Calibri" w:cs="Times New Roman"/>
                <w:color w:val="0000FF"/>
                <w:u w:val="single"/>
                <w:lang w:val="en-US"/>
              </w:rPr>
            </w:pPr>
            <w:hyperlink r:id="rId13" w:history="1">
              <w:r w:rsidR="005E53EA" w:rsidRPr="00F54DC9">
                <w:rPr>
                  <w:rFonts w:eastAsia="Calibri" w:cs="Times New Roman"/>
                  <w:color w:val="0000FF"/>
                  <w:sz w:val="16"/>
                  <w:szCs w:val="16"/>
                  <w:u w:val="single"/>
                  <w:lang w:val="en-US"/>
                </w:rPr>
                <w:t>E</w:t>
              </w:r>
              <w:r w:rsidR="005E53EA" w:rsidRPr="000810A8">
                <w:rPr>
                  <w:rFonts w:eastAsia="Calibri" w:cs="Times New Roman"/>
                  <w:color w:val="0000FF"/>
                  <w:sz w:val="16"/>
                  <w:szCs w:val="16"/>
                  <w:u w:val="single"/>
                  <w:lang w:val="en-US"/>
                </w:rPr>
                <w:t>-</w:t>
              </w:r>
              <w:r w:rsidR="005E53EA" w:rsidRPr="00F54DC9">
                <w:rPr>
                  <w:rFonts w:eastAsia="Calibri" w:cs="Times New Roman"/>
                  <w:color w:val="0000FF"/>
                  <w:sz w:val="16"/>
                  <w:szCs w:val="16"/>
                  <w:u w:val="single"/>
                  <w:lang w:val="en-US"/>
                </w:rPr>
                <w:t>mail</w:t>
              </w:r>
              <w:r w:rsidR="005E53EA" w:rsidRPr="000810A8">
                <w:rPr>
                  <w:rFonts w:eastAsia="Calibri" w:cs="Times New Roman"/>
                  <w:color w:val="0000FF"/>
                  <w:sz w:val="16"/>
                  <w:szCs w:val="16"/>
                  <w:u w:val="single"/>
                  <w:lang w:val="en-US"/>
                </w:rPr>
                <w:t xml:space="preserve">: </w:t>
              </w:r>
              <w:r w:rsidR="005E53EA" w:rsidRPr="00F54DC9">
                <w:rPr>
                  <w:rFonts w:eastAsia="Calibri" w:cs="Times New Roman"/>
                  <w:color w:val="0000FF"/>
                  <w:sz w:val="16"/>
                  <w:szCs w:val="16"/>
                  <w:u w:val="single"/>
                  <w:lang w:val="en-US"/>
                </w:rPr>
                <w:t>pto</w:t>
              </w:r>
              <w:r w:rsidR="005E53EA" w:rsidRPr="000810A8">
                <w:rPr>
                  <w:rFonts w:eastAsia="Calibri" w:cs="Times New Roman"/>
                  <w:color w:val="0000FF"/>
                  <w:sz w:val="16"/>
                  <w:szCs w:val="16"/>
                  <w:u w:val="single"/>
                  <w:lang w:val="en-US"/>
                </w:rPr>
                <w:t>@</w:t>
              </w:r>
              <w:r w:rsidR="005E53EA" w:rsidRPr="00F54DC9">
                <w:rPr>
                  <w:rFonts w:eastAsia="Calibri" w:cs="Times New Roman"/>
                  <w:color w:val="0000FF"/>
                  <w:sz w:val="16"/>
                  <w:szCs w:val="16"/>
                  <w:u w:val="single"/>
                  <w:lang w:val="en-US"/>
                </w:rPr>
                <w:t>zemles</w:t>
              </w:r>
              <w:r w:rsidR="005E53EA" w:rsidRPr="000810A8">
                <w:rPr>
                  <w:rFonts w:eastAsia="Calibri" w:cs="Times New Roman"/>
                  <w:color w:val="0000FF"/>
                  <w:sz w:val="16"/>
                  <w:szCs w:val="16"/>
                  <w:u w:val="single"/>
                  <w:lang w:val="en-US"/>
                </w:rPr>
                <w:t>.</w:t>
              </w:r>
              <w:r w:rsidR="005E53EA" w:rsidRPr="00F54DC9">
                <w:rPr>
                  <w:rFonts w:eastAsia="Calibri" w:cs="Times New Roman"/>
                  <w:color w:val="0000FF"/>
                  <w:sz w:val="16"/>
                  <w:szCs w:val="16"/>
                  <w:u w:val="single"/>
                  <w:lang w:val="en-US"/>
                </w:rPr>
                <w:t>com</w:t>
              </w:r>
            </w:hyperlink>
          </w:p>
          <w:p w14:paraId="6028573C" w14:textId="77777777" w:rsidR="005E53EA" w:rsidRPr="000B6C4A" w:rsidRDefault="005E53EA" w:rsidP="00B82EB4">
            <w:pPr>
              <w:ind w:right="33"/>
              <w:jc w:val="right"/>
              <w:rPr>
                <w:rFonts w:eastAsia="Calibri" w:cs="Times New Roman"/>
                <w:sz w:val="28"/>
                <w:szCs w:val="28"/>
                <w:lang w:val="en-US"/>
              </w:rPr>
            </w:pPr>
            <w:r w:rsidRPr="000B6C4A">
              <w:rPr>
                <w:rFonts w:eastAsia="Calibri" w:cs="Times New Roman"/>
                <w:color w:val="0000FF"/>
                <w:sz w:val="16"/>
                <w:szCs w:val="16"/>
                <w:u w:val="single"/>
                <w:lang w:val="en-US"/>
              </w:rPr>
              <w:t>adm@zemles.com</w:t>
            </w:r>
          </w:p>
          <w:p w14:paraId="06A782F9" w14:textId="77777777" w:rsidR="005E53EA" w:rsidRPr="000B6C4A" w:rsidRDefault="005E53EA" w:rsidP="00B82EB4">
            <w:pPr>
              <w:pStyle w:val="afffffff1"/>
              <w:ind w:left="0"/>
              <w:jc w:val="right"/>
              <w:rPr>
                <w:rFonts w:ascii="Times New Roman" w:hAnsi="Times New Roman"/>
                <w:lang w:val="en-US"/>
              </w:rPr>
            </w:pPr>
          </w:p>
        </w:tc>
      </w:tr>
    </w:tbl>
    <w:p w14:paraId="4D831205" w14:textId="77777777" w:rsidR="005E53EA" w:rsidRPr="000B6C4A" w:rsidRDefault="005E53EA" w:rsidP="005E53EA">
      <w:pPr>
        <w:pStyle w:val="afffffff3"/>
        <w:rPr>
          <w:rFonts w:ascii="Times New Roman" w:hAnsi="Times New Roman"/>
          <w:lang w:val="en-US"/>
        </w:rPr>
      </w:pPr>
    </w:p>
    <w:p w14:paraId="38571CFD" w14:textId="77777777" w:rsidR="005E53EA" w:rsidRPr="000B6C4A" w:rsidRDefault="005E53EA" w:rsidP="005E53EA">
      <w:pPr>
        <w:pStyle w:val="afffffff3"/>
        <w:rPr>
          <w:rFonts w:ascii="Times New Roman" w:hAnsi="Times New Roman"/>
          <w:lang w:val="en-US"/>
        </w:rPr>
      </w:pPr>
    </w:p>
    <w:p w14:paraId="00FFE138" w14:textId="77777777" w:rsidR="005E53EA" w:rsidRPr="00925FBC" w:rsidRDefault="005E53EA" w:rsidP="005E53EA">
      <w:pPr>
        <w:pStyle w:val="afffffff3"/>
        <w:rPr>
          <w:rFonts w:ascii="Times New Roman" w:hAnsi="Times New Roman"/>
        </w:rPr>
      </w:pPr>
      <w:r w:rsidRPr="00925FBC">
        <w:rPr>
          <w:rFonts w:ascii="Times New Roman" w:hAnsi="Times New Roman"/>
        </w:rPr>
        <w:t xml:space="preserve">Согласовано </w:t>
      </w:r>
    </w:p>
    <w:p w14:paraId="736FC382" w14:textId="77777777" w:rsidR="005E53EA" w:rsidRPr="00925FBC" w:rsidRDefault="005E53EA" w:rsidP="005E53EA">
      <w:pPr>
        <w:pStyle w:val="afffffff3"/>
        <w:rPr>
          <w:rFonts w:ascii="Times New Roman" w:hAnsi="Times New Roman"/>
        </w:rPr>
      </w:pPr>
      <w:r>
        <w:rPr>
          <w:rFonts w:ascii="Times New Roman" w:hAnsi="Times New Roman"/>
        </w:rPr>
        <w:t>Исполнительный директор</w:t>
      </w:r>
      <w:r w:rsidRPr="00925FBC">
        <w:rPr>
          <w:rFonts w:ascii="Times New Roman" w:hAnsi="Times New Roman"/>
        </w:rPr>
        <w:t xml:space="preserve"> </w:t>
      </w:r>
    </w:p>
    <w:p w14:paraId="21AC4BD7" w14:textId="77777777" w:rsidR="005E53EA" w:rsidRPr="00925FBC" w:rsidRDefault="005E53EA" w:rsidP="005E53EA">
      <w:pPr>
        <w:pStyle w:val="afffffff3"/>
        <w:rPr>
          <w:rFonts w:ascii="Times New Roman" w:hAnsi="Times New Roman"/>
        </w:rPr>
      </w:pPr>
      <w:r>
        <w:rPr>
          <w:rStyle w:val="afffffff4"/>
          <w:rFonts w:ascii="Times New Roman" w:hAnsi="Times New Roman"/>
        </w:rPr>
        <w:t>ООО «ИТЦ «ЗемЛесПроект»</w:t>
      </w:r>
    </w:p>
    <w:p w14:paraId="69E62EA0" w14:textId="77777777" w:rsidR="005E53EA" w:rsidRPr="00925FBC" w:rsidRDefault="005E53EA" w:rsidP="005E53EA">
      <w:pPr>
        <w:pStyle w:val="afffffff3"/>
        <w:rPr>
          <w:rFonts w:ascii="Times New Roman" w:hAnsi="Times New Roman"/>
        </w:rPr>
      </w:pPr>
      <w:r w:rsidRPr="00925FBC">
        <w:rPr>
          <w:rFonts w:ascii="Times New Roman" w:hAnsi="Times New Roman"/>
        </w:rPr>
        <w:t xml:space="preserve"> ____________   </w:t>
      </w:r>
      <w:r>
        <w:rPr>
          <w:rFonts w:ascii="Times New Roman" w:hAnsi="Times New Roman"/>
        </w:rPr>
        <w:t>Панасюк С.В.</w:t>
      </w:r>
    </w:p>
    <w:p w14:paraId="3E97A0D1" w14:textId="77777777" w:rsidR="005E53EA" w:rsidRPr="00925FBC" w:rsidRDefault="005E53EA" w:rsidP="005E53EA">
      <w:pPr>
        <w:pStyle w:val="afffffff3"/>
        <w:rPr>
          <w:rFonts w:ascii="Times New Roman" w:hAnsi="Times New Roman"/>
        </w:rPr>
      </w:pPr>
    </w:p>
    <w:p w14:paraId="5A0152F5" w14:textId="77777777" w:rsidR="005E53EA" w:rsidRPr="00925FBC" w:rsidRDefault="005E53EA" w:rsidP="005E53EA">
      <w:pPr>
        <w:pStyle w:val="afffffff3"/>
        <w:rPr>
          <w:rFonts w:ascii="Times New Roman" w:hAnsi="Times New Roman"/>
        </w:rPr>
      </w:pPr>
      <w:r w:rsidRPr="00925FBC">
        <w:rPr>
          <w:rFonts w:ascii="Times New Roman" w:hAnsi="Times New Roman"/>
        </w:rPr>
        <w:t xml:space="preserve">«___» _______   </w:t>
      </w:r>
      <w:sdt>
        <w:sdtPr>
          <w:rPr>
            <w:rFonts w:ascii="Times New Roman" w:hAnsi="Times New Roman"/>
          </w:rPr>
          <w:alias w:val="Год"/>
          <w:tag w:val="Год"/>
          <w:id w:val="-527485598"/>
          <w:placeholder>
            <w:docPart w:val="05C318588B55456C913CE25412EE9F02"/>
          </w:placeholder>
          <w:dataBinding w:prefixMappings="xmlns:ns0='http://schemas.microsoft.com/office/2006/coverPageProps' " w:xpath="/ns0:CoverPageProperties[1]/ns0:CompanyFax[1]" w:storeItemID="{55AF091B-3C7A-41E3-B477-F2FDAA23CFDA}"/>
          <w:text/>
        </w:sdtPr>
        <w:sdtEndPr/>
        <w:sdtContent>
          <w:r w:rsidR="00F82624">
            <w:rPr>
              <w:rFonts w:ascii="Times New Roman" w:hAnsi="Times New Roman"/>
            </w:rPr>
            <w:t>2024</w:t>
          </w:r>
        </w:sdtContent>
      </w:sdt>
      <w:r w:rsidRPr="00925FBC">
        <w:rPr>
          <w:rFonts w:ascii="Times New Roman" w:hAnsi="Times New Roman"/>
        </w:rPr>
        <w:t xml:space="preserve"> г.</w:t>
      </w:r>
    </w:p>
    <w:p w14:paraId="7FD86375" w14:textId="77777777" w:rsidR="005E53EA" w:rsidRPr="00925FBC" w:rsidRDefault="005E53EA" w:rsidP="005E53EA">
      <w:pPr>
        <w:pStyle w:val="afffffff1"/>
        <w:rPr>
          <w:rFonts w:ascii="Times New Roman" w:hAnsi="Times New Roman"/>
        </w:rPr>
      </w:pPr>
    </w:p>
    <w:tbl>
      <w:tblPr>
        <w:tblStyle w:val="af6"/>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68"/>
      </w:tblGrid>
      <w:tr w:rsidR="0081284B" w14:paraId="7C0A8A5D" w14:textId="77777777" w:rsidTr="00F82624">
        <w:trPr>
          <w:trHeight w:val="3703"/>
        </w:trPr>
        <w:tc>
          <w:tcPr>
            <w:tcW w:w="9768" w:type="dxa"/>
            <w:vAlign w:val="center"/>
          </w:tcPr>
          <w:p w14:paraId="57B2A902" w14:textId="00CCF7B6" w:rsidR="0081284B" w:rsidRDefault="00193083" w:rsidP="0081284B">
            <w:pPr>
              <w:pStyle w:val="afffffff1"/>
              <w:ind w:left="0" w:right="169"/>
              <w:rPr>
                <w:rFonts w:ascii="Times New Roman" w:hAnsi="Times New Roman"/>
              </w:rPr>
            </w:pPr>
            <w:r w:rsidRPr="00133BE6">
              <w:rPr>
                <w:rFonts w:ascii="Times New Roman" w:hAnsi="Times New Roman"/>
              </w:rPr>
              <w:t>Обустройство Тымпучиканского нефтегазоконденсатного месторождения. Куст скважин № 254-01</w:t>
            </w:r>
          </w:p>
        </w:tc>
      </w:tr>
      <w:tr w:rsidR="0081284B" w14:paraId="1F2EF9EE" w14:textId="77777777" w:rsidTr="00F82624">
        <w:trPr>
          <w:trHeight w:val="1275"/>
        </w:trPr>
        <w:tc>
          <w:tcPr>
            <w:tcW w:w="9768" w:type="dxa"/>
            <w:vAlign w:val="center"/>
          </w:tcPr>
          <w:p w14:paraId="3B6B0D6B" w14:textId="77777777" w:rsidR="0081284B" w:rsidRDefault="0081284B" w:rsidP="0081284B">
            <w:pPr>
              <w:pStyle w:val="afffffff1"/>
              <w:tabs>
                <w:tab w:val="left" w:pos="0"/>
              </w:tabs>
              <w:ind w:left="0" w:right="169"/>
              <w:rPr>
                <w:rFonts w:ascii="Times New Roman" w:hAnsi="Times New Roman"/>
              </w:rPr>
            </w:pPr>
            <w:r>
              <w:rPr>
                <w:rFonts w:ascii="Times New Roman" w:hAnsi="Times New Roman"/>
              </w:rPr>
              <w:t>Документация по планировке территории</w:t>
            </w:r>
          </w:p>
          <w:p w14:paraId="14EE90A0" w14:textId="58C62D7E" w:rsidR="0081284B" w:rsidRDefault="0081284B" w:rsidP="0081284B">
            <w:pPr>
              <w:pStyle w:val="afffffff1"/>
              <w:tabs>
                <w:tab w:val="left" w:pos="0"/>
              </w:tabs>
              <w:ind w:left="0" w:right="169"/>
              <w:rPr>
                <w:rFonts w:ascii="Times New Roman" w:hAnsi="Times New Roman"/>
              </w:rPr>
            </w:pPr>
            <w:r>
              <w:rPr>
                <w:rFonts w:ascii="Times New Roman" w:hAnsi="Times New Roman"/>
              </w:rPr>
              <w:t xml:space="preserve">Проект </w:t>
            </w:r>
            <w:r w:rsidR="00C826CB">
              <w:rPr>
                <w:rFonts w:ascii="Times New Roman" w:hAnsi="Times New Roman"/>
              </w:rPr>
              <w:t>межевания</w:t>
            </w:r>
            <w:r>
              <w:rPr>
                <w:rFonts w:ascii="Times New Roman" w:hAnsi="Times New Roman"/>
              </w:rPr>
              <w:t xml:space="preserve"> территории</w:t>
            </w:r>
          </w:p>
        </w:tc>
      </w:tr>
      <w:tr w:rsidR="0081284B" w14:paraId="5B330628" w14:textId="77777777" w:rsidTr="00F82624">
        <w:trPr>
          <w:trHeight w:val="1110"/>
        </w:trPr>
        <w:tc>
          <w:tcPr>
            <w:tcW w:w="9768" w:type="dxa"/>
            <w:vAlign w:val="center"/>
          </w:tcPr>
          <w:p w14:paraId="6836F4F4" w14:textId="3B1A52F8" w:rsidR="0081284B" w:rsidRPr="005E53EA" w:rsidRDefault="0081284B" w:rsidP="0081284B">
            <w:pPr>
              <w:pStyle w:val="afffffff1"/>
              <w:ind w:left="0" w:right="169"/>
              <w:rPr>
                <w:rFonts w:ascii="Times New Roman" w:hAnsi="Times New Roman"/>
              </w:rPr>
            </w:pPr>
            <w:r w:rsidRPr="005E53EA">
              <w:rPr>
                <w:rFonts w:ascii="Times New Roman" w:hAnsi="Times New Roman"/>
              </w:rPr>
              <w:t xml:space="preserve">РАЗДЕЛ </w:t>
            </w:r>
            <w:r w:rsidR="007A01A6">
              <w:rPr>
                <w:rFonts w:ascii="Times New Roman" w:hAnsi="Times New Roman"/>
              </w:rPr>
              <w:t>2</w:t>
            </w:r>
          </w:p>
          <w:p w14:paraId="1F601826" w14:textId="6A337BD3" w:rsidR="0081284B" w:rsidRPr="005E53EA" w:rsidRDefault="0081284B" w:rsidP="0081284B">
            <w:pPr>
              <w:pStyle w:val="afffffff1"/>
              <w:ind w:left="0" w:right="169"/>
              <w:rPr>
                <w:rFonts w:ascii="Times New Roman" w:hAnsi="Times New Roman"/>
              </w:rPr>
            </w:pPr>
            <w:r w:rsidRPr="005E53EA">
              <w:rPr>
                <w:rFonts w:ascii="Times New Roman" w:hAnsi="Times New Roman"/>
              </w:rPr>
              <w:t xml:space="preserve">проект межевания территории </w:t>
            </w:r>
          </w:p>
          <w:p w14:paraId="448B25AC" w14:textId="7B6C30C4" w:rsidR="0081284B" w:rsidRDefault="00C826CB" w:rsidP="0081284B">
            <w:pPr>
              <w:pStyle w:val="afffffff1"/>
              <w:ind w:left="0"/>
              <w:rPr>
                <w:rFonts w:ascii="Times New Roman" w:hAnsi="Times New Roman"/>
              </w:rPr>
            </w:pPr>
            <w:r>
              <w:rPr>
                <w:rFonts w:ascii="Times New Roman" w:hAnsi="Times New Roman"/>
              </w:rPr>
              <w:t>Текстовая</w:t>
            </w:r>
            <w:r w:rsidR="0081284B" w:rsidRPr="005E53EA">
              <w:rPr>
                <w:rFonts w:ascii="Times New Roman" w:hAnsi="Times New Roman"/>
              </w:rPr>
              <w:t xml:space="preserve"> часть </w:t>
            </w:r>
          </w:p>
          <w:p w14:paraId="29311658" w14:textId="77777777" w:rsidR="0081284B" w:rsidRDefault="0081284B" w:rsidP="0081284B">
            <w:pPr>
              <w:pStyle w:val="afffffff1"/>
              <w:ind w:left="0"/>
              <w:rPr>
                <w:rFonts w:ascii="Times New Roman" w:hAnsi="Times New Roman"/>
              </w:rPr>
            </w:pPr>
          </w:p>
        </w:tc>
      </w:tr>
      <w:tr w:rsidR="0081284B" w14:paraId="5754362E" w14:textId="77777777" w:rsidTr="00F82624">
        <w:tc>
          <w:tcPr>
            <w:tcW w:w="9768" w:type="dxa"/>
            <w:vAlign w:val="center"/>
          </w:tcPr>
          <w:p w14:paraId="404CD3FA" w14:textId="1ED04F49" w:rsidR="001A615E" w:rsidRDefault="002B1C17" w:rsidP="001A615E">
            <w:pPr>
              <w:pStyle w:val="afffffff1"/>
              <w:ind w:left="0"/>
              <w:rPr>
                <w:rFonts w:ascii="Times New Roman" w:hAnsi="Times New Roman"/>
              </w:rPr>
            </w:pPr>
            <w:r w:rsidRPr="00193083">
              <w:rPr>
                <w:rFonts w:ascii="Times New Roman" w:hAnsi="Times New Roman"/>
              </w:rPr>
              <w:t>ЧОНФ.ГАЗ-КГС.206.13-ЗУР</w:t>
            </w:r>
            <w:r w:rsidR="001A615E">
              <w:rPr>
                <w:rFonts w:ascii="Times New Roman" w:hAnsi="Times New Roman"/>
              </w:rPr>
              <w:t>-пмт0</w:t>
            </w:r>
            <w:r w:rsidR="00186C02">
              <w:rPr>
                <w:rFonts w:ascii="Times New Roman" w:hAnsi="Times New Roman"/>
              </w:rPr>
              <w:t>2</w:t>
            </w:r>
            <w:r w:rsidR="001A615E">
              <w:rPr>
                <w:rFonts w:ascii="Times New Roman" w:hAnsi="Times New Roman"/>
              </w:rPr>
              <w:t>-тч-001</w:t>
            </w:r>
          </w:p>
          <w:p w14:paraId="020D67D0" w14:textId="77777777" w:rsidR="0081284B" w:rsidRDefault="0081284B" w:rsidP="0081284B">
            <w:pPr>
              <w:pStyle w:val="afffffff1"/>
              <w:ind w:left="0"/>
              <w:rPr>
                <w:rFonts w:ascii="Times New Roman" w:hAnsi="Times New Roman"/>
              </w:rPr>
            </w:pPr>
          </w:p>
        </w:tc>
      </w:tr>
      <w:tr w:rsidR="005E53EA" w14:paraId="7C5BF05B" w14:textId="77777777" w:rsidTr="00F82624">
        <w:tc>
          <w:tcPr>
            <w:tcW w:w="9768" w:type="dxa"/>
            <w:vAlign w:val="center"/>
          </w:tcPr>
          <w:p w14:paraId="54AF7594" w14:textId="77777777" w:rsidR="005E53EA" w:rsidRPr="00925FBC" w:rsidRDefault="005E53EA" w:rsidP="00941AB9">
            <w:pPr>
              <w:pStyle w:val="afffffff1"/>
              <w:tabs>
                <w:tab w:val="left" w:pos="319"/>
              </w:tabs>
              <w:ind w:left="0" w:right="169"/>
              <w:rPr>
                <w:rFonts w:ascii="Times New Roman" w:hAnsi="Times New Roman"/>
              </w:rPr>
            </w:pPr>
            <w:r w:rsidRPr="00F82624">
              <w:rPr>
                <w:rFonts w:ascii="Times New Roman" w:hAnsi="Times New Roman"/>
              </w:rPr>
              <w:t>Кн</w:t>
            </w:r>
            <w:r w:rsidR="00F82624">
              <w:rPr>
                <w:rFonts w:ascii="Times New Roman" w:hAnsi="Times New Roman"/>
              </w:rPr>
              <w:t>и</w:t>
            </w:r>
            <w:r w:rsidRPr="00F82624">
              <w:rPr>
                <w:rFonts w:ascii="Times New Roman" w:hAnsi="Times New Roman"/>
              </w:rPr>
              <w:t>га 1</w:t>
            </w:r>
          </w:p>
          <w:p w14:paraId="6A3E8AB3" w14:textId="77777777" w:rsidR="005E53EA" w:rsidRDefault="005E53EA" w:rsidP="00941AB9">
            <w:pPr>
              <w:pStyle w:val="afffffff1"/>
              <w:ind w:left="0"/>
              <w:rPr>
                <w:rFonts w:ascii="Times New Roman" w:hAnsi="Times New Roman"/>
              </w:rPr>
            </w:pPr>
          </w:p>
        </w:tc>
      </w:tr>
    </w:tbl>
    <w:p w14:paraId="6E20D282" w14:textId="77777777" w:rsidR="00054D6E" w:rsidRDefault="00054D6E" w:rsidP="00054D6E">
      <w:pPr>
        <w:rPr>
          <w:sz w:val="28"/>
          <w:szCs w:val="28"/>
        </w:rPr>
      </w:pPr>
    </w:p>
    <w:p w14:paraId="7C38C460" w14:textId="77777777" w:rsidR="00054D6E" w:rsidRDefault="00054D6E" w:rsidP="00054D6E">
      <w:pPr>
        <w:spacing w:line="288" w:lineRule="auto"/>
        <w:rPr>
          <w:sz w:val="28"/>
          <w:szCs w:val="28"/>
        </w:rPr>
      </w:pPr>
    </w:p>
    <w:tbl>
      <w:tblPr>
        <w:tblStyle w:val="a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13"/>
        <w:gridCol w:w="4913"/>
      </w:tblGrid>
      <w:tr w:rsidR="00054D6E" w14:paraId="3F4DEDAC" w14:textId="77777777" w:rsidTr="00054D6E">
        <w:tc>
          <w:tcPr>
            <w:tcW w:w="4913" w:type="dxa"/>
            <w:hideMark/>
          </w:tcPr>
          <w:p w14:paraId="28D2A085" w14:textId="77777777" w:rsidR="00054D6E" w:rsidRDefault="00054D6E">
            <w:pPr>
              <w:spacing w:line="288" w:lineRule="auto"/>
              <w:rPr>
                <w:sz w:val="30"/>
                <w:szCs w:val="30"/>
              </w:rPr>
            </w:pPr>
            <w:r>
              <w:rPr>
                <w:sz w:val="30"/>
                <w:szCs w:val="30"/>
              </w:rPr>
              <w:t>Исполнительный директор</w:t>
            </w:r>
          </w:p>
        </w:tc>
        <w:tc>
          <w:tcPr>
            <w:tcW w:w="4913" w:type="dxa"/>
            <w:hideMark/>
          </w:tcPr>
          <w:p w14:paraId="3364DBB8" w14:textId="77777777" w:rsidR="00054D6E" w:rsidRDefault="00054D6E">
            <w:pPr>
              <w:spacing w:line="288" w:lineRule="auto"/>
              <w:jc w:val="right"/>
              <w:rPr>
                <w:sz w:val="30"/>
                <w:szCs w:val="30"/>
              </w:rPr>
            </w:pPr>
            <w:r>
              <w:rPr>
                <w:sz w:val="30"/>
                <w:szCs w:val="30"/>
              </w:rPr>
              <w:t>Панасюк С.В.</w:t>
            </w:r>
          </w:p>
        </w:tc>
      </w:tr>
    </w:tbl>
    <w:p w14:paraId="2BA3B26E" w14:textId="77777777" w:rsidR="00054D6E" w:rsidRDefault="00054D6E" w:rsidP="00FC3896">
      <w:pPr>
        <w:spacing w:line="276" w:lineRule="auto"/>
        <w:rPr>
          <w:sz w:val="28"/>
          <w:szCs w:val="28"/>
        </w:rPr>
      </w:pPr>
      <w:r>
        <w:rPr>
          <w:sz w:val="28"/>
          <w:szCs w:val="28"/>
        </w:rPr>
        <w:tab/>
      </w:r>
      <w:r>
        <w:rPr>
          <w:sz w:val="28"/>
          <w:szCs w:val="28"/>
        </w:rPr>
        <w:tab/>
      </w:r>
      <w:r>
        <w:rPr>
          <w:sz w:val="28"/>
          <w:szCs w:val="28"/>
        </w:rPr>
        <w:tab/>
      </w:r>
      <w:r>
        <w:rPr>
          <w:sz w:val="28"/>
          <w:szCs w:val="28"/>
        </w:rPr>
        <w:tab/>
      </w:r>
      <w:r>
        <w:rPr>
          <w:sz w:val="28"/>
          <w:szCs w:val="28"/>
        </w:rPr>
        <w:tab/>
      </w:r>
    </w:p>
    <w:p w14:paraId="420102B9" w14:textId="77777777" w:rsidR="005E53EA" w:rsidRDefault="005E53EA" w:rsidP="00FC3896">
      <w:pPr>
        <w:spacing w:line="276" w:lineRule="auto"/>
        <w:rPr>
          <w:sz w:val="28"/>
          <w:szCs w:val="28"/>
        </w:rPr>
      </w:pPr>
    </w:p>
    <w:p w14:paraId="3BD2481A" w14:textId="77777777" w:rsidR="005E53EA" w:rsidRDefault="005E53EA" w:rsidP="00FC3896">
      <w:pPr>
        <w:spacing w:line="276" w:lineRule="auto"/>
        <w:rPr>
          <w:sz w:val="28"/>
          <w:szCs w:val="28"/>
        </w:rPr>
      </w:pPr>
    </w:p>
    <w:p w14:paraId="0D24DF92" w14:textId="77777777" w:rsidR="00E80BBF" w:rsidRPr="00941AB9" w:rsidRDefault="00054D6E" w:rsidP="00054D6E">
      <w:pPr>
        <w:jc w:val="center"/>
        <w:rPr>
          <w:b/>
          <w:sz w:val="28"/>
          <w:szCs w:val="28"/>
        </w:rPr>
        <w:sectPr w:rsidR="00E80BBF" w:rsidRPr="00941AB9" w:rsidSect="002408BE">
          <w:pgSz w:w="11906" w:h="16838"/>
          <w:pgMar w:top="624" w:right="652" w:bottom="284" w:left="1418" w:header="283" w:footer="312" w:gutter="0"/>
          <w:pgBorders>
            <w:top w:val="single" w:sz="4" w:space="0" w:color="auto"/>
            <w:left w:val="single" w:sz="4" w:space="10" w:color="auto"/>
            <w:bottom w:val="single" w:sz="4" w:space="0" w:color="auto"/>
            <w:right w:val="single" w:sz="4" w:space="17" w:color="auto"/>
          </w:pgBorders>
          <w:cols w:space="708"/>
          <w:titlePg/>
          <w:docGrid w:linePitch="360"/>
        </w:sectPr>
      </w:pPr>
      <w:r w:rsidRPr="00941AB9">
        <w:rPr>
          <w:b/>
          <w:sz w:val="28"/>
          <w:szCs w:val="28"/>
        </w:rPr>
        <w:t>г. Красноярск, 202</w:t>
      </w:r>
      <w:r w:rsidR="00F82624" w:rsidRPr="00941AB9">
        <w:rPr>
          <w:b/>
          <w:sz w:val="28"/>
          <w:szCs w:val="28"/>
        </w:rPr>
        <w:t>4</w:t>
      </w:r>
      <w:r w:rsidR="002408BE" w:rsidRPr="00941AB9">
        <w:rPr>
          <w:b/>
          <w:sz w:val="28"/>
          <w:szCs w:val="28"/>
        </w:rPr>
        <w:t xml:space="preserve"> г.</w:t>
      </w:r>
    </w:p>
    <w:p w14:paraId="5AA19A83" w14:textId="77777777" w:rsidR="00BD3E33" w:rsidRPr="0012128C" w:rsidRDefault="00BD3E33" w:rsidP="00CE7280">
      <w:pPr>
        <w:pStyle w:val="af7"/>
        <w:tabs>
          <w:tab w:val="left" w:pos="7513"/>
        </w:tabs>
        <w:spacing w:after="120"/>
        <w:rPr>
          <w:b w:val="0"/>
        </w:rPr>
      </w:pPr>
      <w:r w:rsidRPr="00054D6E">
        <w:rPr>
          <w:b w:val="0"/>
        </w:rPr>
        <w:lastRenderedPageBreak/>
        <w:t>С</w:t>
      </w:r>
      <w:r w:rsidRPr="0012128C">
        <w:rPr>
          <w:b w:val="0"/>
        </w:rPr>
        <w:t>остав проекта:</w:t>
      </w:r>
    </w:p>
    <w:p w14:paraId="04B16F75" w14:textId="77777777" w:rsidR="00FC3896" w:rsidRDefault="00FC3896" w:rsidP="00FC3896">
      <w:pPr>
        <w:pStyle w:val="e"/>
        <w:ind w:firstLine="0"/>
        <w:jc w:val="center"/>
        <w:rPr>
          <w:bCs/>
        </w:rPr>
      </w:pPr>
      <w:r>
        <w:t>ПРОЕКТ МЕЖЕВАНИЯ ТЕРРИТОРИИ</w:t>
      </w:r>
    </w:p>
    <w:p w14:paraId="260D8325" w14:textId="77777777" w:rsidR="00FC3896" w:rsidRPr="00BD0FCA" w:rsidRDefault="00FC3896" w:rsidP="00FC3896">
      <w:pPr>
        <w:keepNext/>
        <w:widowControl w:val="0"/>
        <w:tabs>
          <w:tab w:val="left" w:pos="993"/>
        </w:tabs>
        <w:ind w:firstLine="567"/>
        <w:rPr>
          <w:rFonts w:cs="Times New Roman"/>
          <w:bCs/>
          <w:szCs w:val="24"/>
        </w:rPr>
      </w:pPr>
      <w:r w:rsidRPr="00BD0FCA">
        <w:rPr>
          <w:rFonts w:cs="Times New Roman"/>
          <w:b/>
          <w:szCs w:val="24"/>
        </w:rPr>
        <w:t>Раздел 1.</w:t>
      </w:r>
      <w:r w:rsidRPr="00BD0FCA">
        <w:rPr>
          <w:rFonts w:cs="Times New Roman"/>
          <w:bCs/>
          <w:szCs w:val="24"/>
        </w:rPr>
        <w:t xml:space="preserve"> Проект межевания территории. Графическая часть</w:t>
      </w:r>
    </w:p>
    <w:tbl>
      <w:tblPr>
        <w:tblW w:w="9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14"/>
        <w:gridCol w:w="6676"/>
        <w:gridCol w:w="992"/>
        <w:gridCol w:w="838"/>
      </w:tblGrid>
      <w:tr w:rsidR="00FC3896" w:rsidRPr="00BD0FCA" w14:paraId="0BA35A63" w14:textId="77777777" w:rsidTr="00FC3896">
        <w:trPr>
          <w:jc w:val="center"/>
        </w:trPr>
        <w:tc>
          <w:tcPr>
            <w:tcW w:w="91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F6CD949" w14:textId="77777777" w:rsidR="00FC3896" w:rsidRPr="00BD0FCA" w:rsidRDefault="00FC3896">
            <w:pPr>
              <w:spacing w:line="276" w:lineRule="auto"/>
              <w:jc w:val="center"/>
              <w:rPr>
                <w:rFonts w:cs="Times New Roman"/>
                <w:szCs w:val="24"/>
              </w:rPr>
            </w:pPr>
            <w:r w:rsidRPr="00BD0FCA">
              <w:rPr>
                <w:rFonts w:cs="Times New Roman"/>
                <w:szCs w:val="24"/>
              </w:rPr>
              <w:t>№№</w:t>
            </w:r>
          </w:p>
          <w:p w14:paraId="3DD8C439" w14:textId="77777777" w:rsidR="00FC3896" w:rsidRPr="00BD0FCA" w:rsidRDefault="00FC3896">
            <w:pPr>
              <w:spacing w:line="276" w:lineRule="auto"/>
              <w:jc w:val="center"/>
              <w:rPr>
                <w:rFonts w:cs="Times New Roman"/>
                <w:szCs w:val="24"/>
              </w:rPr>
            </w:pPr>
            <w:r w:rsidRPr="00BD0FCA">
              <w:rPr>
                <w:rFonts w:cs="Times New Roman"/>
                <w:szCs w:val="24"/>
              </w:rPr>
              <w:t>п/п</w:t>
            </w:r>
          </w:p>
        </w:tc>
        <w:tc>
          <w:tcPr>
            <w:tcW w:w="66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FEC9E8A" w14:textId="77777777" w:rsidR="00FC3896" w:rsidRPr="00BD0FCA" w:rsidRDefault="00FC3896">
            <w:pPr>
              <w:spacing w:line="276" w:lineRule="auto"/>
              <w:jc w:val="center"/>
              <w:rPr>
                <w:rFonts w:cs="Times New Roman"/>
                <w:szCs w:val="24"/>
              </w:rPr>
            </w:pPr>
            <w:r w:rsidRPr="00BD0FCA">
              <w:rPr>
                <w:rFonts w:cs="Times New Roman"/>
                <w:szCs w:val="24"/>
              </w:rPr>
              <w:t>Наименование чертежа</w:t>
            </w:r>
          </w:p>
        </w:tc>
        <w:tc>
          <w:tcPr>
            <w:tcW w:w="9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38AFA2F" w14:textId="77777777" w:rsidR="00FC3896" w:rsidRPr="00BD0FCA" w:rsidRDefault="00FC3896">
            <w:pPr>
              <w:spacing w:line="276" w:lineRule="auto"/>
              <w:jc w:val="center"/>
              <w:rPr>
                <w:rFonts w:cs="Times New Roman"/>
                <w:szCs w:val="24"/>
              </w:rPr>
            </w:pPr>
            <w:r w:rsidRPr="00BD0FCA">
              <w:rPr>
                <w:rFonts w:cs="Times New Roman"/>
                <w:szCs w:val="24"/>
              </w:rPr>
              <w:t>Масштаб</w:t>
            </w:r>
          </w:p>
        </w:tc>
        <w:tc>
          <w:tcPr>
            <w:tcW w:w="8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5ACC60D" w14:textId="77777777" w:rsidR="00FC3896" w:rsidRPr="00BD0FCA" w:rsidRDefault="00FC3896">
            <w:pPr>
              <w:spacing w:line="276" w:lineRule="auto"/>
              <w:jc w:val="center"/>
              <w:rPr>
                <w:rFonts w:cs="Times New Roman"/>
                <w:szCs w:val="24"/>
              </w:rPr>
            </w:pPr>
            <w:r w:rsidRPr="00BD0FCA">
              <w:rPr>
                <w:rFonts w:cs="Times New Roman"/>
                <w:szCs w:val="24"/>
              </w:rPr>
              <w:t>№</w:t>
            </w:r>
          </w:p>
          <w:p w14:paraId="4036A6A2" w14:textId="77777777" w:rsidR="00FC3896" w:rsidRPr="00BD0FCA" w:rsidRDefault="00FC3896">
            <w:pPr>
              <w:spacing w:line="276" w:lineRule="auto"/>
              <w:jc w:val="center"/>
              <w:rPr>
                <w:rFonts w:cs="Times New Roman"/>
                <w:szCs w:val="24"/>
              </w:rPr>
            </w:pPr>
            <w:r w:rsidRPr="00BD0FCA">
              <w:rPr>
                <w:rFonts w:cs="Times New Roman"/>
                <w:szCs w:val="24"/>
              </w:rPr>
              <w:t>листа</w:t>
            </w:r>
          </w:p>
        </w:tc>
      </w:tr>
      <w:tr w:rsidR="00FC3896" w:rsidRPr="00BD0FCA" w14:paraId="70640A79" w14:textId="77777777" w:rsidTr="00FC3896">
        <w:trPr>
          <w:trHeight w:val="346"/>
          <w:jc w:val="center"/>
        </w:trPr>
        <w:tc>
          <w:tcPr>
            <w:tcW w:w="9420" w:type="dxa"/>
            <w:gridSpan w:val="4"/>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4CF5106" w14:textId="77777777" w:rsidR="00FC3896" w:rsidRPr="00BD0FCA" w:rsidRDefault="00FC3896">
            <w:pPr>
              <w:spacing w:line="276" w:lineRule="auto"/>
              <w:ind w:right="-169"/>
              <w:jc w:val="center"/>
              <w:rPr>
                <w:rFonts w:cs="Times New Roman"/>
                <w:szCs w:val="24"/>
              </w:rPr>
            </w:pPr>
            <w:r w:rsidRPr="00BD0FCA">
              <w:rPr>
                <w:rFonts w:cs="Times New Roman"/>
                <w:szCs w:val="24"/>
              </w:rPr>
              <w:t>Утверждаемая часть проекта межевания</w:t>
            </w:r>
          </w:p>
        </w:tc>
      </w:tr>
      <w:tr w:rsidR="00FC3896" w:rsidRPr="00BD0FCA" w14:paraId="7CB522F7" w14:textId="77777777" w:rsidTr="00FC3896">
        <w:trPr>
          <w:trHeight w:val="351"/>
          <w:jc w:val="center"/>
        </w:trPr>
        <w:tc>
          <w:tcPr>
            <w:tcW w:w="91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8F2C61B" w14:textId="77777777" w:rsidR="00FC3896" w:rsidRPr="00BD0FCA" w:rsidRDefault="00FC3896">
            <w:pPr>
              <w:spacing w:line="276" w:lineRule="auto"/>
              <w:ind w:right="-169"/>
              <w:jc w:val="center"/>
              <w:rPr>
                <w:rFonts w:cs="Times New Roman"/>
                <w:szCs w:val="24"/>
              </w:rPr>
            </w:pPr>
            <w:r w:rsidRPr="00BD0FCA">
              <w:rPr>
                <w:rFonts w:cs="Times New Roman"/>
                <w:szCs w:val="24"/>
              </w:rPr>
              <w:t>1</w:t>
            </w:r>
          </w:p>
        </w:tc>
        <w:tc>
          <w:tcPr>
            <w:tcW w:w="66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4A6E748" w14:textId="77777777" w:rsidR="00FC3896" w:rsidRPr="00BD0FCA" w:rsidRDefault="00FC3896">
            <w:pPr>
              <w:pStyle w:val="140"/>
              <w:spacing w:line="276" w:lineRule="auto"/>
              <w:ind w:left="113" w:right="113"/>
              <w:rPr>
                <w:rFonts w:eastAsiaTheme="minorHAnsi"/>
                <w:sz w:val="24"/>
                <w:szCs w:val="24"/>
                <w:lang w:eastAsia="en-US"/>
              </w:rPr>
            </w:pPr>
            <w:r w:rsidRPr="00BD0FCA">
              <w:rPr>
                <w:rFonts w:eastAsiaTheme="minorHAnsi"/>
                <w:sz w:val="24"/>
                <w:szCs w:val="24"/>
                <w:lang w:eastAsia="en-US"/>
              </w:rPr>
              <w:t>Чертёж межевания территории (основная часть)</w:t>
            </w:r>
          </w:p>
        </w:tc>
        <w:tc>
          <w:tcPr>
            <w:tcW w:w="9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2037718" w14:textId="77777777" w:rsidR="00FC3896" w:rsidRPr="00BD0FCA" w:rsidRDefault="00FC3896">
            <w:pPr>
              <w:pStyle w:val="140"/>
              <w:spacing w:line="276" w:lineRule="auto"/>
              <w:jc w:val="center"/>
              <w:rPr>
                <w:rFonts w:eastAsiaTheme="minorHAnsi"/>
                <w:sz w:val="24"/>
                <w:szCs w:val="24"/>
                <w:lang w:eastAsia="en-US"/>
              </w:rPr>
            </w:pPr>
            <w:r w:rsidRPr="00BD0FCA">
              <w:rPr>
                <w:rFonts w:eastAsiaTheme="minorHAnsi"/>
                <w:sz w:val="24"/>
                <w:szCs w:val="24"/>
                <w:lang w:eastAsia="en-US"/>
              </w:rPr>
              <w:t>1:2000</w:t>
            </w:r>
          </w:p>
        </w:tc>
        <w:tc>
          <w:tcPr>
            <w:tcW w:w="8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9FCA790" w14:textId="77777777" w:rsidR="00FC3896" w:rsidRPr="00BD0FCA" w:rsidRDefault="00FC3896">
            <w:pPr>
              <w:spacing w:line="276" w:lineRule="auto"/>
              <w:jc w:val="center"/>
              <w:rPr>
                <w:rFonts w:cs="Times New Roman"/>
                <w:szCs w:val="24"/>
              </w:rPr>
            </w:pPr>
            <w:r w:rsidRPr="00BD0FCA">
              <w:rPr>
                <w:rFonts w:cs="Times New Roman"/>
                <w:szCs w:val="24"/>
              </w:rPr>
              <w:t>1</w:t>
            </w:r>
          </w:p>
        </w:tc>
      </w:tr>
    </w:tbl>
    <w:p w14:paraId="4C0B4DE6" w14:textId="77777777" w:rsidR="00FC3896" w:rsidRPr="00BD0FCA" w:rsidRDefault="00FC3896" w:rsidP="00FC3896">
      <w:pPr>
        <w:keepNext/>
        <w:widowControl w:val="0"/>
        <w:tabs>
          <w:tab w:val="left" w:pos="993"/>
        </w:tabs>
        <w:ind w:firstLine="567"/>
        <w:rPr>
          <w:rFonts w:cs="Times New Roman"/>
          <w:bCs/>
          <w:szCs w:val="24"/>
        </w:rPr>
      </w:pPr>
    </w:p>
    <w:p w14:paraId="68B8473F" w14:textId="77777777" w:rsidR="00FC3896" w:rsidRPr="00BD0FCA" w:rsidRDefault="00FC3896" w:rsidP="00FC3896">
      <w:pPr>
        <w:keepNext/>
        <w:widowControl w:val="0"/>
        <w:tabs>
          <w:tab w:val="left" w:pos="993"/>
        </w:tabs>
        <w:ind w:firstLine="567"/>
        <w:rPr>
          <w:rFonts w:cs="Times New Roman"/>
          <w:bCs/>
          <w:szCs w:val="24"/>
        </w:rPr>
      </w:pPr>
      <w:r w:rsidRPr="00BD0FCA">
        <w:rPr>
          <w:rFonts w:cs="Times New Roman"/>
          <w:b/>
          <w:szCs w:val="24"/>
        </w:rPr>
        <w:t>Раздел 2.</w:t>
      </w:r>
      <w:r w:rsidRPr="00BD0FCA">
        <w:rPr>
          <w:rFonts w:cs="Times New Roman"/>
          <w:bCs/>
          <w:szCs w:val="24"/>
        </w:rPr>
        <w:t xml:space="preserve"> Проект межевания территории. Текстовая часть.</w:t>
      </w:r>
    </w:p>
    <w:p w14:paraId="00921BCD" w14:textId="77777777" w:rsidR="00FC3896" w:rsidRPr="00BD0FCA" w:rsidRDefault="00FC3896" w:rsidP="00FC3896">
      <w:pPr>
        <w:keepNext/>
        <w:widowControl w:val="0"/>
        <w:tabs>
          <w:tab w:val="left" w:pos="993"/>
        </w:tabs>
        <w:ind w:firstLine="567"/>
        <w:rPr>
          <w:rFonts w:cs="Times New Roman"/>
          <w:bCs/>
          <w:szCs w:val="24"/>
        </w:rPr>
      </w:pPr>
      <w:r w:rsidRPr="00BD0FCA">
        <w:rPr>
          <w:rFonts w:cs="Times New Roman"/>
          <w:b/>
          <w:szCs w:val="24"/>
        </w:rPr>
        <w:t>Раздел 3.</w:t>
      </w:r>
      <w:r w:rsidRPr="00BD0FCA">
        <w:rPr>
          <w:rFonts w:cs="Times New Roman"/>
          <w:bCs/>
          <w:szCs w:val="24"/>
        </w:rPr>
        <w:t xml:space="preserve"> </w:t>
      </w:r>
      <w:r w:rsidRPr="00BD0FCA">
        <w:t>Материалы по обоснованию проекта межевания территории. Графическая часть.</w:t>
      </w:r>
    </w:p>
    <w:tbl>
      <w:tblPr>
        <w:tblW w:w="9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14"/>
        <w:gridCol w:w="6676"/>
        <w:gridCol w:w="992"/>
        <w:gridCol w:w="838"/>
      </w:tblGrid>
      <w:tr w:rsidR="00FC3896" w:rsidRPr="00BD0FCA" w14:paraId="2582D6E0" w14:textId="77777777" w:rsidTr="00FC3896">
        <w:trPr>
          <w:jc w:val="center"/>
        </w:trPr>
        <w:tc>
          <w:tcPr>
            <w:tcW w:w="91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04127C5" w14:textId="77777777" w:rsidR="00FC3896" w:rsidRPr="00BD0FCA" w:rsidRDefault="00FC3896">
            <w:pPr>
              <w:spacing w:line="276" w:lineRule="auto"/>
              <w:jc w:val="center"/>
              <w:rPr>
                <w:rFonts w:cs="Times New Roman"/>
                <w:szCs w:val="24"/>
              </w:rPr>
            </w:pPr>
            <w:r w:rsidRPr="00BD0FCA">
              <w:rPr>
                <w:rFonts w:cs="Times New Roman"/>
                <w:szCs w:val="24"/>
              </w:rPr>
              <w:t>№№</w:t>
            </w:r>
          </w:p>
          <w:p w14:paraId="5E9F6F0E" w14:textId="77777777" w:rsidR="00FC3896" w:rsidRPr="00BD0FCA" w:rsidRDefault="00FC3896">
            <w:pPr>
              <w:spacing w:line="276" w:lineRule="auto"/>
              <w:jc w:val="center"/>
              <w:rPr>
                <w:rFonts w:cs="Times New Roman"/>
                <w:szCs w:val="24"/>
              </w:rPr>
            </w:pPr>
            <w:r w:rsidRPr="00BD0FCA">
              <w:rPr>
                <w:rFonts w:cs="Times New Roman"/>
                <w:szCs w:val="24"/>
              </w:rPr>
              <w:t>п/п</w:t>
            </w:r>
          </w:p>
        </w:tc>
        <w:tc>
          <w:tcPr>
            <w:tcW w:w="66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5746429" w14:textId="77777777" w:rsidR="00FC3896" w:rsidRPr="00BD0FCA" w:rsidRDefault="00FC3896">
            <w:pPr>
              <w:spacing w:line="276" w:lineRule="auto"/>
              <w:jc w:val="center"/>
              <w:rPr>
                <w:rFonts w:cs="Times New Roman"/>
                <w:szCs w:val="24"/>
              </w:rPr>
            </w:pPr>
            <w:r w:rsidRPr="00BD0FCA">
              <w:rPr>
                <w:rFonts w:cs="Times New Roman"/>
                <w:szCs w:val="24"/>
              </w:rPr>
              <w:t>Наименование чертежа</w:t>
            </w:r>
          </w:p>
        </w:tc>
        <w:tc>
          <w:tcPr>
            <w:tcW w:w="9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D332E77" w14:textId="77777777" w:rsidR="00FC3896" w:rsidRPr="00BD0FCA" w:rsidRDefault="00FC3896">
            <w:pPr>
              <w:spacing w:line="276" w:lineRule="auto"/>
              <w:jc w:val="center"/>
              <w:rPr>
                <w:rFonts w:cs="Times New Roman"/>
                <w:szCs w:val="24"/>
              </w:rPr>
            </w:pPr>
            <w:r w:rsidRPr="00BD0FCA">
              <w:rPr>
                <w:rFonts w:cs="Times New Roman"/>
                <w:szCs w:val="24"/>
              </w:rPr>
              <w:t>Масштаб</w:t>
            </w:r>
          </w:p>
        </w:tc>
        <w:tc>
          <w:tcPr>
            <w:tcW w:w="8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F8A8690" w14:textId="77777777" w:rsidR="00FC3896" w:rsidRPr="00BD0FCA" w:rsidRDefault="00FC3896">
            <w:pPr>
              <w:spacing w:line="276" w:lineRule="auto"/>
              <w:jc w:val="center"/>
              <w:rPr>
                <w:rFonts w:cs="Times New Roman"/>
                <w:szCs w:val="24"/>
              </w:rPr>
            </w:pPr>
            <w:r w:rsidRPr="00BD0FCA">
              <w:rPr>
                <w:rFonts w:cs="Times New Roman"/>
                <w:szCs w:val="24"/>
              </w:rPr>
              <w:t>№</w:t>
            </w:r>
          </w:p>
          <w:p w14:paraId="70591B8D" w14:textId="77777777" w:rsidR="00FC3896" w:rsidRPr="00BD0FCA" w:rsidRDefault="00FC3896">
            <w:pPr>
              <w:spacing w:line="276" w:lineRule="auto"/>
              <w:jc w:val="center"/>
              <w:rPr>
                <w:rFonts w:cs="Times New Roman"/>
                <w:szCs w:val="24"/>
              </w:rPr>
            </w:pPr>
            <w:r w:rsidRPr="00BD0FCA">
              <w:rPr>
                <w:rFonts w:cs="Times New Roman"/>
                <w:szCs w:val="24"/>
              </w:rPr>
              <w:t>листа</w:t>
            </w:r>
          </w:p>
        </w:tc>
      </w:tr>
      <w:tr w:rsidR="00FC3896" w:rsidRPr="00BD0FCA" w14:paraId="13B17E7C" w14:textId="77777777" w:rsidTr="00FC3896">
        <w:trPr>
          <w:trHeight w:val="415"/>
          <w:jc w:val="center"/>
        </w:trPr>
        <w:tc>
          <w:tcPr>
            <w:tcW w:w="9420" w:type="dxa"/>
            <w:gridSpan w:val="4"/>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77A2385" w14:textId="77777777" w:rsidR="00FC3896" w:rsidRPr="00BD0FCA" w:rsidRDefault="00FC3896">
            <w:pPr>
              <w:spacing w:line="276" w:lineRule="auto"/>
              <w:ind w:right="-169"/>
              <w:jc w:val="center"/>
              <w:rPr>
                <w:rFonts w:cs="Times New Roman"/>
                <w:szCs w:val="24"/>
              </w:rPr>
            </w:pPr>
            <w:r w:rsidRPr="00BD0FCA">
              <w:rPr>
                <w:rFonts w:cs="Times New Roman"/>
                <w:szCs w:val="24"/>
              </w:rPr>
              <w:t>Материалы по обоснованию проекта межевания</w:t>
            </w:r>
          </w:p>
        </w:tc>
      </w:tr>
      <w:tr w:rsidR="00FC3896" w14:paraId="7BA7B306" w14:textId="77777777" w:rsidTr="00FC3896">
        <w:trPr>
          <w:trHeight w:val="181"/>
          <w:jc w:val="center"/>
        </w:trPr>
        <w:tc>
          <w:tcPr>
            <w:tcW w:w="91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B4E145F" w14:textId="77777777" w:rsidR="00FC3896" w:rsidRPr="00BD0FCA" w:rsidRDefault="00FC3896">
            <w:pPr>
              <w:spacing w:line="276" w:lineRule="auto"/>
              <w:ind w:right="-169"/>
              <w:jc w:val="center"/>
              <w:rPr>
                <w:rFonts w:cs="Times New Roman"/>
                <w:szCs w:val="24"/>
              </w:rPr>
            </w:pPr>
            <w:r w:rsidRPr="00BD0FCA">
              <w:rPr>
                <w:rFonts w:cs="Times New Roman"/>
                <w:szCs w:val="24"/>
              </w:rPr>
              <w:t>2</w:t>
            </w:r>
          </w:p>
        </w:tc>
        <w:tc>
          <w:tcPr>
            <w:tcW w:w="66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D703244" w14:textId="77777777" w:rsidR="00FC3896" w:rsidRPr="00BD0FCA" w:rsidRDefault="00FC3896">
            <w:pPr>
              <w:pStyle w:val="140"/>
              <w:spacing w:line="276" w:lineRule="auto"/>
              <w:ind w:left="113" w:right="113"/>
              <w:rPr>
                <w:rFonts w:eastAsiaTheme="minorHAnsi"/>
                <w:sz w:val="24"/>
                <w:szCs w:val="24"/>
                <w:lang w:eastAsia="en-US"/>
              </w:rPr>
            </w:pPr>
            <w:r w:rsidRPr="00BD0FCA">
              <w:rPr>
                <w:rFonts w:eastAsiaTheme="minorHAnsi"/>
                <w:sz w:val="24"/>
                <w:szCs w:val="24"/>
                <w:lang w:eastAsia="en-US"/>
              </w:rPr>
              <w:t>Чертёж межевания территории (обосновывающая часть)</w:t>
            </w:r>
          </w:p>
        </w:tc>
        <w:tc>
          <w:tcPr>
            <w:tcW w:w="9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445258E" w14:textId="77777777" w:rsidR="00FC3896" w:rsidRPr="00BD0FCA" w:rsidRDefault="00FC3896">
            <w:pPr>
              <w:pStyle w:val="140"/>
              <w:spacing w:line="276" w:lineRule="auto"/>
              <w:jc w:val="center"/>
              <w:rPr>
                <w:rFonts w:eastAsiaTheme="minorHAnsi"/>
                <w:sz w:val="24"/>
                <w:szCs w:val="24"/>
                <w:lang w:eastAsia="en-US"/>
              </w:rPr>
            </w:pPr>
            <w:r w:rsidRPr="00BD0FCA">
              <w:rPr>
                <w:rFonts w:eastAsiaTheme="minorHAnsi"/>
                <w:sz w:val="24"/>
                <w:szCs w:val="24"/>
                <w:lang w:eastAsia="en-US"/>
              </w:rPr>
              <w:t>1:2000</w:t>
            </w:r>
          </w:p>
        </w:tc>
        <w:tc>
          <w:tcPr>
            <w:tcW w:w="8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BBEA409" w14:textId="77777777" w:rsidR="00FC3896" w:rsidRDefault="00FC3896">
            <w:pPr>
              <w:spacing w:line="276" w:lineRule="auto"/>
              <w:jc w:val="center"/>
              <w:rPr>
                <w:rFonts w:cs="Times New Roman"/>
                <w:szCs w:val="24"/>
              </w:rPr>
            </w:pPr>
            <w:r w:rsidRPr="00BD0FCA">
              <w:rPr>
                <w:rFonts w:cs="Times New Roman"/>
                <w:szCs w:val="24"/>
              </w:rPr>
              <w:t>2</w:t>
            </w:r>
          </w:p>
        </w:tc>
      </w:tr>
    </w:tbl>
    <w:p w14:paraId="6B8BF180" w14:textId="77777777" w:rsidR="00FC3896" w:rsidRDefault="00FC3896" w:rsidP="00FC3896">
      <w:pPr>
        <w:keepNext/>
        <w:widowControl w:val="0"/>
        <w:tabs>
          <w:tab w:val="left" w:pos="993"/>
        </w:tabs>
        <w:ind w:firstLine="567"/>
        <w:rPr>
          <w:rFonts w:cs="Times New Roman"/>
          <w:bCs/>
          <w:szCs w:val="24"/>
        </w:rPr>
      </w:pPr>
      <w:r>
        <w:rPr>
          <w:rFonts w:cs="Times New Roman"/>
          <w:b/>
          <w:szCs w:val="24"/>
        </w:rPr>
        <w:t>Раздел 4.</w:t>
      </w:r>
      <w:r>
        <w:rPr>
          <w:rFonts w:cs="Times New Roman"/>
          <w:bCs/>
          <w:szCs w:val="24"/>
        </w:rPr>
        <w:t xml:space="preserve"> Материалы по обоснованию проекта межевания территории. Пояснительная записка.</w:t>
      </w:r>
    </w:p>
    <w:p w14:paraId="72BCB34F" w14:textId="77777777" w:rsidR="00FC3896" w:rsidRDefault="00FC3896" w:rsidP="00FC3896">
      <w:pPr>
        <w:pStyle w:val="140"/>
        <w:tabs>
          <w:tab w:val="left" w:pos="6804"/>
          <w:tab w:val="left" w:pos="7300"/>
        </w:tabs>
        <w:jc w:val="both"/>
        <w:rPr>
          <w:b/>
          <w:bCs/>
          <w:sz w:val="23"/>
          <w:szCs w:val="23"/>
        </w:rPr>
      </w:pPr>
      <w:r>
        <w:rPr>
          <w:b/>
          <w:bCs/>
          <w:sz w:val="23"/>
          <w:szCs w:val="23"/>
        </w:rPr>
        <w:t xml:space="preserve">Электронная версия: </w:t>
      </w:r>
    </w:p>
    <w:p w14:paraId="4C37C89F" w14:textId="77777777" w:rsidR="0012128C" w:rsidRPr="005721EE" w:rsidRDefault="00FC3896" w:rsidP="00FC3896">
      <w:pPr>
        <w:pStyle w:val="140"/>
        <w:tabs>
          <w:tab w:val="left" w:pos="6804"/>
          <w:tab w:val="left" w:pos="7300"/>
        </w:tabs>
        <w:jc w:val="both"/>
        <w:rPr>
          <w:sz w:val="24"/>
          <w:szCs w:val="24"/>
        </w:rPr>
      </w:pPr>
      <w:r>
        <w:rPr>
          <w:b/>
          <w:bCs/>
          <w:sz w:val="23"/>
          <w:szCs w:val="23"/>
        </w:rPr>
        <w:t>СД-диск</w:t>
      </w:r>
      <w:r>
        <w:rPr>
          <w:sz w:val="23"/>
          <w:szCs w:val="23"/>
        </w:rPr>
        <w:t xml:space="preserve"> – материалы формата </w:t>
      </w:r>
      <w:r>
        <w:rPr>
          <w:sz w:val="23"/>
          <w:szCs w:val="23"/>
          <w:lang w:val="en-US"/>
        </w:rPr>
        <w:t>JPEG</w:t>
      </w:r>
      <w:r>
        <w:rPr>
          <w:sz w:val="23"/>
          <w:szCs w:val="23"/>
        </w:rPr>
        <w:t xml:space="preserve">, </w:t>
      </w:r>
      <w:r>
        <w:rPr>
          <w:sz w:val="23"/>
          <w:szCs w:val="23"/>
          <w:lang w:val="en-US"/>
        </w:rPr>
        <w:t>MicrosoftWord</w:t>
      </w:r>
      <w:r>
        <w:rPr>
          <w:sz w:val="23"/>
          <w:szCs w:val="23"/>
        </w:rPr>
        <w:t xml:space="preserve">, </w:t>
      </w:r>
      <w:r>
        <w:rPr>
          <w:sz w:val="23"/>
          <w:szCs w:val="23"/>
          <w:lang w:val="en-US"/>
        </w:rPr>
        <w:t>DXF</w:t>
      </w:r>
      <w:r>
        <w:rPr>
          <w:sz w:val="23"/>
          <w:szCs w:val="23"/>
        </w:rPr>
        <w:t xml:space="preserve"> </w:t>
      </w:r>
      <w:r w:rsidR="00BD3E33" w:rsidRPr="005721EE">
        <w:rPr>
          <w:sz w:val="24"/>
          <w:szCs w:val="24"/>
        </w:rPr>
        <w:t xml:space="preserve"> </w:t>
      </w:r>
    </w:p>
    <w:p w14:paraId="13185D65" w14:textId="77777777" w:rsidR="000C5877" w:rsidRPr="00235924" w:rsidRDefault="000C5877" w:rsidP="000C5877">
      <w:pPr>
        <w:rPr>
          <w:rFonts w:ascii="Arial" w:hAnsi="Arial" w:cs="Arial"/>
        </w:rPr>
        <w:sectPr w:rsidR="000C5877" w:rsidRPr="00235924" w:rsidSect="00EA6369">
          <w:footerReference w:type="default" r:id="rId14"/>
          <w:footerReference w:type="first" r:id="rId15"/>
          <w:pgSz w:w="11906" w:h="16838"/>
          <w:pgMar w:top="624" w:right="652" w:bottom="1418" w:left="1418" w:header="283" w:footer="312" w:gutter="0"/>
          <w:pgBorders>
            <w:top w:val="single" w:sz="8" w:space="14" w:color="auto"/>
            <w:left w:val="single" w:sz="8" w:space="10" w:color="auto"/>
            <w:bottom w:val="single" w:sz="8" w:space="0" w:color="auto"/>
            <w:right w:val="single" w:sz="8" w:space="17" w:color="auto"/>
          </w:pgBorders>
          <w:cols w:space="708"/>
          <w:titlePg/>
          <w:docGrid w:linePitch="360"/>
        </w:sectPr>
      </w:pPr>
    </w:p>
    <w:p w14:paraId="5D67675E" w14:textId="79D76355" w:rsidR="00C826CB" w:rsidRDefault="001A615E" w:rsidP="001A615E">
      <w:pPr>
        <w:pStyle w:val="e"/>
        <w:tabs>
          <w:tab w:val="center" w:pos="4718"/>
          <w:tab w:val="left" w:pos="8621"/>
        </w:tabs>
        <w:ind w:firstLine="0"/>
        <w:jc w:val="left"/>
      </w:pPr>
      <w:bookmarkStart w:id="0" w:name="_Toc479329109"/>
      <w:bookmarkStart w:id="1" w:name="_Toc390677771"/>
      <w:bookmarkStart w:id="2" w:name="_Toc448237638"/>
      <w:bookmarkEnd w:id="0"/>
      <w:bookmarkEnd w:id="1"/>
      <w:bookmarkEnd w:id="2"/>
      <w:r>
        <w:lastRenderedPageBreak/>
        <w:tab/>
      </w:r>
      <w:r w:rsidR="00C826CB">
        <w:t xml:space="preserve">       </w:t>
      </w:r>
      <w:r w:rsidR="00C826CB" w:rsidRPr="007A7122">
        <w:t>Содержание</w:t>
      </w:r>
      <w:r>
        <w:tab/>
      </w:r>
    </w:p>
    <w:p w14:paraId="71E81D9C" w14:textId="77777777" w:rsidR="004C4581" w:rsidRDefault="00C826CB" w:rsidP="00C826CB">
      <w:pPr>
        <w:spacing w:after="200" w:line="276" w:lineRule="auto"/>
        <w:jc w:val="center"/>
      </w:pPr>
      <w:r w:rsidRPr="007A7122">
        <w:t>Раздел 2</w:t>
      </w:r>
    </w:p>
    <w:sdt>
      <w:sdtPr>
        <w:rPr>
          <w:rFonts w:ascii="Times New Roman" w:eastAsiaTheme="minorHAnsi" w:hAnsi="Times New Roman" w:cstheme="minorBidi"/>
          <w:color w:val="auto"/>
          <w:sz w:val="24"/>
          <w:szCs w:val="22"/>
          <w:lang w:eastAsia="en-US"/>
        </w:rPr>
        <w:id w:val="2069610514"/>
        <w:docPartObj>
          <w:docPartGallery w:val="Table of Contents"/>
          <w:docPartUnique/>
        </w:docPartObj>
      </w:sdtPr>
      <w:sdtEndPr>
        <w:rPr>
          <w:b/>
          <w:bCs/>
        </w:rPr>
      </w:sdtEndPr>
      <w:sdtContent>
        <w:p w14:paraId="0AFF7FCB" w14:textId="345FE654" w:rsidR="004C4581" w:rsidRDefault="004C4581">
          <w:pPr>
            <w:pStyle w:val="afffffff7"/>
          </w:pPr>
        </w:p>
        <w:p w14:paraId="04DD65C8" w14:textId="3DA7FC41" w:rsidR="00C70A8A" w:rsidRDefault="004C4581">
          <w:pPr>
            <w:pStyle w:val="12"/>
            <w:rPr>
              <w:rFonts w:asciiTheme="minorHAnsi" w:eastAsiaTheme="minorEastAsia" w:hAnsiTheme="minorHAnsi" w:cstheme="minorBidi"/>
              <w:bCs w:val="0"/>
              <w:noProof/>
              <w:sz w:val="22"/>
              <w:szCs w:val="22"/>
            </w:rPr>
          </w:pPr>
          <w:r>
            <w:fldChar w:fldCharType="begin"/>
          </w:r>
          <w:r>
            <w:instrText xml:space="preserve"> TOC \o "1-3" \h \z \u </w:instrText>
          </w:r>
          <w:r>
            <w:fldChar w:fldCharType="separate"/>
          </w:r>
          <w:hyperlink w:anchor="_Toc170217378" w:history="1">
            <w:r w:rsidR="00C70A8A" w:rsidRPr="00464606">
              <w:rPr>
                <w:rStyle w:val="afb"/>
                <w:rFonts w:ascii="Arial" w:hAnsi="Arial" w:cs="Arial"/>
                <w:noProof/>
              </w:rPr>
              <w:t>1.</w:t>
            </w:r>
            <w:r w:rsidR="00C70A8A">
              <w:rPr>
                <w:rFonts w:asciiTheme="minorHAnsi" w:eastAsiaTheme="minorEastAsia" w:hAnsiTheme="minorHAnsi" w:cstheme="minorBidi"/>
                <w:bCs w:val="0"/>
                <w:noProof/>
                <w:sz w:val="22"/>
                <w:szCs w:val="22"/>
              </w:rPr>
              <w:tab/>
            </w:r>
            <w:r w:rsidR="00C70A8A" w:rsidRPr="00464606">
              <w:rPr>
                <w:rStyle w:val="afb"/>
                <w:noProof/>
              </w:rPr>
              <w:t>Перечень и сведения о площади образуемых земельных участков, в том числе возможные способы их образования.</w:t>
            </w:r>
            <w:r w:rsidR="00C70A8A">
              <w:rPr>
                <w:noProof/>
                <w:webHidden/>
              </w:rPr>
              <w:tab/>
            </w:r>
            <w:r w:rsidR="00C70A8A">
              <w:rPr>
                <w:noProof/>
                <w:webHidden/>
              </w:rPr>
              <w:fldChar w:fldCharType="begin"/>
            </w:r>
            <w:r w:rsidR="00C70A8A">
              <w:rPr>
                <w:noProof/>
                <w:webHidden/>
              </w:rPr>
              <w:instrText xml:space="preserve"> PAGEREF _Toc170217378 \h </w:instrText>
            </w:r>
            <w:r w:rsidR="00C70A8A">
              <w:rPr>
                <w:noProof/>
                <w:webHidden/>
              </w:rPr>
            </w:r>
            <w:r w:rsidR="00C70A8A">
              <w:rPr>
                <w:noProof/>
                <w:webHidden/>
              </w:rPr>
              <w:fldChar w:fldCharType="separate"/>
            </w:r>
            <w:r w:rsidR="00B06F06">
              <w:rPr>
                <w:noProof/>
                <w:webHidden/>
              </w:rPr>
              <w:t>9</w:t>
            </w:r>
            <w:r w:rsidR="00C70A8A">
              <w:rPr>
                <w:noProof/>
                <w:webHidden/>
              </w:rPr>
              <w:fldChar w:fldCharType="end"/>
            </w:r>
          </w:hyperlink>
        </w:p>
        <w:p w14:paraId="06D63F4E" w14:textId="268985C4" w:rsidR="004C4581" w:rsidRDefault="004C4581">
          <w:r>
            <w:rPr>
              <w:b/>
              <w:bCs/>
            </w:rPr>
            <w:fldChar w:fldCharType="end"/>
          </w:r>
        </w:p>
      </w:sdtContent>
    </w:sdt>
    <w:p w14:paraId="41C1E718" w14:textId="77777777" w:rsidR="001A615E" w:rsidRDefault="001A615E" w:rsidP="00C826CB">
      <w:pPr>
        <w:spacing w:after="200" w:line="276" w:lineRule="auto"/>
        <w:jc w:val="center"/>
      </w:pPr>
    </w:p>
    <w:p w14:paraId="043B3854" w14:textId="77777777" w:rsidR="001A615E" w:rsidRDefault="001A615E" w:rsidP="00C826CB">
      <w:pPr>
        <w:spacing w:after="200" w:line="276" w:lineRule="auto"/>
        <w:jc w:val="center"/>
      </w:pPr>
    </w:p>
    <w:p w14:paraId="09AA40F2" w14:textId="77777777" w:rsidR="001A615E" w:rsidRDefault="001A615E" w:rsidP="00C826CB">
      <w:pPr>
        <w:spacing w:after="200" w:line="276" w:lineRule="auto"/>
        <w:jc w:val="center"/>
      </w:pPr>
    </w:p>
    <w:p w14:paraId="48E34458" w14:textId="77777777" w:rsidR="001A615E" w:rsidRDefault="001A615E" w:rsidP="00C826CB">
      <w:pPr>
        <w:spacing w:after="200" w:line="276" w:lineRule="auto"/>
        <w:jc w:val="center"/>
      </w:pPr>
    </w:p>
    <w:p w14:paraId="114DB7DB" w14:textId="77777777" w:rsidR="001A615E" w:rsidRDefault="001A615E" w:rsidP="00C826CB">
      <w:pPr>
        <w:spacing w:after="200" w:line="276" w:lineRule="auto"/>
        <w:jc w:val="center"/>
      </w:pPr>
    </w:p>
    <w:p w14:paraId="3D581537" w14:textId="31808781" w:rsidR="001A615E" w:rsidRDefault="00C70A8A" w:rsidP="00C826CB">
      <w:pPr>
        <w:spacing w:after="200" w:line="276" w:lineRule="auto"/>
        <w:jc w:val="center"/>
      </w:pPr>
      <w:r>
        <w:t>я</w:t>
      </w:r>
    </w:p>
    <w:p w14:paraId="6F98A594" w14:textId="77777777" w:rsidR="001A615E" w:rsidRDefault="001A615E" w:rsidP="00C826CB">
      <w:pPr>
        <w:spacing w:after="200" w:line="276" w:lineRule="auto"/>
        <w:jc w:val="center"/>
      </w:pPr>
    </w:p>
    <w:p w14:paraId="1B51E1D8" w14:textId="77777777" w:rsidR="001A615E" w:rsidRDefault="001A615E" w:rsidP="00C826CB">
      <w:pPr>
        <w:spacing w:after="200" w:line="276" w:lineRule="auto"/>
        <w:jc w:val="center"/>
      </w:pPr>
    </w:p>
    <w:p w14:paraId="71770055" w14:textId="77777777" w:rsidR="001A615E" w:rsidRDefault="001A615E" w:rsidP="00C826CB">
      <w:pPr>
        <w:spacing w:after="200" w:line="276" w:lineRule="auto"/>
        <w:jc w:val="center"/>
      </w:pPr>
    </w:p>
    <w:p w14:paraId="34D897F8" w14:textId="77777777" w:rsidR="001A615E" w:rsidRDefault="001A615E" w:rsidP="00C826CB">
      <w:pPr>
        <w:spacing w:after="200" w:line="276" w:lineRule="auto"/>
        <w:jc w:val="center"/>
      </w:pPr>
    </w:p>
    <w:p w14:paraId="7551DFC6" w14:textId="77777777" w:rsidR="001A615E" w:rsidRDefault="001A615E" w:rsidP="00C826CB">
      <w:pPr>
        <w:spacing w:after="200" w:line="276" w:lineRule="auto"/>
        <w:jc w:val="center"/>
      </w:pPr>
    </w:p>
    <w:p w14:paraId="3B28A996" w14:textId="77777777" w:rsidR="001A615E" w:rsidRDefault="001A615E" w:rsidP="00C826CB">
      <w:pPr>
        <w:spacing w:after="200" w:line="276" w:lineRule="auto"/>
        <w:jc w:val="center"/>
      </w:pPr>
    </w:p>
    <w:p w14:paraId="44CDDB67" w14:textId="77777777" w:rsidR="001A615E" w:rsidRDefault="001A615E" w:rsidP="00C826CB">
      <w:pPr>
        <w:spacing w:after="200" w:line="276" w:lineRule="auto"/>
        <w:jc w:val="center"/>
      </w:pPr>
    </w:p>
    <w:p w14:paraId="78A43A57" w14:textId="77777777" w:rsidR="001A615E" w:rsidRDefault="001A615E" w:rsidP="00B3352A">
      <w:pPr>
        <w:pStyle w:val="affe"/>
        <w:rPr>
          <w:lang w:val="ru-RU"/>
        </w:rPr>
        <w:sectPr w:rsidR="001A615E" w:rsidSect="00B3352A">
          <w:headerReference w:type="default" r:id="rId16"/>
          <w:pgSz w:w="11906" w:h="16838"/>
          <w:pgMar w:top="624" w:right="652" w:bottom="1276" w:left="1418" w:header="283" w:footer="312" w:gutter="0"/>
          <w:pgBorders>
            <w:top w:val="single" w:sz="8" w:space="14" w:color="auto"/>
            <w:left w:val="single" w:sz="8" w:space="10" w:color="auto"/>
            <w:bottom w:val="single" w:sz="8" w:space="0" w:color="auto"/>
            <w:right w:val="single" w:sz="8" w:space="17" w:color="auto"/>
          </w:pgBorders>
          <w:cols w:space="708"/>
          <w:docGrid w:linePitch="360"/>
        </w:sectPr>
      </w:pPr>
    </w:p>
    <w:p w14:paraId="30DA39C6" w14:textId="183790DA" w:rsidR="00C826CB" w:rsidRPr="000B6C4A" w:rsidRDefault="001A615E" w:rsidP="000B6C4A">
      <w:pPr>
        <w:pStyle w:val="affe"/>
      </w:pPr>
      <w:r w:rsidRPr="000B6C4A">
        <w:lastRenderedPageBreak/>
        <w:t>п</w:t>
      </w:r>
      <w:r w:rsidR="000B6C4A" w:rsidRPr="000B6C4A">
        <w:t>роект</w:t>
      </w:r>
      <w:r w:rsidR="00C826CB" w:rsidRPr="000B6C4A">
        <w:t xml:space="preserve"> межевания территории</w:t>
      </w:r>
    </w:p>
    <w:p w14:paraId="580B986E" w14:textId="77777777" w:rsidR="004C4581" w:rsidRPr="00094293" w:rsidRDefault="004C4581" w:rsidP="004C4581">
      <w:pPr>
        <w:tabs>
          <w:tab w:val="left" w:pos="8931"/>
        </w:tabs>
        <w:spacing w:line="288" w:lineRule="auto"/>
        <w:ind w:firstLine="709"/>
        <w:rPr>
          <w:sz w:val="26"/>
          <w:szCs w:val="26"/>
        </w:rPr>
      </w:pPr>
      <w:bookmarkStart w:id="3" w:name="_Toc97004921"/>
      <w:bookmarkStart w:id="4" w:name="_Toc98143749"/>
      <w:bookmarkStart w:id="5" w:name="_Toc114286426"/>
      <w:bookmarkStart w:id="6" w:name="_Toc214962984"/>
      <w:bookmarkStart w:id="7" w:name="_Toc226779464"/>
      <w:bookmarkStart w:id="8" w:name="_Toc448311103"/>
      <w:bookmarkStart w:id="9" w:name="_Toc20471310"/>
      <w:r w:rsidRPr="00094293">
        <w:rPr>
          <w:sz w:val="26"/>
          <w:szCs w:val="26"/>
        </w:rPr>
        <w:t>Принципы подготовки проекта межевания территории.</w:t>
      </w:r>
      <w:bookmarkEnd w:id="3"/>
      <w:bookmarkEnd w:id="4"/>
      <w:bookmarkEnd w:id="5"/>
      <w:bookmarkEnd w:id="6"/>
      <w:bookmarkEnd w:id="7"/>
      <w:bookmarkEnd w:id="8"/>
      <w:bookmarkEnd w:id="9"/>
    </w:p>
    <w:p w14:paraId="4FE3A8A0" w14:textId="77777777" w:rsidR="004C4581" w:rsidRPr="00094293" w:rsidRDefault="004C4581" w:rsidP="004C4581">
      <w:pPr>
        <w:tabs>
          <w:tab w:val="left" w:pos="8931"/>
        </w:tabs>
        <w:spacing w:line="288" w:lineRule="auto"/>
        <w:ind w:firstLine="709"/>
        <w:rPr>
          <w:sz w:val="26"/>
          <w:szCs w:val="26"/>
        </w:rPr>
      </w:pPr>
      <w:r w:rsidRPr="00094293">
        <w:rPr>
          <w:sz w:val="26"/>
          <w:szCs w:val="26"/>
        </w:rPr>
        <w:t>Для проекта межевания Градостроительным кодексом РФ статьёй 43, установлено следующее:</w:t>
      </w:r>
    </w:p>
    <w:p w14:paraId="6BC8D4D8" w14:textId="77777777" w:rsidR="004C4581" w:rsidRPr="00F418A2" w:rsidRDefault="004C4581" w:rsidP="004C4581">
      <w:pPr>
        <w:tabs>
          <w:tab w:val="left" w:pos="8931"/>
        </w:tabs>
        <w:spacing w:line="288" w:lineRule="auto"/>
        <w:ind w:firstLine="709"/>
        <w:rPr>
          <w:sz w:val="26"/>
          <w:szCs w:val="26"/>
        </w:rPr>
      </w:pPr>
      <w:r w:rsidRPr="00F418A2">
        <w:rPr>
          <w:sz w:val="26"/>
          <w:szCs w:val="26"/>
        </w:rPr>
        <w:t>1. Подготовка проектов межевания территорий осуществляется применительно к застроенным и подлежащим застройке территориям, расположенным в границах элементов планировочной структуры.</w:t>
      </w:r>
    </w:p>
    <w:p w14:paraId="129A50B1" w14:textId="77777777" w:rsidR="004C4581" w:rsidRPr="00F418A2" w:rsidRDefault="004C4581" w:rsidP="004C4581">
      <w:pPr>
        <w:tabs>
          <w:tab w:val="left" w:pos="8931"/>
        </w:tabs>
        <w:spacing w:line="288" w:lineRule="auto"/>
        <w:ind w:firstLine="709"/>
        <w:rPr>
          <w:sz w:val="26"/>
          <w:szCs w:val="26"/>
        </w:rPr>
      </w:pPr>
      <w:r w:rsidRPr="00F418A2">
        <w:rPr>
          <w:sz w:val="26"/>
          <w:szCs w:val="26"/>
        </w:rPr>
        <w:t>2. Проект межевания территории разрабатывается в целях определения местоположения границ, образуемых и изменяемых земельных участков.</w:t>
      </w:r>
    </w:p>
    <w:p w14:paraId="45165145" w14:textId="77777777" w:rsidR="004C4581" w:rsidRPr="00F418A2" w:rsidRDefault="004C4581" w:rsidP="004C4581">
      <w:pPr>
        <w:tabs>
          <w:tab w:val="left" w:pos="8931"/>
        </w:tabs>
        <w:spacing w:line="288" w:lineRule="auto"/>
        <w:ind w:firstLine="709"/>
        <w:rPr>
          <w:sz w:val="26"/>
          <w:szCs w:val="26"/>
        </w:rPr>
      </w:pPr>
      <w:r w:rsidRPr="00F418A2">
        <w:rPr>
          <w:sz w:val="26"/>
          <w:szCs w:val="26"/>
        </w:rPr>
        <w:t>3. Подготовка проектов межевания территорий осуществляется в составе проектов планировки территорий или в виде отдельного документа.</w:t>
      </w:r>
    </w:p>
    <w:p w14:paraId="04389C09" w14:textId="77777777" w:rsidR="004C4581" w:rsidRPr="00F418A2" w:rsidRDefault="004C4581" w:rsidP="004C4581">
      <w:pPr>
        <w:tabs>
          <w:tab w:val="left" w:pos="8931"/>
        </w:tabs>
        <w:spacing w:line="288" w:lineRule="auto"/>
        <w:ind w:firstLine="709"/>
        <w:rPr>
          <w:sz w:val="26"/>
          <w:szCs w:val="26"/>
        </w:rPr>
      </w:pPr>
      <w:r w:rsidRPr="00F418A2">
        <w:rPr>
          <w:sz w:val="26"/>
          <w:szCs w:val="26"/>
        </w:rPr>
        <w:t>4. При подготовке проекта межевания территории определение местоположения   границ образуемых и изменяемых земельных участков осуществляется в соответствии с градостроительными регламентами и нормами отвода земельных участков для конкретных видов деятельности, установленными в соответствии с федеральными законами, техническими регламентами.</w:t>
      </w:r>
    </w:p>
    <w:p w14:paraId="0AC6C231" w14:textId="5E056E0F" w:rsidR="004C4581" w:rsidRPr="00F418A2" w:rsidRDefault="004C4581" w:rsidP="004C4581">
      <w:pPr>
        <w:tabs>
          <w:tab w:val="left" w:pos="8931"/>
        </w:tabs>
        <w:spacing w:line="288" w:lineRule="auto"/>
        <w:ind w:firstLine="709"/>
        <w:rPr>
          <w:sz w:val="26"/>
          <w:szCs w:val="26"/>
        </w:rPr>
      </w:pPr>
      <w:r w:rsidRPr="00F418A2">
        <w:rPr>
          <w:sz w:val="26"/>
          <w:szCs w:val="26"/>
        </w:rPr>
        <w:t xml:space="preserve">Границы территории для размещения линейных и иных объектов установлены с учетом фактического землепользования, градостроительных нормативов и правил, </w:t>
      </w:r>
      <w:r>
        <w:rPr>
          <w:sz w:val="26"/>
          <w:szCs w:val="26"/>
        </w:rPr>
        <w:t xml:space="preserve">сведений единого государственного реестра недвижимости, </w:t>
      </w:r>
      <w:r w:rsidRPr="00F418A2">
        <w:rPr>
          <w:sz w:val="26"/>
          <w:szCs w:val="26"/>
        </w:rPr>
        <w:t>материалов лесоустройства</w:t>
      </w:r>
      <w:r>
        <w:rPr>
          <w:sz w:val="26"/>
          <w:szCs w:val="26"/>
        </w:rPr>
        <w:t xml:space="preserve"> Ленского </w:t>
      </w:r>
      <w:r w:rsidR="00FE0AC4">
        <w:rPr>
          <w:sz w:val="26"/>
          <w:szCs w:val="26"/>
        </w:rPr>
        <w:t xml:space="preserve">и </w:t>
      </w:r>
      <w:proofErr w:type="spellStart"/>
      <w:r w:rsidR="00FE0AC4">
        <w:rPr>
          <w:sz w:val="26"/>
          <w:szCs w:val="26"/>
        </w:rPr>
        <w:t>Мирнинского</w:t>
      </w:r>
      <w:proofErr w:type="spellEnd"/>
      <w:r w:rsidR="00FE0AC4">
        <w:rPr>
          <w:sz w:val="26"/>
          <w:szCs w:val="26"/>
        </w:rPr>
        <w:t xml:space="preserve"> </w:t>
      </w:r>
      <w:r>
        <w:rPr>
          <w:sz w:val="26"/>
          <w:szCs w:val="26"/>
        </w:rPr>
        <w:t>лесничеств</w:t>
      </w:r>
      <w:r w:rsidR="000C3B8B">
        <w:rPr>
          <w:sz w:val="26"/>
          <w:szCs w:val="26"/>
        </w:rPr>
        <w:t xml:space="preserve"> </w:t>
      </w:r>
      <w:r w:rsidR="000C3B8B" w:rsidRPr="005A7C5B">
        <w:rPr>
          <w:rFonts w:cs="Times New Roman"/>
          <w:bCs/>
          <w:color w:val="000000"/>
          <w:sz w:val="26"/>
          <w:szCs w:val="26"/>
        </w:rPr>
        <w:t>Республик</w:t>
      </w:r>
      <w:r w:rsidR="000C3B8B">
        <w:rPr>
          <w:rFonts w:cs="Times New Roman"/>
          <w:bCs/>
          <w:color w:val="000000"/>
          <w:sz w:val="26"/>
          <w:szCs w:val="26"/>
        </w:rPr>
        <w:t>и</w:t>
      </w:r>
      <w:r w:rsidR="000C3B8B" w:rsidRPr="005A7C5B">
        <w:rPr>
          <w:rFonts w:cs="Times New Roman"/>
          <w:bCs/>
          <w:color w:val="000000"/>
          <w:sz w:val="26"/>
          <w:szCs w:val="26"/>
        </w:rPr>
        <w:t xml:space="preserve"> Саха (Якутия)</w:t>
      </w:r>
      <w:r w:rsidRPr="00F418A2">
        <w:rPr>
          <w:sz w:val="26"/>
          <w:szCs w:val="26"/>
        </w:rPr>
        <w:t>.</w:t>
      </w:r>
    </w:p>
    <w:p w14:paraId="061478C4" w14:textId="0FBC83B7" w:rsidR="004C4581" w:rsidRPr="00F418A2" w:rsidRDefault="004C4581" w:rsidP="001A615E">
      <w:pPr>
        <w:tabs>
          <w:tab w:val="left" w:pos="6379"/>
        </w:tabs>
        <w:spacing w:line="288" w:lineRule="auto"/>
        <w:ind w:right="284" w:firstLine="709"/>
        <w:rPr>
          <w:rFonts w:eastAsia="Calibri"/>
          <w:sz w:val="26"/>
          <w:szCs w:val="26"/>
        </w:rPr>
      </w:pPr>
      <w:r w:rsidRPr="00C5224D">
        <w:rPr>
          <w:rFonts w:eastAsia="Calibri"/>
          <w:sz w:val="26"/>
          <w:szCs w:val="26"/>
        </w:rPr>
        <w:t>Настоящим проектом межевания</w:t>
      </w:r>
      <w:r w:rsidR="00C5224D" w:rsidRPr="00C5224D">
        <w:rPr>
          <w:rFonts w:eastAsia="Calibri"/>
          <w:sz w:val="26"/>
          <w:szCs w:val="26"/>
        </w:rPr>
        <w:t>, в границах зоны планируемого размещения объекта «Обустройство Тымпучиканского нефтегазоконденсатного месторождения. Куст скважин № 254-01» площадью 374 894 кв.м.,</w:t>
      </w:r>
      <w:r w:rsidRPr="00C5224D">
        <w:rPr>
          <w:rFonts w:eastAsia="Calibri"/>
          <w:sz w:val="26"/>
          <w:szCs w:val="26"/>
        </w:rPr>
        <w:t xml:space="preserve"> </w:t>
      </w:r>
      <w:r w:rsidR="00C5224D">
        <w:rPr>
          <w:rFonts w:eastAsia="Calibri"/>
          <w:sz w:val="26"/>
          <w:szCs w:val="26"/>
        </w:rPr>
        <w:t>п</w:t>
      </w:r>
      <w:r w:rsidR="00C5224D" w:rsidRPr="00C5224D">
        <w:rPr>
          <w:rFonts w:eastAsia="Calibri"/>
          <w:sz w:val="26"/>
          <w:szCs w:val="26"/>
        </w:rPr>
        <w:t>роведения кадастровых работ не требуется</w:t>
      </w:r>
    </w:p>
    <w:p w14:paraId="5A69BC10" w14:textId="77777777" w:rsidR="004C4581" w:rsidRDefault="004C4581" w:rsidP="004C4581">
      <w:pPr>
        <w:tabs>
          <w:tab w:val="left" w:pos="8931"/>
        </w:tabs>
        <w:spacing w:line="288" w:lineRule="auto"/>
        <w:ind w:firstLine="709"/>
        <w:rPr>
          <w:sz w:val="26"/>
          <w:szCs w:val="26"/>
        </w:rPr>
      </w:pPr>
    </w:p>
    <w:p w14:paraId="2D76FDF9" w14:textId="77777777" w:rsidR="00A4002B" w:rsidRDefault="00A4002B" w:rsidP="004C4581">
      <w:pPr>
        <w:tabs>
          <w:tab w:val="left" w:pos="8931"/>
        </w:tabs>
        <w:spacing w:line="288" w:lineRule="auto"/>
        <w:ind w:firstLine="709"/>
        <w:rPr>
          <w:sz w:val="26"/>
          <w:szCs w:val="26"/>
        </w:rPr>
      </w:pPr>
    </w:p>
    <w:p w14:paraId="39452481" w14:textId="77777777" w:rsidR="00A4002B" w:rsidRDefault="00A4002B" w:rsidP="004C4581">
      <w:pPr>
        <w:tabs>
          <w:tab w:val="left" w:pos="8931"/>
        </w:tabs>
        <w:spacing w:line="288" w:lineRule="auto"/>
        <w:ind w:firstLine="709"/>
        <w:rPr>
          <w:sz w:val="26"/>
          <w:szCs w:val="26"/>
        </w:rPr>
      </w:pPr>
    </w:p>
    <w:p w14:paraId="18118D07" w14:textId="77777777" w:rsidR="00A4002B" w:rsidRDefault="00A4002B" w:rsidP="004C4581">
      <w:pPr>
        <w:tabs>
          <w:tab w:val="left" w:pos="8931"/>
        </w:tabs>
        <w:spacing w:line="288" w:lineRule="auto"/>
        <w:ind w:firstLine="709"/>
        <w:rPr>
          <w:sz w:val="26"/>
          <w:szCs w:val="26"/>
        </w:rPr>
      </w:pPr>
    </w:p>
    <w:p w14:paraId="08785A77" w14:textId="77777777" w:rsidR="00A4002B" w:rsidRDefault="00A4002B" w:rsidP="004C4581">
      <w:pPr>
        <w:tabs>
          <w:tab w:val="left" w:pos="8931"/>
        </w:tabs>
        <w:spacing w:line="288" w:lineRule="auto"/>
        <w:ind w:firstLine="709"/>
        <w:rPr>
          <w:sz w:val="26"/>
          <w:szCs w:val="26"/>
        </w:rPr>
      </w:pPr>
    </w:p>
    <w:p w14:paraId="2460036E" w14:textId="77777777" w:rsidR="00A4002B" w:rsidRDefault="00A4002B" w:rsidP="004C4581">
      <w:pPr>
        <w:tabs>
          <w:tab w:val="left" w:pos="8931"/>
        </w:tabs>
        <w:spacing w:line="288" w:lineRule="auto"/>
        <w:ind w:firstLine="709"/>
        <w:rPr>
          <w:sz w:val="26"/>
          <w:szCs w:val="26"/>
        </w:rPr>
      </w:pPr>
    </w:p>
    <w:p w14:paraId="43C46FD1" w14:textId="77777777" w:rsidR="001A615E" w:rsidRDefault="001A615E" w:rsidP="004C4581">
      <w:pPr>
        <w:tabs>
          <w:tab w:val="left" w:pos="8931"/>
        </w:tabs>
        <w:spacing w:line="288" w:lineRule="auto"/>
        <w:ind w:firstLine="709"/>
        <w:rPr>
          <w:sz w:val="26"/>
          <w:szCs w:val="26"/>
        </w:rPr>
      </w:pPr>
    </w:p>
    <w:p w14:paraId="12C64DE6" w14:textId="77777777" w:rsidR="001A615E" w:rsidRDefault="001A615E" w:rsidP="004C4581">
      <w:pPr>
        <w:tabs>
          <w:tab w:val="left" w:pos="8931"/>
        </w:tabs>
        <w:spacing w:line="288" w:lineRule="auto"/>
        <w:ind w:firstLine="709"/>
        <w:rPr>
          <w:sz w:val="26"/>
          <w:szCs w:val="26"/>
        </w:rPr>
      </w:pPr>
    </w:p>
    <w:p w14:paraId="13BF1157" w14:textId="77777777" w:rsidR="001A615E" w:rsidRDefault="001A615E" w:rsidP="004C4581">
      <w:pPr>
        <w:tabs>
          <w:tab w:val="left" w:pos="8931"/>
        </w:tabs>
        <w:spacing w:line="288" w:lineRule="auto"/>
        <w:ind w:firstLine="709"/>
        <w:rPr>
          <w:sz w:val="26"/>
          <w:szCs w:val="26"/>
        </w:rPr>
      </w:pPr>
    </w:p>
    <w:p w14:paraId="04E0BB1E" w14:textId="77777777" w:rsidR="001A615E" w:rsidRDefault="001A615E" w:rsidP="004C4581">
      <w:pPr>
        <w:tabs>
          <w:tab w:val="left" w:pos="8931"/>
        </w:tabs>
        <w:spacing w:line="288" w:lineRule="auto"/>
        <w:ind w:firstLine="709"/>
        <w:rPr>
          <w:sz w:val="26"/>
          <w:szCs w:val="26"/>
        </w:rPr>
      </w:pPr>
    </w:p>
    <w:p w14:paraId="3E5CD32C" w14:textId="77777777" w:rsidR="001A615E" w:rsidRDefault="001A615E" w:rsidP="004C4581">
      <w:pPr>
        <w:tabs>
          <w:tab w:val="left" w:pos="8931"/>
        </w:tabs>
        <w:spacing w:line="288" w:lineRule="auto"/>
        <w:ind w:firstLine="709"/>
        <w:rPr>
          <w:sz w:val="26"/>
          <w:szCs w:val="26"/>
        </w:rPr>
      </w:pPr>
    </w:p>
    <w:p w14:paraId="3F326DC2" w14:textId="77777777" w:rsidR="001A615E" w:rsidRDefault="001A615E" w:rsidP="004C4581">
      <w:pPr>
        <w:tabs>
          <w:tab w:val="left" w:pos="8931"/>
        </w:tabs>
        <w:spacing w:line="288" w:lineRule="auto"/>
        <w:ind w:firstLine="709"/>
        <w:rPr>
          <w:sz w:val="26"/>
          <w:szCs w:val="26"/>
        </w:rPr>
      </w:pPr>
    </w:p>
    <w:p w14:paraId="730B488E" w14:textId="75265E5C" w:rsidR="001A615E" w:rsidRDefault="001A615E" w:rsidP="00A4002B">
      <w:pPr>
        <w:tabs>
          <w:tab w:val="left" w:pos="8931"/>
          <w:tab w:val="left" w:pos="9498"/>
        </w:tabs>
        <w:spacing w:line="288" w:lineRule="auto"/>
        <w:ind w:firstLine="709"/>
        <w:rPr>
          <w:rFonts w:eastAsia="Times New Roman" w:cs="Times New Roman"/>
          <w:color w:val="000000"/>
          <w:szCs w:val="24"/>
          <w:lang w:eastAsia="ru-RU"/>
        </w:rPr>
        <w:sectPr w:rsidR="001A615E" w:rsidSect="00B3352A">
          <w:headerReference w:type="default" r:id="rId17"/>
          <w:footerReference w:type="default" r:id="rId18"/>
          <w:pgSz w:w="11906" w:h="16838"/>
          <w:pgMar w:top="624" w:right="652" w:bottom="1276" w:left="1418" w:header="283" w:footer="312" w:gutter="0"/>
          <w:pgBorders>
            <w:top w:val="single" w:sz="8" w:space="14" w:color="auto"/>
            <w:left w:val="single" w:sz="8" w:space="10" w:color="auto"/>
            <w:bottom w:val="single" w:sz="8" w:space="0" w:color="auto"/>
            <w:right w:val="single" w:sz="8" w:space="17" w:color="auto"/>
          </w:pgBorders>
          <w:cols w:space="708"/>
          <w:docGrid w:linePitch="360"/>
        </w:sectPr>
      </w:pPr>
    </w:p>
    <w:p w14:paraId="28C3B92B" w14:textId="61D73B05" w:rsidR="00CD44A4" w:rsidRDefault="000D6DC3" w:rsidP="00A4002B">
      <w:pPr>
        <w:tabs>
          <w:tab w:val="left" w:pos="8931"/>
          <w:tab w:val="left" w:pos="9498"/>
        </w:tabs>
        <w:spacing w:line="288" w:lineRule="auto"/>
        <w:ind w:firstLine="709"/>
        <w:rPr>
          <w:sz w:val="26"/>
          <w:szCs w:val="26"/>
        </w:rPr>
      </w:pPr>
      <w:r>
        <w:rPr>
          <w:rFonts w:eastAsia="Times New Roman" w:cs="Times New Roman"/>
          <w:color w:val="000000"/>
          <w:szCs w:val="24"/>
          <w:lang w:eastAsia="ru-RU"/>
        </w:rPr>
        <w:lastRenderedPageBreak/>
        <w:t xml:space="preserve">Таблица 1- Перечень земельных </w:t>
      </w:r>
      <w:r w:rsidR="00E546C0" w:rsidRPr="00A66B8A">
        <w:rPr>
          <w:rFonts w:eastAsia="Times New Roman" w:cs="Times New Roman"/>
          <w:color w:val="000000"/>
          <w:szCs w:val="24"/>
          <w:lang w:eastAsia="ru-RU"/>
        </w:rPr>
        <w:t>участков</w:t>
      </w:r>
      <w:r w:rsidR="00214883">
        <w:rPr>
          <w:rFonts w:eastAsia="Times New Roman" w:cs="Times New Roman"/>
          <w:color w:val="000000"/>
          <w:szCs w:val="24"/>
          <w:lang w:eastAsia="ru-RU"/>
        </w:rPr>
        <w:t xml:space="preserve"> в границах зоны планируемого размещения объекта</w:t>
      </w:r>
    </w:p>
    <w:tbl>
      <w:tblPr>
        <w:tblW w:w="1017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6"/>
        <w:gridCol w:w="1783"/>
        <w:gridCol w:w="1096"/>
        <w:gridCol w:w="2028"/>
        <w:gridCol w:w="1973"/>
        <w:gridCol w:w="1112"/>
        <w:gridCol w:w="1692"/>
      </w:tblGrid>
      <w:tr w:rsidR="000D6DC3" w:rsidRPr="000D6DC3" w14:paraId="3E158DD1" w14:textId="77777777" w:rsidTr="009727D8">
        <w:trPr>
          <w:trHeight w:val="1200"/>
        </w:trPr>
        <w:tc>
          <w:tcPr>
            <w:tcW w:w="486" w:type="dxa"/>
            <w:shd w:val="clear" w:color="auto" w:fill="auto"/>
            <w:vAlign w:val="center"/>
            <w:hideMark/>
          </w:tcPr>
          <w:p w14:paraId="6A5964C6" w14:textId="77777777" w:rsidR="001A615E" w:rsidRPr="001A615E" w:rsidRDefault="001A615E" w:rsidP="001A615E">
            <w:pPr>
              <w:jc w:val="center"/>
              <w:rPr>
                <w:rFonts w:eastAsia="Times New Roman" w:cs="Times New Roman"/>
                <w:sz w:val="20"/>
                <w:szCs w:val="20"/>
                <w:lang w:eastAsia="ru-RU"/>
              </w:rPr>
            </w:pPr>
            <w:r w:rsidRPr="001A615E">
              <w:rPr>
                <w:rFonts w:eastAsia="Times New Roman" w:cs="Times New Roman"/>
                <w:sz w:val="20"/>
                <w:szCs w:val="20"/>
                <w:lang w:eastAsia="ru-RU"/>
              </w:rPr>
              <w:t>№ п/п</w:t>
            </w:r>
          </w:p>
        </w:tc>
        <w:tc>
          <w:tcPr>
            <w:tcW w:w="1783" w:type="dxa"/>
            <w:shd w:val="clear" w:color="auto" w:fill="auto"/>
            <w:vAlign w:val="center"/>
            <w:hideMark/>
          </w:tcPr>
          <w:p w14:paraId="027BFA71" w14:textId="77777777" w:rsidR="001A615E" w:rsidRPr="001A615E" w:rsidRDefault="001A615E" w:rsidP="001A615E">
            <w:pPr>
              <w:jc w:val="center"/>
              <w:rPr>
                <w:rFonts w:eastAsia="Times New Roman" w:cs="Times New Roman"/>
                <w:sz w:val="20"/>
                <w:szCs w:val="20"/>
                <w:lang w:eastAsia="ru-RU"/>
              </w:rPr>
            </w:pPr>
            <w:r w:rsidRPr="001A615E">
              <w:rPr>
                <w:rFonts w:eastAsia="Times New Roman" w:cs="Times New Roman"/>
                <w:sz w:val="20"/>
                <w:szCs w:val="20"/>
                <w:lang w:eastAsia="ru-RU"/>
              </w:rPr>
              <w:t>Кадастровый номер земельного участка</w:t>
            </w:r>
          </w:p>
        </w:tc>
        <w:tc>
          <w:tcPr>
            <w:tcW w:w="1096" w:type="dxa"/>
            <w:shd w:val="clear" w:color="auto" w:fill="auto"/>
            <w:vAlign w:val="center"/>
            <w:hideMark/>
          </w:tcPr>
          <w:p w14:paraId="694373DA" w14:textId="77777777" w:rsidR="001A615E" w:rsidRPr="001A615E" w:rsidRDefault="001A615E" w:rsidP="001A615E">
            <w:pPr>
              <w:jc w:val="center"/>
              <w:rPr>
                <w:rFonts w:eastAsia="Times New Roman" w:cs="Times New Roman"/>
                <w:sz w:val="20"/>
                <w:szCs w:val="20"/>
                <w:lang w:eastAsia="ru-RU"/>
              </w:rPr>
            </w:pPr>
            <w:r w:rsidRPr="001A615E">
              <w:rPr>
                <w:rFonts w:eastAsia="Times New Roman" w:cs="Times New Roman"/>
                <w:sz w:val="20"/>
                <w:szCs w:val="20"/>
                <w:lang w:eastAsia="ru-RU"/>
              </w:rPr>
              <w:t>Категория земель</w:t>
            </w:r>
          </w:p>
        </w:tc>
        <w:tc>
          <w:tcPr>
            <w:tcW w:w="2028" w:type="dxa"/>
            <w:shd w:val="clear" w:color="auto" w:fill="auto"/>
            <w:vAlign w:val="center"/>
            <w:hideMark/>
          </w:tcPr>
          <w:p w14:paraId="5BC051E1" w14:textId="6F7A630B" w:rsidR="001A615E" w:rsidRPr="001A615E" w:rsidRDefault="001A615E" w:rsidP="001A615E">
            <w:pPr>
              <w:jc w:val="center"/>
              <w:rPr>
                <w:rFonts w:eastAsia="Times New Roman" w:cs="Times New Roman"/>
                <w:sz w:val="20"/>
                <w:szCs w:val="20"/>
                <w:lang w:eastAsia="ru-RU"/>
              </w:rPr>
            </w:pPr>
            <w:r w:rsidRPr="001A615E">
              <w:rPr>
                <w:rFonts w:eastAsia="Times New Roman" w:cs="Times New Roman"/>
                <w:sz w:val="20"/>
                <w:szCs w:val="20"/>
                <w:lang w:eastAsia="ru-RU"/>
              </w:rPr>
              <w:t>Вид разрешенного использования</w:t>
            </w:r>
            <w:r w:rsidR="000D6DC3">
              <w:rPr>
                <w:rFonts w:eastAsia="Times New Roman" w:cs="Times New Roman"/>
                <w:sz w:val="20"/>
                <w:szCs w:val="20"/>
                <w:lang w:eastAsia="ru-RU"/>
              </w:rPr>
              <w:t xml:space="preserve"> </w:t>
            </w:r>
            <w:r w:rsidR="000D6DC3" w:rsidRPr="001A615E">
              <w:rPr>
                <w:rFonts w:eastAsia="Times New Roman" w:cs="Times New Roman"/>
                <w:sz w:val="20"/>
                <w:szCs w:val="20"/>
                <w:lang w:eastAsia="ru-RU"/>
              </w:rPr>
              <w:t>по сведениям ЕГРН</w:t>
            </w:r>
          </w:p>
        </w:tc>
        <w:tc>
          <w:tcPr>
            <w:tcW w:w="1973" w:type="dxa"/>
            <w:shd w:val="clear" w:color="auto" w:fill="auto"/>
            <w:vAlign w:val="center"/>
            <w:hideMark/>
          </w:tcPr>
          <w:p w14:paraId="7C1213DB" w14:textId="77777777" w:rsidR="001A615E" w:rsidRPr="001A615E" w:rsidRDefault="001A615E" w:rsidP="001A615E">
            <w:pPr>
              <w:jc w:val="center"/>
              <w:rPr>
                <w:rFonts w:eastAsia="Times New Roman" w:cs="Times New Roman"/>
                <w:sz w:val="20"/>
                <w:szCs w:val="20"/>
                <w:lang w:eastAsia="ru-RU"/>
              </w:rPr>
            </w:pPr>
            <w:r w:rsidRPr="001A615E">
              <w:rPr>
                <w:rFonts w:eastAsia="Times New Roman" w:cs="Times New Roman"/>
                <w:sz w:val="20"/>
                <w:szCs w:val="20"/>
                <w:lang w:eastAsia="ru-RU"/>
              </w:rPr>
              <w:t xml:space="preserve">Местоположение по сведениям ЕГРН </w:t>
            </w:r>
          </w:p>
        </w:tc>
        <w:tc>
          <w:tcPr>
            <w:tcW w:w="1112" w:type="dxa"/>
            <w:shd w:val="clear" w:color="auto" w:fill="auto"/>
            <w:vAlign w:val="center"/>
            <w:hideMark/>
          </w:tcPr>
          <w:p w14:paraId="5C90A0B5" w14:textId="77777777" w:rsidR="001A615E" w:rsidRPr="001A615E" w:rsidRDefault="001A615E" w:rsidP="001A615E">
            <w:pPr>
              <w:jc w:val="center"/>
              <w:rPr>
                <w:rFonts w:eastAsia="Times New Roman" w:cs="Times New Roman"/>
                <w:sz w:val="20"/>
                <w:szCs w:val="20"/>
                <w:lang w:eastAsia="ru-RU"/>
              </w:rPr>
            </w:pPr>
            <w:r w:rsidRPr="001A615E">
              <w:rPr>
                <w:rFonts w:eastAsia="Times New Roman" w:cs="Times New Roman"/>
                <w:sz w:val="20"/>
                <w:szCs w:val="20"/>
                <w:lang w:eastAsia="ru-RU"/>
              </w:rPr>
              <w:t>Площадь по сведениям ЕГРН, м2</w:t>
            </w:r>
          </w:p>
        </w:tc>
        <w:tc>
          <w:tcPr>
            <w:tcW w:w="1692" w:type="dxa"/>
            <w:shd w:val="clear" w:color="auto" w:fill="auto"/>
            <w:vAlign w:val="center"/>
            <w:hideMark/>
          </w:tcPr>
          <w:p w14:paraId="33722C2D" w14:textId="77777777" w:rsidR="001A615E" w:rsidRPr="001A615E" w:rsidRDefault="001A615E" w:rsidP="001A615E">
            <w:pPr>
              <w:jc w:val="center"/>
              <w:rPr>
                <w:rFonts w:eastAsia="Times New Roman" w:cs="Times New Roman"/>
                <w:sz w:val="20"/>
                <w:szCs w:val="20"/>
                <w:lang w:eastAsia="ru-RU"/>
              </w:rPr>
            </w:pPr>
            <w:r w:rsidRPr="001A615E">
              <w:rPr>
                <w:rFonts w:eastAsia="Times New Roman" w:cs="Times New Roman"/>
                <w:sz w:val="20"/>
                <w:szCs w:val="20"/>
                <w:lang w:eastAsia="ru-RU"/>
              </w:rPr>
              <w:t>Правообладатель</w:t>
            </w:r>
          </w:p>
        </w:tc>
      </w:tr>
      <w:tr w:rsidR="009727D8" w:rsidRPr="000D6DC3" w14:paraId="31840A8D" w14:textId="77777777" w:rsidTr="009727D8">
        <w:trPr>
          <w:trHeight w:val="465"/>
        </w:trPr>
        <w:tc>
          <w:tcPr>
            <w:tcW w:w="486" w:type="dxa"/>
            <w:shd w:val="clear" w:color="auto" w:fill="auto"/>
            <w:vAlign w:val="center"/>
            <w:hideMark/>
          </w:tcPr>
          <w:p w14:paraId="7304994F" w14:textId="05E18E06" w:rsidR="009727D8" w:rsidRPr="001A615E" w:rsidRDefault="00F2197B" w:rsidP="009727D8">
            <w:pPr>
              <w:jc w:val="center"/>
              <w:rPr>
                <w:rFonts w:eastAsia="Times New Roman" w:cs="Times New Roman"/>
                <w:sz w:val="20"/>
                <w:szCs w:val="20"/>
                <w:lang w:eastAsia="ru-RU"/>
              </w:rPr>
            </w:pPr>
            <w:r>
              <w:rPr>
                <w:rFonts w:eastAsia="Times New Roman" w:cs="Times New Roman"/>
                <w:sz w:val="20"/>
                <w:szCs w:val="20"/>
                <w:lang w:eastAsia="ru-RU"/>
              </w:rPr>
              <w:t>1</w:t>
            </w:r>
          </w:p>
        </w:tc>
        <w:tc>
          <w:tcPr>
            <w:tcW w:w="1783" w:type="dxa"/>
            <w:shd w:val="clear" w:color="auto" w:fill="auto"/>
            <w:vAlign w:val="center"/>
          </w:tcPr>
          <w:p w14:paraId="127A5F04" w14:textId="2644A290" w:rsidR="009727D8" w:rsidRPr="00F2197B" w:rsidRDefault="009727D8" w:rsidP="009727D8">
            <w:pPr>
              <w:jc w:val="center"/>
              <w:rPr>
                <w:rFonts w:eastAsia="Times New Roman" w:cs="Times New Roman"/>
                <w:color w:val="000000"/>
                <w:sz w:val="20"/>
                <w:szCs w:val="20"/>
                <w:lang w:eastAsia="ru-RU"/>
              </w:rPr>
            </w:pPr>
            <w:r w:rsidRPr="00F2197B">
              <w:rPr>
                <w:rFonts w:eastAsia="Times New Roman" w:cs="Times New Roman"/>
                <w:color w:val="000000"/>
                <w:sz w:val="20"/>
                <w:szCs w:val="20"/>
                <w:lang w:eastAsia="ru-RU"/>
              </w:rPr>
              <w:t>14:14:100001:2227</w:t>
            </w:r>
          </w:p>
        </w:tc>
        <w:tc>
          <w:tcPr>
            <w:tcW w:w="1096" w:type="dxa"/>
            <w:shd w:val="clear" w:color="auto" w:fill="auto"/>
            <w:vAlign w:val="center"/>
          </w:tcPr>
          <w:p w14:paraId="7B9BE4E8" w14:textId="06D77B0B" w:rsidR="009727D8" w:rsidRPr="00F2197B" w:rsidRDefault="009727D8" w:rsidP="009727D8">
            <w:pPr>
              <w:jc w:val="center"/>
              <w:rPr>
                <w:rFonts w:eastAsia="Times New Roman" w:cs="Times New Roman"/>
                <w:sz w:val="20"/>
                <w:szCs w:val="20"/>
                <w:lang w:eastAsia="ru-RU"/>
              </w:rPr>
            </w:pPr>
            <w:r w:rsidRPr="00F2197B">
              <w:rPr>
                <w:rFonts w:eastAsia="Times New Roman" w:cs="Times New Roman"/>
                <w:sz w:val="20"/>
                <w:szCs w:val="20"/>
                <w:lang w:eastAsia="ru-RU"/>
              </w:rPr>
              <w:t>Земли лесного фонда</w:t>
            </w:r>
          </w:p>
        </w:tc>
        <w:tc>
          <w:tcPr>
            <w:tcW w:w="2028" w:type="dxa"/>
            <w:shd w:val="clear" w:color="auto" w:fill="auto"/>
            <w:vAlign w:val="center"/>
          </w:tcPr>
          <w:p w14:paraId="26A98AEC" w14:textId="0796AEE1" w:rsidR="009727D8" w:rsidRPr="00F2197B" w:rsidRDefault="009727D8" w:rsidP="009727D8">
            <w:pPr>
              <w:jc w:val="center"/>
              <w:rPr>
                <w:rFonts w:eastAsia="Times New Roman" w:cs="Times New Roman"/>
                <w:sz w:val="20"/>
                <w:szCs w:val="20"/>
                <w:lang w:eastAsia="ru-RU"/>
              </w:rPr>
            </w:pPr>
            <w:r w:rsidRPr="00F2197B">
              <w:rPr>
                <w:rFonts w:eastAsia="Times New Roman" w:cs="Times New Roman"/>
                <w:sz w:val="20"/>
                <w:szCs w:val="20"/>
                <w:lang w:eastAsia="ru-RU"/>
              </w:rPr>
              <w:t>Осуществление геологического изучения недр, разведки и добычи полезных ископаемых (недропользование).</w:t>
            </w:r>
          </w:p>
        </w:tc>
        <w:tc>
          <w:tcPr>
            <w:tcW w:w="1973" w:type="dxa"/>
            <w:shd w:val="clear" w:color="auto" w:fill="auto"/>
            <w:vAlign w:val="center"/>
          </w:tcPr>
          <w:p w14:paraId="51435647" w14:textId="69850521" w:rsidR="009727D8" w:rsidRPr="00F2197B" w:rsidRDefault="009727D8" w:rsidP="009727D8">
            <w:pPr>
              <w:jc w:val="center"/>
              <w:rPr>
                <w:rFonts w:eastAsia="Times New Roman" w:cs="Times New Roman"/>
                <w:sz w:val="20"/>
                <w:szCs w:val="20"/>
                <w:lang w:eastAsia="ru-RU"/>
              </w:rPr>
            </w:pPr>
            <w:r w:rsidRPr="00F2197B">
              <w:rPr>
                <w:rFonts w:eastAsia="Times New Roman" w:cs="Times New Roman"/>
                <w:sz w:val="20"/>
                <w:szCs w:val="20"/>
                <w:lang w:eastAsia="ru-RU"/>
              </w:rPr>
              <w:t>Российская Федерация, Республика Саха (Якутия), МО "Ленский район", земли лесного фонда Ленского лесничества, Таежное участковое лесничество, резервные леса, квартал №1218, части выделов 17, 40, 44, 59, 61, 62, 75, 76, 84, 85, 91, 98, 99, квартал №1298, части выделов 7, 8, 9, 16, 25, 27, 33, 34, 35, 41, 42, квартал №1299, части выделов 4, 6, 7, 16, 17, 18, квартал №1366, части выделов 1, 2, 3, 5, 6, 7, 8, 11, 17, 34, 35, квартал №1368, части выделов 4, 5, 6, 12, 22, 26, 34, 36, 37, квартал №1408, части выделов 13, 14, 22, 23, 26, 30, квартал №1448, части выделов 3, 4, 10, 15, 20, 23, 24, 29, 30, 37, 38, квартал №1489, части выделов 1, 27</w:t>
            </w:r>
          </w:p>
        </w:tc>
        <w:tc>
          <w:tcPr>
            <w:tcW w:w="1112" w:type="dxa"/>
            <w:shd w:val="clear" w:color="auto" w:fill="auto"/>
            <w:vAlign w:val="center"/>
          </w:tcPr>
          <w:p w14:paraId="1F51B3C4" w14:textId="2900EFC6" w:rsidR="009727D8" w:rsidRPr="00F2197B" w:rsidRDefault="009727D8" w:rsidP="009727D8">
            <w:pPr>
              <w:jc w:val="center"/>
              <w:rPr>
                <w:rFonts w:eastAsia="Times New Roman" w:cs="Times New Roman"/>
                <w:sz w:val="20"/>
                <w:szCs w:val="20"/>
                <w:lang w:eastAsia="ru-RU"/>
              </w:rPr>
            </w:pPr>
            <w:r w:rsidRPr="00F2197B">
              <w:rPr>
                <w:rFonts w:eastAsia="Times New Roman" w:cs="Times New Roman"/>
                <w:sz w:val="20"/>
                <w:szCs w:val="20"/>
                <w:lang w:eastAsia="ru-RU"/>
              </w:rPr>
              <w:t>1 225 280</w:t>
            </w:r>
          </w:p>
        </w:tc>
        <w:tc>
          <w:tcPr>
            <w:tcW w:w="1692" w:type="dxa"/>
            <w:shd w:val="clear" w:color="auto" w:fill="auto"/>
            <w:vAlign w:val="center"/>
          </w:tcPr>
          <w:p w14:paraId="1C6A351B" w14:textId="13D326BA" w:rsidR="009727D8" w:rsidRPr="00C70A8A" w:rsidRDefault="009727D8" w:rsidP="009727D8">
            <w:pPr>
              <w:jc w:val="center"/>
              <w:rPr>
                <w:rFonts w:eastAsia="Times New Roman" w:cs="Times New Roman"/>
                <w:sz w:val="20"/>
                <w:szCs w:val="20"/>
                <w:lang w:eastAsia="ru-RU"/>
              </w:rPr>
            </w:pPr>
            <w:r w:rsidRPr="004257F3">
              <w:rPr>
                <w:rFonts w:eastAsia="Times New Roman" w:cs="Times New Roman"/>
                <w:color w:val="000000"/>
                <w:sz w:val="20"/>
                <w:szCs w:val="20"/>
                <w:lang w:eastAsia="ru-RU"/>
              </w:rPr>
              <w:t xml:space="preserve">Собственность РФ; </w:t>
            </w:r>
            <w:r w:rsidR="00C93788">
              <w:rPr>
                <w:rFonts w:eastAsia="Times New Roman" w:cs="Times New Roman"/>
                <w:sz w:val="20"/>
                <w:szCs w:val="20"/>
                <w:lang w:eastAsia="ru-RU"/>
              </w:rPr>
              <w:t>Аренда ООО «</w:t>
            </w:r>
            <w:r w:rsidRPr="004257F3">
              <w:rPr>
                <w:rFonts w:eastAsia="Times New Roman" w:cs="Times New Roman"/>
                <w:sz w:val="20"/>
                <w:szCs w:val="20"/>
                <w:lang w:eastAsia="ru-RU"/>
              </w:rPr>
              <w:t>Газпромнефть-</w:t>
            </w:r>
            <w:r w:rsidR="00C93788">
              <w:rPr>
                <w:rFonts w:eastAsia="Times New Roman" w:cs="Times New Roman"/>
                <w:sz w:val="20"/>
                <w:szCs w:val="20"/>
                <w:lang w:eastAsia="ru-RU"/>
              </w:rPr>
              <w:t>Ангара»</w:t>
            </w:r>
          </w:p>
        </w:tc>
      </w:tr>
      <w:tr w:rsidR="009727D8" w:rsidRPr="000D6DC3" w14:paraId="258ADBBF" w14:textId="77777777" w:rsidTr="009727D8">
        <w:trPr>
          <w:trHeight w:val="465"/>
        </w:trPr>
        <w:tc>
          <w:tcPr>
            <w:tcW w:w="486" w:type="dxa"/>
            <w:shd w:val="clear" w:color="auto" w:fill="auto"/>
            <w:vAlign w:val="center"/>
            <w:hideMark/>
          </w:tcPr>
          <w:p w14:paraId="1BB4E1B0" w14:textId="36F9C5C1" w:rsidR="009727D8" w:rsidRPr="00013CE6" w:rsidRDefault="00544BF2" w:rsidP="009727D8">
            <w:pPr>
              <w:jc w:val="center"/>
              <w:rPr>
                <w:rFonts w:eastAsia="Times New Roman" w:cs="Times New Roman"/>
                <w:sz w:val="20"/>
                <w:szCs w:val="20"/>
                <w:lang w:eastAsia="ru-RU"/>
              </w:rPr>
            </w:pPr>
            <w:r w:rsidRPr="00013CE6">
              <w:rPr>
                <w:rFonts w:eastAsia="Times New Roman" w:cs="Times New Roman"/>
                <w:sz w:val="20"/>
                <w:szCs w:val="20"/>
                <w:lang w:eastAsia="ru-RU"/>
              </w:rPr>
              <w:t>2</w:t>
            </w:r>
          </w:p>
        </w:tc>
        <w:tc>
          <w:tcPr>
            <w:tcW w:w="1783" w:type="dxa"/>
            <w:shd w:val="clear" w:color="auto" w:fill="auto"/>
            <w:vAlign w:val="center"/>
          </w:tcPr>
          <w:p w14:paraId="0542CCE5" w14:textId="68FD20A4" w:rsidR="009727D8" w:rsidRPr="00013CE6" w:rsidRDefault="009727D8" w:rsidP="009727D8">
            <w:pPr>
              <w:jc w:val="center"/>
              <w:rPr>
                <w:rFonts w:eastAsia="Times New Roman" w:cs="Times New Roman"/>
                <w:sz w:val="20"/>
                <w:szCs w:val="20"/>
                <w:lang w:eastAsia="ru-RU"/>
              </w:rPr>
            </w:pPr>
            <w:r w:rsidRPr="00013CE6">
              <w:rPr>
                <w:rFonts w:eastAsia="Times New Roman" w:cs="Times New Roman"/>
                <w:sz w:val="20"/>
                <w:szCs w:val="20"/>
                <w:lang w:eastAsia="ru-RU"/>
              </w:rPr>
              <w:t>14:14:100001:2228</w:t>
            </w:r>
          </w:p>
        </w:tc>
        <w:tc>
          <w:tcPr>
            <w:tcW w:w="1096" w:type="dxa"/>
            <w:shd w:val="clear" w:color="auto" w:fill="auto"/>
            <w:vAlign w:val="center"/>
          </w:tcPr>
          <w:p w14:paraId="6EBB2A41" w14:textId="39B311CF" w:rsidR="009727D8" w:rsidRPr="00013CE6" w:rsidRDefault="009727D8" w:rsidP="009727D8">
            <w:pPr>
              <w:jc w:val="center"/>
              <w:rPr>
                <w:rFonts w:eastAsia="Times New Roman" w:cs="Times New Roman"/>
                <w:sz w:val="20"/>
                <w:szCs w:val="20"/>
                <w:lang w:eastAsia="ru-RU"/>
              </w:rPr>
            </w:pPr>
            <w:r w:rsidRPr="00013CE6">
              <w:rPr>
                <w:rFonts w:eastAsia="Times New Roman" w:cs="Times New Roman"/>
                <w:sz w:val="20"/>
                <w:szCs w:val="20"/>
                <w:lang w:eastAsia="ru-RU"/>
              </w:rPr>
              <w:t>Земли лесного фонда</w:t>
            </w:r>
          </w:p>
        </w:tc>
        <w:tc>
          <w:tcPr>
            <w:tcW w:w="2028" w:type="dxa"/>
            <w:shd w:val="clear" w:color="auto" w:fill="auto"/>
            <w:vAlign w:val="center"/>
          </w:tcPr>
          <w:p w14:paraId="1D51013E" w14:textId="3201FE34" w:rsidR="009727D8" w:rsidRPr="00013CE6" w:rsidRDefault="009727D8" w:rsidP="009727D8">
            <w:pPr>
              <w:jc w:val="center"/>
              <w:rPr>
                <w:rFonts w:eastAsia="Times New Roman" w:cs="Times New Roman"/>
                <w:sz w:val="20"/>
                <w:szCs w:val="20"/>
                <w:lang w:eastAsia="ru-RU"/>
              </w:rPr>
            </w:pPr>
            <w:r w:rsidRPr="00013CE6">
              <w:rPr>
                <w:rFonts w:eastAsia="Times New Roman" w:cs="Times New Roman"/>
                <w:sz w:val="20"/>
                <w:szCs w:val="20"/>
                <w:lang w:eastAsia="ru-RU"/>
              </w:rPr>
              <w:t>Осуществление геологического изучения недр, разведки и добычи полезных ископаемых (недропользование).</w:t>
            </w:r>
          </w:p>
        </w:tc>
        <w:tc>
          <w:tcPr>
            <w:tcW w:w="1973" w:type="dxa"/>
            <w:shd w:val="clear" w:color="auto" w:fill="auto"/>
            <w:vAlign w:val="center"/>
          </w:tcPr>
          <w:p w14:paraId="47A9644A" w14:textId="59D25EB8" w:rsidR="009727D8" w:rsidRPr="00013CE6" w:rsidRDefault="009727D8" w:rsidP="009727D8">
            <w:pPr>
              <w:jc w:val="center"/>
              <w:rPr>
                <w:rFonts w:eastAsia="Times New Roman" w:cs="Times New Roman"/>
                <w:sz w:val="20"/>
                <w:szCs w:val="20"/>
                <w:lang w:eastAsia="ru-RU"/>
              </w:rPr>
            </w:pPr>
            <w:r w:rsidRPr="00013CE6">
              <w:rPr>
                <w:rFonts w:eastAsia="Times New Roman" w:cs="Times New Roman"/>
                <w:sz w:val="20"/>
                <w:szCs w:val="20"/>
                <w:lang w:eastAsia="ru-RU"/>
              </w:rPr>
              <w:t xml:space="preserve">Российская Федерация, Республика Саха (Якутия), МО "Ленский район", земли лесного фонда Ленского лесничества, Таежное участковое лесничество, резервные леса, квартал №1218, части выделов 40, 43, 44, 59, 61, 62, 74, 75, 76, 84, 91, 98, 99, квартал №1298, части выделов 7, 8, 9, 16, 25, 27, 33, 34, 35, 41, 42, квартал </w:t>
            </w:r>
            <w:r w:rsidRPr="00013CE6">
              <w:rPr>
                <w:rFonts w:eastAsia="Times New Roman" w:cs="Times New Roman"/>
                <w:sz w:val="20"/>
                <w:szCs w:val="20"/>
                <w:lang w:eastAsia="ru-RU"/>
              </w:rPr>
              <w:lastRenderedPageBreak/>
              <w:t>№1299, части выделов 4, 6, 7, 16, 17, 18, квартал №1366, части выделов 1, 2, 3, 5, 6, 7, 8, 11, 17, 34, 35, квартал №1368, части выделов 4, 5, 6, 12, 22, 26, 34, 36, 37, квартал №1408, части выделов 13, 22, 23, 26, 30, квартал №1448, части выделов 3, 4, 10, 15, 20, 21, 23, 24, 29, 30, 37, 38, квартал №1488, части выделов 1, 2, 4, 7, 13, 14, 15, 18, 19, 20, 24, 25, 27, 28, 29, 31, квартал №1489, части выделов 1, 2, 27, 28, квартал №1533, части выделов 2, 3, 7, 35, квартал №1534, части выделов 1, 3, 23, 24, квартал №1535, части выделов 1, 8, 10, 11, 12, 13, квартал №1578, части выделов 13, 14, 16, 19, 32, 35, квартал №1579, части выделов 3, 5, 11, 14, 15, 21, 33, 34</w:t>
            </w:r>
          </w:p>
        </w:tc>
        <w:tc>
          <w:tcPr>
            <w:tcW w:w="1112" w:type="dxa"/>
            <w:shd w:val="clear" w:color="auto" w:fill="auto"/>
            <w:noWrap/>
            <w:vAlign w:val="center"/>
          </w:tcPr>
          <w:p w14:paraId="487950A3" w14:textId="4CAE0AA1" w:rsidR="009727D8" w:rsidRPr="00013CE6" w:rsidRDefault="009727D8" w:rsidP="009727D8">
            <w:pPr>
              <w:jc w:val="center"/>
              <w:rPr>
                <w:rFonts w:eastAsia="Times New Roman" w:cs="Times New Roman"/>
                <w:color w:val="000000"/>
                <w:sz w:val="20"/>
                <w:szCs w:val="20"/>
                <w:lang w:eastAsia="ru-RU"/>
              </w:rPr>
            </w:pPr>
            <w:r w:rsidRPr="00013CE6">
              <w:rPr>
                <w:rFonts w:eastAsia="Times New Roman" w:cs="Times New Roman"/>
                <w:color w:val="000000"/>
                <w:sz w:val="20"/>
                <w:szCs w:val="20"/>
                <w:lang w:eastAsia="ru-RU"/>
              </w:rPr>
              <w:lastRenderedPageBreak/>
              <w:t>1 508 681</w:t>
            </w:r>
          </w:p>
        </w:tc>
        <w:tc>
          <w:tcPr>
            <w:tcW w:w="1692" w:type="dxa"/>
            <w:shd w:val="clear" w:color="auto" w:fill="auto"/>
            <w:vAlign w:val="center"/>
          </w:tcPr>
          <w:p w14:paraId="71174A50" w14:textId="0E5F845E" w:rsidR="009727D8" w:rsidRPr="00013CE6" w:rsidRDefault="00C93788" w:rsidP="009727D8">
            <w:pPr>
              <w:jc w:val="center"/>
              <w:rPr>
                <w:rFonts w:eastAsia="Times New Roman" w:cs="Times New Roman"/>
                <w:sz w:val="20"/>
                <w:szCs w:val="20"/>
                <w:lang w:eastAsia="ru-RU"/>
              </w:rPr>
            </w:pPr>
            <w:r w:rsidRPr="004257F3">
              <w:rPr>
                <w:rFonts w:eastAsia="Times New Roman" w:cs="Times New Roman"/>
                <w:color w:val="000000"/>
                <w:sz w:val="20"/>
                <w:szCs w:val="20"/>
                <w:lang w:eastAsia="ru-RU"/>
              </w:rPr>
              <w:t xml:space="preserve">Собственность РФ; </w:t>
            </w:r>
            <w:r>
              <w:rPr>
                <w:rFonts w:eastAsia="Times New Roman" w:cs="Times New Roman"/>
                <w:sz w:val="20"/>
                <w:szCs w:val="20"/>
                <w:lang w:eastAsia="ru-RU"/>
              </w:rPr>
              <w:t>Аренда ООО «</w:t>
            </w:r>
            <w:r w:rsidRPr="004257F3">
              <w:rPr>
                <w:rFonts w:eastAsia="Times New Roman" w:cs="Times New Roman"/>
                <w:sz w:val="20"/>
                <w:szCs w:val="20"/>
                <w:lang w:eastAsia="ru-RU"/>
              </w:rPr>
              <w:t>Газпромнефть-</w:t>
            </w:r>
            <w:r>
              <w:rPr>
                <w:rFonts w:eastAsia="Times New Roman" w:cs="Times New Roman"/>
                <w:sz w:val="20"/>
                <w:szCs w:val="20"/>
                <w:lang w:eastAsia="ru-RU"/>
              </w:rPr>
              <w:t>Ангара»</w:t>
            </w:r>
          </w:p>
        </w:tc>
      </w:tr>
      <w:tr w:rsidR="000810A8" w:rsidRPr="000D6DC3" w14:paraId="7538CA7A" w14:textId="77777777" w:rsidTr="009727D8">
        <w:trPr>
          <w:trHeight w:val="465"/>
        </w:trPr>
        <w:tc>
          <w:tcPr>
            <w:tcW w:w="486" w:type="dxa"/>
            <w:shd w:val="clear" w:color="auto" w:fill="auto"/>
            <w:vAlign w:val="center"/>
          </w:tcPr>
          <w:p w14:paraId="625C89B3" w14:textId="00621B17" w:rsidR="000810A8" w:rsidRDefault="000810A8" w:rsidP="000810A8">
            <w:pPr>
              <w:jc w:val="center"/>
              <w:rPr>
                <w:rFonts w:eastAsia="Times New Roman" w:cs="Times New Roman"/>
                <w:color w:val="000000"/>
                <w:sz w:val="20"/>
                <w:szCs w:val="20"/>
                <w:lang w:eastAsia="ru-RU"/>
              </w:rPr>
            </w:pPr>
            <w:r>
              <w:rPr>
                <w:rFonts w:eastAsia="Times New Roman" w:cs="Times New Roman"/>
                <w:color w:val="000000"/>
                <w:sz w:val="20"/>
                <w:szCs w:val="20"/>
                <w:lang w:eastAsia="ru-RU"/>
              </w:rPr>
              <w:t>3</w:t>
            </w:r>
          </w:p>
        </w:tc>
        <w:tc>
          <w:tcPr>
            <w:tcW w:w="1783" w:type="dxa"/>
            <w:shd w:val="clear" w:color="auto" w:fill="auto"/>
            <w:vAlign w:val="center"/>
          </w:tcPr>
          <w:p w14:paraId="131B7398" w14:textId="7E8A99FD" w:rsidR="000810A8" w:rsidRPr="00F2197B" w:rsidRDefault="000810A8" w:rsidP="000810A8">
            <w:pPr>
              <w:jc w:val="center"/>
              <w:rPr>
                <w:rFonts w:eastAsia="Times New Roman" w:cs="Times New Roman"/>
                <w:sz w:val="20"/>
                <w:szCs w:val="20"/>
                <w:lang w:eastAsia="ru-RU"/>
              </w:rPr>
            </w:pPr>
            <w:r w:rsidRPr="000810A8">
              <w:rPr>
                <w:rFonts w:eastAsia="Times New Roman" w:cs="Times New Roman"/>
                <w:sz w:val="20"/>
                <w:szCs w:val="20"/>
                <w:lang w:eastAsia="ru-RU"/>
              </w:rPr>
              <w:t>14:14:100001</w:t>
            </w:r>
            <w:r>
              <w:rPr>
                <w:rFonts w:eastAsia="Times New Roman" w:cs="Times New Roman"/>
                <w:sz w:val="20"/>
                <w:szCs w:val="20"/>
                <w:lang w:eastAsia="ru-RU"/>
              </w:rPr>
              <w:t>:2443</w:t>
            </w:r>
          </w:p>
        </w:tc>
        <w:tc>
          <w:tcPr>
            <w:tcW w:w="1096" w:type="dxa"/>
            <w:shd w:val="clear" w:color="auto" w:fill="auto"/>
            <w:vAlign w:val="center"/>
          </w:tcPr>
          <w:p w14:paraId="1F2E4059" w14:textId="52CD4504" w:rsidR="000810A8" w:rsidRPr="00557828" w:rsidRDefault="000810A8" w:rsidP="000810A8">
            <w:pPr>
              <w:jc w:val="center"/>
              <w:rPr>
                <w:rFonts w:eastAsia="Times New Roman" w:cs="Times New Roman"/>
                <w:sz w:val="20"/>
                <w:szCs w:val="20"/>
                <w:lang w:eastAsia="ru-RU"/>
              </w:rPr>
            </w:pPr>
            <w:r w:rsidRPr="00557828">
              <w:rPr>
                <w:rFonts w:eastAsia="Times New Roman" w:cs="Times New Roman"/>
                <w:sz w:val="20"/>
                <w:szCs w:val="20"/>
                <w:lang w:eastAsia="ru-RU"/>
              </w:rPr>
              <w:t>Земли лесного фонда</w:t>
            </w:r>
          </w:p>
        </w:tc>
        <w:tc>
          <w:tcPr>
            <w:tcW w:w="2028" w:type="dxa"/>
            <w:shd w:val="clear" w:color="auto" w:fill="auto"/>
            <w:vAlign w:val="center"/>
          </w:tcPr>
          <w:p w14:paraId="4C675DAA" w14:textId="483112F9" w:rsidR="000810A8" w:rsidRPr="000810A8" w:rsidRDefault="000810A8" w:rsidP="000810A8">
            <w:pPr>
              <w:jc w:val="center"/>
              <w:rPr>
                <w:rFonts w:eastAsia="Times New Roman" w:cs="Times New Roman"/>
                <w:sz w:val="20"/>
                <w:szCs w:val="20"/>
                <w:highlight w:val="yellow"/>
                <w:lang w:eastAsia="ru-RU"/>
              </w:rPr>
            </w:pPr>
            <w:r w:rsidRPr="000810A8">
              <w:rPr>
                <w:rFonts w:eastAsia="Times New Roman" w:cs="Times New Roman"/>
                <w:sz w:val="20"/>
                <w:szCs w:val="20"/>
                <w:lang w:eastAsia="ru-RU"/>
              </w:rPr>
              <w:t>Для осуществления геологического изучения недр, разведки и добычи полезных ископаемых.</w:t>
            </w:r>
          </w:p>
        </w:tc>
        <w:tc>
          <w:tcPr>
            <w:tcW w:w="1973" w:type="dxa"/>
            <w:shd w:val="clear" w:color="auto" w:fill="auto"/>
            <w:vAlign w:val="center"/>
          </w:tcPr>
          <w:p w14:paraId="3481199A" w14:textId="55045A8D" w:rsidR="000810A8" w:rsidRPr="000810A8" w:rsidRDefault="000810A8" w:rsidP="000810A8">
            <w:pPr>
              <w:jc w:val="center"/>
              <w:rPr>
                <w:rFonts w:eastAsia="Times New Roman" w:cs="Times New Roman"/>
                <w:sz w:val="20"/>
                <w:szCs w:val="20"/>
                <w:highlight w:val="yellow"/>
                <w:lang w:eastAsia="ru-RU"/>
              </w:rPr>
            </w:pPr>
            <w:r w:rsidRPr="000810A8">
              <w:rPr>
                <w:rFonts w:eastAsia="Times New Roman" w:cs="Times New Roman"/>
                <w:sz w:val="20"/>
                <w:szCs w:val="20"/>
                <w:lang w:eastAsia="ru-RU"/>
              </w:rPr>
              <w:t>Российская Федерация, Республика Саха (Якутия), МО «Ленский район», земли лесного фонда Ленского лесничества, Таёжное участковое лесничество, резервные леса, квартал №1368 (части выд. 3, 4, 8, 37), квартал №1369 (части выд. 15, 21, 22, 23, 28), квартал №1370 (части выд. 11, 13, 15, 16, 19, 21, 22), квартал №1409 (часть выд. 1)</w:t>
            </w:r>
          </w:p>
        </w:tc>
        <w:tc>
          <w:tcPr>
            <w:tcW w:w="1112" w:type="dxa"/>
            <w:shd w:val="clear" w:color="auto" w:fill="auto"/>
            <w:vAlign w:val="center"/>
          </w:tcPr>
          <w:p w14:paraId="600FCBE3" w14:textId="4254CD80" w:rsidR="000810A8" w:rsidRPr="000810A8" w:rsidRDefault="000810A8" w:rsidP="000810A8">
            <w:pPr>
              <w:jc w:val="center"/>
              <w:rPr>
                <w:rFonts w:eastAsia="Times New Roman" w:cs="Times New Roman"/>
                <w:sz w:val="20"/>
                <w:szCs w:val="20"/>
                <w:highlight w:val="yellow"/>
                <w:lang w:eastAsia="ru-RU"/>
              </w:rPr>
            </w:pPr>
            <w:r w:rsidRPr="000810A8">
              <w:rPr>
                <w:rFonts w:eastAsia="Times New Roman" w:cs="Times New Roman"/>
                <w:sz w:val="20"/>
                <w:szCs w:val="20"/>
                <w:lang w:eastAsia="ru-RU"/>
              </w:rPr>
              <w:t>701 899</w:t>
            </w:r>
          </w:p>
        </w:tc>
        <w:tc>
          <w:tcPr>
            <w:tcW w:w="1692" w:type="dxa"/>
            <w:shd w:val="clear" w:color="auto" w:fill="auto"/>
            <w:vAlign w:val="center"/>
          </w:tcPr>
          <w:p w14:paraId="79776A5F" w14:textId="15DCF0A2" w:rsidR="000810A8" w:rsidRPr="000810A8" w:rsidRDefault="00C93788" w:rsidP="000810A8">
            <w:pPr>
              <w:jc w:val="center"/>
              <w:rPr>
                <w:rFonts w:eastAsia="Times New Roman" w:cs="Times New Roman"/>
                <w:color w:val="000000"/>
                <w:sz w:val="20"/>
                <w:szCs w:val="20"/>
                <w:highlight w:val="yellow"/>
                <w:lang w:eastAsia="ru-RU"/>
              </w:rPr>
            </w:pPr>
            <w:r w:rsidRPr="004257F3">
              <w:rPr>
                <w:rFonts w:eastAsia="Times New Roman" w:cs="Times New Roman"/>
                <w:color w:val="000000"/>
                <w:sz w:val="20"/>
                <w:szCs w:val="20"/>
                <w:lang w:eastAsia="ru-RU"/>
              </w:rPr>
              <w:t xml:space="preserve">Собственность РФ; </w:t>
            </w:r>
            <w:r>
              <w:rPr>
                <w:rFonts w:eastAsia="Times New Roman" w:cs="Times New Roman"/>
                <w:sz w:val="20"/>
                <w:szCs w:val="20"/>
                <w:lang w:eastAsia="ru-RU"/>
              </w:rPr>
              <w:t>Аренда ООО «</w:t>
            </w:r>
            <w:r w:rsidRPr="004257F3">
              <w:rPr>
                <w:rFonts w:eastAsia="Times New Roman" w:cs="Times New Roman"/>
                <w:sz w:val="20"/>
                <w:szCs w:val="20"/>
                <w:lang w:eastAsia="ru-RU"/>
              </w:rPr>
              <w:t>Газпромнефть-</w:t>
            </w:r>
            <w:r>
              <w:rPr>
                <w:rFonts w:eastAsia="Times New Roman" w:cs="Times New Roman"/>
                <w:sz w:val="20"/>
                <w:szCs w:val="20"/>
                <w:lang w:eastAsia="ru-RU"/>
              </w:rPr>
              <w:t>Ангара»</w:t>
            </w:r>
          </w:p>
        </w:tc>
      </w:tr>
      <w:tr w:rsidR="000810A8" w:rsidRPr="000D6DC3" w14:paraId="3F0B043E" w14:textId="77777777" w:rsidTr="009727D8">
        <w:trPr>
          <w:trHeight w:val="465"/>
        </w:trPr>
        <w:tc>
          <w:tcPr>
            <w:tcW w:w="486" w:type="dxa"/>
            <w:shd w:val="clear" w:color="auto" w:fill="auto"/>
            <w:vAlign w:val="center"/>
          </w:tcPr>
          <w:p w14:paraId="4833012A" w14:textId="1D5F2F84" w:rsidR="000810A8" w:rsidRDefault="000810A8" w:rsidP="000810A8">
            <w:pPr>
              <w:jc w:val="center"/>
              <w:rPr>
                <w:rFonts w:eastAsia="Times New Roman" w:cs="Times New Roman"/>
                <w:color w:val="000000"/>
                <w:sz w:val="20"/>
                <w:szCs w:val="20"/>
                <w:lang w:eastAsia="ru-RU"/>
              </w:rPr>
            </w:pPr>
            <w:r>
              <w:rPr>
                <w:rFonts w:eastAsia="Times New Roman" w:cs="Times New Roman"/>
                <w:color w:val="000000"/>
                <w:sz w:val="20"/>
                <w:szCs w:val="20"/>
                <w:lang w:eastAsia="ru-RU"/>
              </w:rPr>
              <w:t>4</w:t>
            </w:r>
          </w:p>
        </w:tc>
        <w:tc>
          <w:tcPr>
            <w:tcW w:w="1783" w:type="dxa"/>
            <w:shd w:val="clear" w:color="auto" w:fill="auto"/>
            <w:vAlign w:val="center"/>
          </w:tcPr>
          <w:p w14:paraId="67C07E20" w14:textId="260AFD84" w:rsidR="000810A8" w:rsidRPr="00544BF2" w:rsidRDefault="000810A8" w:rsidP="000810A8">
            <w:pPr>
              <w:jc w:val="center"/>
              <w:rPr>
                <w:rFonts w:eastAsia="Times New Roman" w:cs="Times New Roman"/>
                <w:sz w:val="20"/>
                <w:szCs w:val="20"/>
                <w:lang w:eastAsia="ru-RU"/>
              </w:rPr>
            </w:pPr>
            <w:r w:rsidRPr="000810A8">
              <w:rPr>
                <w:rFonts w:eastAsia="Times New Roman" w:cs="Times New Roman"/>
                <w:sz w:val="20"/>
                <w:szCs w:val="20"/>
                <w:lang w:eastAsia="ru-RU"/>
              </w:rPr>
              <w:t>14:14:100001</w:t>
            </w:r>
            <w:r>
              <w:rPr>
                <w:rFonts w:eastAsia="Times New Roman" w:cs="Times New Roman"/>
                <w:sz w:val="20"/>
                <w:szCs w:val="20"/>
                <w:lang w:eastAsia="ru-RU"/>
              </w:rPr>
              <w:t>:2444</w:t>
            </w:r>
          </w:p>
        </w:tc>
        <w:tc>
          <w:tcPr>
            <w:tcW w:w="1096" w:type="dxa"/>
            <w:shd w:val="clear" w:color="auto" w:fill="auto"/>
            <w:vAlign w:val="center"/>
          </w:tcPr>
          <w:p w14:paraId="5EB3719B" w14:textId="603B0BDD" w:rsidR="000810A8" w:rsidRPr="00557828" w:rsidRDefault="000810A8" w:rsidP="000810A8">
            <w:pPr>
              <w:jc w:val="center"/>
              <w:rPr>
                <w:rFonts w:eastAsia="Times New Roman" w:cs="Times New Roman"/>
                <w:sz w:val="20"/>
                <w:szCs w:val="20"/>
                <w:lang w:eastAsia="ru-RU"/>
              </w:rPr>
            </w:pPr>
            <w:r w:rsidRPr="00557828">
              <w:rPr>
                <w:rFonts w:eastAsia="Times New Roman" w:cs="Times New Roman"/>
                <w:sz w:val="20"/>
                <w:szCs w:val="20"/>
                <w:lang w:eastAsia="ru-RU"/>
              </w:rPr>
              <w:t>Земли лесного фонда</w:t>
            </w:r>
          </w:p>
        </w:tc>
        <w:tc>
          <w:tcPr>
            <w:tcW w:w="2028" w:type="dxa"/>
            <w:shd w:val="clear" w:color="auto" w:fill="auto"/>
            <w:vAlign w:val="center"/>
          </w:tcPr>
          <w:p w14:paraId="251A3B4D" w14:textId="75A7FA94" w:rsidR="000810A8" w:rsidRPr="00B57E09" w:rsidRDefault="000810A8" w:rsidP="000810A8">
            <w:pPr>
              <w:jc w:val="center"/>
              <w:rPr>
                <w:rFonts w:eastAsia="Times New Roman" w:cs="Times New Roman"/>
                <w:sz w:val="20"/>
                <w:szCs w:val="20"/>
                <w:lang w:eastAsia="ru-RU"/>
              </w:rPr>
            </w:pPr>
            <w:r w:rsidRPr="000810A8">
              <w:rPr>
                <w:rFonts w:eastAsia="Times New Roman" w:cs="Times New Roman"/>
                <w:sz w:val="20"/>
                <w:szCs w:val="20"/>
                <w:lang w:eastAsia="ru-RU"/>
              </w:rPr>
              <w:t>Для осуществления геологического изучения недр, разведки и добычи полезных ископаемых.</w:t>
            </w:r>
          </w:p>
        </w:tc>
        <w:tc>
          <w:tcPr>
            <w:tcW w:w="1973" w:type="dxa"/>
            <w:shd w:val="clear" w:color="auto" w:fill="auto"/>
            <w:vAlign w:val="center"/>
          </w:tcPr>
          <w:p w14:paraId="7A61B357" w14:textId="7408275D" w:rsidR="000810A8" w:rsidRPr="00B57E09" w:rsidRDefault="000810A8" w:rsidP="000810A8">
            <w:pPr>
              <w:jc w:val="center"/>
              <w:rPr>
                <w:rFonts w:eastAsia="Times New Roman" w:cs="Times New Roman"/>
                <w:sz w:val="20"/>
                <w:szCs w:val="20"/>
                <w:lang w:eastAsia="ru-RU"/>
              </w:rPr>
            </w:pPr>
            <w:r w:rsidRPr="000810A8">
              <w:rPr>
                <w:rFonts w:eastAsia="Times New Roman" w:cs="Times New Roman"/>
                <w:sz w:val="20"/>
                <w:szCs w:val="20"/>
                <w:lang w:eastAsia="ru-RU"/>
              </w:rPr>
              <w:t xml:space="preserve">Российская Федерация, Республика Саха (Якутия), МО «Ленский район», земли лесного фонда Ленского </w:t>
            </w:r>
            <w:r w:rsidRPr="000810A8">
              <w:rPr>
                <w:rFonts w:eastAsia="Times New Roman" w:cs="Times New Roman"/>
                <w:sz w:val="20"/>
                <w:szCs w:val="20"/>
                <w:lang w:eastAsia="ru-RU"/>
              </w:rPr>
              <w:lastRenderedPageBreak/>
              <w:t>лесничества, Таёжное участковое лесничество, резервные леса, квартал №1370 (части выд. 16, 22), квартал №1409 (части выд. 1, 2, 3, 5)</w:t>
            </w:r>
          </w:p>
        </w:tc>
        <w:tc>
          <w:tcPr>
            <w:tcW w:w="1112" w:type="dxa"/>
            <w:shd w:val="clear" w:color="auto" w:fill="auto"/>
            <w:vAlign w:val="center"/>
          </w:tcPr>
          <w:p w14:paraId="1129FD8E" w14:textId="5BECC119" w:rsidR="000810A8" w:rsidRDefault="000810A8" w:rsidP="000810A8">
            <w:pPr>
              <w:jc w:val="center"/>
              <w:rPr>
                <w:rFonts w:eastAsia="Times New Roman" w:cs="Times New Roman"/>
                <w:sz w:val="20"/>
                <w:szCs w:val="20"/>
                <w:lang w:eastAsia="ru-RU"/>
              </w:rPr>
            </w:pPr>
            <w:r w:rsidRPr="000810A8">
              <w:rPr>
                <w:rFonts w:eastAsia="Times New Roman" w:cs="Times New Roman"/>
                <w:sz w:val="20"/>
                <w:szCs w:val="20"/>
                <w:lang w:eastAsia="ru-RU"/>
              </w:rPr>
              <w:lastRenderedPageBreak/>
              <w:t>442 539</w:t>
            </w:r>
          </w:p>
        </w:tc>
        <w:tc>
          <w:tcPr>
            <w:tcW w:w="1692" w:type="dxa"/>
            <w:shd w:val="clear" w:color="auto" w:fill="auto"/>
            <w:vAlign w:val="center"/>
          </w:tcPr>
          <w:p w14:paraId="12F0E843" w14:textId="0C037A5A" w:rsidR="000810A8" w:rsidRPr="004257F3" w:rsidRDefault="00C93788" w:rsidP="000810A8">
            <w:pPr>
              <w:jc w:val="center"/>
              <w:rPr>
                <w:rFonts w:eastAsia="Times New Roman" w:cs="Times New Roman"/>
                <w:color w:val="000000"/>
                <w:sz w:val="20"/>
                <w:szCs w:val="20"/>
                <w:lang w:eastAsia="ru-RU"/>
              </w:rPr>
            </w:pPr>
            <w:r w:rsidRPr="004257F3">
              <w:rPr>
                <w:rFonts w:eastAsia="Times New Roman" w:cs="Times New Roman"/>
                <w:color w:val="000000"/>
                <w:sz w:val="20"/>
                <w:szCs w:val="20"/>
                <w:lang w:eastAsia="ru-RU"/>
              </w:rPr>
              <w:t xml:space="preserve">Собственность РФ; </w:t>
            </w:r>
            <w:r>
              <w:rPr>
                <w:rFonts w:eastAsia="Times New Roman" w:cs="Times New Roman"/>
                <w:sz w:val="20"/>
                <w:szCs w:val="20"/>
                <w:lang w:eastAsia="ru-RU"/>
              </w:rPr>
              <w:t>Аренда ООО «</w:t>
            </w:r>
            <w:r w:rsidRPr="004257F3">
              <w:rPr>
                <w:rFonts w:eastAsia="Times New Roman" w:cs="Times New Roman"/>
                <w:sz w:val="20"/>
                <w:szCs w:val="20"/>
                <w:lang w:eastAsia="ru-RU"/>
              </w:rPr>
              <w:t>Газпромнефть-</w:t>
            </w:r>
            <w:r>
              <w:rPr>
                <w:rFonts w:eastAsia="Times New Roman" w:cs="Times New Roman"/>
                <w:sz w:val="20"/>
                <w:szCs w:val="20"/>
                <w:lang w:eastAsia="ru-RU"/>
              </w:rPr>
              <w:t>Ангара»</w:t>
            </w:r>
          </w:p>
        </w:tc>
      </w:tr>
      <w:tr w:rsidR="000810A8" w:rsidRPr="000D6DC3" w14:paraId="1EF93510" w14:textId="77777777" w:rsidTr="009727D8">
        <w:trPr>
          <w:trHeight w:val="465"/>
        </w:trPr>
        <w:tc>
          <w:tcPr>
            <w:tcW w:w="486" w:type="dxa"/>
            <w:shd w:val="clear" w:color="auto" w:fill="auto"/>
            <w:vAlign w:val="center"/>
            <w:hideMark/>
          </w:tcPr>
          <w:p w14:paraId="5B1CEB74" w14:textId="67A6D7DD" w:rsidR="000810A8" w:rsidRPr="001A615E" w:rsidRDefault="000810A8" w:rsidP="000810A8">
            <w:pPr>
              <w:jc w:val="center"/>
              <w:rPr>
                <w:rFonts w:eastAsia="Times New Roman" w:cs="Times New Roman"/>
                <w:color w:val="000000"/>
                <w:sz w:val="20"/>
                <w:szCs w:val="20"/>
                <w:lang w:eastAsia="ru-RU"/>
              </w:rPr>
            </w:pPr>
            <w:r>
              <w:rPr>
                <w:rFonts w:eastAsia="Times New Roman" w:cs="Times New Roman"/>
                <w:color w:val="000000"/>
                <w:sz w:val="20"/>
                <w:szCs w:val="20"/>
                <w:lang w:eastAsia="ru-RU"/>
              </w:rPr>
              <w:t>5</w:t>
            </w:r>
          </w:p>
        </w:tc>
        <w:tc>
          <w:tcPr>
            <w:tcW w:w="1783" w:type="dxa"/>
            <w:shd w:val="clear" w:color="auto" w:fill="auto"/>
            <w:vAlign w:val="center"/>
          </w:tcPr>
          <w:p w14:paraId="7F819C66" w14:textId="3F327FAB" w:rsidR="000810A8" w:rsidRPr="001A615E" w:rsidRDefault="000810A8" w:rsidP="000810A8">
            <w:pPr>
              <w:jc w:val="center"/>
              <w:rPr>
                <w:rFonts w:eastAsia="Times New Roman" w:cs="Times New Roman"/>
                <w:sz w:val="20"/>
                <w:szCs w:val="20"/>
                <w:lang w:eastAsia="ru-RU"/>
              </w:rPr>
            </w:pPr>
            <w:r w:rsidRPr="00F2197B">
              <w:rPr>
                <w:rFonts w:eastAsia="Times New Roman" w:cs="Times New Roman"/>
                <w:sz w:val="20"/>
                <w:szCs w:val="20"/>
                <w:lang w:eastAsia="ru-RU"/>
              </w:rPr>
              <w:t>14:14:100001:723</w:t>
            </w:r>
          </w:p>
        </w:tc>
        <w:tc>
          <w:tcPr>
            <w:tcW w:w="1096" w:type="dxa"/>
            <w:shd w:val="clear" w:color="auto" w:fill="auto"/>
            <w:vAlign w:val="center"/>
          </w:tcPr>
          <w:p w14:paraId="2A59FE66" w14:textId="7FF85FB9" w:rsidR="000810A8" w:rsidRPr="001A615E" w:rsidRDefault="000810A8" w:rsidP="000810A8">
            <w:pPr>
              <w:jc w:val="center"/>
              <w:rPr>
                <w:rFonts w:eastAsia="Times New Roman" w:cs="Times New Roman"/>
                <w:sz w:val="20"/>
                <w:szCs w:val="20"/>
                <w:lang w:eastAsia="ru-RU"/>
              </w:rPr>
            </w:pPr>
            <w:r w:rsidRPr="00557828">
              <w:rPr>
                <w:rFonts w:eastAsia="Times New Roman" w:cs="Times New Roman"/>
                <w:sz w:val="20"/>
                <w:szCs w:val="20"/>
                <w:lang w:eastAsia="ru-RU"/>
              </w:rPr>
              <w:t>Земли лесного фонда</w:t>
            </w:r>
          </w:p>
        </w:tc>
        <w:tc>
          <w:tcPr>
            <w:tcW w:w="2028" w:type="dxa"/>
            <w:shd w:val="clear" w:color="auto" w:fill="auto"/>
            <w:vAlign w:val="center"/>
          </w:tcPr>
          <w:p w14:paraId="598166F2" w14:textId="5E012AD7" w:rsidR="000810A8" w:rsidRPr="001A615E" w:rsidRDefault="000810A8" w:rsidP="000810A8">
            <w:pPr>
              <w:jc w:val="center"/>
              <w:rPr>
                <w:rFonts w:eastAsia="Times New Roman" w:cs="Times New Roman"/>
                <w:sz w:val="20"/>
                <w:szCs w:val="20"/>
                <w:lang w:eastAsia="ru-RU"/>
              </w:rPr>
            </w:pPr>
            <w:r w:rsidRPr="00F2197B">
              <w:rPr>
                <w:rFonts w:eastAsia="Times New Roman" w:cs="Times New Roman"/>
                <w:sz w:val="20"/>
                <w:szCs w:val="20"/>
                <w:lang w:eastAsia="ru-RU"/>
              </w:rPr>
              <w:t>Заготовка древесины; заготовка недревесных лесных ресурсов; заготовка пищевых лесных ресурсов и сбор лекарственных растений; осуществление видов деятельности в сфере охотничьего хозяйства; ведение сельского хозяйства; осуществление научно-исследовательской и образовательной деятельности; осуществление рекреационной деятельности; выращивание лесных плодовых, ягодных, декоративных, лекарственных растений; выполнение работ по геологическому изучению недр и разработка месторождений полезных ископаемых; строительство и эксплуатация водохранилищ, иных искусственных водных объектов, гидрологических сооружений и специализированных портов; строительство, реконструкция, эксплуатация линейных объектов; переработка древесины и иных лесных ресурсов; осуществление религиозной деятельности</w:t>
            </w:r>
          </w:p>
        </w:tc>
        <w:tc>
          <w:tcPr>
            <w:tcW w:w="1973" w:type="dxa"/>
            <w:shd w:val="clear" w:color="auto" w:fill="auto"/>
            <w:vAlign w:val="center"/>
          </w:tcPr>
          <w:p w14:paraId="54572E3A" w14:textId="538DE29A" w:rsidR="000810A8" w:rsidRPr="001A615E" w:rsidRDefault="000810A8" w:rsidP="000810A8">
            <w:pPr>
              <w:jc w:val="center"/>
              <w:rPr>
                <w:rFonts w:eastAsia="Times New Roman" w:cs="Times New Roman"/>
                <w:sz w:val="20"/>
                <w:szCs w:val="20"/>
                <w:lang w:eastAsia="ru-RU"/>
              </w:rPr>
            </w:pPr>
            <w:r w:rsidRPr="00F2197B">
              <w:rPr>
                <w:rFonts w:eastAsia="Times New Roman" w:cs="Times New Roman"/>
                <w:sz w:val="20"/>
                <w:szCs w:val="20"/>
                <w:lang w:eastAsia="ru-RU"/>
              </w:rPr>
              <w:t>Республика Саха (Якутия), Ленский район, земли лесного фонда Ленского лесничества, Таежное участковое лесничество, резервные леса, в квартале № 1370 выделы 13, 16, в квартале № 1408 выделы 24, 28, 30, в квартале № 1409 выделы 1, 2, 5, 6, 14, 15, 16, 18, 27, 29, 30, 32, в квартале № 1410 выдел 1, в квартале № 1447 выделы 46, 47, 50, в квартале № 1448 выделы 5, 6, 7, 11, 18, 19, 23, 24, 26, 29, 38; защитные леса, в квартале № 1371 выделы 25, 27, 28, 56</w:t>
            </w:r>
          </w:p>
        </w:tc>
        <w:tc>
          <w:tcPr>
            <w:tcW w:w="1112" w:type="dxa"/>
            <w:shd w:val="clear" w:color="auto" w:fill="auto"/>
            <w:vAlign w:val="center"/>
          </w:tcPr>
          <w:p w14:paraId="2F953885" w14:textId="7943D175" w:rsidR="000810A8" w:rsidRPr="001A615E" w:rsidRDefault="000810A8" w:rsidP="000810A8">
            <w:pPr>
              <w:jc w:val="center"/>
              <w:rPr>
                <w:rFonts w:eastAsia="Times New Roman" w:cs="Times New Roman"/>
                <w:sz w:val="20"/>
                <w:szCs w:val="20"/>
                <w:lang w:eastAsia="ru-RU"/>
              </w:rPr>
            </w:pPr>
            <w:r w:rsidRPr="00F2197B">
              <w:rPr>
                <w:rFonts w:eastAsia="Times New Roman" w:cs="Times New Roman"/>
                <w:sz w:val="20"/>
                <w:szCs w:val="20"/>
                <w:lang w:eastAsia="ru-RU"/>
              </w:rPr>
              <w:t>113 985</w:t>
            </w:r>
          </w:p>
        </w:tc>
        <w:tc>
          <w:tcPr>
            <w:tcW w:w="1692" w:type="dxa"/>
            <w:shd w:val="clear" w:color="auto" w:fill="auto"/>
            <w:vAlign w:val="center"/>
          </w:tcPr>
          <w:p w14:paraId="0AA60ACE" w14:textId="31098649" w:rsidR="000810A8" w:rsidRPr="001A615E" w:rsidRDefault="00C93788" w:rsidP="000810A8">
            <w:pPr>
              <w:jc w:val="center"/>
              <w:rPr>
                <w:rFonts w:eastAsia="Times New Roman" w:cs="Times New Roman"/>
                <w:sz w:val="20"/>
                <w:szCs w:val="20"/>
                <w:lang w:eastAsia="ru-RU"/>
              </w:rPr>
            </w:pPr>
            <w:r w:rsidRPr="004257F3">
              <w:rPr>
                <w:rFonts w:eastAsia="Times New Roman" w:cs="Times New Roman"/>
                <w:color w:val="000000"/>
                <w:sz w:val="20"/>
                <w:szCs w:val="20"/>
                <w:lang w:eastAsia="ru-RU"/>
              </w:rPr>
              <w:t xml:space="preserve">Собственность РФ; </w:t>
            </w:r>
            <w:r>
              <w:rPr>
                <w:rFonts w:eastAsia="Times New Roman" w:cs="Times New Roman"/>
                <w:sz w:val="20"/>
                <w:szCs w:val="20"/>
                <w:lang w:eastAsia="ru-RU"/>
              </w:rPr>
              <w:t>Аренда ООО «</w:t>
            </w:r>
            <w:r w:rsidRPr="004257F3">
              <w:rPr>
                <w:rFonts w:eastAsia="Times New Roman" w:cs="Times New Roman"/>
                <w:sz w:val="20"/>
                <w:szCs w:val="20"/>
                <w:lang w:eastAsia="ru-RU"/>
              </w:rPr>
              <w:t>Газпромнефть-</w:t>
            </w:r>
            <w:r>
              <w:rPr>
                <w:rFonts w:eastAsia="Times New Roman" w:cs="Times New Roman"/>
                <w:sz w:val="20"/>
                <w:szCs w:val="20"/>
                <w:lang w:eastAsia="ru-RU"/>
              </w:rPr>
              <w:t>Ангара»</w:t>
            </w:r>
          </w:p>
        </w:tc>
      </w:tr>
    </w:tbl>
    <w:p w14:paraId="42DC1D8D" w14:textId="21F6ED3E" w:rsidR="00A30F16" w:rsidRDefault="00A30F16" w:rsidP="00A4002B">
      <w:pPr>
        <w:tabs>
          <w:tab w:val="left" w:pos="8931"/>
          <w:tab w:val="left" w:pos="9498"/>
        </w:tabs>
        <w:spacing w:line="288" w:lineRule="auto"/>
        <w:ind w:firstLine="709"/>
        <w:rPr>
          <w:sz w:val="26"/>
          <w:szCs w:val="26"/>
        </w:rPr>
      </w:pPr>
      <w:r>
        <w:rPr>
          <w:sz w:val="26"/>
          <w:szCs w:val="26"/>
        </w:rPr>
        <w:br w:type="page"/>
      </w:r>
    </w:p>
    <w:p w14:paraId="00BC8AFF" w14:textId="64F4B6E0" w:rsidR="00A30F16" w:rsidRPr="00B3352A" w:rsidRDefault="00A30F16" w:rsidP="001B09DD">
      <w:pPr>
        <w:pStyle w:val="10"/>
        <w:tabs>
          <w:tab w:val="num" w:pos="1134"/>
        </w:tabs>
        <w:ind w:left="709"/>
      </w:pPr>
      <w:bookmarkStart w:id="10" w:name="_Toc20471311"/>
      <w:bookmarkStart w:id="11" w:name="_Toc29215110"/>
      <w:bookmarkStart w:id="12" w:name="_Toc35244091"/>
      <w:bookmarkStart w:id="13" w:name="_Toc37596108"/>
      <w:bookmarkStart w:id="14" w:name="_Toc54278557"/>
      <w:bookmarkStart w:id="15" w:name="_Toc117095701"/>
      <w:bookmarkStart w:id="16" w:name="_Toc170217378"/>
      <w:r w:rsidRPr="00B3352A">
        <w:lastRenderedPageBreak/>
        <w:t>Перечень и сведения о площади образуемых земельных участков, в том числе возможные способы их образования</w:t>
      </w:r>
      <w:bookmarkEnd w:id="10"/>
      <w:bookmarkEnd w:id="11"/>
      <w:bookmarkEnd w:id="12"/>
      <w:bookmarkEnd w:id="13"/>
      <w:bookmarkEnd w:id="14"/>
      <w:bookmarkEnd w:id="15"/>
      <w:r w:rsidRPr="00B3352A">
        <w:t>.</w:t>
      </w:r>
      <w:bookmarkEnd w:id="16"/>
    </w:p>
    <w:p w14:paraId="5C37A959" w14:textId="77777777" w:rsidR="00C70A8A" w:rsidRDefault="00C70A8A" w:rsidP="00C70A8A">
      <w:pPr>
        <w:spacing w:before="120" w:after="120"/>
        <w:ind w:firstLine="709"/>
        <w:rPr>
          <w:sz w:val="26"/>
          <w:szCs w:val="26"/>
        </w:rPr>
      </w:pPr>
      <w:r>
        <w:rPr>
          <w:sz w:val="26"/>
          <w:szCs w:val="26"/>
        </w:rPr>
        <w:t xml:space="preserve">Образование земельных участков/частей земельных участков </w:t>
      </w:r>
      <w:r w:rsidRPr="00B233C1">
        <w:rPr>
          <w:rFonts w:eastAsia="SimSun" w:cs="Times New Roman"/>
          <w:sz w:val="26"/>
          <w:szCs w:val="26"/>
          <w:lang w:eastAsia="zh-CN"/>
        </w:rPr>
        <w:t>проектом не предусматривается</w:t>
      </w:r>
      <w:r w:rsidRPr="0048183B">
        <w:rPr>
          <w:sz w:val="26"/>
          <w:szCs w:val="26"/>
        </w:rPr>
        <w:t>.</w:t>
      </w:r>
    </w:p>
    <w:p w14:paraId="244357C0" w14:textId="77777777" w:rsidR="003539B0" w:rsidRPr="007A7122" w:rsidRDefault="003539B0" w:rsidP="003539B0">
      <w:pPr>
        <w:spacing w:line="288" w:lineRule="auto"/>
        <w:ind w:firstLine="709"/>
        <w:rPr>
          <w:sz w:val="28"/>
          <w:szCs w:val="24"/>
        </w:rPr>
      </w:pPr>
      <w:r w:rsidRPr="007A7122">
        <w:rPr>
          <w:bCs/>
        </w:rPr>
        <w:t xml:space="preserve">Таблица </w:t>
      </w:r>
      <w:r>
        <w:rPr>
          <w:bCs/>
        </w:rPr>
        <w:t>2</w:t>
      </w:r>
      <w:r w:rsidRPr="007A7122">
        <w:rPr>
          <w:bCs/>
        </w:rPr>
        <w:t>. – Экспликация образованных частей земельных участков</w:t>
      </w:r>
    </w:p>
    <w:tbl>
      <w:tblPr>
        <w:tblStyle w:val="af6"/>
        <w:tblW w:w="10060" w:type="dxa"/>
        <w:tblLayout w:type="fixed"/>
        <w:tblLook w:val="04A0" w:firstRow="1" w:lastRow="0" w:firstColumn="1" w:lastColumn="0" w:noHBand="0" w:noVBand="1"/>
      </w:tblPr>
      <w:tblGrid>
        <w:gridCol w:w="530"/>
        <w:gridCol w:w="2555"/>
        <w:gridCol w:w="2410"/>
        <w:gridCol w:w="2000"/>
        <w:gridCol w:w="1073"/>
        <w:gridCol w:w="1492"/>
      </w:tblGrid>
      <w:tr w:rsidR="003539B0" w14:paraId="76080A38" w14:textId="77777777" w:rsidTr="004462C8">
        <w:tc>
          <w:tcPr>
            <w:tcW w:w="530" w:type="dxa"/>
            <w:vAlign w:val="center"/>
          </w:tcPr>
          <w:p w14:paraId="468A27C8" w14:textId="77777777" w:rsidR="003539B0" w:rsidRPr="00BB32CC" w:rsidRDefault="003539B0" w:rsidP="004462C8">
            <w:pPr>
              <w:spacing w:line="288" w:lineRule="auto"/>
              <w:jc w:val="center"/>
              <w:rPr>
                <w:sz w:val="18"/>
                <w:szCs w:val="18"/>
              </w:rPr>
            </w:pPr>
            <w:r w:rsidRPr="00BB32CC">
              <w:rPr>
                <w:sz w:val="18"/>
                <w:szCs w:val="18"/>
              </w:rPr>
              <w:t>№ П/П</w:t>
            </w:r>
          </w:p>
        </w:tc>
        <w:tc>
          <w:tcPr>
            <w:tcW w:w="2555" w:type="dxa"/>
            <w:vAlign w:val="center"/>
          </w:tcPr>
          <w:p w14:paraId="3D2504FD" w14:textId="77777777" w:rsidR="003539B0" w:rsidRPr="00BB32CC" w:rsidRDefault="003539B0" w:rsidP="004462C8">
            <w:pPr>
              <w:spacing w:line="288" w:lineRule="auto"/>
              <w:jc w:val="center"/>
              <w:rPr>
                <w:sz w:val="18"/>
                <w:szCs w:val="18"/>
              </w:rPr>
            </w:pPr>
            <w:r w:rsidRPr="00BB32CC">
              <w:rPr>
                <w:sz w:val="18"/>
                <w:szCs w:val="18"/>
              </w:rPr>
              <w:t>Условный номер образуемой части земельного участка</w:t>
            </w:r>
          </w:p>
        </w:tc>
        <w:tc>
          <w:tcPr>
            <w:tcW w:w="2410" w:type="dxa"/>
            <w:vAlign w:val="center"/>
          </w:tcPr>
          <w:p w14:paraId="503D35E0" w14:textId="77777777" w:rsidR="003539B0" w:rsidRPr="00BB32CC" w:rsidRDefault="003539B0" w:rsidP="004462C8">
            <w:pPr>
              <w:spacing w:line="288" w:lineRule="auto"/>
              <w:jc w:val="center"/>
              <w:rPr>
                <w:sz w:val="18"/>
                <w:szCs w:val="18"/>
              </w:rPr>
            </w:pPr>
            <w:r>
              <w:rPr>
                <w:rFonts w:cs="Times New Roman"/>
                <w:sz w:val="18"/>
                <w:szCs w:val="18"/>
              </w:rPr>
              <w:t>К</w:t>
            </w:r>
            <w:r w:rsidRPr="002669E1">
              <w:rPr>
                <w:rFonts w:cs="Times New Roman"/>
                <w:sz w:val="18"/>
                <w:szCs w:val="18"/>
              </w:rPr>
              <w:t>адастровый номер исходного земельного участка</w:t>
            </w:r>
          </w:p>
        </w:tc>
        <w:tc>
          <w:tcPr>
            <w:tcW w:w="2000" w:type="dxa"/>
            <w:tcBorders>
              <w:bottom w:val="single" w:sz="4" w:space="0" w:color="auto"/>
            </w:tcBorders>
            <w:vAlign w:val="center"/>
          </w:tcPr>
          <w:p w14:paraId="5748B5A7" w14:textId="77777777" w:rsidR="003539B0" w:rsidRPr="00BB32CC" w:rsidRDefault="003539B0" w:rsidP="004462C8">
            <w:pPr>
              <w:spacing w:line="288" w:lineRule="auto"/>
              <w:jc w:val="center"/>
              <w:rPr>
                <w:sz w:val="18"/>
                <w:szCs w:val="18"/>
              </w:rPr>
            </w:pPr>
            <w:r>
              <w:rPr>
                <w:sz w:val="18"/>
                <w:szCs w:val="18"/>
              </w:rPr>
              <w:t xml:space="preserve">Способ образования </w:t>
            </w:r>
          </w:p>
        </w:tc>
        <w:tc>
          <w:tcPr>
            <w:tcW w:w="1073" w:type="dxa"/>
            <w:vAlign w:val="center"/>
          </w:tcPr>
          <w:p w14:paraId="1B6DBB5C" w14:textId="77777777" w:rsidR="003539B0" w:rsidRPr="00BB32CC" w:rsidRDefault="003539B0" w:rsidP="004462C8">
            <w:pPr>
              <w:spacing w:line="288" w:lineRule="auto"/>
              <w:jc w:val="center"/>
              <w:rPr>
                <w:sz w:val="18"/>
                <w:szCs w:val="18"/>
              </w:rPr>
            </w:pPr>
            <w:r w:rsidRPr="00BB32CC">
              <w:rPr>
                <w:sz w:val="18"/>
                <w:szCs w:val="18"/>
              </w:rPr>
              <w:t>Площадь, кв.м.</w:t>
            </w:r>
          </w:p>
        </w:tc>
        <w:tc>
          <w:tcPr>
            <w:tcW w:w="1492" w:type="dxa"/>
            <w:vAlign w:val="center"/>
          </w:tcPr>
          <w:p w14:paraId="5BB97D48" w14:textId="77777777" w:rsidR="003539B0" w:rsidRPr="00BB32CC" w:rsidRDefault="003539B0" w:rsidP="004462C8">
            <w:pPr>
              <w:spacing w:line="288" w:lineRule="auto"/>
              <w:jc w:val="center"/>
              <w:rPr>
                <w:sz w:val="18"/>
                <w:szCs w:val="18"/>
              </w:rPr>
            </w:pPr>
            <w:r w:rsidRPr="00BB32CC">
              <w:rPr>
                <w:sz w:val="18"/>
                <w:szCs w:val="18"/>
              </w:rPr>
              <w:t>Содержание устанавливаемого ограничения, обременения</w:t>
            </w:r>
          </w:p>
        </w:tc>
      </w:tr>
      <w:tr w:rsidR="00C93788" w14:paraId="4A3E3413" w14:textId="77777777" w:rsidTr="00ED0C02">
        <w:trPr>
          <w:trHeight w:val="218"/>
        </w:trPr>
        <w:tc>
          <w:tcPr>
            <w:tcW w:w="530" w:type="dxa"/>
            <w:vAlign w:val="center"/>
          </w:tcPr>
          <w:p w14:paraId="2D7D0918" w14:textId="77777777" w:rsidR="00C93788" w:rsidRPr="000A4B80" w:rsidRDefault="00C93788" w:rsidP="00B57E09">
            <w:pPr>
              <w:jc w:val="center"/>
              <w:rPr>
                <w:sz w:val="20"/>
                <w:szCs w:val="20"/>
              </w:rPr>
            </w:pPr>
            <w:r>
              <w:rPr>
                <w:sz w:val="20"/>
                <w:szCs w:val="20"/>
              </w:rPr>
              <w:t>1</w:t>
            </w:r>
          </w:p>
        </w:tc>
        <w:tc>
          <w:tcPr>
            <w:tcW w:w="2555" w:type="dxa"/>
            <w:vAlign w:val="center"/>
          </w:tcPr>
          <w:p w14:paraId="30D2B636" w14:textId="77777777" w:rsidR="00C93788" w:rsidRPr="00952AD4" w:rsidRDefault="00C93788" w:rsidP="00B57E09">
            <w:pPr>
              <w:jc w:val="center"/>
              <w:rPr>
                <w:sz w:val="20"/>
                <w:szCs w:val="20"/>
              </w:rPr>
            </w:pPr>
            <w:r w:rsidRPr="00952AD4">
              <w:rPr>
                <w:sz w:val="20"/>
                <w:szCs w:val="20"/>
              </w:rPr>
              <w:t>1.01</w:t>
            </w:r>
          </w:p>
        </w:tc>
        <w:tc>
          <w:tcPr>
            <w:tcW w:w="2410" w:type="dxa"/>
            <w:vAlign w:val="center"/>
          </w:tcPr>
          <w:p w14:paraId="1EA4FCF4" w14:textId="491DE1C0" w:rsidR="00C93788" w:rsidRPr="00AC5CFE" w:rsidRDefault="00C93788" w:rsidP="00B57E09">
            <w:pPr>
              <w:spacing w:line="288" w:lineRule="auto"/>
              <w:jc w:val="center"/>
              <w:rPr>
                <w:sz w:val="18"/>
                <w:szCs w:val="18"/>
              </w:rPr>
            </w:pPr>
            <w:r w:rsidRPr="00F2197B">
              <w:rPr>
                <w:rFonts w:eastAsia="Times New Roman" w:cs="Times New Roman"/>
                <w:color w:val="000000"/>
                <w:sz w:val="20"/>
                <w:szCs w:val="20"/>
                <w:lang w:eastAsia="ru-RU"/>
              </w:rPr>
              <w:t>14:14:100001:2227</w:t>
            </w:r>
          </w:p>
        </w:tc>
        <w:tc>
          <w:tcPr>
            <w:tcW w:w="2000" w:type="dxa"/>
            <w:vMerge w:val="restart"/>
            <w:vAlign w:val="center"/>
          </w:tcPr>
          <w:p w14:paraId="3A88CD1F" w14:textId="77777777" w:rsidR="00C93788" w:rsidRPr="00BC4A79" w:rsidRDefault="00C93788" w:rsidP="00B57E09">
            <w:pPr>
              <w:contextualSpacing/>
              <w:jc w:val="center"/>
              <w:rPr>
                <w:rFonts w:cs="Times New Roman"/>
                <w:sz w:val="18"/>
                <w:szCs w:val="18"/>
              </w:rPr>
            </w:pPr>
            <w:r>
              <w:rPr>
                <w:rFonts w:cs="Times New Roman"/>
                <w:sz w:val="18"/>
                <w:szCs w:val="18"/>
              </w:rPr>
              <w:t>Проведения кадастровых работ не требуется</w:t>
            </w:r>
          </w:p>
        </w:tc>
        <w:tc>
          <w:tcPr>
            <w:tcW w:w="1073" w:type="dxa"/>
            <w:vAlign w:val="center"/>
          </w:tcPr>
          <w:p w14:paraId="2D31E5BF" w14:textId="0F1348EC" w:rsidR="00C93788" w:rsidRPr="00B57E09" w:rsidRDefault="00C93788" w:rsidP="00B57E09">
            <w:pPr>
              <w:jc w:val="center"/>
              <w:rPr>
                <w:sz w:val="20"/>
                <w:szCs w:val="20"/>
              </w:rPr>
            </w:pPr>
            <w:r w:rsidRPr="00B57E09">
              <w:rPr>
                <w:sz w:val="20"/>
                <w:szCs w:val="20"/>
              </w:rPr>
              <w:t>4 335</w:t>
            </w:r>
          </w:p>
        </w:tc>
        <w:tc>
          <w:tcPr>
            <w:tcW w:w="1492" w:type="dxa"/>
            <w:vAlign w:val="center"/>
          </w:tcPr>
          <w:p w14:paraId="6E478ECD" w14:textId="77777777" w:rsidR="00C93788" w:rsidRPr="006B244D" w:rsidRDefault="00C93788" w:rsidP="00B57E09">
            <w:pPr>
              <w:spacing w:line="288" w:lineRule="auto"/>
              <w:jc w:val="center"/>
              <w:rPr>
                <w:sz w:val="18"/>
                <w:szCs w:val="18"/>
              </w:rPr>
            </w:pPr>
            <w:r>
              <w:rPr>
                <w:sz w:val="18"/>
                <w:szCs w:val="18"/>
              </w:rPr>
              <w:t>-</w:t>
            </w:r>
          </w:p>
        </w:tc>
      </w:tr>
      <w:tr w:rsidR="00C93788" w14:paraId="20174FE7" w14:textId="77777777" w:rsidTr="00ED0C02">
        <w:tc>
          <w:tcPr>
            <w:tcW w:w="530" w:type="dxa"/>
            <w:vAlign w:val="center"/>
          </w:tcPr>
          <w:p w14:paraId="4F60A26E" w14:textId="77777777" w:rsidR="00C93788" w:rsidRDefault="00C93788" w:rsidP="00B57E09">
            <w:pPr>
              <w:jc w:val="center"/>
              <w:rPr>
                <w:sz w:val="20"/>
                <w:szCs w:val="20"/>
              </w:rPr>
            </w:pPr>
            <w:r>
              <w:rPr>
                <w:sz w:val="20"/>
                <w:szCs w:val="20"/>
              </w:rPr>
              <w:t>2</w:t>
            </w:r>
          </w:p>
        </w:tc>
        <w:tc>
          <w:tcPr>
            <w:tcW w:w="2555" w:type="dxa"/>
            <w:vAlign w:val="center"/>
          </w:tcPr>
          <w:p w14:paraId="49443485" w14:textId="77777777" w:rsidR="00C93788" w:rsidRPr="00952AD4" w:rsidRDefault="00C93788" w:rsidP="00B57E09">
            <w:pPr>
              <w:jc w:val="center"/>
              <w:rPr>
                <w:sz w:val="20"/>
                <w:szCs w:val="20"/>
              </w:rPr>
            </w:pPr>
            <w:r w:rsidRPr="00952AD4">
              <w:rPr>
                <w:sz w:val="20"/>
                <w:szCs w:val="20"/>
              </w:rPr>
              <w:t>1.02</w:t>
            </w:r>
          </w:p>
        </w:tc>
        <w:tc>
          <w:tcPr>
            <w:tcW w:w="2410" w:type="dxa"/>
            <w:vAlign w:val="center"/>
          </w:tcPr>
          <w:p w14:paraId="589FB4FF" w14:textId="7B5276D6" w:rsidR="00C93788" w:rsidRDefault="00C93788" w:rsidP="00B57E09">
            <w:pPr>
              <w:spacing w:line="288" w:lineRule="auto"/>
              <w:jc w:val="center"/>
              <w:rPr>
                <w:sz w:val="18"/>
                <w:szCs w:val="18"/>
              </w:rPr>
            </w:pPr>
            <w:r w:rsidRPr="00013CE6">
              <w:rPr>
                <w:rFonts w:eastAsia="Times New Roman" w:cs="Times New Roman"/>
                <w:sz w:val="20"/>
                <w:szCs w:val="20"/>
                <w:lang w:eastAsia="ru-RU"/>
              </w:rPr>
              <w:t>14:14:100001:2228</w:t>
            </w:r>
          </w:p>
        </w:tc>
        <w:tc>
          <w:tcPr>
            <w:tcW w:w="2000" w:type="dxa"/>
            <w:vMerge/>
            <w:vAlign w:val="center"/>
          </w:tcPr>
          <w:p w14:paraId="01EF7CF2" w14:textId="77777777" w:rsidR="00C93788" w:rsidRDefault="00C93788" w:rsidP="00B57E09">
            <w:pPr>
              <w:contextualSpacing/>
              <w:jc w:val="center"/>
              <w:rPr>
                <w:rFonts w:cs="Times New Roman"/>
                <w:sz w:val="18"/>
                <w:szCs w:val="18"/>
              </w:rPr>
            </w:pPr>
          </w:p>
        </w:tc>
        <w:tc>
          <w:tcPr>
            <w:tcW w:w="1073" w:type="dxa"/>
            <w:vAlign w:val="center"/>
          </w:tcPr>
          <w:p w14:paraId="5B990F61" w14:textId="0DC10068" w:rsidR="00C93788" w:rsidRPr="00B57E09" w:rsidRDefault="00C93788" w:rsidP="00B57E09">
            <w:pPr>
              <w:jc w:val="center"/>
              <w:rPr>
                <w:sz w:val="20"/>
                <w:szCs w:val="20"/>
              </w:rPr>
            </w:pPr>
            <w:r>
              <w:rPr>
                <w:sz w:val="20"/>
                <w:szCs w:val="20"/>
              </w:rPr>
              <w:t>1 103</w:t>
            </w:r>
          </w:p>
        </w:tc>
        <w:tc>
          <w:tcPr>
            <w:tcW w:w="1492" w:type="dxa"/>
          </w:tcPr>
          <w:p w14:paraId="19EFD050" w14:textId="77777777" w:rsidR="00C93788" w:rsidRDefault="00C93788" w:rsidP="00B57E09">
            <w:pPr>
              <w:spacing w:line="288" w:lineRule="auto"/>
              <w:jc w:val="center"/>
              <w:rPr>
                <w:sz w:val="18"/>
                <w:szCs w:val="18"/>
              </w:rPr>
            </w:pPr>
            <w:r w:rsidRPr="008C4CDC">
              <w:rPr>
                <w:sz w:val="18"/>
                <w:szCs w:val="18"/>
              </w:rPr>
              <w:t>-</w:t>
            </w:r>
          </w:p>
        </w:tc>
      </w:tr>
      <w:tr w:rsidR="00C93788" w14:paraId="235087F7" w14:textId="77777777" w:rsidTr="00ED0C02">
        <w:tc>
          <w:tcPr>
            <w:tcW w:w="530" w:type="dxa"/>
            <w:vAlign w:val="center"/>
          </w:tcPr>
          <w:p w14:paraId="3961054B" w14:textId="77777777" w:rsidR="00C93788" w:rsidRDefault="00C93788" w:rsidP="00C93788">
            <w:pPr>
              <w:jc w:val="center"/>
              <w:rPr>
                <w:sz w:val="20"/>
                <w:szCs w:val="20"/>
              </w:rPr>
            </w:pPr>
            <w:r>
              <w:rPr>
                <w:sz w:val="20"/>
                <w:szCs w:val="20"/>
              </w:rPr>
              <w:t>3</w:t>
            </w:r>
          </w:p>
        </w:tc>
        <w:tc>
          <w:tcPr>
            <w:tcW w:w="2555" w:type="dxa"/>
            <w:vAlign w:val="center"/>
          </w:tcPr>
          <w:p w14:paraId="5A14E6CF" w14:textId="77777777" w:rsidR="00C93788" w:rsidRPr="00952AD4" w:rsidRDefault="00C93788" w:rsidP="00C93788">
            <w:pPr>
              <w:jc w:val="center"/>
              <w:rPr>
                <w:sz w:val="20"/>
                <w:szCs w:val="20"/>
              </w:rPr>
            </w:pPr>
            <w:r w:rsidRPr="00952AD4">
              <w:rPr>
                <w:sz w:val="20"/>
                <w:szCs w:val="20"/>
              </w:rPr>
              <w:t>1.03</w:t>
            </w:r>
          </w:p>
        </w:tc>
        <w:tc>
          <w:tcPr>
            <w:tcW w:w="2410" w:type="dxa"/>
            <w:vAlign w:val="center"/>
          </w:tcPr>
          <w:p w14:paraId="6EE787DC" w14:textId="3A98FE37" w:rsidR="00C93788" w:rsidRDefault="00C93788" w:rsidP="00C93788">
            <w:pPr>
              <w:spacing w:line="288" w:lineRule="auto"/>
              <w:jc w:val="center"/>
              <w:rPr>
                <w:sz w:val="18"/>
                <w:szCs w:val="18"/>
              </w:rPr>
            </w:pPr>
            <w:r w:rsidRPr="000810A8">
              <w:rPr>
                <w:rFonts w:eastAsia="Times New Roman" w:cs="Times New Roman"/>
                <w:sz w:val="20"/>
                <w:szCs w:val="20"/>
                <w:lang w:eastAsia="ru-RU"/>
              </w:rPr>
              <w:t>14:14:100001</w:t>
            </w:r>
            <w:r>
              <w:rPr>
                <w:rFonts w:eastAsia="Times New Roman" w:cs="Times New Roman"/>
                <w:sz w:val="20"/>
                <w:szCs w:val="20"/>
                <w:lang w:eastAsia="ru-RU"/>
              </w:rPr>
              <w:t>:2443</w:t>
            </w:r>
          </w:p>
        </w:tc>
        <w:tc>
          <w:tcPr>
            <w:tcW w:w="2000" w:type="dxa"/>
            <w:vMerge/>
            <w:vAlign w:val="center"/>
          </w:tcPr>
          <w:p w14:paraId="4353FC02" w14:textId="77777777" w:rsidR="00C93788" w:rsidRDefault="00C93788" w:rsidP="00C93788">
            <w:pPr>
              <w:contextualSpacing/>
              <w:jc w:val="center"/>
              <w:rPr>
                <w:rFonts w:cs="Times New Roman"/>
                <w:sz w:val="18"/>
                <w:szCs w:val="18"/>
              </w:rPr>
            </w:pPr>
          </w:p>
        </w:tc>
        <w:tc>
          <w:tcPr>
            <w:tcW w:w="1073" w:type="dxa"/>
            <w:vAlign w:val="center"/>
          </w:tcPr>
          <w:p w14:paraId="07F7A096" w14:textId="20ADF731" w:rsidR="00C93788" w:rsidRPr="00B57E09" w:rsidRDefault="00C93788" w:rsidP="00C93788">
            <w:pPr>
              <w:jc w:val="center"/>
              <w:rPr>
                <w:sz w:val="20"/>
                <w:szCs w:val="20"/>
              </w:rPr>
            </w:pPr>
            <w:r>
              <w:rPr>
                <w:sz w:val="20"/>
                <w:szCs w:val="20"/>
              </w:rPr>
              <w:t>140 129</w:t>
            </w:r>
          </w:p>
        </w:tc>
        <w:tc>
          <w:tcPr>
            <w:tcW w:w="1492" w:type="dxa"/>
          </w:tcPr>
          <w:p w14:paraId="41D85563" w14:textId="77777777" w:rsidR="00C93788" w:rsidRDefault="00C93788" w:rsidP="00C93788">
            <w:pPr>
              <w:spacing w:line="288" w:lineRule="auto"/>
              <w:jc w:val="center"/>
              <w:rPr>
                <w:sz w:val="18"/>
                <w:szCs w:val="18"/>
              </w:rPr>
            </w:pPr>
            <w:r w:rsidRPr="008C4CDC">
              <w:rPr>
                <w:sz w:val="18"/>
                <w:szCs w:val="18"/>
              </w:rPr>
              <w:t>-</w:t>
            </w:r>
          </w:p>
        </w:tc>
      </w:tr>
      <w:tr w:rsidR="00C93788" w14:paraId="56485545" w14:textId="77777777" w:rsidTr="00C93788">
        <w:tc>
          <w:tcPr>
            <w:tcW w:w="530" w:type="dxa"/>
            <w:vAlign w:val="center"/>
          </w:tcPr>
          <w:p w14:paraId="637CCFC4" w14:textId="77777777" w:rsidR="00C93788" w:rsidRDefault="00C93788" w:rsidP="00C93788">
            <w:pPr>
              <w:jc w:val="center"/>
              <w:rPr>
                <w:sz w:val="20"/>
                <w:szCs w:val="20"/>
              </w:rPr>
            </w:pPr>
            <w:r>
              <w:rPr>
                <w:sz w:val="20"/>
                <w:szCs w:val="20"/>
              </w:rPr>
              <w:t>4</w:t>
            </w:r>
          </w:p>
        </w:tc>
        <w:tc>
          <w:tcPr>
            <w:tcW w:w="2555" w:type="dxa"/>
            <w:vAlign w:val="center"/>
          </w:tcPr>
          <w:p w14:paraId="463B8585" w14:textId="77777777" w:rsidR="00C93788" w:rsidRPr="00952AD4" w:rsidRDefault="00C93788" w:rsidP="00C93788">
            <w:pPr>
              <w:jc w:val="center"/>
              <w:rPr>
                <w:sz w:val="20"/>
                <w:szCs w:val="20"/>
              </w:rPr>
            </w:pPr>
            <w:r w:rsidRPr="00952AD4">
              <w:rPr>
                <w:sz w:val="20"/>
                <w:szCs w:val="20"/>
              </w:rPr>
              <w:t>1.04</w:t>
            </w:r>
          </w:p>
        </w:tc>
        <w:tc>
          <w:tcPr>
            <w:tcW w:w="2410" w:type="dxa"/>
            <w:vAlign w:val="center"/>
          </w:tcPr>
          <w:p w14:paraId="747E07B2" w14:textId="1A5D682A" w:rsidR="00C93788" w:rsidRDefault="00C93788" w:rsidP="00C93788">
            <w:pPr>
              <w:spacing w:line="288" w:lineRule="auto"/>
              <w:jc w:val="center"/>
              <w:rPr>
                <w:sz w:val="18"/>
                <w:szCs w:val="18"/>
              </w:rPr>
            </w:pPr>
            <w:r w:rsidRPr="000810A8">
              <w:rPr>
                <w:rFonts w:eastAsia="Times New Roman" w:cs="Times New Roman"/>
                <w:sz w:val="20"/>
                <w:szCs w:val="20"/>
                <w:lang w:eastAsia="ru-RU"/>
              </w:rPr>
              <w:t>14:14:100001</w:t>
            </w:r>
            <w:r>
              <w:rPr>
                <w:rFonts w:eastAsia="Times New Roman" w:cs="Times New Roman"/>
                <w:sz w:val="20"/>
                <w:szCs w:val="20"/>
                <w:lang w:eastAsia="ru-RU"/>
              </w:rPr>
              <w:t>:2444</w:t>
            </w:r>
          </w:p>
        </w:tc>
        <w:tc>
          <w:tcPr>
            <w:tcW w:w="2000" w:type="dxa"/>
            <w:vMerge/>
            <w:vAlign w:val="center"/>
          </w:tcPr>
          <w:p w14:paraId="21FA2357" w14:textId="77777777" w:rsidR="00C93788" w:rsidRDefault="00C93788" w:rsidP="00C93788">
            <w:pPr>
              <w:contextualSpacing/>
              <w:jc w:val="center"/>
              <w:rPr>
                <w:rFonts w:cs="Times New Roman"/>
                <w:sz w:val="18"/>
                <w:szCs w:val="18"/>
              </w:rPr>
            </w:pPr>
          </w:p>
        </w:tc>
        <w:tc>
          <w:tcPr>
            <w:tcW w:w="1073" w:type="dxa"/>
            <w:vAlign w:val="center"/>
          </w:tcPr>
          <w:p w14:paraId="142A74D5" w14:textId="2DE3EBBF" w:rsidR="00C93788" w:rsidRPr="00C93788" w:rsidRDefault="00C93788" w:rsidP="00C93788">
            <w:pPr>
              <w:jc w:val="center"/>
              <w:rPr>
                <w:sz w:val="20"/>
                <w:szCs w:val="20"/>
              </w:rPr>
            </w:pPr>
            <w:r w:rsidRPr="00C93788">
              <w:rPr>
                <w:sz w:val="20"/>
                <w:szCs w:val="20"/>
              </w:rPr>
              <w:t>218</w:t>
            </w:r>
            <w:r>
              <w:rPr>
                <w:sz w:val="20"/>
                <w:szCs w:val="20"/>
              </w:rPr>
              <w:t xml:space="preserve"> </w:t>
            </w:r>
            <w:bookmarkStart w:id="17" w:name="_GoBack"/>
            <w:bookmarkEnd w:id="17"/>
            <w:r w:rsidRPr="00C93788">
              <w:rPr>
                <w:sz w:val="20"/>
                <w:szCs w:val="20"/>
              </w:rPr>
              <w:t>682</w:t>
            </w:r>
          </w:p>
        </w:tc>
        <w:tc>
          <w:tcPr>
            <w:tcW w:w="1492" w:type="dxa"/>
          </w:tcPr>
          <w:p w14:paraId="3BD0DA02" w14:textId="77777777" w:rsidR="00C93788" w:rsidRDefault="00C93788" w:rsidP="00C93788">
            <w:pPr>
              <w:spacing w:line="288" w:lineRule="auto"/>
              <w:jc w:val="center"/>
              <w:rPr>
                <w:sz w:val="18"/>
                <w:szCs w:val="18"/>
              </w:rPr>
            </w:pPr>
            <w:r w:rsidRPr="008C4CDC">
              <w:rPr>
                <w:sz w:val="18"/>
                <w:szCs w:val="18"/>
              </w:rPr>
              <w:t>-</w:t>
            </w:r>
          </w:p>
        </w:tc>
      </w:tr>
      <w:tr w:rsidR="00C93788" w14:paraId="2841E44B" w14:textId="77777777" w:rsidTr="004462C8">
        <w:tc>
          <w:tcPr>
            <w:tcW w:w="530" w:type="dxa"/>
            <w:vAlign w:val="center"/>
          </w:tcPr>
          <w:p w14:paraId="40F8B71A" w14:textId="77777777" w:rsidR="00C93788" w:rsidRDefault="00C93788" w:rsidP="00B57E09">
            <w:pPr>
              <w:jc w:val="center"/>
              <w:rPr>
                <w:sz w:val="20"/>
                <w:szCs w:val="20"/>
              </w:rPr>
            </w:pPr>
          </w:p>
        </w:tc>
        <w:tc>
          <w:tcPr>
            <w:tcW w:w="2555" w:type="dxa"/>
            <w:vAlign w:val="center"/>
          </w:tcPr>
          <w:p w14:paraId="209528E7" w14:textId="6A5FDEC2" w:rsidR="00C93788" w:rsidRPr="00952AD4" w:rsidRDefault="00C93788" w:rsidP="00B57E09">
            <w:pPr>
              <w:jc w:val="center"/>
              <w:rPr>
                <w:sz w:val="20"/>
                <w:szCs w:val="20"/>
              </w:rPr>
            </w:pPr>
            <w:r>
              <w:rPr>
                <w:sz w:val="20"/>
                <w:szCs w:val="20"/>
              </w:rPr>
              <w:t>1.05</w:t>
            </w:r>
          </w:p>
        </w:tc>
        <w:tc>
          <w:tcPr>
            <w:tcW w:w="2410" w:type="dxa"/>
            <w:vAlign w:val="center"/>
          </w:tcPr>
          <w:p w14:paraId="154EF233" w14:textId="49E030F9" w:rsidR="00C93788" w:rsidRPr="00F2197B" w:rsidRDefault="00C93788" w:rsidP="00B57E09">
            <w:pPr>
              <w:spacing w:line="288" w:lineRule="auto"/>
              <w:jc w:val="center"/>
              <w:rPr>
                <w:rFonts w:eastAsia="Times New Roman" w:cs="Times New Roman"/>
                <w:sz w:val="20"/>
                <w:szCs w:val="20"/>
                <w:lang w:eastAsia="ru-RU"/>
              </w:rPr>
            </w:pPr>
            <w:r w:rsidRPr="00F2197B">
              <w:rPr>
                <w:rFonts w:eastAsia="Times New Roman" w:cs="Times New Roman"/>
                <w:sz w:val="20"/>
                <w:szCs w:val="20"/>
                <w:lang w:eastAsia="ru-RU"/>
              </w:rPr>
              <w:t>14:14:100001:723</w:t>
            </w:r>
          </w:p>
        </w:tc>
        <w:tc>
          <w:tcPr>
            <w:tcW w:w="2000" w:type="dxa"/>
            <w:vMerge/>
            <w:tcBorders>
              <w:bottom w:val="single" w:sz="4" w:space="0" w:color="auto"/>
            </w:tcBorders>
            <w:vAlign w:val="center"/>
          </w:tcPr>
          <w:p w14:paraId="10AE3E8F" w14:textId="77777777" w:rsidR="00C93788" w:rsidRDefault="00C93788" w:rsidP="00B57E09">
            <w:pPr>
              <w:contextualSpacing/>
              <w:jc w:val="center"/>
              <w:rPr>
                <w:rFonts w:cs="Times New Roman"/>
                <w:sz w:val="18"/>
                <w:szCs w:val="18"/>
              </w:rPr>
            </w:pPr>
          </w:p>
        </w:tc>
        <w:tc>
          <w:tcPr>
            <w:tcW w:w="1073" w:type="dxa"/>
            <w:vAlign w:val="center"/>
          </w:tcPr>
          <w:p w14:paraId="07A2B7FD" w14:textId="0AF78077" w:rsidR="00C93788" w:rsidRPr="00B57E09" w:rsidRDefault="00C93788" w:rsidP="00B57E09">
            <w:pPr>
              <w:jc w:val="center"/>
              <w:rPr>
                <w:sz w:val="20"/>
                <w:szCs w:val="20"/>
              </w:rPr>
            </w:pPr>
            <w:r w:rsidRPr="00B57E09">
              <w:rPr>
                <w:sz w:val="20"/>
                <w:szCs w:val="20"/>
              </w:rPr>
              <w:t>1 292</w:t>
            </w:r>
          </w:p>
        </w:tc>
        <w:tc>
          <w:tcPr>
            <w:tcW w:w="1492" w:type="dxa"/>
          </w:tcPr>
          <w:p w14:paraId="087915B1" w14:textId="4B25E413" w:rsidR="00C93788" w:rsidRPr="008C4CDC" w:rsidRDefault="00C93788" w:rsidP="00B57E09">
            <w:pPr>
              <w:spacing w:line="288" w:lineRule="auto"/>
              <w:jc w:val="center"/>
              <w:rPr>
                <w:sz w:val="18"/>
                <w:szCs w:val="18"/>
              </w:rPr>
            </w:pPr>
            <w:r>
              <w:rPr>
                <w:sz w:val="18"/>
                <w:szCs w:val="18"/>
              </w:rPr>
              <w:t>-</w:t>
            </w:r>
          </w:p>
        </w:tc>
      </w:tr>
    </w:tbl>
    <w:p w14:paraId="2FE203A7" w14:textId="32AE1A67" w:rsidR="00A30F16" w:rsidRPr="007A5C10" w:rsidRDefault="00A30F16" w:rsidP="00A30F16">
      <w:pPr>
        <w:tabs>
          <w:tab w:val="left" w:pos="8931"/>
        </w:tabs>
        <w:autoSpaceDE w:val="0"/>
        <w:autoSpaceDN w:val="0"/>
        <w:adjustRightInd w:val="0"/>
        <w:rPr>
          <w:caps/>
          <w:sz w:val="26"/>
          <w:szCs w:val="26"/>
        </w:rPr>
      </w:pPr>
    </w:p>
    <w:p w14:paraId="0CB2E4DA" w14:textId="77777777" w:rsidR="00A30F16" w:rsidRPr="00A30F16" w:rsidRDefault="00A30F16" w:rsidP="00A30F16">
      <w:pPr>
        <w:tabs>
          <w:tab w:val="left" w:pos="1134"/>
        </w:tabs>
        <w:spacing w:line="288" w:lineRule="auto"/>
        <w:rPr>
          <w:sz w:val="26"/>
          <w:szCs w:val="26"/>
        </w:rPr>
      </w:pPr>
    </w:p>
    <w:p w14:paraId="30881CCE" w14:textId="77777777" w:rsidR="00FE329C" w:rsidRDefault="00FE329C" w:rsidP="00C70A8A">
      <w:pPr>
        <w:pStyle w:val="10"/>
        <w:numPr>
          <w:ilvl w:val="0"/>
          <w:numId w:val="0"/>
        </w:numPr>
        <w:ind w:left="2835"/>
        <w:sectPr w:rsidR="00FE329C" w:rsidSect="00C70A8A">
          <w:footerReference w:type="default" r:id="rId19"/>
          <w:pgSz w:w="11906" w:h="16838"/>
          <w:pgMar w:top="624" w:right="652" w:bottom="1276" w:left="1418" w:header="283" w:footer="312" w:gutter="0"/>
          <w:pgBorders>
            <w:top w:val="single" w:sz="8" w:space="14" w:color="auto"/>
            <w:left w:val="single" w:sz="8" w:space="10" w:color="auto"/>
            <w:bottom w:val="single" w:sz="8" w:space="0" w:color="auto"/>
            <w:right w:val="single" w:sz="8" w:space="17" w:color="auto"/>
          </w:pgBorders>
          <w:cols w:space="708"/>
          <w:docGrid w:linePitch="360"/>
        </w:sectPr>
      </w:pPr>
    </w:p>
    <w:p w14:paraId="07BC21D1" w14:textId="77777777" w:rsidR="00B3352A" w:rsidRPr="00A4002B" w:rsidRDefault="00B3352A" w:rsidP="00C70A8A">
      <w:pPr>
        <w:pStyle w:val="10"/>
        <w:numPr>
          <w:ilvl w:val="0"/>
          <w:numId w:val="0"/>
        </w:numPr>
        <w:ind w:left="426"/>
        <w:rPr>
          <w:sz w:val="26"/>
          <w:szCs w:val="26"/>
        </w:rPr>
      </w:pPr>
    </w:p>
    <w:sectPr w:rsidR="00B3352A" w:rsidRPr="00A4002B" w:rsidSect="00C70A8A">
      <w:footerReference w:type="first" r:id="rId20"/>
      <w:pgSz w:w="11906" w:h="16838"/>
      <w:pgMar w:top="624" w:right="652" w:bottom="1276" w:left="1418" w:header="283" w:footer="312" w:gutter="0"/>
      <w:pgBorders>
        <w:top w:val="single" w:sz="8" w:space="14" w:color="auto"/>
        <w:left w:val="single" w:sz="8" w:space="10" w:color="auto"/>
        <w:bottom w:val="single" w:sz="8" w:space="0" w:color="auto"/>
        <w:right w:val="single" w:sz="8" w:space="17"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608BF6" w14:textId="77777777" w:rsidR="005651B7" w:rsidRDefault="005651B7" w:rsidP="00F66551">
      <w:r>
        <w:separator/>
      </w:r>
    </w:p>
  </w:endnote>
  <w:endnote w:type="continuationSeparator" w:id="0">
    <w:p w14:paraId="78CC22AD" w14:textId="77777777" w:rsidR="005651B7" w:rsidRDefault="005651B7" w:rsidP="00F665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CC"/>
    <w:family w:val="swiss"/>
    <w:pitch w:val="variable"/>
    <w:sig w:usb0="00000287" w:usb1="00000000" w:usb2="00000000" w:usb3="00000000" w:csb0="0000009F" w:csb1="00000000"/>
  </w:font>
  <w:font w:name="Consolas">
    <w:panose1 w:val="020B0609020204030204"/>
    <w:charset w:val="CC"/>
    <w:family w:val="modern"/>
    <w:pitch w:val="fixed"/>
    <w:sig w:usb0="E10002FF" w:usb1="4000F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Aharoni">
    <w:panose1 w:val="02010803020104030203"/>
    <w:charset w:val="B1"/>
    <w:family w:val="auto"/>
    <w:pitch w:val="variable"/>
    <w:sig w:usb0="00000801" w:usb1="00000000" w:usb2="00000000" w:usb3="00000000" w:csb0="00000020" w:csb1="00000000"/>
  </w:font>
  <w:font w:name="ヒラギノ角ゴ Pro W3">
    <w:altName w:val="MS Gothic"/>
    <w:charset w:val="00"/>
    <w:family w:val="roman"/>
    <w:pitch w:val="default"/>
  </w:font>
  <w:font w:name="PMingLiU">
    <w:altName w:val="新細明體"/>
    <w:panose1 w:val="02020500000000000000"/>
    <w:charset w:val="88"/>
    <w:family w:val="roman"/>
    <w:pitch w:val="variable"/>
    <w:sig w:usb0="A00002FF" w:usb1="28CFFCFA" w:usb2="00000016" w:usb3="00000000" w:csb0="00100001" w:csb1="00000000"/>
  </w:font>
  <w:font w:name="ISOCPEUR">
    <w:panose1 w:val="020B06040202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B2278B" w14:textId="77777777" w:rsidR="005651B7" w:rsidRPr="00801F59" w:rsidRDefault="00B06F06" w:rsidP="00B82EB4">
    <w:pPr>
      <w:pStyle w:val="afffffff1"/>
      <w:rPr>
        <w:rFonts w:ascii="Times New Roman" w:hAnsi="Times New Roman"/>
      </w:rPr>
    </w:pPr>
    <w:sdt>
      <w:sdtPr>
        <w:rPr>
          <w:rFonts w:ascii="Times New Roman" w:hAnsi="Times New Roman"/>
        </w:rPr>
        <w:alias w:val="Год"/>
        <w:tag w:val="Год"/>
        <w:id w:val="427933166"/>
        <w:placeholder>
          <w:docPart w:val="7FC4F5DB8926446F9FDEACE2C318CB93"/>
        </w:placeholder>
        <w:dataBinding w:prefixMappings="xmlns:ns0='http://schemas.microsoft.com/office/2006/coverPageProps' " w:xpath="/ns0:CoverPageProperties[1]/ns0:CompanyFax[1]" w:storeItemID="{55AF091B-3C7A-41E3-B477-F2FDAA23CFDA}"/>
        <w:text/>
      </w:sdtPr>
      <w:sdtEndPr/>
      <w:sdtContent>
        <w:r w:rsidR="005651B7">
          <w:rPr>
            <w:rFonts w:ascii="Times New Roman" w:hAnsi="Times New Roman"/>
          </w:rPr>
          <w:t>2024</w:t>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af6"/>
      <w:tblpPr w:leftFromText="113" w:rightFromText="113" w:vertAnchor="page" w:horzAnchor="page" w:tblpXSpec="right" w:tblpYSpec="bottom"/>
      <w:tblW w:w="10750" w:type="dxa"/>
      <w:tblLayout w:type="fixed"/>
      <w:tblCellMar>
        <w:left w:w="57" w:type="dxa"/>
        <w:right w:w="57" w:type="dxa"/>
      </w:tblCellMar>
      <w:tblLook w:val="04A0" w:firstRow="1" w:lastRow="0" w:firstColumn="1" w:lastColumn="0" w:noHBand="0" w:noVBand="1"/>
    </w:tblPr>
    <w:tblGrid>
      <w:gridCol w:w="567"/>
      <w:gridCol w:w="567"/>
      <w:gridCol w:w="567"/>
      <w:gridCol w:w="567"/>
      <w:gridCol w:w="850"/>
      <w:gridCol w:w="567"/>
      <w:gridCol w:w="3602"/>
      <w:gridCol w:w="1120"/>
      <w:gridCol w:w="852"/>
      <w:gridCol w:w="1134"/>
      <w:gridCol w:w="357"/>
    </w:tblGrid>
    <w:tr w:rsidR="005651B7" w:rsidRPr="00B476B9" w14:paraId="556D7658" w14:textId="77777777" w:rsidTr="00B82EB4">
      <w:trPr>
        <w:trHeight w:hRule="exact" w:val="284"/>
      </w:trPr>
      <w:tc>
        <w:tcPr>
          <w:tcW w:w="567" w:type="dxa"/>
          <w:tcBorders>
            <w:top w:val="single" w:sz="8" w:space="0" w:color="auto"/>
            <w:left w:val="single" w:sz="8" w:space="0" w:color="auto"/>
            <w:right w:val="single" w:sz="8" w:space="0" w:color="auto"/>
          </w:tcBorders>
          <w:vAlign w:val="center"/>
        </w:tcPr>
        <w:p w14:paraId="1F6640E9" w14:textId="77777777" w:rsidR="005651B7" w:rsidRPr="00B476B9" w:rsidRDefault="005651B7" w:rsidP="001A615E">
          <w:pPr>
            <w:jc w:val="center"/>
            <w:rPr>
              <w:rFonts w:ascii="Arial" w:hAnsi="Arial" w:cs="Arial"/>
              <w:sz w:val="18"/>
              <w:szCs w:val="18"/>
            </w:rPr>
          </w:pPr>
        </w:p>
      </w:tc>
      <w:tc>
        <w:tcPr>
          <w:tcW w:w="567" w:type="dxa"/>
          <w:tcBorders>
            <w:top w:val="single" w:sz="8" w:space="0" w:color="auto"/>
            <w:left w:val="single" w:sz="8" w:space="0" w:color="auto"/>
            <w:right w:val="single" w:sz="8" w:space="0" w:color="auto"/>
          </w:tcBorders>
          <w:vAlign w:val="center"/>
        </w:tcPr>
        <w:p w14:paraId="30D4F905" w14:textId="77777777" w:rsidR="005651B7" w:rsidRPr="00B476B9" w:rsidRDefault="005651B7" w:rsidP="001A615E">
          <w:pPr>
            <w:jc w:val="center"/>
            <w:rPr>
              <w:rFonts w:ascii="Arial" w:hAnsi="Arial" w:cs="Arial"/>
              <w:spacing w:val="-22"/>
              <w:sz w:val="18"/>
              <w:szCs w:val="18"/>
            </w:rPr>
          </w:pPr>
        </w:p>
      </w:tc>
      <w:tc>
        <w:tcPr>
          <w:tcW w:w="567" w:type="dxa"/>
          <w:tcBorders>
            <w:top w:val="single" w:sz="8" w:space="0" w:color="auto"/>
            <w:left w:val="single" w:sz="8" w:space="0" w:color="auto"/>
            <w:right w:val="single" w:sz="8" w:space="0" w:color="auto"/>
          </w:tcBorders>
          <w:vAlign w:val="center"/>
        </w:tcPr>
        <w:p w14:paraId="75620E81" w14:textId="77777777" w:rsidR="005651B7" w:rsidRPr="00B476B9" w:rsidRDefault="005651B7" w:rsidP="001A615E">
          <w:pPr>
            <w:jc w:val="center"/>
            <w:rPr>
              <w:rFonts w:ascii="Arial" w:hAnsi="Arial" w:cs="Arial"/>
              <w:sz w:val="18"/>
              <w:szCs w:val="18"/>
            </w:rPr>
          </w:pPr>
        </w:p>
      </w:tc>
      <w:tc>
        <w:tcPr>
          <w:tcW w:w="567" w:type="dxa"/>
          <w:tcBorders>
            <w:top w:val="single" w:sz="8" w:space="0" w:color="auto"/>
            <w:left w:val="single" w:sz="8" w:space="0" w:color="auto"/>
            <w:right w:val="single" w:sz="8" w:space="0" w:color="auto"/>
          </w:tcBorders>
          <w:vAlign w:val="center"/>
        </w:tcPr>
        <w:p w14:paraId="4DD354F6" w14:textId="77777777" w:rsidR="005651B7" w:rsidRPr="00B476B9" w:rsidRDefault="005651B7" w:rsidP="001A615E">
          <w:pPr>
            <w:jc w:val="center"/>
            <w:rPr>
              <w:rFonts w:ascii="Arial" w:hAnsi="Arial" w:cs="Arial"/>
              <w:spacing w:val="-18"/>
              <w:sz w:val="18"/>
              <w:szCs w:val="18"/>
            </w:rPr>
          </w:pPr>
        </w:p>
      </w:tc>
      <w:tc>
        <w:tcPr>
          <w:tcW w:w="850" w:type="dxa"/>
          <w:tcBorders>
            <w:top w:val="single" w:sz="8" w:space="0" w:color="auto"/>
            <w:left w:val="single" w:sz="8" w:space="0" w:color="auto"/>
            <w:right w:val="single" w:sz="8" w:space="0" w:color="auto"/>
          </w:tcBorders>
          <w:vAlign w:val="center"/>
        </w:tcPr>
        <w:p w14:paraId="3F6F4300" w14:textId="77777777" w:rsidR="005651B7" w:rsidRPr="00B476B9" w:rsidRDefault="005651B7" w:rsidP="001A615E">
          <w:pPr>
            <w:jc w:val="center"/>
            <w:rPr>
              <w:rFonts w:ascii="Arial" w:hAnsi="Arial" w:cs="Arial"/>
              <w:sz w:val="18"/>
              <w:szCs w:val="18"/>
            </w:rPr>
          </w:pPr>
        </w:p>
      </w:tc>
      <w:tc>
        <w:tcPr>
          <w:tcW w:w="567" w:type="dxa"/>
          <w:tcBorders>
            <w:top w:val="single" w:sz="8" w:space="0" w:color="auto"/>
            <w:left w:val="single" w:sz="8" w:space="0" w:color="auto"/>
            <w:right w:val="single" w:sz="8" w:space="0" w:color="auto"/>
          </w:tcBorders>
          <w:vAlign w:val="center"/>
        </w:tcPr>
        <w:p w14:paraId="2A6A247A" w14:textId="77777777" w:rsidR="005651B7" w:rsidRPr="00B476B9" w:rsidRDefault="005651B7" w:rsidP="001A615E">
          <w:pPr>
            <w:jc w:val="center"/>
            <w:rPr>
              <w:rFonts w:ascii="Arial" w:hAnsi="Arial" w:cs="Arial"/>
              <w:sz w:val="18"/>
              <w:szCs w:val="18"/>
            </w:rPr>
          </w:pPr>
        </w:p>
      </w:tc>
      <w:tc>
        <w:tcPr>
          <w:tcW w:w="6708" w:type="dxa"/>
          <w:gridSpan w:val="4"/>
          <w:vMerge w:val="restart"/>
          <w:tcBorders>
            <w:top w:val="single" w:sz="8" w:space="0" w:color="auto"/>
            <w:left w:val="single" w:sz="8" w:space="0" w:color="auto"/>
            <w:right w:val="single" w:sz="8" w:space="0" w:color="auto"/>
          </w:tcBorders>
          <w:vAlign w:val="center"/>
        </w:tcPr>
        <w:p w14:paraId="45062F1E" w14:textId="5C8B52F9" w:rsidR="005651B7" w:rsidRPr="001A615E" w:rsidRDefault="00193083" w:rsidP="001A615E">
          <w:pPr>
            <w:pStyle w:val="afffffff1"/>
            <w:ind w:left="0"/>
            <w:rPr>
              <w:rFonts w:ascii="Times New Roman" w:hAnsi="Times New Roman"/>
              <w:b w:val="0"/>
              <w:bCs/>
            </w:rPr>
          </w:pPr>
          <w:r w:rsidRPr="00193083">
            <w:rPr>
              <w:rFonts w:ascii="Times New Roman" w:hAnsi="Times New Roman"/>
              <w:b w:val="0"/>
              <w:bCs/>
            </w:rPr>
            <w:t>ЧОНФ.ГАЗ-КГС.254.01-ЗУР</w:t>
          </w:r>
          <w:r w:rsidR="005651B7" w:rsidRPr="001A615E">
            <w:rPr>
              <w:rFonts w:ascii="Times New Roman" w:hAnsi="Times New Roman"/>
              <w:b w:val="0"/>
              <w:bCs/>
            </w:rPr>
            <w:t>-пмт0</w:t>
          </w:r>
          <w:r w:rsidR="005651B7">
            <w:rPr>
              <w:rFonts w:ascii="Times New Roman" w:hAnsi="Times New Roman"/>
              <w:b w:val="0"/>
              <w:bCs/>
            </w:rPr>
            <w:t>2</w:t>
          </w:r>
          <w:r w:rsidR="005651B7" w:rsidRPr="001A615E">
            <w:rPr>
              <w:rFonts w:ascii="Times New Roman" w:hAnsi="Times New Roman"/>
              <w:b w:val="0"/>
              <w:bCs/>
            </w:rPr>
            <w:t>-тч-001</w:t>
          </w:r>
        </w:p>
      </w:tc>
      <w:tc>
        <w:tcPr>
          <w:tcW w:w="357" w:type="dxa"/>
          <w:tcBorders>
            <w:top w:val="nil"/>
            <w:left w:val="single" w:sz="8" w:space="0" w:color="auto"/>
            <w:bottom w:val="nil"/>
            <w:right w:val="nil"/>
          </w:tcBorders>
          <w:vAlign w:val="center"/>
        </w:tcPr>
        <w:p w14:paraId="194A60BA" w14:textId="77777777" w:rsidR="005651B7" w:rsidRPr="00B476B9" w:rsidRDefault="005651B7" w:rsidP="001A615E">
          <w:pPr>
            <w:jc w:val="center"/>
            <w:rPr>
              <w:rFonts w:ascii="Arial" w:hAnsi="Arial" w:cs="Arial"/>
              <w:sz w:val="18"/>
              <w:szCs w:val="18"/>
            </w:rPr>
          </w:pPr>
        </w:p>
      </w:tc>
    </w:tr>
    <w:tr w:rsidR="005651B7" w:rsidRPr="00B476B9" w14:paraId="77CD7DB1" w14:textId="77777777" w:rsidTr="00B82EB4">
      <w:trPr>
        <w:trHeight w:hRule="exact" w:val="284"/>
      </w:trPr>
      <w:tc>
        <w:tcPr>
          <w:tcW w:w="567" w:type="dxa"/>
          <w:tcBorders>
            <w:left w:val="single" w:sz="8" w:space="0" w:color="auto"/>
            <w:bottom w:val="single" w:sz="8" w:space="0" w:color="auto"/>
            <w:right w:val="single" w:sz="8" w:space="0" w:color="auto"/>
          </w:tcBorders>
          <w:vAlign w:val="center"/>
        </w:tcPr>
        <w:p w14:paraId="6361DF57" w14:textId="77777777" w:rsidR="005651B7" w:rsidRPr="00B476B9" w:rsidRDefault="005651B7" w:rsidP="001A615E">
          <w:pPr>
            <w:jc w:val="center"/>
            <w:rPr>
              <w:rFonts w:ascii="Arial" w:hAnsi="Arial" w:cs="Arial"/>
              <w:sz w:val="18"/>
              <w:szCs w:val="18"/>
            </w:rPr>
          </w:pPr>
        </w:p>
      </w:tc>
      <w:tc>
        <w:tcPr>
          <w:tcW w:w="567" w:type="dxa"/>
          <w:tcBorders>
            <w:left w:val="single" w:sz="8" w:space="0" w:color="auto"/>
            <w:bottom w:val="single" w:sz="8" w:space="0" w:color="auto"/>
            <w:right w:val="single" w:sz="8" w:space="0" w:color="auto"/>
          </w:tcBorders>
          <w:vAlign w:val="center"/>
        </w:tcPr>
        <w:p w14:paraId="3CC1F07C" w14:textId="77777777" w:rsidR="005651B7" w:rsidRPr="00B476B9" w:rsidRDefault="005651B7" w:rsidP="001A615E">
          <w:pPr>
            <w:jc w:val="center"/>
            <w:rPr>
              <w:rFonts w:ascii="Arial" w:hAnsi="Arial" w:cs="Arial"/>
              <w:spacing w:val="-22"/>
              <w:sz w:val="18"/>
              <w:szCs w:val="18"/>
            </w:rPr>
          </w:pPr>
        </w:p>
      </w:tc>
      <w:tc>
        <w:tcPr>
          <w:tcW w:w="567" w:type="dxa"/>
          <w:tcBorders>
            <w:left w:val="single" w:sz="8" w:space="0" w:color="auto"/>
            <w:bottom w:val="single" w:sz="8" w:space="0" w:color="auto"/>
            <w:right w:val="single" w:sz="8" w:space="0" w:color="auto"/>
          </w:tcBorders>
          <w:vAlign w:val="center"/>
        </w:tcPr>
        <w:p w14:paraId="7733A3C1" w14:textId="77777777" w:rsidR="005651B7" w:rsidRPr="00B476B9" w:rsidRDefault="005651B7" w:rsidP="001A615E">
          <w:pPr>
            <w:jc w:val="center"/>
            <w:rPr>
              <w:rFonts w:ascii="Arial" w:hAnsi="Arial" w:cs="Arial"/>
              <w:sz w:val="18"/>
              <w:szCs w:val="18"/>
            </w:rPr>
          </w:pPr>
        </w:p>
      </w:tc>
      <w:tc>
        <w:tcPr>
          <w:tcW w:w="567" w:type="dxa"/>
          <w:tcBorders>
            <w:left w:val="single" w:sz="8" w:space="0" w:color="auto"/>
            <w:bottom w:val="single" w:sz="8" w:space="0" w:color="auto"/>
            <w:right w:val="single" w:sz="8" w:space="0" w:color="auto"/>
          </w:tcBorders>
          <w:vAlign w:val="center"/>
        </w:tcPr>
        <w:p w14:paraId="131E13BC" w14:textId="77777777" w:rsidR="005651B7" w:rsidRPr="00B476B9" w:rsidRDefault="005651B7" w:rsidP="001A615E">
          <w:pPr>
            <w:jc w:val="center"/>
            <w:rPr>
              <w:rFonts w:ascii="Arial" w:hAnsi="Arial" w:cs="Arial"/>
              <w:spacing w:val="-18"/>
              <w:sz w:val="18"/>
              <w:szCs w:val="18"/>
            </w:rPr>
          </w:pPr>
        </w:p>
      </w:tc>
      <w:tc>
        <w:tcPr>
          <w:tcW w:w="850" w:type="dxa"/>
          <w:tcBorders>
            <w:left w:val="single" w:sz="8" w:space="0" w:color="auto"/>
            <w:bottom w:val="single" w:sz="8" w:space="0" w:color="auto"/>
            <w:right w:val="single" w:sz="8" w:space="0" w:color="auto"/>
          </w:tcBorders>
          <w:vAlign w:val="center"/>
        </w:tcPr>
        <w:p w14:paraId="03E7C714" w14:textId="77777777" w:rsidR="005651B7" w:rsidRPr="00B476B9" w:rsidRDefault="005651B7" w:rsidP="001A615E">
          <w:pPr>
            <w:jc w:val="center"/>
            <w:rPr>
              <w:rFonts w:ascii="Arial" w:hAnsi="Arial" w:cs="Arial"/>
              <w:sz w:val="18"/>
              <w:szCs w:val="18"/>
            </w:rPr>
          </w:pPr>
        </w:p>
      </w:tc>
      <w:tc>
        <w:tcPr>
          <w:tcW w:w="567" w:type="dxa"/>
          <w:tcBorders>
            <w:left w:val="single" w:sz="8" w:space="0" w:color="auto"/>
            <w:bottom w:val="single" w:sz="8" w:space="0" w:color="auto"/>
            <w:right w:val="single" w:sz="8" w:space="0" w:color="auto"/>
          </w:tcBorders>
          <w:vAlign w:val="center"/>
        </w:tcPr>
        <w:p w14:paraId="6DCCEB15" w14:textId="77777777" w:rsidR="005651B7" w:rsidRPr="00B476B9" w:rsidRDefault="005651B7" w:rsidP="001A615E">
          <w:pPr>
            <w:jc w:val="center"/>
            <w:rPr>
              <w:rFonts w:ascii="Arial" w:hAnsi="Arial" w:cs="Arial"/>
              <w:sz w:val="18"/>
              <w:szCs w:val="18"/>
            </w:rPr>
          </w:pPr>
        </w:p>
      </w:tc>
      <w:tc>
        <w:tcPr>
          <w:tcW w:w="6708" w:type="dxa"/>
          <w:gridSpan w:val="4"/>
          <w:vMerge/>
          <w:tcBorders>
            <w:left w:val="single" w:sz="8" w:space="0" w:color="auto"/>
            <w:right w:val="single" w:sz="8" w:space="0" w:color="auto"/>
          </w:tcBorders>
          <w:vAlign w:val="center"/>
        </w:tcPr>
        <w:p w14:paraId="696373E5" w14:textId="77777777" w:rsidR="005651B7" w:rsidRPr="00B476B9" w:rsidRDefault="005651B7" w:rsidP="001A615E">
          <w:pPr>
            <w:jc w:val="center"/>
            <w:rPr>
              <w:rFonts w:ascii="Arial" w:hAnsi="Arial" w:cs="Arial"/>
              <w:sz w:val="18"/>
              <w:szCs w:val="18"/>
            </w:rPr>
          </w:pPr>
        </w:p>
      </w:tc>
      <w:tc>
        <w:tcPr>
          <w:tcW w:w="357" w:type="dxa"/>
          <w:tcBorders>
            <w:top w:val="nil"/>
            <w:left w:val="single" w:sz="8" w:space="0" w:color="auto"/>
            <w:bottom w:val="nil"/>
            <w:right w:val="nil"/>
          </w:tcBorders>
          <w:vAlign w:val="center"/>
        </w:tcPr>
        <w:p w14:paraId="27620E5B" w14:textId="77777777" w:rsidR="005651B7" w:rsidRPr="00B476B9" w:rsidRDefault="005651B7" w:rsidP="001A615E">
          <w:pPr>
            <w:jc w:val="center"/>
            <w:rPr>
              <w:rFonts w:ascii="Arial" w:hAnsi="Arial" w:cs="Arial"/>
              <w:sz w:val="18"/>
              <w:szCs w:val="18"/>
            </w:rPr>
          </w:pPr>
        </w:p>
      </w:tc>
    </w:tr>
    <w:tr w:rsidR="005651B7" w:rsidRPr="00B476B9" w14:paraId="1CD1F89B" w14:textId="77777777" w:rsidTr="00B82EB4">
      <w:trPr>
        <w:trHeight w:hRule="exact" w:val="284"/>
      </w:trPr>
      <w:tc>
        <w:tcPr>
          <w:tcW w:w="567" w:type="dxa"/>
          <w:tcBorders>
            <w:top w:val="single" w:sz="8" w:space="0" w:color="auto"/>
            <w:left w:val="single" w:sz="8" w:space="0" w:color="auto"/>
            <w:bottom w:val="single" w:sz="8" w:space="0" w:color="auto"/>
            <w:right w:val="single" w:sz="8" w:space="0" w:color="auto"/>
          </w:tcBorders>
          <w:vAlign w:val="center"/>
        </w:tcPr>
        <w:p w14:paraId="215BD7D4" w14:textId="77777777" w:rsidR="005651B7" w:rsidRPr="00F81299" w:rsidRDefault="005651B7" w:rsidP="001A615E">
          <w:pPr>
            <w:jc w:val="center"/>
            <w:rPr>
              <w:rFonts w:cs="Times New Roman"/>
              <w:sz w:val="16"/>
              <w:szCs w:val="16"/>
            </w:rPr>
          </w:pPr>
          <w:r w:rsidRPr="00F81299">
            <w:rPr>
              <w:rFonts w:cs="Times New Roman"/>
              <w:sz w:val="16"/>
              <w:szCs w:val="16"/>
            </w:rPr>
            <w:t>Изм.</w:t>
          </w:r>
        </w:p>
      </w:tc>
      <w:tc>
        <w:tcPr>
          <w:tcW w:w="567" w:type="dxa"/>
          <w:tcBorders>
            <w:top w:val="single" w:sz="8" w:space="0" w:color="auto"/>
            <w:left w:val="single" w:sz="8" w:space="0" w:color="auto"/>
            <w:bottom w:val="single" w:sz="8" w:space="0" w:color="auto"/>
            <w:right w:val="single" w:sz="8" w:space="0" w:color="auto"/>
          </w:tcBorders>
          <w:vAlign w:val="center"/>
        </w:tcPr>
        <w:p w14:paraId="5B73A27A" w14:textId="77777777" w:rsidR="005651B7" w:rsidRPr="00F81299" w:rsidRDefault="005651B7" w:rsidP="001A615E">
          <w:pPr>
            <w:jc w:val="center"/>
            <w:rPr>
              <w:rFonts w:cs="Times New Roman"/>
              <w:spacing w:val="-22"/>
              <w:sz w:val="16"/>
              <w:szCs w:val="16"/>
            </w:rPr>
          </w:pPr>
          <w:r w:rsidRPr="00F81299">
            <w:rPr>
              <w:rFonts w:cs="Times New Roman"/>
              <w:spacing w:val="-22"/>
              <w:sz w:val="16"/>
              <w:szCs w:val="16"/>
            </w:rPr>
            <w:t>Кол. уч.</w:t>
          </w:r>
        </w:p>
      </w:tc>
      <w:tc>
        <w:tcPr>
          <w:tcW w:w="567" w:type="dxa"/>
          <w:tcBorders>
            <w:top w:val="single" w:sz="8" w:space="0" w:color="auto"/>
            <w:left w:val="single" w:sz="8" w:space="0" w:color="auto"/>
            <w:bottom w:val="single" w:sz="8" w:space="0" w:color="auto"/>
            <w:right w:val="single" w:sz="8" w:space="0" w:color="auto"/>
          </w:tcBorders>
          <w:vAlign w:val="center"/>
        </w:tcPr>
        <w:p w14:paraId="7E2D0094" w14:textId="77777777" w:rsidR="005651B7" w:rsidRPr="00F81299" w:rsidRDefault="005651B7" w:rsidP="001A615E">
          <w:pPr>
            <w:jc w:val="center"/>
            <w:rPr>
              <w:rFonts w:cs="Times New Roman"/>
              <w:sz w:val="16"/>
              <w:szCs w:val="16"/>
            </w:rPr>
          </w:pPr>
          <w:r w:rsidRPr="00F81299">
            <w:rPr>
              <w:rFonts w:cs="Times New Roman"/>
              <w:sz w:val="16"/>
              <w:szCs w:val="16"/>
            </w:rPr>
            <w:t>Лист</w:t>
          </w:r>
        </w:p>
      </w:tc>
      <w:tc>
        <w:tcPr>
          <w:tcW w:w="567" w:type="dxa"/>
          <w:tcBorders>
            <w:top w:val="single" w:sz="8" w:space="0" w:color="auto"/>
            <w:left w:val="single" w:sz="8" w:space="0" w:color="auto"/>
            <w:bottom w:val="single" w:sz="8" w:space="0" w:color="auto"/>
            <w:right w:val="single" w:sz="8" w:space="0" w:color="auto"/>
          </w:tcBorders>
          <w:vAlign w:val="center"/>
        </w:tcPr>
        <w:p w14:paraId="1F7C1AF0" w14:textId="77777777" w:rsidR="005651B7" w:rsidRPr="00F81299" w:rsidRDefault="005651B7" w:rsidP="001A615E">
          <w:pPr>
            <w:jc w:val="center"/>
            <w:rPr>
              <w:rFonts w:cs="Times New Roman"/>
              <w:spacing w:val="-18"/>
              <w:sz w:val="16"/>
              <w:szCs w:val="16"/>
            </w:rPr>
          </w:pPr>
          <w:r w:rsidRPr="00F81299">
            <w:rPr>
              <w:rFonts w:cs="Times New Roman"/>
              <w:spacing w:val="-18"/>
              <w:sz w:val="16"/>
              <w:szCs w:val="16"/>
            </w:rPr>
            <w:t>№ док.</w:t>
          </w:r>
        </w:p>
      </w:tc>
      <w:tc>
        <w:tcPr>
          <w:tcW w:w="850" w:type="dxa"/>
          <w:tcBorders>
            <w:top w:val="single" w:sz="8" w:space="0" w:color="auto"/>
            <w:left w:val="single" w:sz="8" w:space="0" w:color="auto"/>
            <w:bottom w:val="single" w:sz="8" w:space="0" w:color="auto"/>
            <w:right w:val="single" w:sz="8" w:space="0" w:color="auto"/>
          </w:tcBorders>
          <w:vAlign w:val="center"/>
        </w:tcPr>
        <w:p w14:paraId="772235B0" w14:textId="77777777" w:rsidR="005651B7" w:rsidRPr="00F81299" w:rsidRDefault="005651B7" w:rsidP="001A615E">
          <w:pPr>
            <w:jc w:val="center"/>
            <w:rPr>
              <w:rFonts w:cs="Times New Roman"/>
              <w:sz w:val="16"/>
              <w:szCs w:val="16"/>
            </w:rPr>
          </w:pPr>
          <w:r w:rsidRPr="00F81299">
            <w:rPr>
              <w:rFonts w:cs="Times New Roman"/>
              <w:sz w:val="16"/>
              <w:szCs w:val="16"/>
            </w:rPr>
            <w:t>Подпись</w:t>
          </w:r>
        </w:p>
      </w:tc>
      <w:tc>
        <w:tcPr>
          <w:tcW w:w="567" w:type="dxa"/>
          <w:tcBorders>
            <w:top w:val="single" w:sz="8" w:space="0" w:color="auto"/>
            <w:left w:val="single" w:sz="8" w:space="0" w:color="auto"/>
            <w:bottom w:val="single" w:sz="8" w:space="0" w:color="auto"/>
            <w:right w:val="single" w:sz="8" w:space="0" w:color="auto"/>
          </w:tcBorders>
          <w:vAlign w:val="center"/>
        </w:tcPr>
        <w:p w14:paraId="76728C3B" w14:textId="77777777" w:rsidR="005651B7" w:rsidRPr="00F81299" w:rsidRDefault="005651B7" w:rsidP="001A615E">
          <w:pPr>
            <w:jc w:val="center"/>
            <w:rPr>
              <w:rFonts w:cs="Times New Roman"/>
              <w:sz w:val="16"/>
              <w:szCs w:val="16"/>
            </w:rPr>
          </w:pPr>
          <w:r w:rsidRPr="00F81299">
            <w:rPr>
              <w:rFonts w:cs="Times New Roman"/>
              <w:sz w:val="16"/>
              <w:szCs w:val="16"/>
            </w:rPr>
            <w:t>Дата</w:t>
          </w:r>
        </w:p>
      </w:tc>
      <w:tc>
        <w:tcPr>
          <w:tcW w:w="6708" w:type="dxa"/>
          <w:gridSpan w:val="4"/>
          <w:vMerge/>
          <w:tcBorders>
            <w:left w:val="single" w:sz="8" w:space="0" w:color="auto"/>
            <w:bottom w:val="single" w:sz="8" w:space="0" w:color="auto"/>
            <w:right w:val="single" w:sz="8" w:space="0" w:color="auto"/>
          </w:tcBorders>
          <w:vAlign w:val="center"/>
        </w:tcPr>
        <w:p w14:paraId="237AB7D5" w14:textId="77777777" w:rsidR="005651B7" w:rsidRPr="00B476B9" w:rsidRDefault="005651B7" w:rsidP="001A615E">
          <w:pPr>
            <w:jc w:val="center"/>
            <w:rPr>
              <w:rFonts w:ascii="Arial" w:hAnsi="Arial" w:cs="Arial"/>
              <w:sz w:val="18"/>
              <w:szCs w:val="18"/>
            </w:rPr>
          </w:pPr>
        </w:p>
      </w:tc>
      <w:tc>
        <w:tcPr>
          <w:tcW w:w="357" w:type="dxa"/>
          <w:tcBorders>
            <w:top w:val="nil"/>
            <w:left w:val="single" w:sz="8" w:space="0" w:color="auto"/>
            <w:bottom w:val="nil"/>
            <w:right w:val="nil"/>
          </w:tcBorders>
          <w:vAlign w:val="center"/>
        </w:tcPr>
        <w:p w14:paraId="35EB3EB8" w14:textId="77777777" w:rsidR="005651B7" w:rsidRPr="00B476B9" w:rsidRDefault="005651B7" w:rsidP="001A615E">
          <w:pPr>
            <w:jc w:val="center"/>
            <w:rPr>
              <w:rFonts w:ascii="Arial" w:hAnsi="Arial" w:cs="Arial"/>
              <w:sz w:val="18"/>
              <w:szCs w:val="18"/>
            </w:rPr>
          </w:pPr>
        </w:p>
      </w:tc>
    </w:tr>
    <w:tr w:rsidR="00341294" w:rsidRPr="00B476B9" w14:paraId="403D7975" w14:textId="77777777" w:rsidTr="00061C77">
      <w:trPr>
        <w:trHeight w:hRule="exact" w:val="284"/>
      </w:trPr>
      <w:tc>
        <w:tcPr>
          <w:tcW w:w="1134" w:type="dxa"/>
          <w:gridSpan w:val="2"/>
          <w:tcBorders>
            <w:top w:val="single" w:sz="8" w:space="0" w:color="auto"/>
            <w:left w:val="single" w:sz="8" w:space="0" w:color="auto"/>
            <w:right w:val="single" w:sz="8" w:space="0" w:color="auto"/>
          </w:tcBorders>
          <w:vAlign w:val="center"/>
        </w:tcPr>
        <w:p w14:paraId="3E3B0B08" w14:textId="77777777" w:rsidR="00341294" w:rsidRDefault="00341294" w:rsidP="00341294">
          <w:pPr>
            <w:ind w:left="142"/>
            <w:jc w:val="left"/>
            <w:rPr>
              <w:rFonts w:cs="Times New Roman"/>
              <w:sz w:val="14"/>
              <w:szCs w:val="14"/>
            </w:rPr>
          </w:pPr>
          <w:r>
            <w:rPr>
              <w:rFonts w:cs="Times New Roman"/>
              <w:sz w:val="14"/>
              <w:szCs w:val="14"/>
            </w:rPr>
            <w:t>ГИП</w:t>
          </w:r>
        </w:p>
      </w:tc>
      <w:tc>
        <w:tcPr>
          <w:tcW w:w="1134" w:type="dxa"/>
          <w:gridSpan w:val="2"/>
          <w:tcBorders>
            <w:top w:val="single" w:sz="8" w:space="0" w:color="auto"/>
            <w:left w:val="single" w:sz="8" w:space="0" w:color="auto"/>
            <w:right w:val="single" w:sz="8" w:space="0" w:color="auto"/>
          </w:tcBorders>
          <w:vAlign w:val="center"/>
        </w:tcPr>
        <w:p w14:paraId="7A22F8A3" w14:textId="77777777" w:rsidR="00341294" w:rsidRDefault="00341294" w:rsidP="00341294">
          <w:pPr>
            <w:ind w:left="1" w:right="-112"/>
            <w:jc w:val="left"/>
            <w:rPr>
              <w:rFonts w:cs="Times New Roman"/>
              <w:spacing w:val="-12"/>
              <w:sz w:val="14"/>
              <w:szCs w:val="14"/>
            </w:rPr>
          </w:pPr>
          <w:r>
            <w:rPr>
              <w:rFonts w:cs="Times New Roman"/>
              <w:spacing w:val="-1"/>
              <w:sz w:val="14"/>
              <w:szCs w:val="14"/>
            </w:rPr>
            <w:t>Трофимов Д.В</w:t>
          </w:r>
        </w:p>
      </w:tc>
      <w:tc>
        <w:tcPr>
          <w:tcW w:w="850" w:type="dxa"/>
          <w:tcBorders>
            <w:top w:val="single" w:sz="8" w:space="0" w:color="auto"/>
            <w:left w:val="single" w:sz="8" w:space="0" w:color="auto"/>
            <w:right w:val="single" w:sz="8" w:space="0" w:color="auto"/>
          </w:tcBorders>
          <w:vAlign w:val="center"/>
        </w:tcPr>
        <w:p w14:paraId="2AA9710A" w14:textId="2FD005EC" w:rsidR="00341294" w:rsidRDefault="00B06F06" w:rsidP="00341294">
          <w:pPr>
            <w:jc w:val="center"/>
            <w:rPr>
              <w:rFonts w:ascii="Arial" w:hAnsi="Arial" w:cs="Arial"/>
              <w:sz w:val="18"/>
              <w:szCs w:val="18"/>
            </w:rPr>
          </w:pPr>
          <w:r>
            <w:pict w14:anchorId="653B52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0" type="#_x0000_t75" style="position:absolute;left:0;text-align:left;margin-left:-.15pt;margin-top:-.15pt;width:36.85pt;height:71.55pt;z-index:-251649536;visibility:visible;mso-wrap-style:square;mso-wrap-distance-left:9pt;mso-wrap-distance-top:0;mso-wrap-distance-right:9pt;mso-wrap-distance-bottom:0;mso-position-horizontal:absolute;mso-position-horizontal-relative:text;mso-position-vertical:absolute;mso-position-vertical-relative:text" wrapcoords="-441 0 -441 21373 21600 21373 21600 0 -441 0">
                <v:imagedata r:id="rId1" o:title="" croptop="3239f" cropbottom="-1f" cropleft="8495f" cropright="6893f"/>
                <w10:wrap type="tight"/>
              </v:shape>
            </w:pict>
          </w:r>
        </w:p>
      </w:tc>
      <w:tc>
        <w:tcPr>
          <w:tcW w:w="567" w:type="dxa"/>
          <w:tcBorders>
            <w:top w:val="single" w:sz="8" w:space="0" w:color="auto"/>
            <w:left w:val="single" w:sz="8" w:space="0" w:color="auto"/>
            <w:right w:val="single" w:sz="8" w:space="0" w:color="auto"/>
          </w:tcBorders>
          <w:vAlign w:val="center"/>
        </w:tcPr>
        <w:p w14:paraId="41624ECB" w14:textId="2EDADC29" w:rsidR="00341294" w:rsidRDefault="00341294" w:rsidP="00341294">
          <w:pPr>
            <w:ind w:right="-1" w:hanging="44"/>
            <w:jc w:val="center"/>
            <w:rPr>
              <w:rFonts w:cs="Times New Roman"/>
              <w:sz w:val="14"/>
              <w:szCs w:val="14"/>
            </w:rPr>
          </w:pPr>
          <w:r>
            <w:rPr>
              <w:rFonts w:cs="Times New Roman"/>
              <w:sz w:val="14"/>
              <w:szCs w:val="14"/>
            </w:rPr>
            <w:t>10.2024</w:t>
          </w:r>
        </w:p>
      </w:tc>
      <w:tc>
        <w:tcPr>
          <w:tcW w:w="3602" w:type="dxa"/>
          <w:vMerge w:val="restart"/>
          <w:tcBorders>
            <w:top w:val="single" w:sz="8" w:space="0" w:color="auto"/>
            <w:left w:val="single" w:sz="8" w:space="0" w:color="auto"/>
            <w:bottom w:val="single" w:sz="8" w:space="0" w:color="auto"/>
            <w:right w:val="single" w:sz="8" w:space="0" w:color="auto"/>
          </w:tcBorders>
          <w:vAlign w:val="center"/>
        </w:tcPr>
        <w:p w14:paraId="7375AA7E" w14:textId="1956ECBD" w:rsidR="00341294" w:rsidRPr="00F81299" w:rsidRDefault="00341294" w:rsidP="00341294">
          <w:pPr>
            <w:jc w:val="center"/>
            <w:rPr>
              <w:rFonts w:cs="Times New Roman"/>
            </w:rPr>
          </w:pPr>
          <w:r>
            <w:rPr>
              <w:rFonts w:cs="Times New Roman"/>
            </w:rPr>
            <w:t>Содержание</w:t>
          </w:r>
        </w:p>
      </w:tc>
      <w:tc>
        <w:tcPr>
          <w:tcW w:w="1120" w:type="dxa"/>
          <w:tcBorders>
            <w:top w:val="single" w:sz="8" w:space="0" w:color="auto"/>
            <w:left w:val="single" w:sz="8" w:space="0" w:color="auto"/>
            <w:bottom w:val="single" w:sz="8" w:space="0" w:color="auto"/>
            <w:right w:val="single" w:sz="8" w:space="0" w:color="auto"/>
          </w:tcBorders>
          <w:vAlign w:val="center"/>
        </w:tcPr>
        <w:p w14:paraId="041AA16F" w14:textId="77777777" w:rsidR="00341294" w:rsidRPr="00F81299" w:rsidRDefault="00341294" w:rsidP="00341294">
          <w:pPr>
            <w:jc w:val="center"/>
            <w:rPr>
              <w:rFonts w:cs="Times New Roman"/>
              <w:sz w:val="18"/>
              <w:szCs w:val="18"/>
            </w:rPr>
          </w:pPr>
          <w:r w:rsidRPr="00F81299">
            <w:rPr>
              <w:rFonts w:cs="Times New Roman"/>
              <w:sz w:val="18"/>
              <w:szCs w:val="18"/>
            </w:rPr>
            <w:t>Стадия</w:t>
          </w:r>
        </w:p>
      </w:tc>
      <w:tc>
        <w:tcPr>
          <w:tcW w:w="852" w:type="dxa"/>
          <w:tcBorders>
            <w:top w:val="single" w:sz="8" w:space="0" w:color="auto"/>
            <w:left w:val="single" w:sz="8" w:space="0" w:color="auto"/>
            <w:bottom w:val="single" w:sz="8" w:space="0" w:color="auto"/>
            <w:right w:val="single" w:sz="8" w:space="0" w:color="auto"/>
          </w:tcBorders>
          <w:vAlign w:val="center"/>
        </w:tcPr>
        <w:p w14:paraId="0CAFC3F8" w14:textId="77777777" w:rsidR="00341294" w:rsidRPr="00F81299" w:rsidRDefault="00341294" w:rsidP="00341294">
          <w:pPr>
            <w:jc w:val="center"/>
            <w:rPr>
              <w:rFonts w:cs="Times New Roman"/>
              <w:sz w:val="18"/>
              <w:szCs w:val="18"/>
            </w:rPr>
          </w:pPr>
          <w:r w:rsidRPr="00F81299">
            <w:rPr>
              <w:rFonts w:cs="Times New Roman"/>
              <w:sz w:val="18"/>
              <w:szCs w:val="18"/>
            </w:rPr>
            <w:t>Лист</w:t>
          </w: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tcPr>
        <w:p w14:paraId="4DFDADC0" w14:textId="77777777" w:rsidR="00341294" w:rsidRPr="00F81299" w:rsidRDefault="00341294" w:rsidP="00341294">
          <w:pPr>
            <w:jc w:val="center"/>
            <w:rPr>
              <w:rFonts w:cs="Times New Roman"/>
              <w:sz w:val="18"/>
              <w:szCs w:val="18"/>
            </w:rPr>
          </w:pPr>
          <w:r w:rsidRPr="00F81299">
            <w:rPr>
              <w:rFonts w:cs="Times New Roman"/>
              <w:sz w:val="18"/>
              <w:szCs w:val="18"/>
            </w:rPr>
            <w:t>Листов</w:t>
          </w:r>
        </w:p>
      </w:tc>
      <w:tc>
        <w:tcPr>
          <w:tcW w:w="357" w:type="dxa"/>
          <w:tcBorders>
            <w:top w:val="nil"/>
            <w:left w:val="single" w:sz="8" w:space="0" w:color="auto"/>
            <w:bottom w:val="nil"/>
            <w:right w:val="nil"/>
          </w:tcBorders>
          <w:vAlign w:val="center"/>
        </w:tcPr>
        <w:p w14:paraId="17FF827B" w14:textId="77777777" w:rsidR="00341294" w:rsidRPr="00B476B9" w:rsidRDefault="00341294" w:rsidP="00341294">
          <w:pPr>
            <w:jc w:val="center"/>
            <w:rPr>
              <w:rFonts w:ascii="Arial" w:hAnsi="Arial" w:cs="Arial"/>
              <w:sz w:val="18"/>
              <w:szCs w:val="18"/>
            </w:rPr>
          </w:pPr>
        </w:p>
      </w:tc>
    </w:tr>
    <w:tr w:rsidR="00341294" w:rsidRPr="00B476B9" w14:paraId="6BDA79DD" w14:textId="77777777" w:rsidTr="00061C77">
      <w:trPr>
        <w:trHeight w:hRule="exact" w:val="284"/>
      </w:trPr>
      <w:tc>
        <w:tcPr>
          <w:tcW w:w="1134" w:type="dxa"/>
          <w:gridSpan w:val="2"/>
          <w:tcBorders>
            <w:left w:val="single" w:sz="8" w:space="0" w:color="auto"/>
            <w:right w:val="single" w:sz="8" w:space="0" w:color="auto"/>
          </w:tcBorders>
        </w:tcPr>
        <w:p w14:paraId="11695001" w14:textId="77777777" w:rsidR="00341294" w:rsidRDefault="00341294" w:rsidP="00341294">
          <w:pPr>
            <w:pStyle w:val="TableParagraph"/>
            <w:spacing w:before="13"/>
            <w:ind w:left="99"/>
            <w:rPr>
              <w:rFonts w:ascii="Times New Roman" w:eastAsia="Times New Roman" w:hAnsi="Times New Roman" w:cs="Times New Roman"/>
              <w:sz w:val="14"/>
              <w:szCs w:val="14"/>
            </w:rPr>
          </w:pPr>
          <w:proofErr w:type="spellStart"/>
          <w:r>
            <w:rPr>
              <w:rFonts w:ascii="Times New Roman" w:hAnsi="Times New Roman" w:cs="Times New Roman"/>
              <w:spacing w:val="-1"/>
              <w:sz w:val="14"/>
              <w:szCs w:val="14"/>
            </w:rPr>
            <w:t>Инж.землеустр</w:t>
          </w:r>
          <w:proofErr w:type="spellEnd"/>
        </w:p>
      </w:tc>
      <w:tc>
        <w:tcPr>
          <w:tcW w:w="1134" w:type="dxa"/>
          <w:gridSpan w:val="2"/>
          <w:tcBorders>
            <w:left w:val="single" w:sz="8" w:space="0" w:color="auto"/>
            <w:right w:val="single" w:sz="8" w:space="0" w:color="auto"/>
          </w:tcBorders>
        </w:tcPr>
        <w:p w14:paraId="102EE951" w14:textId="77777777" w:rsidR="00341294" w:rsidRDefault="00341294" w:rsidP="00341294">
          <w:pPr>
            <w:pStyle w:val="TableParagraph"/>
            <w:spacing w:before="12"/>
            <w:ind w:left="1" w:right="-112"/>
            <w:rPr>
              <w:rFonts w:ascii="Times New Roman" w:eastAsia="Times New Roman" w:hAnsi="Times New Roman" w:cs="Times New Roman"/>
              <w:sz w:val="14"/>
              <w:szCs w:val="14"/>
              <w:lang w:val="ru-RU"/>
            </w:rPr>
          </w:pPr>
          <w:r>
            <w:rPr>
              <w:rFonts w:ascii="Times New Roman" w:hAnsi="Times New Roman" w:cs="Times New Roman"/>
              <w:spacing w:val="-1"/>
              <w:sz w:val="14"/>
              <w:szCs w:val="14"/>
              <w:lang w:val="ru-RU"/>
            </w:rPr>
            <w:t>Брюханова А.Н.</w:t>
          </w:r>
        </w:p>
      </w:tc>
      <w:tc>
        <w:tcPr>
          <w:tcW w:w="850" w:type="dxa"/>
          <w:tcBorders>
            <w:left w:val="single" w:sz="8" w:space="0" w:color="auto"/>
            <w:right w:val="single" w:sz="8" w:space="0" w:color="auto"/>
          </w:tcBorders>
          <w:vAlign w:val="center"/>
        </w:tcPr>
        <w:p w14:paraId="72B98FAE" w14:textId="77777777" w:rsidR="00341294" w:rsidRDefault="00341294" w:rsidP="00341294">
          <w:pPr>
            <w:jc w:val="center"/>
            <w:rPr>
              <w:rFonts w:ascii="Arial" w:hAnsi="Arial" w:cs="Arial"/>
              <w:sz w:val="18"/>
              <w:szCs w:val="18"/>
            </w:rPr>
          </w:pPr>
        </w:p>
      </w:tc>
      <w:tc>
        <w:tcPr>
          <w:tcW w:w="567" w:type="dxa"/>
          <w:tcBorders>
            <w:left w:val="single" w:sz="8" w:space="0" w:color="auto"/>
            <w:right w:val="single" w:sz="8" w:space="0" w:color="auto"/>
          </w:tcBorders>
          <w:vAlign w:val="center"/>
        </w:tcPr>
        <w:p w14:paraId="53C9FC72" w14:textId="449BA4C1" w:rsidR="00341294" w:rsidRDefault="00341294" w:rsidP="00341294">
          <w:pPr>
            <w:ind w:right="-1" w:hanging="44"/>
            <w:jc w:val="center"/>
            <w:rPr>
              <w:rFonts w:cs="Times New Roman"/>
              <w:sz w:val="14"/>
              <w:szCs w:val="14"/>
            </w:rPr>
          </w:pPr>
          <w:r>
            <w:rPr>
              <w:rFonts w:cs="Times New Roman"/>
              <w:sz w:val="14"/>
              <w:szCs w:val="14"/>
            </w:rPr>
            <w:t>10.2024</w:t>
          </w:r>
        </w:p>
      </w:tc>
      <w:tc>
        <w:tcPr>
          <w:tcW w:w="3602" w:type="dxa"/>
          <w:vMerge/>
          <w:tcBorders>
            <w:left w:val="single" w:sz="8" w:space="0" w:color="auto"/>
            <w:bottom w:val="single" w:sz="8" w:space="0" w:color="auto"/>
            <w:right w:val="single" w:sz="8" w:space="0" w:color="auto"/>
          </w:tcBorders>
          <w:vAlign w:val="center"/>
        </w:tcPr>
        <w:p w14:paraId="06E69389" w14:textId="77777777" w:rsidR="00341294" w:rsidRPr="00B476B9" w:rsidRDefault="00341294" w:rsidP="00341294">
          <w:pPr>
            <w:jc w:val="center"/>
            <w:rPr>
              <w:rFonts w:ascii="Arial" w:hAnsi="Arial" w:cs="Arial"/>
              <w:sz w:val="18"/>
              <w:szCs w:val="18"/>
            </w:rPr>
          </w:pPr>
        </w:p>
      </w:tc>
      <w:tc>
        <w:tcPr>
          <w:tcW w:w="1120" w:type="dxa"/>
          <w:tcBorders>
            <w:top w:val="single" w:sz="8" w:space="0" w:color="auto"/>
            <w:left w:val="single" w:sz="8" w:space="0" w:color="auto"/>
            <w:bottom w:val="single" w:sz="8" w:space="0" w:color="auto"/>
            <w:right w:val="single" w:sz="8" w:space="0" w:color="auto"/>
          </w:tcBorders>
          <w:tcMar>
            <w:left w:w="340" w:type="dxa"/>
            <w:right w:w="340" w:type="dxa"/>
          </w:tcMar>
          <w:vAlign w:val="center"/>
        </w:tcPr>
        <w:p w14:paraId="56B69462" w14:textId="7BECF35F" w:rsidR="00341294" w:rsidRPr="00F81299" w:rsidRDefault="00341294" w:rsidP="00341294">
          <w:pPr>
            <w:spacing w:before="20"/>
            <w:jc w:val="center"/>
            <w:rPr>
              <w:rFonts w:cs="Times New Roman"/>
              <w:sz w:val="18"/>
              <w:szCs w:val="18"/>
            </w:rPr>
          </w:pPr>
          <w:r>
            <w:rPr>
              <w:rFonts w:cs="Times New Roman"/>
              <w:sz w:val="18"/>
              <w:szCs w:val="18"/>
            </w:rPr>
            <w:t>ЗУР</w:t>
          </w:r>
        </w:p>
      </w:tc>
      <w:tc>
        <w:tcPr>
          <w:tcW w:w="852" w:type="dxa"/>
          <w:tcBorders>
            <w:top w:val="single" w:sz="8" w:space="0" w:color="auto"/>
            <w:left w:val="single" w:sz="8" w:space="0" w:color="auto"/>
            <w:bottom w:val="single" w:sz="8" w:space="0" w:color="auto"/>
            <w:right w:val="single" w:sz="8" w:space="0" w:color="auto"/>
          </w:tcBorders>
          <w:vAlign w:val="center"/>
        </w:tcPr>
        <w:p w14:paraId="3567547C" w14:textId="77777777" w:rsidR="00341294" w:rsidRPr="00CE5F83" w:rsidRDefault="00341294" w:rsidP="00341294">
          <w:pPr>
            <w:jc w:val="center"/>
            <w:rPr>
              <w:rFonts w:cs="Times New Roman"/>
              <w:sz w:val="18"/>
              <w:szCs w:val="18"/>
            </w:rPr>
          </w:pPr>
          <w:r>
            <w:rPr>
              <w:rFonts w:cs="Times New Roman"/>
              <w:sz w:val="20"/>
              <w:szCs w:val="20"/>
            </w:rPr>
            <w:t>1</w:t>
          </w: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tcPr>
        <w:p w14:paraId="5820ED91" w14:textId="77777777" w:rsidR="00341294" w:rsidRPr="00F81299" w:rsidRDefault="00341294" w:rsidP="00341294">
          <w:pPr>
            <w:jc w:val="center"/>
            <w:rPr>
              <w:rFonts w:cs="Times New Roman"/>
              <w:sz w:val="18"/>
              <w:szCs w:val="18"/>
            </w:rPr>
          </w:pPr>
          <w:r>
            <w:rPr>
              <w:rFonts w:cs="Times New Roman"/>
              <w:sz w:val="18"/>
              <w:szCs w:val="18"/>
            </w:rPr>
            <w:t>1</w:t>
          </w:r>
        </w:p>
      </w:tc>
      <w:tc>
        <w:tcPr>
          <w:tcW w:w="357" w:type="dxa"/>
          <w:tcBorders>
            <w:top w:val="nil"/>
            <w:left w:val="single" w:sz="8" w:space="0" w:color="auto"/>
            <w:bottom w:val="nil"/>
            <w:right w:val="nil"/>
          </w:tcBorders>
          <w:vAlign w:val="center"/>
        </w:tcPr>
        <w:p w14:paraId="0246A953" w14:textId="77777777" w:rsidR="00341294" w:rsidRPr="00B476B9" w:rsidRDefault="00341294" w:rsidP="00341294">
          <w:pPr>
            <w:jc w:val="center"/>
            <w:rPr>
              <w:rFonts w:ascii="Arial" w:hAnsi="Arial" w:cs="Arial"/>
              <w:sz w:val="18"/>
              <w:szCs w:val="18"/>
            </w:rPr>
          </w:pPr>
        </w:p>
      </w:tc>
    </w:tr>
    <w:tr w:rsidR="00341294" w:rsidRPr="00F81299" w14:paraId="7F2122EC" w14:textId="77777777" w:rsidTr="00061C77">
      <w:trPr>
        <w:trHeight w:hRule="exact" w:val="284"/>
      </w:trPr>
      <w:tc>
        <w:tcPr>
          <w:tcW w:w="1134" w:type="dxa"/>
          <w:gridSpan w:val="2"/>
          <w:tcBorders>
            <w:left w:val="single" w:sz="8" w:space="0" w:color="auto"/>
            <w:right w:val="single" w:sz="8" w:space="0" w:color="auto"/>
          </w:tcBorders>
        </w:tcPr>
        <w:p w14:paraId="378213A4" w14:textId="77777777" w:rsidR="00341294" w:rsidRDefault="00341294" w:rsidP="00341294">
          <w:pPr>
            <w:pStyle w:val="TableParagraph"/>
            <w:spacing w:before="49"/>
            <w:ind w:left="70"/>
            <w:rPr>
              <w:rFonts w:ascii="Times New Roman" w:eastAsia="Times New Roman" w:hAnsi="Times New Roman" w:cs="Times New Roman"/>
              <w:sz w:val="14"/>
              <w:szCs w:val="14"/>
            </w:rPr>
          </w:pPr>
          <w:proofErr w:type="spellStart"/>
          <w:r>
            <w:rPr>
              <w:rFonts w:ascii="Times New Roman" w:hAnsi="Times New Roman" w:cs="Times New Roman"/>
              <w:spacing w:val="-1"/>
              <w:sz w:val="14"/>
              <w:szCs w:val="14"/>
            </w:rPr>
            <w:t>Инж.картограф</w:t>
          </w:r>
          <w:proofErr w:type="spellEnd"/>
        </w:p>
      </w:tc>
      <w:tc>
        <w:tcPr>
          <w:tcW w:w="1134" w:type="dxa"/>
          <w:gridSpan w:val="2"/>
          <w:tcBorders>
            <w:left w:val="single" w:sz="8" w:space="0" w:color="auto"/>
            <w:right w:val="single" w:sz="8" w:space="0" w:color="auto"/>
          </w:tcBorders>
        </w:tcPr>
        <w:p w14:paraId="14384AD4" w14:textId="77777777" w:rsidR="00341294" w:rsidRDefault="00341294" w:rsidP="00341294">
          <w:pPr>
            <w:pStyle w:val="TableParagraph"/>
            <w:spacing w:before="14"/>
            <w:ind w:left="1" w:right="-112"/>
            <w:rPr>
              <w:rFonts w:ascii="Times New Roman" w:eastAsia="Times New Roman" w:hAnsi="Times New Roman" w:cs="Times New Roman"/>
              <w:sz w:val="14"/>
              <w:szCs w:val="14"/>
              <w:lang w:val="ru-RU"/>
            </w:rPr>
          </w:pPr>
          <w:r>
            <w:rPr>
              <w:rFonts w:ascii="Times New Roman" w:hAnsi="Times New Roman" w:cs="Times New Roman"/>
              <w:spacing w:val="-1"/>
              <w:sz w:val="14"/>
              <w:szCs w:val="14"/>
              <w:lang w:val="ru-RU"/>
            </w:rPr>
            <w:t>Мещеряков М.С.</w:t>
          </w:r>
        </w:p>
      </w:tc>
      <w:tc>
        <w:tcPr>
          <w:tcW w:w="850" w:type="dxa"/>
          <w:tcBorders>
            <w:left w:val="single" w:sz="8" w:space="0" w:color="auto"/>
            <w:right w:val="single" w:sz="8" w:space="0" w:color="auto"/>
          </w:tcBorders>
          <w:vAlign w:val="center"/>
        </w:tcPr>
        <w:p w14:paraId="4E9B6F19" w14:textId="77777777" w:rsidR="00341294" w:rsidRDefault="00341294" w:rsidP="00341294">
          <w:pPr>
            <w:jc w:val="center"/>
            <w:rPr>
              <w:rFonts w:cs="Times New Roman"/>
              <w:sz w:val="18"/>
              <w:szCs w:val="18"/>
            </w:rPr>
          </w:pPr>
        </w:p>
      </w:tc>
      <w:tc>
        <w:tcPr>
          <w:tcW w:w="567" w:type="dxa"/>
          <w:tcBorders>
            <w:left w:val="single" w:sz="8" w:space="0" w:color="auto"/>
            <w:right w:val="single" w:sz="8" w:space="0" w:color="auto"/>
          </w:tcBorders>
          <w:vAlign w:val="center"/>
        </w:tcPr>
        <w:p w14:paraId="3C01E1E2" w14:textId="4EAD19C5" w:rsidR="00341294" w:rsidRDefault="00341294" w:rsidP="00341294">
          <w:pPr>
            <w:ind w:right="-1" w:hanging="44"/>
            <w:jc w:val="center"/>
            <w:rPr>
              <w:rFonts w:cs="Times New Roman"/>
              <w:sz w:val="14"/>
              <w:szCs w:val="14"/>
            </w:rPr>
          </w:pPr>
          <w:r>
            <w:rPr>
              <w:rFonts w:cs="Times New Roman"/>
              <w:sz w:val="14"/>
              <w:szCs w:val="14"/>
            </w:rPr>
            <w:t>10.2024</w:t>
          </w:r>
        </w:p>
      </w:tc>
      <w:tc>
        <w:tcPr>
          <w:tcW w:w="3602" w:type="dxa"/>
          <w:vMerge/>
          <w:tcBorders>
            <w:left w:val="single" w:sz="8" w:space="0" w:color="auto"/>
            <w:bottom w:val="single" w:sz="8" w:space="0" w:color="auto"/>
            <w:right w:val="single" w:sz="8" w:space="0" w:color="auto"/>
          </w:tcBorders>
          <w:vAlign w:val="center"/>
        </w:tcPr>
        <w:p w14:paraId="2F435FBD" w14:textId="77777777" w:rsidR="00341294" w:rsidRPr="00F81299" w:rsidRDefault="00341294" w:rsidP="00341294">
          <w:pPr>
            <w:jc w:val="center"/>
            <w:rPr>
              <w:rFonts w:cs="Times New Roman"/>
              <w:sz w:val="18"/>
              <w:szCs w:val="18"/>
            </w:rPr>
          </w:pPr>
        </w:p>
      </w:tc>
      <w:tc>
        <w:tcPr>
          <w:tcW w:w="3106" w:type="dxa"/>
          <w:gridSpan w:val="3"/>
          <w:vMerge w:val="restart"/>
          <w:tcBorders>
            <w:top w:val="single" w:sz="8" w:space="0" w:color="auto"/>
            <w:left w:val="single" w:sz="8" w:space="0" w:color="auto"/>
            <w:right w:val="single" w:sz="8" w:space="0" w:color="auto"/>
          </w:tcBorders>
          <w:vAlign w:val="center"/>
        </w:tcPr>
        <w:p w14:paraId="46BC97D2" w14:textId="77777777" w:rsidR="00341294" w:rsidRPr="00F81299" w:rsidRDefault="00341294" w:rsidP="00341294">
          <w:pPr>
            <w:jc w:val="center"/>
            <w:rPr>
              <w:rFonts w:cs="Times New Roman"/>
              <w:szCs w:val="24"/>
            </w:rPr>
          </w:pPr>
          <w:r w:rsidRPr="00F81299">
            <w:rPr>
              <w:rFonts w:cs="Times New Roman"/>
              <w:sz w:val="20"/>
            </w:rPr>
            <w:t>ООО</w:t>
          </w:r>
          <w:r w:rsidRPr="00F81299">
            <w:rPr>
              <w:rFonts w:cs="Times New Roman"/>
              <w:spacing w:val="-12"/>
              <w:sz w:val="20"/>
            </w:rPr>
            <w:t xml:space="preserve"> </w:t>
          </w:r>
          <w:r w:rsidRPr="00F81299">
            <w:rPr>
              <w:rFonts w:cs="Times New Roman"/>
              <w:spacing w:val="1"/>
              <w:sz w:val="20"/>
            </w:rPr>
            <w:t>"ИТЦ</w:t>
          </w:r>
          <w:r w:rsidRPr="00F81299">
            <w:rPr>
              <w:rFonts w:cs="Times New Roman"/>
              <w:spacing w:val="-14"/>
              <w:sz w:val="20"/>
            </w:rPr>
            <w:t xml:space="preserve"> </w:t>
          </w:r>
          <w:r w:rsidRPr="00F81299">
            <w:rPr>
              <w:rFonts w:cs="Times New Roman"/>
              <w:sz w:val="20"/>
            </w:rPr>
            <w:t>"ЗемЛесПроект"</w:t>
          </w:r>
        </w:p>
      </w:tc>
      <w:tc>
        <w:tcPr>
          <w:tcW w:w="357" w:type="dxa"/>
          <w:tcBorders>
            <w:top w:val="nil"/>
            <w:left w:val="single" w:sz="8" w:space="0" w:color="auto"/>
            <w:bottom w:val="nil"/>
            <w:right w:val="nil"/>
          </w:tcBorders>
          <w:vAlign w:val="center"/>
        </w:tcPr>
        <w:p w14:paraId="4C193C0A" w14:textId="77777777" w:rsidR="00341294" w:rsidRPr="00F81299" w:rsidRDefault="00341294" w:rsidP="00341294">
          <w:pPr>
            <w:jc w:val="center"/>
            <w:rPr>
              <w:rFonts w:cs="Times New Roman"/>
              <w:sz w:val="18"/>
              <w:szCs w:val="18"/>
            </w:rPr>
          </w:pPr>
        </w:p>
      </w:tc>
    </w:tr>
    <w:tr w:rsidR="00341294" w:rsidRPr="00F81299" w14:paraId="4B3EC844" w14:textId="77777777" w:rsidTr="00061C77">
      <w:trPr>
        <w:trHeight w:hRule="exact" w:val="284"/>
      </w:trPr>
      <w:tc>
        <w:tcPr>
          <w:tcW w:w="1134" w:type="dxa"/>
          <w:gridSpan w:val="2"/>
          <w:tcBorders>
            <w:left w:val="single" w:sz="8" w:space="0" w:color="auto"/>
            <w:right w:val="single" w:sz="8" w:space="0" w:color="auto"/>
          </w:tcBorders>
        </w:tcPr>
        <w:p w14:paraId="3545A907" w14:textId="77777777" w:rsidR="00341294" w:rsidRDefault="00341294" w:rsidP="00341294">
          <w:pPr>
            <w:pStyle w:val="TableParagraph"/>
            <w:spacing w:before="49"/>
            <w:ind w:left="70"/>
            <w:rPr>
              <w:rFonts w:ascii="Times New Roman" w:eastAsia="Times New Roman" w:hAnsi="Times New Roman" w:cs="Times New Roman"/>
              <w:sz w:val="14"/>
              <w:szCs w:val="14"/>
            </w:rPr>
          </w:pPr>
        </w:p>
      </w:tc>
      <w:tc>
        <w:tcPr>
          <w:tcW w:w="1134" w:type="dxa"/>
          <w:gridSpan w:val="2"/>
          <w:tcBorders>
            <w:left w:val="single" w:sz="8" w:space="0" w:color="auto"/>
            <w:right w:val="single" w:sz="8" w:space="0" w:color="auto"/>
          </w:tcBorders>
        </w:tcPr>
        <w:p w14:paraId="4C723D98" w14:textId="77777777" w:rsidR="00341294" w:rsidRDefault="00341294" w:rsidP="00341294">
          <w:pPr>
            <w:pStyle w:val="TableParagraph"/>
            <w:spacing w:before="14"/>
            <w:ind w:left="1" w:right="-112"/>
            <w:rPr>
              <w:rFonts w:ascii="Times New Roman" w:eastAsia="Times New Roman" w:hAnsi="Times New Roman" w:cs="Times New Roman"/>
              <w:sz w:val="14"/>
              <w:szCs w:val="14"/>
              <w:lang w:val="ru-RU"/>
            </w:rPr>
          </w:pPr>
        </w:p>
      </w:tc>
      <w:tc>
        <w:tcPr>
          <w:tcW w:w="850" w:type="dxa"/>
          <w:tcBorders>
            <w:left w:val="single" w:sz="8" w:space="0" w:color="auto"/>
            <w:right w:val="single" w:sz="8" w:space="0" w:color="auto"/>
          </w:tcBorders>
          <w:vAlign w:val="center"/>
        </w:tcPr>
        <w:p w14:paraId="55B1D812" w14:textId="77777777" w:rsidR="00341294" w:rsidRDefault="00341294" w:rsidP="00341294">
          <w:pPr>
            <w:jc w:val="center"/>
            <w:rPr>
              <w:rFonts w:cs="Times New Roman"/>
              <w:sz w:val="18"/>
              <w:szCs w:val="18"/>
            </w:rPr>
          </w:pPr>
        </w:p>
      </w:tc>
      <w:tc>
        <w:tcPr>
          <w:tcW w:w="567" w:type="dxa"/>
          <w:tcBorders>
            <w:left w:val="single" w:sz="8" w:space="0" w:color="auto"/>
            <w:right w:val="single" w:sz="8" w:space="0" w:color="auto"/>
          </w:tcBorders>
          <w:vAlign w:val="center"/>
        </w:tcPr>
        <w:p w14:paraId="22BAFAF0" w14:textId="77777777" w:rsidR="00341294" w:rsidRDefault="00341294" w:rsidP="00341294">
          <w:pPr>
            <w:ind w:right="-1" w:hanging="44"/>
            <w:jc w:val="center"/>
            <w:rPr>
              <w:rFonts w:cs="Times New Roman"/>
              <w:sz w:val="14"/>
              <w:szCs w:val="14"/>
            </w:rPr>
          </w:pPr>
        </w:p>
      </w:tc>
      <w:tc>
        <w:tcPr>
          <w:tcW w:w="3602" w:type="dxa"/>
          <w:vMerge/>
          <w:tcBorders>
            <w:left w:val="single" w:sz="8" w:space="0" w:color="auto"/>
            <w:bottom w:val="single" w:sz="8" w:space="0" w:color="auto"/>
            <w:right w:val="single" w:sz="8" w:space="0" w:color="auto"/>
          </w:tcBorders>
          <w:vAlign w:val="center"/>
        </w:tcPr>
        <w:p w14:paraId="7A399F34" w14:textId="77777777" w:rsidR="00341294" w:rsidRPr="00F81299" w:rsidRDefault="00341294" w:rsidP="00341294">
          <w:pPr>
            <w:jc w:val="center"/>
            <w:rPr>
              <w:rFonts w:cs="Times New Roman"/>
              <w:sz w:val="18"/>
              <w:szCs w:val="18"/>
            </w:rPr>
          </w:pPr>
        </w:p>
      </w:tc>
      <w:tc>
        <w:tcPr>
          <w:tcW w:w="3106" w:type="dxa"/>
          <w:gridSpan w:val="3"/>
          <w:vMerge/>
          <w:tcBorders>
            <w:left w:val="single" w:sz="8" w:space="0" w:color="auto"/>
            <w:right w:val="single" w:sz="8" w:space="0" w:color="auto"/>
          </w:tcBorders>
          <w:vAlign w:val="center"/>
        </w:tcPr>
        <w:p w14:paraId="0F9D7BD0" w14:textId="77777777" w:rsidR="00341294" w:rsidRPr="00F81299" w:rsidRDefault="00341294" w:rsidP="00341294">
          <w:pPr>
            <w:jc w:val="center"/>
            <w:rPr>
              <w:rFonts w:cs="Times New Roman"/>
              <w:sz w:val="18"/>
              <w:szCs w:val="18"/>
            </w:rPr>
          </w:pPr>
        </w:p>
      </w:tc>
      <w:tc>
        <w:tcPr>
          <w:tcW w:w="357" w:type="dxa"/>
          <w:tcBorders>
            <w:top w:val="nil"/>
            <w:left w:val="single" w:sz="8" w:space="0" w:color="auto"/>
            <w:bottom w:val="nil"/>
            <w:right w:val="nil"/>
          </w:tcBorders>
          <w:vAlign w:val="center"/>
        </w:tcPr>
        <w:p w14:paraId="27A3A006" w14:textId="77777777" w:rsidR="00341294" w:rsidRPr="00F81299" w:rsidRDefault="00341294" w:rsidP="00341294">
          <w:pPr>
            <w:jc w:val="center"/>
            <w:rPr>
              <w:rFonts w:cs="Times New Roman"/>
              <w:sz w:val="18"/>
              <w:szCs w:val="18"/>
            </w:rPr>
          </w:pPr>
        </w:p>
      </w:tc>
    </w:tr>
    <w:tr w:rsidR="00341294" w:rsidRPr="00F81299" w14:paraId="1F4E51A9" w14:textId="77777777" w:rsidTr="00061C77">
      <w:trPr>
        <w:trHeight w:hRule="exact" w:val="284"/>
      </w:trPr>
      <w:tc>
        <w:tcPr>
          <w:tcW w:w="1134" w:type="dxa"/>
          <w:gridSpan w:val="2"/>
          <w:tcBorders>
            <w:left w:val="single" w:sz="8" w:space="0" w:color="auto"/>
            <w:bottom w:val="single" w:sz="8" w:space="0" w:color="auto"/>
            <w:right w:val="single" w:sz="8" w:space="0" w:color="auto"/>
          </w:tcBorders>
        </w:tcPr>
        <w:p w14:paraId="4295BA7C" w14:textId="77777777" w:rsidR="00341294" w:rsidRDefault="00341294" w:rsidP="00341294">
          <w:pPr>
            <w:pStyle w:val="TableParagraph"/>
            <w:spacing w:before="49"/>
            <w:ind w:left="70"/>
            <w:rPr>
              <w:rFonts w:ascii="Times New Roman" w:eastAsia="Times New Roman" w:hAnsi="Times New Roman" w:cs="Times New Roman"/>
              <w:sz w:val="14"/>
              <w:szCs w:val="14"/>
            </w:rPr>
          </w:pPr>
          <w:proofErr w:type="spellStart"/>
          <w:r>
            <w:rPr>
              <w:rFonts w:ascii="Times New Roman" w:hAnsi="Times New Roman" w:cs="Times New Roman"/>
              <w:spacing w:val="-1"/>
              <w:sz w:val="14"/>
              <w:szCs w:val="14"/>
            </w:rPr>
            <w:t>Н.Контроль</w:t>
          </w:r>
          <w:proofErr w:type="spellEnd"/>
        </w:p>
      </w:tc>
      <w:tc>
        <w:tcPr>
          <w:tcW w:w="1134" w:type="dxa"/>
          <w:gridSpan w:val="2"/>
          <w:tcBorders>
            <w:left w:val="single" w:sz="8" w:space="0" w:color="auto"/>
            <w:bottom w:val="single" w:sz="8" w:space="0" w:color="auto"/>
            <w:right w:val="single" w:sz="8" w:space="0" w:color="auto"/>
          </w:tcBorders>
        </w:tcPr>
        <w:p w14:paraId="05200277" w14:textId="77777777" w:rsidR="00341294" w:rsidRDefault="00341294" w:rsidP="00341294">
          <w:pPr>
            <w:pStyle w:val="TableParagraph"/>
            <w:spacing w:before="12" w:line="249" w:lineRule="exact"/>
            <w:ind w:left="1" w:right="-112"/>
            <w:rPr>
              <w:rFonts w:ascii="Times New Roman" w:eastAsia="Times New Roman" w:hAnsi="Times New Roman" w:cs="Times New Roman"/>
              <w:sz w:val="14"/>
              <w:szCs w:val="14"/>
              <w:lang w:val="ru-RU"/>
            </w:rPr>
          </w:pPr>
          <w:proofErr w:type="spellStart"/>
          <w:r>
            <w:rPr>
              <w:rFonts w:ascii="Times New Roman" w:hAnsi="Times New Roman" w:cs="Times New Roman"/>
              <w:spacing w:val="-1"/>
              <w:sz w:val="14"/>
              <w:szCs w:val="14"/>
            </w:rPr>
            <w:t>Еремин</w:t>
          </w:r>
          <w:proofErr w:type="spellEnd"/>
          <w:r>
            <w:rPr>
              <w:rFonts w:ascii="Times New Roman" w:hAnsi="Times New Roman" w:cs="Times New Roman"/>
              <w:spacing w:val="-1"/>
              <w:sz w:val="14"/>
              <w:szCs w:val="14"/>
              <w:lang w:val="ru-RU"/>
            </w:rPr>
            <w:t xml:space="preserve"> М.А.</w:t>
          </w:r>
        </w:p>
      </w:tc>
      <w:tc>
        <w:tcPr>
          <w:tcW w:w="850" w:type="dxa"/>
          <w:tcBorders>
            <w:left w:val="single" w:sz="8" w:space="0" w:color="auto"/>
            <w:bottom w:val="single" w:sz="8" w:space="0" w:color="auto"/>
            <w:right w:val="single" w:sz="8" w:space="0" w:color="auto"/>
          </w:tcBorders>
          <w:vAlign w:val="center"/>
        </w:tcPr>
        <w:p w14:paraId="380B336C" w14:textId="77777777" w:rsidR="00341294" w:rsidRDefault="00341294" w:rsidP="00341294">
          <w:pPr>
            <w:jc w:val="center"/>
            <w:rPr>
              <w:rFonts w:cs="Times New Roman"/>
              <w:sz w:val="18"/>
              <w:szCs w:val="18"/>
            </w:rPr>
          </w:pPr>
        </w:p>
      </w:tc>
      <w:tc>
        <w:tcPr>
          <w:tcW w:w="567" w:type="dxa"/>
          <w:tcBorders>
            <w:left w:val="single" w:sz="8" w:space="0" w:color="auto"/>
            <w:bottom w:val="single" w:sz="8" w:space="0" w:color="auto"/>
            <w:right w:val="single" w:sz="8" w:space="0" w:color="auto"/>
          </w:tcBorders>
          <w:vAlign w:val="center"/>
        </w:tcPr>
        <w:p w14:paraId="20C085CF" w14:textId="7C23A983" w:rsidR="00341294" w:rsidRDefault="00341294" w:rsidP="00341294">
          <w:pPr>
            <w:ind w:right="-1" w:hanging="44"/>
            <w:jc w:val="center"/>
            <w:rPr>
              <w:rFonts w:cs="Times New Roman"/>
              <w:sz w:val="14"/>
              <w:szCs w:val="14"/>
            </w:rPr>
          </w:pPr>
          <w:r>
            <w:rPr>
              <w:rFonts w:cs="Times New Roman"/>
              <w:sz w:val="14"/>
              <w:szCs w:val="14"/>
            </w:rPr>
            <w:t>10.2024</w:t>
          </w:r>
        </w:p>
      </w:tc>
      <w:tc>
        <w:tcPr>
          <w:tcW w:w="3602" w:type="dxa"/>
          <w:vMerge/>
          <w:tcBorders>
            <w:left w:val="single" w:sz="8" w:space="0" w:color="auto"/>
            <w:bottom w:val="single" w:sz="8" w:space="0" w:color="auto"/>
            <w:right w:val="single" w:sz="8" w:space="0" w:color="auto"/>
          </w:tcBorders>
          <w:vAlign w:val="center"/>
        </w:tcPr>
        <w:p w14:paraId="14DA2C4B" w14:textId="77777777" w:rsidR="00341294" w:rsidRPr="00F81299" w:rsidRDefault="00341294" w:rsidP="00341294">
          <w:pPr>
            <w:jc w:val="center"/>
            <w:rPr>
              <w:rFonts w:cs="Times New Roman"/>
              <w:sz w:val="18"/>
              <w:szCs w:val="18"/>
            </w:rPr>
          </w:pPr>
        </w:p>
      </w:tc>
      <w:tc>
        <w:tcPr>
          <w:tcW w:w="3106" w:type="dxa"/>
          <w:gridSpan w:val="3"/>
          <w:vMerge/>
          <w:tcBorders>
            <w:left w:val="single" w:sz="8" w:space="0" w:color="auto"/>
            <w:bottom w:val="single" w:sz="8" w:space="0" w:color="auto"/>
            <w:right w:val="single" w:sz="8" w:space="0" w:color="auto"/>
          </w:tcBorders>
          <w:vAlign w:val="center"/>
        </w:tcPr>
        <w:p w14:paraId="10E207C6" w14:textId="77777777" w:rsidR="00341294" w:rsidRPr="00F81299" w:rsidRDefault="00341294" w:rsidP="00341294">
          <w:pPr>
            <w:jc w:val="center"/>
            <w:rPr>
              <w:rFonts w:cs="Times New Roman"/>
              <w:sz w:val="18"/>
              <w:szCs w:val="18"/>
            </w:rPr>
          </w:pPr>
        </w:p>
      </w:tc>
      <w:tc>
        <w:tcPr>
          <w:tcW w:w="357" w:type="dxa"/>
          <w:tcBorders>
            <w:top w:val="nil"/>
            <w:left w:val="single" w:sz="8" w:space="0" w:color="auto"/>
            <w:bottom w:val="nil"/>
            <w:right w:val="nil"/>
          </w:tcBorders>
          <w:vAlign w:val="center"/>
        </w:tcPr>
        <w:p w14:paraId="4A50F831" w14:textId="77777777" w:rsidR="00341294" w:rsidRPr="00F81299" w:rsidRDefault="00341294" w:rsidP="00341294">
          <w:pPr>
            <w:jc w:val="center"/>
            <w:rPr>
              <w:rFonts w:cs="Times New Roman"/>
              <w:sz w:val="18"/>
              <w:szCs w:val="18"/>
            </w:rPr>
          </w:pPr>
        </w:p>
      </w:tc>
    </w:tr>
    <w:tr w:rsidR="005651B7" w:rsidRPr="00F81299" w14:paraId="56911EEA" w14:textId="77777777" w:rsidTr="00061C77">
      <w:trPr>
        <w:trHeight w:hRule="exact" w:val="312"/>
      </w:trPr>
      <w:tc>
        <w:tcPr>
          <w:tcW w:w="1134" w:type="dxa"/>
          <w:gridSpan w:val="2"/>
          <w:tcBorders>
            <w:top w:val="single" w:sz="8" w:space="0" w:color="auto"/>
            <w:left w:val="nil"/>
            <w:bottom w:val="nil"/>
            <w:right w:val="nil"/>
          </w:tcBorders>
          <w:vAlign w:val="center"/>
        </w:tcPr>
        <w:p w14:paraId="1A9F7C6A" w14:textId="77777777" w:rsidR="005651B7" w:rsidRPr="00F81299" w:rsidRDefault="005651B7" w:rsidP="001A615E">
          <w:pPr>
            <w:jc w:val="center"/>
            <w:rPr>
              <w:rFonts w:cs="Times New Roman"/>
              <w:sz w:val="18"/>
              <w:szCs w:val="18"/>
            </w:rPr>
          </w:pPr>
        </w:p>
      </w:tc>
      <w:tc>
        <w:tcPr>
          <w:tcW w:w="1134" w:type="dxa"/>
          <w:gridSpan w:val="2"/>
          <w:tcBorders>
            <w:top w:val="single" w:sz="8" w:space="0" w:color="auto"/>
            <w:left w:val="nil"/>
            <w:bottom w:val="nil"/>
            <w:right w:val="nil"/>
          </w:tcBorders>
          <w:vAlign w:val="center"/>
        </w:tcPr>
        <w:p w14:paraId="7374B4F0" w14:textId="77777777" w:rsidR="005651B7" w:rsidRPr="00F81299" w:rsidRDefault="005651B7" w:rsidP="001A615E">
          <w:pPr>
            <w:jc w:val="center"/>
            <w:rPr>
              <w:rFonts w:cs="Times New Roman"/>
              <w:sz w:val="18"/>
              <w:szCs w:val="18"/>
            </w:rPr>
          </w:pPr>
        </w:p>
      </w:tc>
      <w:tc>
        <w:tcPr>
          <w:tcW w:w="850" w:type="dxa"/>
          <w:tcBorders>
            <w:top w:val="single" w:sz="8" w:space="0" w:color="auto"/>
            <w:left w:val="nil"/>
            <w:bottom w:val="nil"/>
            <w:right w:val="nil"/>
          </w:tcBorders>
          <w:vAlign w:val="center"/>
        </w:tcPr>
        <w:p w14:paraId="5F4E517F" w14:textId="77777777" w:rsidR="005651B7" w:rsidRPr="00F81299" w:rsidRDefault="005651B7" w:rsidP="001A615E">
          <w:pPr>
            <w:jc w:val="center"/>
            <w:rPr>
              <w:rFonts w:cs="Times New Roman"/>
              <w:sz w:val="18"/>
              <w:szCs w:val="18"/>
            </w:rPr>
          </w:pPr>
        </w:p>
      </w:tc>
      <w:tc>
        <w:tcPr>
          <w:tcW w:w="567" w:type="dxa"/>
          <w:tcBorders>
            <w:top w:val="single" w:sz="8" w:space="0" w:color="auto"/>
            <w:left w:val="nil"/>
            <w:bottom w:val="nil"/>
            <w:right w:val="nil"/>
          </w:tcBorders>
          <w:vAlign w:val="center"/>
        </w:tcPr>
        <w:p w14:paraId="5A996E25" w14:textId="77777777" w:rsidR="005651B7" w:rsidRPr="00F81299" w:rsidRDefault="005651B7" w:rsidP="001A615E">
          <w:pPr>
            <w:jc w:val="center"/>
            <w:rPr>
              <w:rFonts w:cs="Times New Roman"/>
              <w:sz w:val="18"/>
              <w:szCs w:val="18"/>
            </w:rPr>
          </w:pPr>
        </w:p>
      </w:tc>
      <w:tc>
        <w:tcPr>
          <w:tcW w:w="3602" w:type="dxa"/>
          <w:tcBorders>
            <w:top w:val="single" w:sz="8" w:space="0" w:color="auto"/>
            <w:left w:val="nil"/>
            <w:bottom w:val="nil"/>
            <w:right w:val="nil"/>
          </w:tcBorders>
          <w:vAlign w:val="center"/>
        </w:tcPr>
        <w:p w14:paraId="4B2368B1" w14:textId="77777777" w:rsidR="005651B7" w:rsidRPr="00F81299" w:rsidRDefault="005651B7" w:rsidP="001A615E">
          <w:pPr>
            <w:jc w:val="center"/>
            <w:rPr>
              <w:rFonts w:cs="Times New Roman"/>
              <w:sz w:val="18"/>
              <w:szCs w:val="18"/>
            </w:rPr>
          </w:pPr>
        </w:p>
      </w:tc>
      <w:tc>
        <w:tcPr>
          <w:tcW w:w="1120" w:type="dxa"/>
          <w:tcBorders>
            <w:top w:val="single" w:sz="8" w:space="0" w:color="auto"/>
            <w:left w:val="nil"/>
            <w:bottom w:val="nil"/>
            <w:right w:val="nil"/>
          </w:tcBorders>
          <w:vAlign w:val="center"/>
        </w:tcPr>
        <w:p w14:paraId="287433AE" w14:textId="77777777" w:rsidR="005651B7" w:rsidRPr="00F81299" w:rsidRDefault="005651B7" w:rsidP="001A615E">
          <w:pPr>
            <w:jc w:val="center"/>
            <w:rPr>
              <w:rFonts w:cs="Times New Roman"/>
              <w:sz w:val="18"/>
              <w:szCs w:val="18"/>
            </w:rPr>
          </w:pPr>
        </w:p>
      </w:tc>
      <w:tc>
        <w:tcPr>
          <w:tcW w:w="852" w:type="dxa"/>
          <w:tcBorders>
            <w:top w:val="single" w:sz="8" w:space="0" w:color="auto"/>
            <w:left w:val="nil"/>
            <w:bottom w:val="nil"/>
            <w:right w:val="nil"/>
          </w:tcBorders>
          <w:vAlign w:val="center"/>
        </w:tcPr>
        <w:p w14:paraId="0CEF6AD6" w14:textId="77777777" w:rsidR="005651B7" w:rsidRPr="00F81299" w:rsidRDefault="005651B7" w:rsidP="001A615E">
          <w:pPr>
            <w:jc w:val="center"/>
            <w:rPr>
              <w:rFonts w:cs="Times New Roman"/>
              <w:sz w:val="18"/>
              <w:szCs w:val="18"/>
            </w:rPr>
          </w:pPr>
        </w:p>
      </w:tc>
      <w:tc>
        <w:tcPr>
          <w:tcW w:w="1134" w:type="dxa"/>
          <w:tcBorders>
            <w:top w:val="single" w:sz="8" w:space="0" w:color="auto"/>
            <w:left w:val="nil"/>
            <w:bottom w:val="nil"/>
            <w:right w:val="nil"/>
          </w:tcBorders>
          <w:vAlign w:val="center"/>
        </w:tcPr>
        <w:p w14:paraId="57E2584D" w14:textId="77777777" w:rsidR="005651B7" w:rsidRPr="00F81299" w:rsidRDefault="005651B7" w:rsidP="001A615E">
          <w:pPr>
            <w:jc w:val="center"/>
            <w:rPr>
              <w:rFonts w:cs="Times New Roman"/>
              <w:sz w:val="18"/>
              <w:szCs w:val="18"/>
            </w:rPr>
          </w:pPr>
        </w:p>
      </w:tc>
      <w:tc>
        <w:tcPr>
          <w:tcW w:w="357" w:type="dxa"/>
          <w:tcBorders>
            <w:top w:val="nil"/>
            <w:left w:val="nil"/>
            <w:bottom w:val="nil"/>
            <w:right w:val="nil"/>
          </w:tcBorders>
          <w:vAlign w:val="center"/>
        </w:tcPr>
        <w:p w14:paraId="21626388" w14:textId="77777777" w:rsidR="005651B7" w:rsidRPr="00F81299" w:rsidRDefault="005651B7" w:rsidP="001A615E">
          <w:pPr>
            <w:jc w:val="center"/>
            <w:rPr>
              <w:rFonts w:cs="Times New Roman"/>
              <w:sz w:val="18"/>
              <w:szCs w:val="18"/>
            </w:rPr>
          </w:pPr>
        </w:p>
      </w:tc>
    </w:tr>
  </w:tbl>
  <w:p w14:paraId="12D4BD80" w14:textId="77777777" w:rsidR="005651B7" w:rsidRPr="00B476B9" w:rsidRDefault="005651B7" w:rsidP="0038078C">
    <w:pPr>
      <w:pStyle w:val="af1"/>
      <w:rPr>
        <w:rFonts w:ascii="Arial" w:hAnsi="Arial" w:cs="Arial"/>
        <w:lang w:val="en-US"/>
      </w:rPr>
    </w:pPr>
  </w:p>
  <w:tbl>
    <w:tblPr>
      <w:tblStyle w:val="af6"/>
      <w:tblpPr w:leftFromText="181" w:rightFromText="181" w:vertAnchor="page" w:horzAnchor="page" w:tblpYSpec="bottom"/>
      <w:tblW w:w="0" w:type="auto"/>
      <w:tblLayout w:type="fixed"/>
      <w:tblCellMar>
        <w:left w:w="28" w:type="dxa"/>
        <w:right w:w="28" w:type="dxa"/>
      </w:tblCellMar>
      <w:tblLook w:val="04A0" w:firstRow="1" w:lastRow="0" w:firstColumn="1" w:lastColumn="0" w:noHBand="0" w:noVBand="1"/>
    </w:tblPr>
    <w:tblGrid>
      <w:gridCol w:w="284"/>
      <w:gridCol w:w="397"/>
    </w:tblGrid>
    <w:tr w:rsidR="005651B7" w:rsidRPr="00B476B9" w14:paraId="77D11B5F" w14:textId="77777777" w:rsidTr="008A709A">
      <w:trPr>
        <w:cantSplit/>
        <w:trHeight w:hRule="exact" w:val="1418"/>
      </w:trPr>
      <w:tc>
        <w:tcPr>
          <w:tcW w:w="284" w:type="dxa"/>
          <w:tcBorders>
            <w:top w:val="single" w:sz="8" w:space="0" w:color="auto"/>
            <w:left w:val="single" w:sz="8" w:space="0" w:color="auto"/>
            <w:bottom w:val="single" w:sz="8" w:space="0" w:color="auto"/>
            <w:right w:val="single" w:sz="8" w:space="0" w:color="auto"/>
          </w:tcBorders>
          <w:textDirection w:val="btLr"/>
          <w:vAlign w:val="center"/>
        </w:tcPr>
        <w:p w14:paraId="0676988B" w14:textId="77777777" w:rsidR="005651B7" w:rsidRPr="00B476B9" w:rsidRDefault="005651B7" w:rsidP="0038078C">
          <w:pPr>
            <w:pStyle w:val="af1"/>
            <w:rPr>
              <w:rFonts w:ascii="Arial" w:hAnsi="Arial" w:cs="Arial"/>
              <w:sz w:val="18"/>
              <w:szCs w:val="18"/>
            </w:rPr>
          </w:pPr>
          <w:proofErr w:type="spellStart"/>
          <w:r w:rsidRPr="00B476B9">
            <w:rPr>
              <w:rFonts w:ascii="Arial" w:hAnsi="Arial" w:cs="Arial"/>
              <w:sz w:val="18"/>
              <w:szCs w:val="18"/>
            </w:rPr>
            <w:t>Взам</w:t>
          </w:r>
          <w:proofErr w:type="spellEnd"/>
          <w:r w:rsidRPr="00B476B9">
            <w:rPr>
              <w:rFonts w:ascii="Arial" w:hAnsi="Arial" w:cs="Arial"/>
              <w:sz w:val="18"/>
              <w:szCs w:val="18"/>
            </w:rPr>
            <w:t>. инв. №</w:t>
          </w:r>
        </w:p>
      </w:tc>
      <w:tc>
        <w:tcPr>
          <w:tcW w:w="397" w:type="dxa"/>
          <w:tcBorders>
            <w:top w:val="single" w:sz="8" w:space="0" w:color="auto"/>
            <w:left w:val="single" w:sz="8" w:space="0" w:color="auto"/>
            <w:bottom w:val="single" w:sz="8" w:space="0" w:color="auto"/>
            <w:right w:val="nil"/>
          </w:tcBorders>
          <w:textDirection w:val="btLr"/>
          <w:vAlign w:val="center"/>
        </w:tcPr>
        <w:p w14:paraId="0EC6B316" w14:textId="77777777" w:rsidR="005651B7" w:rsidRPr="00B476B9" w:rsidRDefault="005651B7" w:rsidP="0038078C">
          <w:pPr>
            <w:pStyle w:val="af1"/>
            <w:rPr>
              <w:rFonts w:ascii="Arial" w:hAnsi="Arial" w:cs="Arial"/>
              <w:sz w:val="18"/>
              <w:szCs w:val="18"/>
            </w:rPr>
          </w:pPr>
        </w:p>
      </w:tc>
    </w:tr>
    <w:tr w:rsidR="005651B7" w:rsidRPr="00B476B9" w14:paraId="07666464" w14:textId="77777777" w:rsidTr="008A709A">
      <w:trPr>
        <w:cantSplit/>
        <w:trHeight w:hRule="exact" w:val="1985"/>
      </w:trPr>
      <w:tc>
        <w:tcPr>
          <w:tcW w:w="284" w:type="dxa"/>
          <w:tcBorders>
            <w:top w:val="single" w:sz="8" w:space="0" w:color="auto"/>
            <w:left w:val="single" w:sz="8" w:space="0" w:color="auto"/>
            <w:bottom w:val="single" w:sz="8" w:space="0" w:color="auto"/>
            <w:right w:val="single" w:sz="8" w:space="0" w:color="auto"/>
          </w:tcBorders>
          <w:textDirection w:val="btLr"/>
          <w:vAlign w:val="center"/>
        </w:tcPr>
        <w:p w14:paraId="2C13F72F" w14:textId="77777777" w:rsidR="005651B7" w:rsidRPr="00B476B9" w:rsidRDefault="005651B7" w:rsidP="0038078C">
          <w:pPr>
            <w:pStyle w:val="af1"/>
            <w:rPr>
              <w:rFonts w:ascii="Arial" w:hAnsi="Arial" w:cs="Arial"/>
              <w:sz w:val="18"/>
              <w:szCs w:val="18"/>
            </w:rPr>
          </w:pPr>
          <w:r w:rsidRPr="00B476B9">
            <w:rPr>
              <w:rFonts w:ascii="Arial" w:hAnsi="Arial" w:cs="Arial"/>
              <w:sz w:val="18"/>
              <w:szCs w:val="18"/>
            </w:rPr>
            <w:t>Подп. и дата</w:t>
          </w:r>
        </w:p>
      </w:tc>
      <w:tc>
        <w:tcPr>
          <w:tcW w:w="397" w:type="dxa"/>
          <w:tcBorders>
            <w:top w:val="single" w:sz="8" w:space="0" w:color="auto"/>
            <w:left w:val="single" w:sz="8" w:space="0" w:color="auto"/>
            <w:bottom w:val="single" w:sz="8" w:space="0" w:color="auto"/>
            <w:right w:val="nil"/>
          </w:tcBorders>
          <w:textDirection w:val="btLr"/>
          <w:vAlign w:val="center"/>
        </w:tcPr>
        <w:p w14:paraId="14FEA0AA" w14:textId="77777777" w:rsidR="005651B7" w:rsidRPr="00B476B9" w:rsidRDefault="005651B7" w:rsidP="0038078C">
          <w:pPr>
            <w:pStyle w:val="af1"/>
            <w:rPr>
              <w:rFonts w:ascii="Arial" w:hAnsi="Arial" w:cs="Arial"/>
              <w:sz w:val="18"/>
              <w:szCs w:val="18"/>
            </w:rPr>
          </w:pPr>
        </w:p>
      </w:tc>
    </w:tr>
    <w:tr w:rsidR="005651B7" w:rsidRPr="00B476B9" w14:paraId="5B146C93" w14:textId="77777777" w:rsidTr="008A709A">
      <w:trPr>
        <w:cantSplit/>
        <w:trHeight w:hRule="exact" w:val="1418"/>
      </w:trPr>
      <w:tc>
        <w:tcPr>
          <w:tcW w:w="284" w:type="dxa"/>
          <w:tcBorders>
            <w:top w:val="single" w:sz="8" w:space="0" w:color="auto"/>
            <w:left w:val="single" w:sz="8" w:space="0" w:color="auto"/>
            <w:bottom w:val="single" w:sz="8" w:space="0" w:color="auto"/>
            <w:right w:val="single" w:sz="8" w:space="0" w:color="auto"/>
          </w:tcBorders>
          <w:textDirection w:val="btLr"/>
          <w:vAlign w:val="center"/>
        </w:tcPr>
        <w:p w14:paraId="7E260081" w14:textId="77777777" w:rsidR="005651B7" w:rsidRPr="00B476B9" w:rsidRDefault="005651B7" w:rsidP="0038078C">
          <w:pPr>
            <w:pStyle w:val="af1"/>
            <w:rPr>
              <w:rFonts w:ascii="Arial" w:hAnsi="Arial" w:cs="Arial"/>
              <w:sz w:val="18"/>
              <w:szCs w:val="18"/>
            </w:rPr>
          </w:pPr>
          <w:r w:rsidRPr="00B476B9">
            <w:rPr>
              <w:rFonts w:ascii="Arial" w:hAnsi="Arial" w:cs="Arial"/>
              <w:sz w:val="18"/>
              <w:szCs w:val="18"/>
            </w:rPr>
            <w:t>Инв. № подл.</w:t>
          </w:r>
        </w:p>
      </w:tc>
      <w:tc>
        <w:tcPr>
          <w:tcW w:w="397" w:type="dxa"/>
          <w:tcBorders>
            <w:top w:val="single" w:sz="8" w:space="0" w:color="auto"/>
            <w:left w:val="single" w:sz="8" w:space="0" w:color="auto"/>
            <w:bottom w:val="single" w:sz="8" w:space="0" w:color="auto"/>
            <w:right w:val="nil"/>
          </w:tcBorders>
          <w:textDirection w:val="btLr"/>
          <w:vAlign w:val="center"/>
        </w:tcPr>
        <w:p w14:paraId="12EE4D34" w14:textId="77777777" w:rsidR="005651B7" w:rsidRPr="00B476B9" w:rsidRDefault="005651B7" w:rsidP="0038078C">
          <w:pPr>
            <w:pStyle w:val="af1"/>
            <w:rPr>
              <w:rFonts w:ascii="Arial" w:hAnsi="Arial" w:cs="Arial"/>
              <w:sz w:val="18"/>
              <w:szCs w:val="18"/>
            </w:rPr>
          </w:pPr>
        </w:p>
      </w:tc>
    </w:tr>
    <w:tr w:rsidR="005651B7" w:rsidRPr="00B476B9" w14:paraId="0A61E33E" w14:textId="77777777" w:rsidTr="008A709A">
      <w:trPr>
        <w:cantSplit/>
        <w:trHeight w:val="300"/>
      </w:trPr>
      <w:tc>
        <w:tcPr>
          <w:tcW w:w="284" w:type="dxa"/>
          <w:tcBorders>
            <w:top w:val="single" w:sz="8" w:space="0" w:color="auto"/>
            <w:left w:val="nil"/>
            <w:bottom w:val="nil"/>
            <w:right w:val="nil"/>
          </w:tcBorders>
          <w:textDirection w:val="btLr"/>
          <w:vAlign w:val="center"/>
        </w:tcPr>
        <w:p w14:paraId="39963572" w14:textId="77777777" w:rsidR="005651B7" w:rsidRPr="00B476B9" w:rsidRDefault="005651B7" w:rsidP="0038078C">
          <w:pPr>
            <w:pStyle w:val="af1"/>
            <w:rPr>
              <w:rFonts w:ascii="Arial" w:hAnsi="Arial" w:cs="Arial"/>
              <w:sz w:val="18"/>
              <w:szCs w:val="18"/>
            </w:rPr>
          </w:pPr>
        </w:p>
      </w:tc>
      <w:tc>
        <w:tcPr>
          <w:tcW w:w="397" w:type="dxa"/>
          <w:tcBorders>
            <w:top w:val="single" w:sz="8" w:space="0" w:color="auto"/>
            <w:left w:val="nil"/>
            <w:bottom w:val="nil"/>
            <w:right w:val="nil"/>
          </w:tcBorders>
          <w:textDirection w:val="btLr"/>
          <w:vAlign w:val="center"/>
        </w:tcPr>
        <w:p w14:paraId="528D1B6C" w14:textId="77777777" w:rsidR="005651B7" w:rsidRPr="00B476B9" w:rsidRDefault="005651B7" w:rsidP="0038078C">
          <w:pPr>
            <w:pStyle w:val="af1"/>
            <w:rPr>
              <w:rFonts w:ascii="Arial" w:hAnsi="Arial" w:cs="Arial"/>
              <w:sz w:val="18"/>
              <w:szCs w:val="18"/>
            </w:rPr>
          </w:pPr>
        </w:p>
      </w:tc>
    </w:tr>
  </w:tbl>
  <w:p w14:paraId="68576F4D" w14:textId="77777777" w:rsidR="005651B7" w:rsidRPr="00B476B9" w:rsidRDefault="005651B7" w:rsidP="0038078C">
    <w:pPr>
      <w:pStyle w:val="af1"/>
      <w:rPr>
        <w:rFonts w:ascii="Arial" w:hAnsi="Arial" w:cs="Aria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af6"/>
      <w:tblpPr w:leftFromText="113" w:rightFromText="113" w:vertAnchor="page" w:horzAnchor="page" w:tblpXSpec="right" w:tblpYSpec="bottom"/>
      <w:tblW w:w="10750" w:type="dxa"/>
      <w:tblLayout w:type="fixed"/>
      <w:tblCellMar>
        <w:left w:w="57" w:type="dxa"/>
        <w:right w:w="57" w:type="dxa"/>
      </w:tblCellMar>
      <w:tblLook w:val="04A0" w:firstRow="1" w:lastRow="0" w:firstColumn="1" w:lastColumn="0" w:noHBand="0" w:noVBand="1"/>
    </w:tblPr>
    <w:tblGrid>
      <w:gridCol w:w="567"/>
      <w:gridCol w:w="567"/>
      <w:gridCol w:w="567"/>
      <w:gridCol w:w="567"/>
      <w:gridCol w:w="850"/>
      <w:gridCol w:w="567"/>
      <w:gridCol w:w="3602"/>
      <w:gridCol w:w="1120"/>
      <w:gridCol w:w="852"/>
      <w:gridCol w:w="1134"/>
      <w:gridCol w:w="357"/>
    </w:tblGrid>
    <w:tr w:rsidR="005651B7" w:rsidRPr="00B476B9" w14:paraId="4C62884B" w14:textId="77777777" w:rsidTr="00CE2130">
      <w:trPr>
        <w:trHeight w:hRule="exact" w:val="284"/>
      </w:trPr>
      <w:tc>
        <w:tcPr>
          <w:tcW w:w="567" w:type="dxa"/>
          <w:tcBorders>
            <w:top w:val="single" w:sz="8" w:space="0" w:color="auto"/>
            <w:left w:val="single" w:sz="8" w:space="0" w:color="auto"/>
            <w:right w:val="single" w:sz="8" w:space="0" w:color="auto"/>
          </w:tcBorders>
          <w:vAlign w:val="center"/>
        </w:tcPr>
        <w:p w14:paraId="61F8FA2F" w14:textId="77777777" w:rsidR="005651B7" w:rsidRPr="00B476B9" w:rsidRDefault="005651B7" w:rsidP="00CE2130">
          <w:pPr>
            <w:jc w:val="center"/>
            <w:rPr>
              <w:rFonts w:ascii="Arial" w:hAnsi="Arial" w:cs="Arial"/>
              <w:sz w:val="18"/>
              <w:szCs w:val="18"/>
            </w:rPr>
          </w:pPr>
        </w:p>
      </w:tc>
      <w:tc>
        <w:tcPr>
          <w:tcW w:w="567" w:type="dxa"/>
          <w:tcBorders>
            <w:top w:val="single" w:sz="8" w:space="0" w:color="auto"/>
            <w:left w:val="single" w:sz="8" w:space="0" w:color="auto"/>
            <w:right w:val="single" w:sz="8" w:space="0" w:color="auto"/>
          </w:tcBorders>
          <w:vAlign w:val="center"/>
        </w:tcPr>
        <w:p w14:paraId="27A2B544" w14:textId="77777777" w:rsidR="005651B7" w:rsidRPr="00B476B9" w:rsidRDefault="005651B7" w:rsidP="00CE2130">
          <w:pPr>
            <w:jc w:val="center"/>
            <w:rPr>
              <w:rFonts w:ascii="Arial" w:hAnsi="Arial" w:cs="Arial"/>
              <w:spacing w:val="-22"/>
              <w:sz w:val="18"/>
              <w:szCs w:val="18"/>
            </w:rPr>
          </w:pPr>
        </w:p>
      </w:tc>
      <w:tc>
        <w:tcPr>
          <w:tcW w:w="567" w:type="dxa"/>
          <w:tcBorders>
            <w:top w:val="single" w:sz="8" w:space="0" w:color="auto"/>
            <w:left w:val="single" w:sz="8" w:space="0" w:color="auto"/>
            <w:right w:val="single" w:sz="8" w:space="0" w:color="auto"/>
          </w:tcBorders>
          <w:vAlign w:val="center"/>
        </w:tcPr>
        <w:p w14:paraId="2810C387" w14:textId="77777777" w:rsidR="005651B7" w:rsidRPr="00B476B9" w:rsidRDefault="005651B7" w:rsidP="00CE2130">
          <w:pPr>
            <w:jc w:val="center"/>
            <w:rPr>
              <w:rFonts w:ascii="Arial" w:hAnsi="Arial" w:cs="Arial"/>
              <w:sz w:val="18"/>
              <w:szCs w:val="18"/>
            </w:rPr>
          </w:pPr>
        </w:p>
      </w:tc>
      <w:tc>
        <w:tcPr>
          <w:tcW w:w="567" w:type="dxa"/>
          <w:tcBorders>
            <w:top w:val="single" w:sz="8" w:space="0" w:color="auto"/>
            <w:left w:val="single" w:sz="8" w:space="0" w:color="auto"/>
            <w:right w:val="single" w:sz="8" w:space="0" w:color="auto"/>
          </w:tcBorders>
          <w:vAlign w:val="center"/>
        </w:tcPr>
        <w:p w14:paraId="2629D302" w14:textId="77777777" w:rsidR="005651B7" w:rsidRPr="00B476B9" w:rsidRDefault="005651B7" w:rsidP="00CE2130">
          <w:pPr>
            <w:jc w:val="center"/>
            <w:rPr>
              <w:rFonts w:ascii="Arial" w:hAnsi="Arial" w:cs="Arial"/>
              <w:spacing w:val="-18"/>
              <w:sz w:val="18"/>
              <w:szCs w:val="18"/>
            </w:rPr>
          </w:pPr>
        </w:p>
      </w:tc>
      <w:tc>
        <w:tcPr>
          <w:tcW w:w="850" w:type="dxa"/>
          <w:tcBorders>
            <w:top w:val="single" w:sz="8" w:space="0" w:color="auto"/>
            <w:left w:val="single" w:sz="8" w:space="0" w:color="auto"/>
            <w:right w:val="single" w:sz="8" w:space="0" w:color="auto"/>
          </w:tcBorders>
          <w:vAlign w:val="center"/>
        </w:tcPr>
        <w:p w14:paraId="2D90B9B6" w14:textId="77777777" w:rsidR="005651B7" w:rsidRPr="00B476B9" w:rsidRDefault="005651B7" w:rsidP="00CE2130">
          <w:pPr>
            <w:jc w:val="center"/>
            <w:rPr>
              <w:rFonts w:ascii="Arial" w:hAnsi="Arial" w:cs="Arial"/>
              <w:sz w:val="18"/>
              <w:szCs w:val="18"/>
            </w:rPr>
          </w:pPr>
        </w:p>
      </w:tc>
      <w:tc>
        <w:tcPr>
          <w:tcW w:w="567" w:type="dxa"/>
          <w:tcBorders>
            <w:top w:val="single" w:sz="8" w:space="0" w:color="auto"/>
            <w:left w:val="single" w:sz="8" w:space="0" w:color="auto"/>
            <w:right w:val="single" w:sz="8" w:space="0" w:color="auto"/>
          </w:tcBorders>
          <w:vAlign w:val="center"/>
        </w:tcPr>
        <w:p w14:paraId="2431479F" w14:textId="77777777" w:rsidR="005651B7" w:rsidRPr="00B476B9" w:rsidRDefault="005651B7" w:rsidP="00CE2130">
          <w:pPr>
            <w:jc w:val="center"/>
            <w:rPr>
              <w:rFonts w:ascii="Arial" w:hAnsi="Arial" w:cs="Arial"/>
              <w:sz w:val="18"/>
              <w:szCs w:val="18"/>
            </w:rPr>
          </w:pPr>
        </w:p>
      </w:tc>
      <w:tc>
        <w:tcPr>
          <w:tcW w:w="6708" w:type="dxa"/>
          <w:gridSpan w:val="4"/>
          <w:vMerge w:val="restart"/>
          <w:tcBorders>
            <w:top w:val="single" w:sz="8" w:space="0" w:color="auto"/>
            <w:left w:val="single" w:sz="8" w:space="0" w:color="auto"/>
            <w:right w:val="single" w:sz="8" w:space="0" w:color="auto"/>
          </w:tcBorders>
          <w:vAlign w:val="center"/>
        </w:tcPr>
        <w:p w14:paraId="119563B3" w14:textId="24505CC2" w:rsidR="005651B7" w:rsidRPr="001A615E" w:rsidRDefault="00193083" w:rsidP="001A615E">
          <w:pPr>
            <w:pStyle w:val="afffffff1"/>
            <w:ind w:left="0"/>
            <w:rPr>
              <w:rFonts w:ascii="Times New Roman" w:hAnsi="Times New Roman"/>
              <w:b w:val="0"/>
              <w:bCs/>
            </w:rPr>
          </w:pPr>
          <w:r w:rsidRPr="00193083">
            <w:rPr>
              <w:rFonts w:ascii="Times New Roman" w:hAnsi="Times New Roman"/>
              <w:b w:val="0"/>
              <w:bCs/>
            </w:rPr>
            <w:t xml:space="preserve">ЧОНФ.ГАЗ-КГС.254.01-ЗУР </w:t>
          </w:r>
          <w:r w:rsidR="005651B7" w:rsidRPr="001A615E">
            <w:rPr>
              <w:rFonts w:ascii="Times New Roman" w:hAnsi="Times New Roman"/>
              <w:b w:val="0"/>
              <w:bCs/>
            </w:rPr>
            <w:t>-пмт0</w:t>
          </w:r>
          <w:r w:rsidR="005651B7">
            <w:rPr>
              <w:rFonts w:ascii="Times New Roman" w:hAnsi="Times New Roman"/>
              <w:b w:val="0"/>
              <w:bCs/>
            </w:rPr>
            <w:t>2</w:t>
          </w:r>
          <w:r w:rsidR="005651B7" w:rsidRPr="001A615E">
            <w:rPr>
              <w:rFonts w:ascii="Times New Roman" w:hAnsi="Times New Roman"/>
              <w:b w:val="0"/>
              <w:bCs/>
            </w:rPr>
            <w:t>-тч-001</w:t>
          </w:r>
        </w:p>
      </w:tc>
      <w:tc>
        <w:tcPr>
          <w:tcW w:w="357" w:type="dxa"/>
          <w:tcBorders>
            <w:top w:val="nil"/>
            <w:left w:val="single" w:sz="8" w:space="0" w:color="auto"/>
            <w:bottom w:val="nil"/>
            <w:right w:val="nil"/>
          </w:tcBorders>
          <w:vAlign w:val="center"/>
        </w:tcPr>
        <w:p w14:paraId="2B1E81B3" w14:textId="77777777" w:rsidR="005651B7" w:rsidRPr="00B476B9" w:rsidRDefault="005651B7" w:rsidP="00CE2130">
          <w:pPr>
            <w:jc w:val="center"/>
            <w:rPr>
              <w:rFonts w:ascii="Arial" w:hAnsi="Arial" w:cs="Arial"/>
              <w:sz w:val="18"/>
              <w:szCs w:val="18"/>
            </w:rPr>
          </w:pPr>
        </w:p>
      </w:tc>
    </w:tr>
    <w:tr w:rsidR="005651B7" w:rsidRPr="00B476B9" w14:paraId="4C19B017" w14:textId="77777777" w:rsidTr="00CE2130">
      <w:trPr>
        <w:trHeight w:hRule="exact" w:val="284"/>
      </w:trPr>
      <w:tc>
        <w:tcPr>
          <w:tcW w:w="567" w:type="dxa"/>
          <w:tcBorders>
            <w:left w:val="single" w:sz="8" w:space="0" w:color="auto"/>
            <w:bottom w:val="single" w:sz="8" w:space="0" w:color="auto"/>
            <w:right w:val="single" w:sz="8" w:space="0" w:color="auto"/>
          </w:tcBorders>
          <w:vAlign w:val="center"/>
        </w:tcPr>
        <w:p w14:paraId="7B137E08" w14:textId="77777777" w:rsidR="005651B7" w:rsidRPr="00B476B9" w:rsidRDefault="005651B7" w:rsidP="00CE2130">
          <w:pPr>
            <w:jc w:val="center"/>
            <w:rPr>
              <w:rFonts w:ascii="Arial" w:hAnsi="Arial" w:cs="Arial"/>
              <w:sz w:val="18"/>
              <w:szCs w:val="18"/>
            </w:rPr>
          </w:pPr>
        </w:p>
      </w:tc>
      <w:tc>
        <w:tcPr>
          <w:tcW w:w="567" w:type="dxa"/>
          <w:tcBorders>
            <w:left w:val="single" w:sz="8" w:space="0" w:color="auto"/>
            <w:bottom w:val="single" w:sz="8" w:space="0" w:color="auto"/>
            <w:right w:val="single" w:sz="8" w:space="0" w:color="auto"/>
          </w:tcBorders>
          <w:vAlign w:val="center"/>
        </w:tcPr>
        <w:p w14:paraId="35D7027A" w14:textId="77777777" w:rsidR="005651B7" w:rsidRPr="00B476B9" w:rsidRDefault="005651B7" w:rsidP="00CE2130">
          <w:pPr>
            <w:jc w:val="center"/>
            <w:rPr>
              <w:rFonts w:ascii="Arial" w:hAnsi="Arial" w:cs="Arial"/>
              <w:spacing w:val="-22"/>
              <w:sz w:val="18"/>
              <w:szCs w:val="18"/>
            </w:rPr>
          </w:pPr>
        </w:p>
      </w:tc>
      <w:tc>
        <w:tcPr>
          <w:tcW w:w="567" w:type="dxa"/>
          <w:tcBorders>
            <w:left w:val="single" w:sz="8" w:space="0" w:color="auto"/>
            <w:bottom w:val="single" w:sz="8" w:space="0" w:color="auto"/>
            <w:right w:val="single" w:sz="8" w:space="0" w:color="auto"/>
          </w:tcBorders>
          <w:vAlign w:val="center"/>
        </w:tcPr>
        <w:p w14:paraId="1486C8AE" w14:textId="77777777" w:rsidR="005651B7" w:rsidRPr="00B476B9" w:rsidRDefault="005651B7" w:rsidP="00CE2130">
          <w:pPr>
            <w:jc w:val="center"/>
            <w:rPr>
              <w:rFonts w:ascii="Arial" w:hAnsi="Arial" w:cs="Arial"/>
              <w:sz w:val="18"/>
              <w:szCs w:val="18"/>
            </w:rPr>
          </w:pPr>
        </w:p>
      </w:tc>
      <w:tc>
        <w:tcPr>
          <w:tcW w:w="567" w:type="dxa"/>
          <w:tcBorders>
            <w:left w:val="single" w:sz="8" w:space="0" w:color="auto"/>
            <w:bottom w:val="single" w:sz="8" w:space="0" w:color="auto"/>
            <w:right w:val="single" w:sz="8" w:space="0" w:color="auto"/>
          </w:tcBorders>
          <w:vAlign w:val="center"/>
        </w:tcPr>
        <w:p w14:paraId="11CD8432" w14:textId="77777777" w:rsidR="005651B7" w:rsidRPr="00B476B9" w:rsidRDefault="005651B7" w:rsidP="00CE2130">
          <w:pPr>
            <w:jc w:val="center"/>
            <w:rPr>
              <w:rFonts w:ascii="Arial" w:hAnsi="Arial" w:cs="Arial"/>
              <w:spacing w:val="-18"/>
              <w:sz w:val="18"/>
              <w:szCs w:val="18"/>
            </w:rPr>
          </w:pPr>
        </w:p>
      </w:tc>
      <w:tc>
        <w:tcPr>
          <w:tcW w:w="850" w:type="dxa"/>
          <w:tcBorders>
            <w:left w:val="single" w:sz="8" w:space="0" w:color="auto"/>
            <w:bottom w:val="single" w:sz="8" w:space="0" w:color="auto"/>
            <w:right w:val="single" w:sz="8" w:space="0" w:color="auto"/>
          </w:tcBorders>
          <w:vAlign w:val="center"/>
        </w:tcPr>
        <w:p w14:paraId="1455227F" w14:textId="77777777" w:rsidR="005651B7" w:rsidRPr="00B476B9" w:rsidRDefault="005651B7" w:rsidP="00CE2130">
          <w:pPr>
            <w:jc w:val="center"/>
            <w:rPr>
              <w:rFonts w:ascii="Arial" w:hAnsi="Arial" w:cs="Arial"/>
              <w:sz w:val="18"/>
              <w:szCs w:val="18"/>
            </w:rPr>
          </w:pPr>
        </w:p>
      </w:tc>
      <w:tc>
        <w:tcPr>
          <w:tcW w:w="567" w:type="dxa"/>
          <w:tcBorders>
            <w:left w:val="single" w:sz="8" w:space="0" w:color="auto"/>
            <w:bottom w:val="single" w:sz="8" w:space="0" w:color="auto"/>
            <w:right w:val="single" w:sz="8" w:space="0" w:color="auto"/>
          </w:tcBorders>
          <w:vAlign w:val="center"/>
        </w:tcPr>
        <w:p w14:paraId="21191BAF" w14:textId="77777777" w:rsidR="005651B7" w:rsidRPr="00B476B9" w:rsidRDefault="005651B7" w:rsidP="00CE2130">
          <w:pPr>
            <w:jc w:val="center"/>
            <w:rPr>
              <w:rFonts w:ascii="Arial" w:hAnsi="Arial" w:cs="Arial"/>
              <w:sz w:val="18"/>
              <w:szCs w:val="18"/>
            </w:rPr>
          </w:pPr>
        </w:p>
      </w:tc>
      <w:tc>
        <w:tcPr>
          <w:tcW w:w="6708" w:type="dxa"/>
          <w:gridSpan w:val="4"/>
          <w:vMerge/>
          <w:tcBorders>
            <w:left w:val="single" w:sz="8" w:space="0" w:color="auto"/>
            <w:right w:val="single" w:sz="8" w:space="0" w:color="auto"/>
          </w:tcBorders>
          <w:vAlign w:val="center"/>
        </w:tcPr>
        <w:p w14:paraId="5B47CF3B" w14:textId="77777777" w:rsidR="005651B7" w:rsidRPr="00B476B9" w:rsidRDefault="005651B7" w:rsidP="00CE2130">
          <w:pPr>
            <w:jc w:val="center"/>
            <w:rPr>
              <w:rFonts w:ascii="Arial" w:hAnsi="Arial" w:cs="Arial"/>
              <w:sz w:val="18"/>
              <w:szCs w:val="18"/>
            </w:rPr>
          </w:pPr>
        </w:p>
      </w:tc>
      <w:tc>
        <w:tcPr>
          <w:tcW w:w="357" w:type="dxa"/>
          <w:tcBorders>
            <w:top w:val="nil"/>
            <w:left w:val="single" w:sz="8" w:space="0" w:color="auto"/>
            <w:bottom w:val="nil"/>
            <w:right w:val="nil"/>
          </w:tcBorders>
          <w:vAlign w:val="center"/>
        </w:tcPr>
        <w:p w14:paraId="6CE5EF49" w14:textId="77777777" w:rsidR="005651B7" w:rsidRPr="00B476B9" w:rsidRDefault="005651B7" w:rsidP="00CE2130">
          <w:pPr>
            <w:jc w:val="center"/>
            <w:rPr>
              <w:rFonts w:ascii="Arial" w:hAnsi="Arial" w:cs="Arial"/>
              <w:sz w:val="18"/>
              <w:szCs w:val="18"/>
            </w:rPr>
          </w:pPr>
        </w:p>
      </w:tc>
    </w:tr>
    <w:tr w:rsidR="005651B7" w:rsidRPr="00B476B9" w14:paraId="7A49EDDB" w14:textId="77777777" w:rsidTr="00CE2130">
      <w:trPr>
        <w:trHeight w:hRule="exact" w:val="284"/>
      </w:trPr>
      <w:tc>
        <w:tcPr>
          <w:tcW w:w="567" w:type="dxa"/>
          <w:tcBorders>
            <w:top w:val="single" w:sz="8" w:space="0" w:color="auto"/>
            <w:left w:val="single" w:sz="8" w:space="0" w:color="auto"/>
            <w:bottom w:val="single" w:sz="8" w:space="0" w:color="auto"/>
            <w:right w:val="single" w:sz="8" w:space="0" w:color="auto"/>
          </w:tcBorders>
          <w:vAlign w:val="center"/>
        </w:tcPr>
        <w:p w14:paraId="108543D7" w14:textId="77777777" w:rsidR="005651B7" w:rsidRPr="00F81299" w:rsidRDefault="005651B7" w:rsidP="00B476B9">
          <w:pPr>
            <w:jc w:val="center"/>
            <w:rPr>
              <w:rFonts w:cs="Times New Roman"/>
              <w:sz w:val="16"/>
              <w:szCs w:val="16"/>
            </w:rPr>
          </w:pPr>
          <w:r w:rsidRPr="00F81299">
            <w:rPr>
              <w:rFonts w:cs="Times New Roman"/>
              <w:sz w:val="16"/>
              <w:szCs w:val="16"/>
            </w:rPr>
            <w:t>Изм.</w:t>
          </w:r>
        </w:p>
      </w:tc>
      <w:tc>
        <w:tcPr>
          <w:tcW w:w="567" w:type="dxa"/>
          <w:tcBorders>
            <w:top w:val="single" w:sz="8" w:space="0" w:color="auto"/>
            <w:left w:val="single" w:sz="8" w:space="0" w:color="auto"/>
            <w:bottom w:val="single" w:sz="8" w:space="0" w:color="auto"/>
            <w:right w:val="single" w:sz="8" w:space="0" w:color="auto"/>
          </w:tcBorders>
          <w:vAlign w:val="center"/>
        </w:tcPr>
        <w:p w14:paraId="63884EA5" w14:textId="77777777" w:rsidR="005651B7" w:rsidRPr="00F81299" w:rsidRDefault="005651B7" w:rsidP="00B476B9">
          <w:pPr>
            <w:jc w:val="center"/>
            <w:rPr>
              <w:rFonts w:cs="Times New Roman"/>
              <w:spacing w:val="-22"/>
              <w:sz w:val="16"/>
              <w:szCs w:val="16"/>
            </w:rPr>
          </w:pPr>
          <w:r w:rsidRPr="00F81299">
            <w:rPr>
              <w:rFonts w:cs="Times New Roman"/>
              <w:spacing w:val="-22"/>
              <w:sz w:val="16"/>
              <w:szCs w:val="16"/>
            </w:rPr>
            <w:t>Кол. уч.</w:t>
          </w:r>
        </w:p>
      </w:tc>
      <w:tc>
        <w:tcPr>
          <w:tcW w:w="567" w:type="dxa"/>
          <w:tcBorders>
            <w:top w:val="single" w:sz="8" w:space="0" w:color="auto"/>
            <w:left w:val="single" w:sz="8" w:space="0" w:color="auto"/>
            <w:bottom w:val="single" w:sz="8" w:space="0" w:color="auto"/>
            <w:right w:val="single" w:sz="8" w:space="0" w:color="auto"/>
          </w:tcBorders>
          <w:vAlign w:val="center"/>
        </w:tcPr>
        <w:p w14:paraId="7F3DEAFA" w14:textId="77777777" w:rsidR="005651B7" w:rsidRPr="00F81299" w:rsidRDefault="005651B7" w:rsidP="00B476B9">
          <w:pPr>
            <w:jc w:val="center"/>
            <w:rPr>
              <w:rFonts w:cs="Times New Roman"/>
              <w:sz w:val="16"/>
              <w:szCs w:val="16"/>
            </w:rPr>
          </w:pPr>
          <w:r w:rsidRPr="00F81299">
            <w:rPr>
              <w:rFonts w:cs="Times New Roman"/>
              <w:sz w:val="16"/>
              <w:szCs w:val="16"/>
            </w:rPr>
            <w:t>Лист</w:t>
          </w:r>
        </w:p>
      </w:tc>
      <w:tc>
        <w:tcPr>
          <w:tcW w:w="567" w:type="dxa"/>
          <w:tcBorders>
            <w:top w:val="single" w:sz="8" w:space="0" w:color="auto"/>
            <w:left w:val="single" w:sz="8" w:space="0" w:color="auto"/>
            <w:bottom w:val="single" w:sz="8" w:space="0" w:color="auto"/>
            <w:right w:val="single" w:sz="8" w:space="0" w:color="auto"/>
          </w:tcBorders>
          <w:vAlign w:val="center"/>
        </w:tcPr>
        <w:p w14:paraId="056C6D43" w14:textId="77777777" w:rsidR="005651B7" w:rsidRPr="00F81299" w:rsidRDefault="005651B7" w:rsidP="00B476B9">
          <w:pPr>
            <w:jc w:val="center"/>
            <w:rPr>
              <w:rFonts w:cs="Times New Roman"/>
              <w:spacing w:val="-18"/>
              <w:sz w:val="16"/>
              <w:szCs w:val="16"/>
            </w:rPr>
          </w:pPr>
          <w:r w:rsidRPr="00F81299">
            <w:rPr>
              <w:rFonts w:cs="Times New Roman"/>
              <w:spacing w:val="-18"/>
              <w:sz w:val="16"/>
              <w:szCs w:val="16"/>
            </w:rPr>
            <w:t>№ док.</w:t>
          </w:r>
        </w:p>
      </w:tc>
      <w:tc>
        <w:tcPr>
          <w:tcW w:w="850" w:type="dxa"/>
          <w:tcBorders>
            <w:top w:val="single" w:sz="8" w:space="0" w:color="auto"/>
            <w:left w:val="single" w:sz="8" w:space="0" w:color="auto"/>
            <w:bottom w:val="single" w:sz="8" w:space="0" w:color="auto"/>
            <w:right w:val="single" w:sz="8" w:space="0" w:color="auto"/>
          </w:tcBorders>
          <w:vAlign w:val="center"/>
        </w:tcPr>
        <w:p w14:paraId="2BA8614F" w14:textId="77777777" w:rsidR="005651B7" w:rsidRPr="00F81299" w:rsidRDefault="005651B7" w:rsidP="00B476B9">
          <w:pPr>
            <w:jc w:val="center"/>
            <w:rPr>
              <w:rFonts w:cs="Times New Roman"/>
              <w:sz w:val="16"/>
              <w:szCs w:val="16"/>
            </w:rPr>
          </w:pPr>
          <w:r w:rsidRPr="00F81299">
            <w:rPr>
              <w:rFonts w:cs="Times New Roman"/>
              <w:sz w:val="16"/>
              <w:szCs w:val="16"/>
            </w:rPr>
            <w:t>Подпись</w:t>
          </w:r>
        </w:p>
      </w:tc>
      <w:tc>
        <w:tcPr>
          <w:tcW w:w="567" w:type="dxa"/>
          <w:tcBorders>
            <w:top w:val="single" w:sz="8" w:space="0" w:color="auto"/>
            <w:left w:val="single" w:sz="8" w:space="0" w:color="auto"/>
            <w:bottom w:val="single" w:sz="8" w:space="0" w:color="auto"/>
            <w:right w:val="single" w:sz="8" w:space="0" w:color="auto"/>
          </w:tcBorders>
          <w:vAlign w:val="center"/>
        </w:tcPr>
        <w:p w14:paraId="75A9CF7D" w14:textId="77777777" w:rsidR="005651B7" w:rsidRPr="00F81299" w:rsidRDefault="005651B7" w:rsidP="00B476B9">
          <w:pPr>
            <w:jc w:val="center"/>
            <w:rPr>
              <w:rFonts w:cs="Times New Roman"/>
              <w:sz w:val="16"/>
              <w:szCs w:val="16"/>
            </w:rPr>
          </w:pPr>
          <w:r w:rsidRPr="00F81299">
            <w:rPr>
              <w:rFonts w:cs="Times New Roman"/>
              <w:sz w:val="16"/>
              <w:szCs w:val="16"/>
            </w:rPr>
            <w:t>Дата</w:t>
          </w:r>
        </w:p>
      </w:tc>
      <w:tc>
        <w:tcPr>
          <w:tcW w:w="6708" w:type="dxa"/>
          <w:gridSpan w:val="4"/>
          <w:vMerge/>
          <w:tcBorders>
            <w:left w:val="single" w:sz="8" w:space="0" w:color="auto"/>
            <w:bottom w:val="single" w:sz="8" w:space="0" w:color="auto"/>
            <w:right w:val="single" w:sz="8" w:space="0" w:color="auto"/>
          </w:tcBorders>
          <w:vAlign w:val="center"/>
        </w:tcPr>
        <w:p w14:paraId="0E89ECAB" w14:textId="77777777" w:rsidR="005651B7" w:rsidRPr="00B476B9" w:rsidRDefault="005651B7" w:rsidP="00B476B9">
          <w:pPr>
            <w:jc w:val="center"/>
            <w:rPr>
              <w:rFonts w:ascii="Arial" w:hAnsi="Arial" w:cs="Arial"/>
              <w:sz w:val="18"/>
              <w:szCs w:val="18"/>
            </w:rPr>
          </w:pPr>
        </w:p>
      </w:tc>
      <w:tc>
        <w:tcPr>
          <w:tcW w:w="357" w:type="dxa"/>
          <w:tcBorders>
            <w:top w:val="nil"/>
            <w:left w:val="single" w:sz="8" w:space="0" w:color="auto"/>
            <w:bottom w:val="nil"/>
            <w:right w:val="nil"/>
          </w:tcBorders>
          <w:vAlign w:val="center"/>
        </w:tcPr>
        <w:p w14:paraId="5C491225" w14:textId="77777777" w:rsidR="005651B7" w:rsidRPr="00B476B9" w:rsidRDefault="005651B7" w:rsidP="00B476B9">
          <w:pPr>
            <w:jc w:val="center"/>
            <w:rPr>
              <w:rFonts w:ascii="Arial" w:hAnsi="Arial" w:cs="Arial"/>
              <w:sz w:val="18"/>
              <w:szCs w:val="18"/>
            </w:rPr>
          </w:pPr>
        </w:p>
      </w:tc>
    </w:tr>
    <w:tr w:rsidR="00341294" w:rsidRPr="00B476B9" w14:paraId="61D5BB6A" w14:textId="77777777" w:rsidTr="00061C77">
      <w:trPr>
        <w:trHeight w:hRule="exact" w:val="284"/>
      </w:trPr>
      <w:tc>
        <w:tcPr>
          <w:tcW w:w="1134" w:type="dxa"/>
          <w:gridSpan w:val="2"/>
          <w:tcBorders>
            <w:top w:val="single" w:sz="8" w:space="0" w:color="auto"/>
            <w:left w:val="single" w:sz="8" w:space="0" w:color="auto"/>
            <w:right w:val="single" w:sz="8" w:space="0" w:color="auto"/>
          </w:tcBorders>
          <w:vAlign w:val="center"/>
        </w:tcPr>
        <w:p w14:paraId="0136D14A" w14:textId="77777777" w:rsidR="00341294" w:rsidRDefault="00341294" w:rsidP="00341294">
          <w:pPr>
            <w:ind w:left="142"/>
            <w:jc w:val="left"/>
            <w:rPr>
              <w:rFonts w:cs="Times New Roman"/>
              <w:sz w:val="14"/>
              <w:szCs w:val="14"/>
            </w:rPr>
          </w:pPr>
          <w:r>
            <w:rPr>
              <w:rFonts w:cs="Times New Roman"/>
              <w:sz w:val="14"/>
              <w:szCs w:val="14"/>
            </w:rPr>
            <w:t>ГИП</w:t>
          </w:r>
        </w:p>
      </w:tc>
      <w:tc>
        <w:tcPr>
          <w:tcW w:w="1134" w:type="dxa"/>
          <w:gridSpan w:val="2"/>
          <w:tcBorders>
            <w:top w:val="single" w:sz="8" w:space="0" w:color="auto"/>
            <w:left w:val="single" w:sz="8" w:space="0" w:color="auto"/>
            <w:right w:val="single" w:sz="8" w:space="0" w:color="auto"/>
          </w:tcBorders>
          <w:vAlign w:val="center"/>
        </w:tcPr>
        <w:p w14:paraId="2F07B88F" w14:textId="77777777" w:rsidR="00341294" w:rsidRDefault="00341294" w:rsidP="00341294">
          <w:pPr>
            <w:ind w:left="1" w:right="-112"/>
            <w:jc w:val="left"/>
            <w:rPr>
              <w:rFonts w:cs="Times New Roman"/>
              <w:spacing w:val="-12"/>
              <w:sz w:val="14"/>
              <w:szCs w:val="14"/>
            </w:rPr>
          </w:pPr>
          <w:r>
            <w:rPr>
              <w:rFonts w:cs="Times New Roman"/>
              <w:spacing w:val="-1"/>
              <w:sz w:val="14"/>
              <w:szCs w:val="14"/>
            </w:rPr>
            <w:t>Трофимов Д.В</w:t>
          </w:r>
        </w:p>
      </w:tc>
      <w:tc>
        <w:tcPr>
          <w:tcW w:w="850" w:type="dxa"/>
          <w:tcBorders>
            <w:top w:val="single" w:sz="8" w:space="0" w:color="auto"/>
            <w:left w:val="single" w:sz="8" w:space="0" w:color="auto"/>
            <w:right w:val="single" w:sz="8" w:space="0" w:color="auto"/>
          </w:tcBorders>
          <w:vAlign w:val="center"/>
        </w:tcPr>
        <w:p w14:paraId="56401406" w14:textId="77777777" w:rsidR="00341294" w:rsidRDefault="00B06F06" w:rsidP="00341294">
          <w:pPr>
            <w:jc w:val="center"/>
            <w:rPr>
              <w:rFonts w:ascii="Arial" w:hAnsi="Arial" w:cs="Arial"/>
              <w:sz w:val="18"/>
              <w:szCs w:val="18"/>
            </w:rPr>
          </w:pPr>
          <w:r>
            <w:pict w14:anchorId="723656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s1029" type="#_x0000_t75" style="position:absolute;left:0;text-align:left;margin-left:-.15pt;margin-top:-.15pt;width:36.85pt;height:71.55pt;z-index:-251651584;visibility:visible;mso-wrap-style:square;mso-wrap-distance-left:9pt;mso-wrap-distance-top:0;mso-wrap-distance-right:9pt;mso-wrap-distance-bottom:0;mso-position-horizontal:absolute;mso-position-horizontal-relative:text;mso-position-vertical:absolute;mso-position-vertical-relative:text" wrapcoords="-441 0 -441 21373 21600 21373 21600 0 -441 0">
                <v:imagedata r:id="rId1" o:title="" croptop="3239f" cropbottom="-1f" cropleft="8495f" cropright="6893f"/>
                <w10:wrap type="tight"/>
              </v:shape>
            </w:pict>
          </w:r>
        </w:p>
      </w:tc>
      <w:tc>
        <w:tcPr>
          <w:tcW w:w="567" w:type="dxa"/>
          <w:tcBorders>
            <w:top w:val="single" w:sz="8" w:space="0" w:color="auto"/>
            <w:left w:val="single" w:sz="8" w:space="0" w:color="auto"/>
            <w:right w:val="single" w:sz="8" w:space="0" w:color="auto"/>
          </w:tcBorders>
          <w:vAlign w:val="center"/>
        </w:tcPr>
        <w:p w14:paraId="734D19DC" w14:textId="59038E79" w:rsidR="00341294" w:rsidRDefault="00341294" w:rsidP="00341294">
          <w:pPr>
            <w:ind w:right="-1" w:hanging="44"/>
            <w:jc w:val="center"/>
            <w:rPr>
              <w:rFonts w:cs="Times New Roman"/>
              <w:sz w:val="14"/>
              <w:szCs w:val="14"/>
            </w:rPr>
          </w:pPr>
          <w:r>
            <w:rPr>
              <w:rFonts w:cs="Times New Roman"/>
              <w:sz w:val="14"/>
              <w:szCs w:val="14"/>
            </w:rPr>
            <w:t>10.2024</w:t>
          </w:r>
        </w:p>
      </w:tc>
      <w:tc>
        <w:tcPr>
          <w:tcW w:w="3602" w:type="dxa"/>
          <w:vMerge w:val="restart"/>
          <w:tcBorders>
            <w:top w:val="single" w:sz="8" w:space="0" w:color="auto"/>
            <w:left w:val="single" w:sz="8" w:space="0" w:color="auto"/>
            <w:bottom w:val="single" w:sz="8" w:space="0" w:color="auto"/>
            <w:right w:val="single" w:sz="8" w:space="0" w:color="auto"/>
          </w:tcBorders>
          <w:vAlign w:val="center"/>
        </w:tcPr>
        <w:p w14:paraId="6FE5EFD3" w14:textId="7B6704B5" w:rsidR="00341294" w:rsidRPr="00F81299" w:rsidRDefault="00341294" w:rsidP="00341294">
          <w:pPr>
            <w:jc w:val="center"/>
            <w:rPr>
              <w:rFonts w:cs="Times New Roman"/>
            </w:rPr>
          </w:pPr>
          <w:r>
            <w:rPr>
              <w:rFonts w:cs="Times New Roman"/>
            </w:rPr>
            <w:t>Состав проекта</w:t>
          </w:r>
        </w:p>
      </w:tc>
      <w:tc>
        <w:tcPr>
          <w:tcW w:w="1120" w:type="dxa"/>
          <w:tcBorders>
            <w:top w:val="single" w:sz="8" w:space="0" w:color="auto"/>
            <w:left w:val="single" w:sz="8" w:space="0" w:color="auto"/>
            <w:bottom w:val="single" w:sz="8" w:space="0" w:color="auto"/>
            <w:right w:val="single" w:sz="8" w:space="0" w:color="auto"/>
          </w:tcBorders>
          <w:vAlign w:val="center"/>
        </w:tcPr>
        <w:p w14:paraId="632E68DD" w14:textId="77777777" w:rsidR="00341294" w:rsidRPr="00F81299" w:rsidRDefault="00341294" w:rsidP="00341294">
          <w:pPr>
            <w:jc w:val="center"/>
            <w:rPr>
              <w:rFonts w:cs="Times New Roman"/>
              <w:sz w:val="18"/>
              <w:szCs w:val="18"/>
            </w:rPr>
          </w:pPr>
          <w:r w:rsidRPr="00F81299">
            <w:rPr>
              <w:rFonts w:cs="Times New Roman"/>
              <w:sz w:val="18"/>
              <w:szCs w:val="18"/>
            </w:rPr>
            <w:t>Стадия</w:t>
          </w:r>
        </w:p>
      </w:tc>
      <w:tc>
        <w:tcPr>
          <w:tcW w:w="852" w:type="dxa"/>
          <w:tcBorders>
            <w:top w:val="single" w:sz="8" w:space="0" w:color="auto"/>
            <w:left w:val="single" w:sz="8" w:space="0" w:color="auto"/>
            <w:bottom w:val="single" w:sz="8" w:space="0" w:color="auto"/>
            <w:right w:val="single" w:sz="8" w:space="0" w:color="auto"/>
          </w:tcBorders>
          <w:vAlign w:val="center"/>
        </w:tcPr>
        <w:p w14:paraId="0679BFD4" w14:textId="77777777" w:rsidR="00341294" w:rsidRPr="00F81299" w:rsidRDefault="00341294" w:rsidP="00341294">
          <w:pPr>
            <w:jc w:val="center"/>
            <w:rPr>
              <w:rFonts w:cs="Times New Roman"/>
              <w:sz w:val="18"/>
              <w:szCs w:val="18"/>
            </w:rPr>
          </w:pPr>
          <w:r w:rsidRPr="00F81299">
            <w:rPr>
              <w:rFonts w:cs="Times New Roman"/>
              <w:sz w:val="18"/>
              <w:szCs w:val="18"/>
            </w:rPr>
            <w:t>Лист</w:t>
          </w: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tcPr>
        <w:p w14:paraId="07C0DDD1" w14:textId="77777777" w:rsidR="00341294" w:rsidRPr="00F81299" w:rsidRDefault="00341294" w:rsidP="00341294">
          <w:pPr>
            <w:jc w:val="center"/>
            <w:rPr>
              <w:rFonts w:cs="Times New Roman"/>
              <w:sz w:val="18"/>
              <w:szCs w:val="18"/>
            </w:rPr>
          </w:pPr>
          <w:r w:rsidRPr="00F81299">
            <w:rPr>
              <w:rFonts w:cs="Times New Roman"/>
              <w:sz w:val="18"/>
              <w:szCs w:val="18"/>
            </w:rPr>
            <w:t>Листов</w:t>
          </w:r>
        </w:p>
      </w:tc>
      <w:tc>
        <w:tcPr>
          <w:tcW w:w="357" w:type="dxa"/>
          <w:tcBorders>
            <w:top w:val="nil"/>
            <w:left w:val="single" w:sz="8" w:space="0" w:color="auto"/>
            <w:bottom w:val="nil"/>
            <w:right w:val="nil"/>
          </w:tcBorders>
          <w:vAlign w:val="center"/>
        </w:tcPr>
        <w:p w14:paraId="0D0A5E71" w14:textId="77777777" w:rsidR="00341294" w:rsidRPr="00B476B9" w:rsidRDefault="00341294" w:rsidP="00341294">
          <w:pPr>
            <w:jc w:val="center"/>
            <w:rPr>
              <w:rFonts w:ascii="Arial" w:hAnsi="Arial" w:cs="Arial"/>
              <w:sz w:val="18"/>
              <w:szCs w:val="18"/>
            </w:rPr>
          </w:pPr>
        </w:p>
      </w:tc>
    </w:tr>
    <w:tr w:rsidR="00341294" w:rsidRPr="00B476B9" w14:paraId="365C8E60" w14:textId="77777777" w:rsidTr="00061C77">
      <w:trPr>
        <w:trHeight w:hRule="exact" w:val="284"/>
      </w:trPr>
      <w:tc>
        <w:tcPr>
          <w:tcW w:w="1134" w:type="dxa"/>
          <w:gridSpan w:val="2"/>
          <w:tcBorders>
            <w:left w:val="single" w:sz="8" w:space="0" w:color="auto"/>
            <w:right w:val="single" w:sz="8" w:space="0" w:color="auto"/>
          </w:tcBorders>
        </w:tcPr>
        <w:p w14:paraId="5F83AB58" w14:textId="77777777" w:rsidR="00341294" w:rsidRDefault="00341294" w:rsidP="00341294">
          <w:pPr>
            <w:pStyle w:val="TableParagraph"/>
            <w:spacing w:before="13"/>
            <w:ind w:left="99"/>
            <w:rPr>
              <w:rFonts w:ascii="Times New Roman" w:eastAsia="Times New Roman" w:hAnsi="Times New Roman" w:cs="Times New Roman"/>
              <w:sz w:val="14"/>
              <w:szCs w:val="14"/>
            </w:rPr>
          </w:pPr>
          <w:proofErr w:type="spellStart"/>
          <w:r>
            <w:rPr>
              <w:rFonts w:ascii="Times New Roman" w:hAnsi="Times New Roman" w:cs="Times New Roman"/>
              <w:spacing w:val="-1"/>
              <w:sz w:val="14"/>
              <w:szCs w:val="14"/>
            </w:rPr>
            <w:t>Инж.землеустр</w:t>
          </w:r>
          <w:proofErr w:type="spellEnd"/>
        </w:p>
      </w:tc>
      <w:tc>
        <w:tcPr>
          <w:tcW w:w="1134" w:type="dxa"/>
          <w:gridSpan w:val="2"/>
          <w:tcBorders>
            <w:left w:val="single" w:sz="8" w:space="0" w:color="auto"/>
            <w:right w:val="single" w:sz="8" w:space="0" w:color="auto"/>
          </w:tcBorders>
        </w:tcPr>
        <w:p w14:paraId="59514701" w14:textId="77777777" w:rsidR="00341294" w:rsidRDefault="00341294" w:rsidP="00341294">
          <w:pPr>
            <w:pStyle w:val="TableParagraph"/>
            <w:spacing w:before="12"/>
            <w:ind w:left="1" w:right="-112"/>
            <w:rPr>
              <w:rFonts w:ascii="Times New Roman" w:eastAsia="Times New Roman" w:hAnsi="Times New Roman" w:cs="Times New Roman"/>
              <w:sz w:val="14"/>
              <w:szCs w:val="14"/>
              <w:lang w:val="ru-RU"/>
            </w:rPr>
          </w:pPr>
          <w:r>
            <w:rPr>
              <w:rFonts w:ascii="Times New Roman" w:hAnsi="Times New Roman" w:cs="Times New Roman"/>
              <w:spacing w:val="-1"/>
              <w:sz w:val="14"/>
              <w:szCs w:val="14"/>
              <w:lang w:val="ru-RU"/>
            </w:rPr>
            <w:t>Брюханова А.Н.</w:t>
          </w:r>
        </w:p>
      </w:tc>
      <w:tc>
        <w:tcPr>
          <w:tcW w:w="850" w:type="dxa"/>
          <w:tcBorders>
            <w:left w:val="single" w:sz="8" w:space="0" w:color="auto"/>
            <w:right w:val="single" w:sz="8" w:space="0" w:color="auto"/>
          </w:tcBorders>
          <w:vAlign w:val="center"/>
        </w:tcPr>
        <w:p w14:paraId="1E1DCAC1" w14:textId="77777777" w:rsidR="00341294" w:rsidRDefault="00341294" w:rsidP="00341294">
          <w:pPr>
            <w:jc w:val="center"/>
            <w:rPr>
              <w:rFonts w:ascii="Arial" w:hAnsi="Arial" w:cs="Arial"/>
              <w:sz w:val="18"/>
              <w:szCs w:val="18"/>
            </w:rPr>
          </w:pPr>
        </w:p>
      </w:tc>
      <w:tc>
        <w:tcPr>
          <w:tcW w:w="567" w:type="dxa"/>
          <w:tcBorders>
            <w:left w:val="single" w:sz="8" w:space="0" w:color="auto"/>
            <w:right w:val="single" w:sz="8" w:space="0" w:color="auto"/>
          </w:tcBorders>
          <w:vAlign w:val="center"/>
        </w:tcPr>
        <w:p w14:paraId="77F81C56" w14:textId="059C81C9" w:rsidR="00341294" w:rsidRDefault="00341294" w:rsidP="00341294">
          <w:pPr>
            <w:ind w:right="-1" w:hanging="44"/>
            <w:jc w:val="center"/>
            <w:rPr>
              <w:rFonts w:cs="Times New Roman"/>
              <w:sz w:val="14"/>
              <w:szCs w:val="14"/>
            </w:rPr>
          </w:pPr>
          <w:r>
            <w:rPr>
              <w:rFonts w:cs="Times New Roman"/>
              <w:sz w:val="14"/>
              <w:szCs w:val="14"/>
            </w:rPr>
            <w:t>10.2024</w:t>
          </w:r>
        </w:p>
      </w:tc>
      <w:tc>
        <w:tcPr>
          <w:tcW w:w="3602" w:type="dxa"/>
          <w:vMerge/>
          <w:tcBorders>
            <w:left w:val="single" w:sz="8" w:space="0" w:color="auto"/>
            <w:bottom w:val="single" w:sz="8" w:space="0" w:color="auto"/>
            <w:right w:val="single" w:sz="8" w:space="0" w:color="auto"/>
          </w:tcBorders>
          <w:vAlign w:val="center"/>
        </w:tcPr>
        <w:p w14:paraId="0464015D" w14:textId="77777777" w:rsidR="00341294" w:rsidRPr="00B476B9" w:rsidRDefault="00341294" w:rsidP="00341294">
          <w:pPr>
            <w:jc w:val="center"/>
            <w:rPr>
              <w:rFonts w:ascii="Arial" w:hAnsi="Arial" w:cs="Arial"/>
              <w:sz w:val="18"/>
              <w:szCs w:val="18"/>
            </w:rPr>
          </w:pPr>
        </w:p>
      </w:tc>
      <w:tc>
        <w:tcPr>
          <w:tcW w:w="1120" w:type="dxa"/>
          <w:tcBorders>
            <w:top w:val="single" w:sz="8" w:space="0" w:color="auto"/>
            <w:left w:val="single" w:sz="8" w:space="0" w:color="auto"/>
            <w:bottom w:val="single" w:sz="8" w:space="0" w:color="auto"/>
            <w:right w:val="single" w:sz="8" w:space="0" w:color="auto"/>
          </w:tcBorders>
          <w:tcMar>
            <w:left w:w="340" w:type="dxa"/>
            <w:right w:w="340" w:type="dxa"/>
          </w:tcMar>
          <w:vAlign w:val="center"/>
        </w:tcPr>
        <w:p w14:paraId="0B94F27A" w14:textId="4A3BB791" w:rsidR="00341294" w:rsidRPr="00F81299" w:rsidRDefault="00341294" w:rsidP="00341294">
          <w:pPr>
            <w:spacing w:before="20"/>
            <w:jc w:val="center"/>
            <w:rPr>
              <w:rFonts w:cs="Times New Roman"/>
              <w:sz w:val="18"/>
              <w:szCs w:val="18"/>
            </w:rPr>
          </w:pPr>
          <w:r>
            <w:rPr>
              <w:rFonts w:cs="Times New Roman"/>
              <w:sz w:val="18"/>
              <w:szCs w:val="18"/>
            </w:rPr>
            <w:t>ЗУР</w:t>
          </w:r>
        </w:p>
      </w:tc>
      <w:tc>
        <w:tcPr>
          <w:tcW w:w="852" w:type="dxa"/>
          <w:tcBorders>
            <w:top w:val="single" w:sz="8" w:space="0" w:color="auto"/>
            <w:left w:val="single" w:sz="8" w:space="0" w:color="auto"/>
            <w:bottom w:val="single" w:sz="8" w:space="0" w:color="auto"/>
            <w:right w:val="single" w:sz="8" w:space="0" w:color="auto"/>
          </w:tcBorders>
          <w:vAlign w:val="center"/>
        </w:tcPr>
        <w:p w14:paraId="6C26F3CE" w14:textId="77F732A5" w:rsidR="00341294" w:rsidRPr="00CE5F83" w:rsidRDefault="00341294" w:rsidP="00341294">
          <w:pPr>
            <w:jc w:val="center"/>
            <w:rPr>
              <w:rFonts w:cs="Times New Roman"/>
              <w:sz w:val="18"/>
              <w:szCs w:val="18"/>
            </w:rPr>
          </w:pPr>
          <w:r>
            <w:rPr>
              <w:rFonts w:cs="Times New Roman"/>
              <w:sz w:val="20"/>
              <w:szCs w:val="20"/>
            </w:rPr>
            <w:t>1</w:t>
          </w: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tcPr>
        <w:p w14:paraId="2D641C99" w14:textId="2E79A658" w:rsidR="00341294" w:rsidRPr="00F81299" w:rsidRDefault="00341294" w:rsidP="00341294">
          <w:pPr>
            <w:jc w:val="center"/>
            <w:rPr>
              <w:rFonts w:cs="Times New Roman"/>
              <w:sz w:val="18"/>
              <w:szCs w:val="18"/>
            </w:rPr>
          </w:pPr>
          <w:r>
            <w:rPr>
              <w:rFonts w:cs="Times New Roman"/>
              <w:sz w:val="18"/>
              <w:szCs w:val="18"/>
            </w:rPr>
            <w:t>1</w:t>
          </w:r>
        </w:p>
      </w:tc>
      <w:tc>
        <w:tcPr>
          <w:tcW w:w="357" w:type="dxa"/>
          <w:tcBorders>
            <w:top w:val="nil"/>
            <w:left w:val="single" w:sz="8" w:space="0" w:color="auto"/>
            <w:bottom w:val="nil"/>
            <w:right w:val="nil"/>
          </w:tcBorders>
          <w:vAlign w:val="center"/>
        </w:tcPr>
        <w:p w14:paraId="74A9EFAC" w14:textId="77777777" w:rsidR="00341294" w:rsidRPr="00B476B9" w:rsidRDefault="00341294" w:rsidP="00341294">
          <w:pPr>
            <w:jc w:val="center"/>
            <w:rPr>
              <w:rFonts w:ascii="Arial" w:hAnsi="Arial" w:cs="Arial"/>
              <w:sz w:val="18"/>
              <w:szCs w:val="18"/>
            </w:rPr>
          </w:pPr>
        </w:p>
      </w:tc>
    </w:tr>
    <w:tr w:rsidR="00341294" w:rsidRPr="00F81299" w14:paraId="25F93803" w14:textId="77777777" w:rsidTr="00061C77">
      <w:trPr>
        <w:trHeight w:hRule="exact" w:val="284"/>
      </w:trPr>
      <w:tc>
        <w:tcPr>
          <w:tcW w:w="1134" w:type="dxa"/>
          <w:gridSpan w:val="2"/>
          <w:tcBorders>
            <w:left w:val="single" w:sz="8" w:space="0" w:color="auto"/>
            <w:right w:val="single" w:sz="8" w:space="0" w:color="auto"/>
          </w:tcBorders>
        </w:tcPr>
        <w:p w14:paraId="17CEBA24" w14:textId="77777777" w:rsidR="00341294" w:rsidRDefault="00341294" w:rsidP="00341294">
          <w:pPr>
            <w:pStyle w:val="TableParagraph"/>
            <w:spacing w:before="49"/>
            <w:ind w:left="70"/>
            <w:rPr>
              <w:rFonts w:ascii="Times New Roman" w:eastAsia="Times New Roman" w:hAnsi="Times New Roman" w:cs="Times New Roman"/>
              <w:sz w:val="14"/>
              <w:szCs w:val="14"/>
            </w:rPr>
          </w:pPr>
          <w:proofErr w:type="spellStart"/>
          <w:r>
            <w:rPr>
              <w:rFonts w:ascii="Times New Roman" w:hAnsi="Times New Roman" w:cs="Times New Roman"/>
              <w:spacing w:val="-1"/>
              <w:sz w:val="14"/>
              <w:szCs w:val="14"/>
            </w:rPr>
            <w:t>Инж.картограф</w:t>
          </w:r>
          <w:proofErr w:type="spellEnd"/>
        </w:p>
      </w:tc>
      <w:tc>
        <w:tcPr>
          <w:tcW w:w="1134" w:type="dxa"/>
          <w:gridSpan w:val="2"/>
          <w:tcBorders>
            <w:left w:val="single" w:sz="8" w:space="0" w:color="auto"/>
            <w:right w:val="single" w:sz="8" w:space="0" w:color="auto"/>
          </w:tcBorders>
        </w:tcPr>
        <w:p w14:paraId="70C7B292" w14:textId="77777777" w:rsidR="00341294" w:rsidRDefault="00341294" w:rsidP="00341294">
          <w:pPr>
            <w:pStyle w:val="TableParagraph"/>
            <w:spacing w:before="14"/>
            <w:ind w:left="1" w:right="-112"/>
            <w:rPr>
              <w:rFonts w:ascii="Times New Roman" w:eastAsia="Times New Roman" w:hAnsi="Times New Roman" w:cs="Times New Roman"/>
              <w:sz w:val="14"/>
              <w:szCs w:val="14"/>
              <w:lang w:val="ru-RU"/>
            </w:rPr>
          </w:pPr>
          <w:r>
            <w:rPr>
              <w:rFonts w:ascii="Times New Roman" w:hAnsi="Times New Roman" w:cs="Times New Roman"/>
              <w:spacing w:val="-1"/>
              <w:sz w:val="14"/>
              <w:szCs w:val="14"/>
              <w:lang w:val="ru-RU"/>
            </w:rPr>
            <w:t>Мещеряков М.С.</w:t>
          </w:r>
        </w:p>
      </w:tc>
      <w:tc>
        <w:tcPr>
          <w:tcW w:w="850" w:type="dxa"/>
          <w:tcBorders>
            <w:left w:val="single" w:sz="8" w:space="0" w:color="auto"/>
            <w:right w:val="single" w:sz="8" w:space="0" w:color="auto"/>
          </w:tcBorders>
          <w:vAlign w:val="center"/>
        </w:tcPr>
        <w:p w14:paraId="381A6D6C" w14:textId="77777777" w:rsidR="00341294" w:rsidRDefault="00341294" w:rsidP="00341294">
          <w:pPr>
            <w:jc w:val="center"/>
            <w:rPr>
              <w:rFonts w:cs="Times New Roman"/>
              <w:sz w:val="18"/>
              <w:szCs w:val="18"/>
            </w:rPr>
          </w:pPr>
        </w:p>
      </w:tc>
      <w:tc>
        <w:tcPr>
          <w:tcW w:w="567" w:type="dxa"/>
          <w:tcBorders>
            <w:left w:val="single" w:sz="8" w:space="0" w:color="auto"/>
            <w:right w:val="single" w:sz="8" w:space="0" w:color="auto"/>
          </w:tcBorders>
          <w:vAlign w:val="center"/>
        </w:tcPr>
        <w:p w14:paraId="68E48EBD" w14:textId="04468BDA" w:rsidR="00341294" w:rsidRDefault="00341294" w:rsidP="00341294">
          <w:pPr>
            <w:ind w:right="-1" w:hanging="44"/>
            <w:jc w:val="center"/>
            <w:rPr>
              <w:rFonts w:cs="Times New Roman"/>
              <w:sz w:val="14"/>
              <w:szCs w:val="14"/>
            </w:rPr>
          </w:pPr>
          <w:r>
            <w:rPr>
              <w:rFonts w:cs="Times New Roman"/>
              <w:sz w:val="14"/>
              <w:szCs w:val="14"/>
            </w:rPr>
            <w:t>10.2024</w:t>
          </w:r>
        </w:p>
      </w:tc>
      <w:tc>
        <w:tcPr>
          <w:tcW w:w="3602" w:type="dxa"/>
          <w:vMerge/>
          <w:tcBorders>
            <w:left w:val="single" w:sz="8" w:space="0" w:color="auto"/>
            <w:bottom w:val="single" w:sz="8" w:space="0" w:color="auto"/>
            <w:right w:val="single" w:sz="8" w:space="0" w:color="auto"/>
          </w:tcBorders>
          <w:vAlign w:val="center"/>
        </w:tcPr>
        <w:p w14:paraId="2344E5F1" w14:textId="77777777" w:rsidR="00341294" w:rsidRPr="00F81299" w:rsidRDefault="00341294" w:rsidP="00341294">
          <w:pPr>
            <w:jc w:val="center"/>
            <w:rPr>
              <w:rFonts w:cs="Times New Roman"/>
              <w:sz w:val="18"/>
              <w:szCs w:val="18"/>
            </w:rPr>
          </w:pPr>
        </w:p>
      </w:tc>
      <w:tc>
        <w:tcPr>
          <w:tcW w:w="3106" w:type="dxa"/>
          <w:gridSpan w:val="3"/>
          <w:vMerge w:val="restart"/>
          <w:tcBorders>
            <w:top w:val="single" w:sz="8" w:space="0" w:color="auto"/>
            <w:left w:val="single" w:sz="8" w:space="0" w:color="auto"/>
            <w:right w:val="single" w:sz="8" w:space="0" w:color="auto"/>
          </w:tcBorders>
          <w:vAlign w:val="center"/>
        </w:tcPr>
        <w:p w14:paraId="25361D01" w14:textId="77777777" w:rsidR="00341294" w:rsidRPr="00F81299" w:rsidRDefault="00341294" w:rsidP="00341294">
          <w:pPr>
            <w:jc w:val="center"/>
            <w:rPr>
              <w:rFonts w:cs="Times New Roman"/>
              <w:szCs w:val="24"/>
            </w:rPr>
          </w:pPr>
          <w:r w:rsidRPr="00F81299">
            <w:rPr>
              <w:rFonts w:cs="Times New Roman"/>
              <w:sz w:val="20"/>
            </w:rPr>
            <w:t>ООО</w:t>
          </w:r>
          <w:r w:rsidRPr="00F81299">
            <w:rPr>
              <w:rFonts w:cs="Times New Roman"/>
              <w:spacing w:val="-12"/>
              <w:sz w:val="20"/>
            </w:rPr>
            <w:t xml:space="preserve"> </w:t>
          </w:r>
          <w:r w:rsidRPr="00F81299">
            <w:rPr>
              <w:rFonts w:cs="Times New Roman"/>
              <w:spacing w:val="1"/>
              <w:sz w:val="20"/>
            </w:rPr>
            <w:t>"ИТЦ</w:t>
          </w:r>
          <w:r w:rsidRPr="00F81299">
            <w:rPr>
              <w:rFonts w:cs="Times New Roman"/>
              <w:spacing w:val="-14"/>
              <w:sz w:val="20"/>
            </w:rPr>
            <w:t xml:space="preserve"> </w:t>
          </w:r>
          <w:r w:rsidRPr="00F81299">
            <w:rPr>
              <w:rFonts w:cs="Times New Roman"/>
              <w:sz w:val="20"/>
            </w:rPr>
            <w:t>"ЗемЛесПроект"</w:t>
          </w:r>
        </w:p>
      </w:tc>
      <w:tc>
        <w:tcPr>
          <w:tcW w:w="357" w:type="dxa"/>
          <w:tcBorders>
            <w:top w:val="nil"/>
            <w:left w:val="single" w:sz="8" w:space="0" w:color="auto"/>
            <w:bottom w:val="nil"/>
            <w:right w:val="nil"/>
          </w:tcBorders>
          <w:vAlign w:val="center"/>
        </w:tcPr>
        <w:p w14:paraId="280369A9" w14:textId="77777777" w:rsidR="00341294" w:rsidRPr="00F81299" w:rsidRDefault="00341294" w:rsidP="00341294">
          <w:pPr>
            <w:jc w:val="center"/>
            <w:rPr>
              <w:rFonts w:cs="Times New Roman"/>
              <w:sz w:val="18"/>
              <w:szCs w:val="18"/>
            </w:rPr>
          </w:pPr>
        </w:p>
      </w:tc>
    </w:tr>
    <w:tr w:rsidR="00341294" w:rsidRPr="00F81299" w14:paraId="49A1EDDC" w14:textId="77777777" w:rsidTr="00061C77">
      <w:trPr>
        <w:trHeight w:hRule="exact" w:val="284"/>
      </w:trPr>
      <w:tc>
        <w:tcPr>
          <w:tcW w:w="1134" w:type="dxa"/>
          <w:gridSpan w:val="2"/>
          <w:tcBorders>
            <w:left w:val="single" w:sz="8" w:space="0" w:color="auto"/>
            <w:right w:val="single" w:sz="8" w:space="0" w:color="auto"/>
          </w:tcBorders>
        </w:tcPr>
        <w:p w14:paraId="64E686BB" w14:textId="77777777" w:rsidR="00341294" w:rsidRDefault="00341294" w:rsidP="00341294">
          <w:pPr>
            <w:pStyle w:val="TableParagraph"/>
            <w:spacing w:before="49"/>
            <w:ind w:left="70"/>
            <w:rPr>
              <w:rFonts w:ascii="Times New Roman" w:eastAsia="Times New Roman" w:hAnsi="Times New Roman" w:cs="Times New Roman"/>
              <w:sz w:val="14"/>
              <w:szCs w:val="14"/>
            </w:rPr>
          </w:pPr>
        </w:p>
      </w:tc>
      <w:tc>
        <w:tcPr>
          <w:tcW w:w="1134" w:type="dxa"/>
          <w:gridSpan w:val="2"/>
          <w:tcBorders>
            <w:left w:val="single" w:sz="8" w:space="0" w:color="auto"/>
            <w:right w:val="single" w:sz="8" w:space="0" w:color="auto"/>
          </w:tcBorders>
        </w:tcPr>
        <w:p w14:paraId="7ACBA43F" w14:textId="77777777" w:rsidR="00341294" w:rsidRDefault="00341294" w:rsidP="00341294">
          <w:pPr>
            <w:pStyle w:val="TableParagraph"/>
            <w:spacing w:before="14"/>
            <w:ind w:left="1" w:right="-112"/>
            <w:rPr>
              <w:rFonts w:ascii="Times New Roman" w:eastAsia="Times New Roman" w:hAnsi="Times New Roman" w:cs="Times New Roman"/>
              <w:sz w:val="14"/>
              <w:szCs w:val="14"/>
              <w:lang w:val="ru-RU"/>
            </w:rPr>
          </w:pPr>
        </w:p>
      </w:tc>
      <w:tc>
        <w:tcPr>
          <w:tcW w:w="850" w:type="dxa"/>
          <w:tcBorders>
            <w:left w:val="single" w:sz="8" w:space="0" w:color="auto"/>
            <w:right w:val="single" w:sz="8" w:space="0" w:color="auto"/>
          </w:tcBorders>
          <w:vAlign w:val="center"/>
        </w:tcPr>
        <w:p w14:paraId="71690FCD" w14:textId="77777777" w:rsidR="00341294" w:rsidRDefault="00341294" w:rsidP="00341294">
          <w:pPr>
            <w:jc w:val="center"/>
            <w:rPr>
              <w:rFonts w:cs="Times New Roman"/>
              <w:sz w:val="18"/>
              <w:szCs w:val="18"/>
            </w:rPr>
          </w:pPr>
        </w:p>
      </w:tc>
      <w:tc>
        <w:tcPr>
          <w:tcW w:w="567" w:type="dxa"/>
          <w:tcBorders>
            <w:left w:val="single" w:sz="8" w:space="0" w:color="auto"/>
            <w:right w:val="single" w:sz="8" w:space="0" w:color="auto"/>
          </w:tcBorders>
          <w:vAlign w:val="center"/>
        </w:tcPr>
        <w:p w14:paraId="669022AE" w14:textId="77777777" w:rsidR="00341294" w:rsidRDefault="00341294" w:rsidP="00341294">
          <w:pPr>
            <w:ind w:right="-1" w:hanging="44"/>
            <w:jc w:val="center"/>
            <w:rPr>
              <w:rFonts w:cs="Times New Roman"/>
              <w:sz w:val="14"/>
              <w:szCs w:val="14"/>
            </w:rPr>
          </w:pPr>
        </w:p>
      </w:tc>
      <w:tc>
        <w:tcPr>
          <w:tcW w:w="3602" w:type="dxa"/>
          <w:vMerge/>
          <w:tcBorders>
            <w:left w:val="single" w:sz="8" w:space="0" w:color="auto"/>
            <w:bottom w:val="single" w:sz="8" w:space="0" w:color="auto"/>
            <w:right w:val="single" w:sz="8" w:space="0" w:color="auto"/>
          </w:tcBorders>
          <w:vAlign w:val="center"/>
        </w:tcPr>
        <w:p w14:paraId="428F6D1D" w14:textId="77777777" w:rsidR="00341294" w:rsidRPr="00F81299" w:rsidRDefault="00341294" w:rsidP="00341294">
          <w:pPr>
            <w:jc w:val="center"/>
            <w:rPr>
              <w:rFonts w:cs="Times New Roman"/>
              <w:sz w:val="18"/>
              <w:szCs w:val="18"/>
            </w:rPr>
          </w:pPr>
        </w:p>
      </w:tc>
      <w:tc>
        <w:tcPr>
          <w:tcW w:w="3106" w:type="dxa"/>
          <w:gridSpan w:val="3"/>
          <w:vMerge/>
          <w:tcBorders>
            <w:left w:val="single" w:sz="8" w:space="0" w:color="auto"/>
            <w:right w:val="single" w:sz="8" w:space="0" w:color="auto"/>
          </w:tcBorders>
          <w:vAlign w:val="center"/>
        </w:tcPr>
        <w:p w14:paraId="1359CDB3" w14:textId="77777777" w:rsidR="00341294" w:rsidRPr="00F81299" w:rsidRDefault="00341294" w:rsidP="00341294">
          <w:pPr>
            <w:jc w:val="center"/>
            <w:rPr>
              <w:rFonts w:cs="Times New Roman"/>
              <w:sz w:val="18"/>
              <w:szCs w:val="18"/>
            </w:rPr>
          </w:pPr>
        </w:p>
      </w:tc>
      <w:tc>
        <w:tcPr>
          <w:tcW w:w="357" w:type="dxa"/>
          <w:tcBorders>
            <w:top w:val="nil"/>
            <w:left w:val="single" w:sz="8" w:space="0" w:color="auto"/>
            <w:bottom w:val="nil"/>
            <w:right w:val="nil"/>
          </w:tcBorders>
          <w:vAlign w:val="center"/>
        </w:tcPr>
        <w:p w14:paraId="77350F89" w14:textId="77777777" w:rsidR="00341294" w:rsidRPr="00F81299" w:rsidRDefault="00341294" w:rsidP="00341294">
          <w:pPr>
            <w:jc w:val="center"/>
            <w:rPr>
              <w:rFonts w:cs="Times New Roman"/>
              <w:sz w:val="18"/>
              <w:szCs w:val="18"/>
            </w:rPr>
          </w:pPr>
        </w:p>
      </w:tc>
    </w:tr>
    <w:tr w:rsidR="00341294" w:rsidRPr="00F81299" w14:paraId="2F5C73C6" w14:textId="77777777" w:rsidTr="00061C77">
      <w:trPr>
        <w:trHeight w:hRule="exact" w:val="284"/>
      </w:trPr>
      <w:tc>
        <w:tcPr>
          <w:tcW w:w="1134" w:type="dxa"/>
          <w:gridSpan w:val="2"/>
          <w:tcBorders>
            <w:left w:val="single" w:sz="8" w:space="0" w:color="auto"/>
            <w:bottom w:val="single" w:sz="8" w:space="0" w:color="auto"/>
            <w:right w:val="single" w:sz="8" w:space="0" w:color="auto"/>
          </w:tcBorders>
        </w:tcPr>
        <w:p w14:paraId="642EEAC2" w14:textId="77777777" w:rsidR="00341294" w:rsidRDefault="00341294" w:rsidP="00341294">
          <w:pPr>
            <w:pStyle w:val="TableParagraph"/>
            <w:spacing w:before="49"/>
            <w:ind w:left="70"/>
            <w:rPr>
              <w:rFonts w:ascii="Times New Roman" w:eastAsia="Times New Roman" w:hAnsi="Times New Roman" w:cs="Times New Roman"/>
              <w:sz w:val="14"/>
              <w:szCs w:val="14"/>
            </w:rPr>
          </w:pPr>
          <w:proofErr w:type="spellStart"/>
          <w:r>
            <w:rPr>
              <w:rFonts w:ascii="Times New Roman" w:hAnsi="Times New Roman" w:cs="Times New Roman"/>
              <w:spacing w:val="-1"/>
              <w:sz w:val="14"/>
              <w:szCs w:val="14"/>
            </w:rPr>
            <w:t>Н.Контроль</w:t>
          </w:r>
          <w:proofErr w:type="spellEnd"/>
        </w:p>
      </w:tc>
      <w:tc>
        <w:tcPr>
          <w:tcW w:w="1134" w:type="dxa"/>
          <w:gridSpan w:val="2"/>
          <w:tcBorders>
            <w:left w:val="single" w:sz="8" w:space="0" w:color="auto"/>
            <w:bottom w:val="single" w:sz="8" w:space="0" w:color="auto"/>
            <w:right w:val="single" w:sz="8" w:space="0" w:color="auto"/>
          </w:tcBorders>
        </w:tcPr>
        <w:p w14:paraId="76F10C82" w14:textId="77777777" w:rsidR="00341294" w:rsidRDefault="00341294" w:rsidP="00341294">
          <w:pPr>
            <w:pStyle w:val="TableParagraph"/>
            <w:spacing w:before="12" w:line="249" w:lineRule="exact"/>
            <w:ind w:left="1" w:right="-112"/>
            <w:rPr>
              <w:rFonts w:ascii="Times New Roman" w:eastAsia="Times New Roman" w:hAnsi="Times New Roman" w:cs="Times New Roman"/>
              <w:sz w:val="14"/>
              <w:szCs w:val="14"/>
              <w:lang w:val="ru-RU"/>
            </w:rPr>
          </w:pPr>
          <w:proofErr w:type="spellStart"/>
          <w:r>
            <w:rPr>
              <w:rFonts w:ascii="Times New Roman" w:hAnsi="Times New Roman" w:cs="Times New Roman"/>
              <w:spacing w:val="-1"/>
              <w:sz w:val="14"/>
              <w:szCs w:val="14"/>
            </w:rPr>
            <w:t>Еремин</w:t>
          </w:r>
          <w:proofErr w:type="spellEnd"/>
          <w:r>
            <w:rPr>
              <w:rFonts w:ascii="Times New Roman" w:hAnsi="Times New Roman" w:cs="Times New Roman"/>
              <w:spacing w:val="-1"/>
              <w:sz w:val="14"/>
              <w:szCs w:val="14"/>
              <w:lang w:val="ru-RU"/>
            </w:rPr>
            <w:t xml:space="preserve"> М.А.</w:t>
          </w:r>
        </w:p>
      </w:tc>
      <w:tc>
        <w:tcPr>
          <w:tcW w:w="850" w:type="dxa"/>
          <w:tcBorders>
            <w:left w:val="single" w:sz="8" w:space="0" w:color="auto"/>
            <w:bottom w:val="single" w:sz="8" w:space="0" w:color="auto"/>
            <w:right w:val="single" w:sz="8" w:space="0" w:color="auto"/>
          </w:tcBorders>
          <w:vAlign w:val="center"/>
        </w:tcPr>
        <w:p w14:paraId="1879D6FB" w14:textId="77777777" w:rsidR="00341294" w:rsidRDefault="00341294" w:rsidP="00341294">
          <w:pPr>
            <w:jc w:val="center"/>
            <w:rPr>
              <w:rFonts w:cs="Times New Roman"/>
              <w:sz w:val="18"/>
              <w:szCs w:val="18"/>
            </w:rPr>
          </w:pPr>
        </w:p>
      </w:tc>
      <w:tc>
        <w:tcPr>
          <w:tcW w:w="567" w:type="dxa"/>
          <w:tcBorders>
            <w:left w:val="single" w:sz="8" w:space="0" w:color="auto"/>
            <w:bottom w:val="single" w:sz="8" w:space="0" w:color="auto"/>
            <w:right w:val="single" w:sz="8" w:space="0" w:color="auto"/>
          </w:tcBorders>
          <w:vAlign w:val="center"/>
        </w:tcPr>
        <w:p w14:paraId="1539297D" w14:textId="5A44B06A" w:rsidR="00341294" w:rsidRDefault="00341294" w:rsidP="00341294">
          <w:pPr>
            <w:ind w:right="-1" w:hanging="44"/>
            <w:jc w:val="center"/>
            <w:rPr>
              <w:rFonts w:cs="Times New Roman"/>
              <w:sz w:val="14"/>
              <w:szCs w:val="14"/>
            </w:rPr>
          </w:pPr>
          <w:r>
            <w:rPr>
              <w:rFonts w:cs="Times New Roman"/>
              <w:sz w:val="14"/>
              <w:szCs w:val="14"/>
            </w:rPr>
            <w:t>10.2024</w:t>
          </w:r>
        </w:p>
      </w:tc>
      <w:tc>
        <w:tcPr>
          <w:tcW w:w="3602" w:type="dxa"/>
          <w:vMerge/>
          <w:tcBorders>
            <w:left w:val="single" w:sz="8" w:space="0" w:color="auto"/>
            <w:bottom w:val="single" w:sz="8" w:space="0" w:color="auto"/>
            <w:right w:val="single" w:sz="8" w:space="0" w:color="auto"/>
          </w:tcBorders>
          <w:vAlign w:val="center"/>
        </w:tcPr>
        <w:p w14:paraId="4CF94CC4" w14:textId="77777777" w:rsidR="00341294" w:rsidRPr="00F81299" w:rsidRDefault="00341294" w:rsidP="00341294">
          <w:pPr>
            <w:jc w:val="center"/>
            <w:rPr>
              <w:rFonts w:cs="Times New Roman"/>
              <w:sz w:val="18"/>
              <w:szCs w:val="18"/>
            </w:rPr>
          </w:pPr>
        </w:p>
      </w:tc>
      <w:tc>
        <w:tcPr>
          <w:tcW w:w="3106" w:type="dxa"/>
          <w:gridSpan w:val="3"/>
          <w:vMerge/>
          <w:tcBorders>
            <w:left w:val="single" w:sz="8" w:space="0" w:color="auto"/>
            <w:bottom w:val="single" w:sz="8" w:space="0" w:color="auto"/>
            <w:right w:val="single" w:sz="8" w:space="0" w:color="auto"/>
          </w:tcBorders>
          <w:vAlign w:val="center"/>
        </w:tcPr>
        <w:p w14:paraId="1302E96D" w14:textId="77777777" w:rsidR="00341294" w:rsidRPr="00F81299" w:rsidRDefault="00341294" w:rsidP="00341294">
          <w:pPr>
            <w:jc w:val="center"/>
            <w:rPr>
              <w:rFonts w:cs="Times New Roman"/>
              <w:sz w:val="18"/>
              <w:szCs w:val="18"/>
            </w:rPr>
          </w:pPr>
        </w:p>
      </w:tc>
      <w:tc>
        <w:tcPr>
          <w:tcW w:w="357" w:type="dxa"/>
          <w:tcBorders>
            <w:top w:val="nil"/>
            <w:left w:val="single" w:sz="8" w:space="0" w:color="auto"/>
            <w:bottom w:val="nil"/>
            <w:right w:val="nil"/>
          </w:tcBorders>
          <w:vAlign w:val="center"/>
        </w:tcPr>
        <w:p w14:paraId="71C1B57D" w14:textId="77777777" w:rsidR="00341294" w:rsidRPr="00F81299" w:rsidRDefault="00341294" w:rsidP="00341294">
          <w:pPr>
            <w:jc w:val="center"/>
            <w:rPr>
              <w:rFonts w:cs="Times New Roman"/>
              <w:sz w:val="18"/>
              <w:szCs w:val="18"/>
            </w:rPr>
          </w:pPr>
        </w:p>
      </w:tc>
    </w:tr>
    <w:tr w:rsidR="005651B7" w:rsidRPr="00F81299" w14:paraId="794CB32A" w14:textId="77777777" w:rsidTr="00061C77">
      <w:trPr>
        <w:trHeight w:hRule="exact" w:val="312"/>
      </w:trPr>
      <w:tc>
        <w:tcPr>
          <w:tcW w:w="1134" w:type="dxa"/>
          <w:gridSpan w:val="2"/>
          <w:tcBorders>
            <w:top w:val="single" w:sz="8" w:space="0" w:color="auto"/>
            <w:left w:val="nil"/>
            <w:bottom w:val="nil"/>
            <w:right w:val="nil"/>
          </w:tcBorders>
          <w:vAlign w:val="center"/>
        </w:tcPr>
        <w:p w14:paraId="08D2340C" w14:textId="77777777" w:rsidR="005651B7" w:rsidRPr="00F81299" w:rsidRDefault="005651B7" w:rsidP="00CE2130">
          <w:pPr>
            <w:jc w:val="center"/>
            <w:rPr>
              <w:rFonts w:cs="Times New Roman"/>
              <w:sz w:val="18"/>
              <w:szCs w:val="18"/>
            </w:rPr>
          </w:pPr>
        </w:p>
      </w:tc>
      <w:tc>
        <w:tcPr>
          <w:tcW w:w="1134" w:type="dxa"/>
          <w:gridSpan w:val="2"/>
          <w:tcBorders>
            <w:top w:val="single" w:sz="8" w:space="0" w:color="auto"/>
            <w:left w:val="nil"/>
            <w:bottom w:val="nil"/>
            <w:right w:val="nil"/>
          </w:tcBorders>
          <w:vAlign w:val="center"/>
        </w:tcPr>
        <w:p w14:paraId="03235DEB" w14:textId="77777777" w:rsidR="005651B7" w:rsidRPr="00F81299" w:rsidRDefault="005651B7" w:rsidP="00CE2130">
          <w:pPr>
            <w:jc w:val="center"/>
            <w:rPr>
              <w:rFonts w:cs="Times New Roman"/>
              <w:sz w:val="18"/>
              <w:szCs w:val="18"/>
            </w:rPr>
          </w:pPr>
        </w:p>
      </w:tc>
      <w:tc>
        <w:tcPr>
          <w:tcW w:w="850" w:type="dxa"/>
          <w:tcBorders>
            <w:top w:val="single" w:sz="8" w:space="0" w:color="auto"/>
            <w:left w:val="nil"/>
            <w:bottom w:val="nil"/>
            <w:right w:val="nil"/>
          </w:tcBorders>
          <w:vAlign w:val="center"/>
        </w:tcPr>
        <w:p w14:paraId="7ED6C4A1" w14:textId="77777777" w:rsidR="005651B7" w:rsidRPr="00F81299" w:rsidRDefault="005651B7" w:rsidP="00CE2130">
          <w:pPr>
            <w:jc w:val="center"/>
            <w:rPr>
              <w:rFonts w:cs="Times New Roman"/>
              <w:sz w:val="18"/>
              <w:szCs w:val="18"/>
            </w:rPr>
          </w:pPr>
        </w:p>
      </w:tc>
      <w:tc>
        <w:tcPr>
          <w:tcW w:w="567" w:type="dxa"/>
          <w:tcBorders>
            <w:top w:val="single" w:sz="8" w:space="0" w:color="auto"/>
            <w:left w:val="nil"/>
            <w:bottom w:val="nil"/>
            <w:right w:val="nil"/>
          </w:tcBorders>
          <w:vAlign w:val="center"/>
        </w:tcPr>
        <w:p w14:paraId="1042408A" w14:textId="77777777" w:rsidR="005651B7" w:rsidRPr="00F81299" w:rsidRDefault="005651B7" w:rsidP="00CE2130">
          <w:pPr>
            <w:jc w:val="center"/>
            <w:rPr>
              <w:rFonts w:cs="Times New Roman"/>
              <w:sz w:val="18"/>
              <w:szCs w:val="18"/>
            </w:rPr>
          </w:pPr>
        </w:p>
      </w:tc>
      <w:tc>
        <w:tcPr>
          <w:tcW w:w="3602" w:type="dxa"/>
          <w:tcBorders>
            <w:top w:val="single" w:sz="8" w:space="0" w:color="auto"/>
            <w:left w:val="nil"/>
            <w:bottom w:val="nil"/>
            <w:right w:val="nil"/>
          </w:tcBorders>
          <w:vAlign w:val="center"/>
        </w:tcPr>
        <w:p w14:paraId="58B2B5D7" w14:textId="77777777" w:rsidR="005651B7" w:rsidRPr="00F81299" w:rsidRDefault="005651B7" w:rsidP="00CE2130">
          <w:pPr>
            <w:jc w:val="center"/>
            <w:rPr>
              <w:rFonts w:cs="Times New Roman"/>
              <w:sz w:val="18"/>
              <w:szCs w:val="18"/>
            </w:rPr>
          </w:pPr>
        </w:p>
      </w:tc>
      <w:tc>
        <w:tcPr>
          <w:tcW w:w="1120" w:type="dxa"/>
          <w:tcBorders>
            <w:top w:val="single" w:sz="8" w:space="0" w:color="auto"/>
            <w:left w:val="nil"/>
            <w:bottom w:val="nil"/>
            <w:right w:val="nil"/>
          </w:tcBorders>
          <w:vAlign w:val="center"/>
        </w:tcPr>
        <w:p w14:paraId="5AF6CC6D" w14:textId="77777777" w:rsidR="005651B7" w:rsidRPr="00F81299" w:rsidRDefault="005651B7" w:rsidP="00CE2130">
          <w:pPr>
            <w:jc w:val="center"/>
            <w:rPr>
              <w:rFonts w:cs="Times New Roman"/>
              <w:sz w:val="18"/>
              <w:szCs w:val="18"/>
            </w:rPr>
          </w:pPr>
        </w:p>
      </w:tc>
      <w:tc>
        <w:tcPr>
          <w:tcW w:w="852" w:type="dxa"/>
          <w:tcBorders>
            <w:top w:val="single" w:sz="8" w:space="0" w:color="auto"/>
            <w:left w:val="nil"/>
            <w:bottom w:val="nil"/>
            <w:right w:val="nil"/>
          </w:tcBorders>
          <w:vAlign w:val="center"/>
        </w:tcPr>
        <w:p w14:paraId="490D4AD6" w14:textId="77777777" w:rsidR="005651B7" w:rsidRPr="00F81299" w:rsidRDefault="005651B7" w:rsidP="00CE2130">
          <w:pPr>
            <w:jc w:val="center"/>
            <w:rPr>
              <w:rFonts w:cs="Times New Roman"/>
              <w:sz w:val="18"/>
              <w:szCs w:val="18"/>
            </w:rPr>
          </w:pPr>
        </w:p>
      </w:tc>
      <w:tc>
        <w:tcPr>
          <w:tcW w:w="1134" w:type="dxa"/>
          <w:tcBorders>
            <w:top w:val="single" w:sz="8" w:space="0" w:color="auto"/>
            <w:left w:val="nil"/>
            <w:bottom w:val="nil"/>
            <w:right w:val="nil"/>
          </w:tcBorders>
          <w:vAlign w:val="center"/>
        </w:tcPr>
        <w:p w14:paraId="1DFCDA65" w14:textId="77777777" w:rsidR="005651B7" w:rsidRPr="00F81299" w:rsidRDefault="005651B7" w:rsidP="00CE2130">
          <w:pPr>
            <w:jc w:val="center"/>
            <w:rPr>
              <w:rFonts w:cs="Times New Roman"/>
              <w:sz w:val="18"/>
              <w:szCs w:val="18"/>
            </w:rPr>
          </w:pPr>
        </w:p>
      </w:tc>
      <w:tc>
        <w:tcPr>
          <w:tcW w:w="357" w:type="dxa"/>
          <w:tcBorders>
            <w:top w:val="nil"/>
            <w:left w:val="nil"/>
            <w:bottom w:val="nil"/>
            <w:right w:val="nil"/>
          </w:tcBorders>
          <w:vAlign w:val="center"/>
        </w:tcPr>
        <w:p w14:paraId="085328B1" w14:textId="77777777" w:rsidR="005651B7" w:rsidRPr="00F81299" w:rsidRDefault="005651B7" w:rsidP="00CE2130">
          <w:pPr>
            <w:jc w:val="center"/>
            <w:rPr>
              <w:rFonts w:cs="Times New Roman"/>
              <w:sz w:val="18"/>
              <w:szCs w:val="18"/>
            </w:rPr>
          </w:pPr>
        </w:p>
      </w:tc>
    </w:tr>
  </w:tbl>
  <w:tbl>
    <w:tblPr>
      <w:tblStyle w:val="af6"/>
      <w:tblpPr w:leftFromText="181" w:rightFromText="181" w:vertAnchor="page" w:horzAnchor="page" w:tblpYSpec="bottom"/>
      <w:tblW w:w="0" w:type="auto"/>
      <w:tblLayout w:type="fixed"/>
      <w:tblCellMar>
        <w:left w:w="28" w:type="dxa"/>
        <w:right w:w="28" w:type="dxa"/>
      </w:tblCellMar>
      <w:tblLook w:val="04A0" w:firstRow="1" w:lastRow="0" w:firstColumn="1" w:lastColumn="0" w:noHBand="0" w:noVBand="1"/>
    </w:tblPr>
    <w:tblGrid>
      <w:gridCol w:w="170"/>
      <w:gridCol w:w="113"/>
      <w:gridCol w:w="171"/>
      <w:gridCol w:w="113"/>
      <w:gridCol w:w="284"/>
    </w:tblGrid>
    <w:tr w:rsidR="005651B7" w:rsidRPr="00F81299" w14:paraId="3017F01A" w14:textId="77777777" w:rsidTr="008A709A">
      <w:trPr>
        <w:cantSplit/>
        <w:trHeight w:val="567"/>
      </w:trPr>
      <w:tc>
        <w:tcPr>
          <w:tcW w:w="283" w:type="dxa"/>
          <w:gridSpan w:val="2"/>
          <w:vMerge w:val="restart"/>
          <w:tcBorders>
            <w:top w:val="single" w:sz="8" w:space="0" w:color="auto"/>
            <w:left w:val="single" w:sz="8" w:space="0" w:color="auto"/>
            <w:right w:val="single" w:sz="8" w:space="0" w:color="auto"/>
          </w:tcBorders>
          <w:textDirection w:val="btLr"/>
          <w:vAlign w:val="center"/>
        </w:tcPr>
        <w:p w14:paraId="0E823A30" w14:textId="77777777" w:rsidR="005651B7" w:rsidRPr="00F81299" w:rsidRDefault="005651B7" w:rsidP="008A709A">
          <w:pPr>
            <w:pStyle w:val="af1"/>
            <w:jc w:val="left"/>
            <w:rPr>
              <w:rFonts w:cs="Times New Roman"/>
              <w:sz w:val="18"/>
              <w:szCs w:val="18"/>
            </w:rPr>
          </w:pPr>
          <w:r w:rsidRPr="00F81299">
            <w:rPr>
              <w:rFonts w:cs="Times New Roman"/>
              <w:sz w:val="18"/>
              <w:szCs w:val="18"/>
            </w:rPr>
            <w:t>Согласовано</w:t>
          </w:r>
        </w:p>
      </w:tc>
      <w:tc>
        <w:tcPr>
          <w:tcW w:w="284" w:type="dxa"/>
          <w:gridSpan w:val="2"/>
          <w:tcBorders>
            <w:top w:val="single" w:sz="8" w:space="0" w:color="auto"/>
            <w:left w:val="single" w:sz="8" w:space="0" w:color="auto"/>
            <w:right w:val="single" w:sz="8" w:space="0" w:color="auto"/>
          </w:tcBorders>
          <w:textDirection w:val="btLr"/>
          <w:vAlign w:val="center"/>
        </w:tcPr>
        <w:p w14:paraId="34FEF484" w14:textId="77777777" w:rsidR="005651B7" w:rsidRPr="00F81299" w:rsidRDefault="005651B7" w:rsidP="008A709A">
          <w:pPr>
            <w:pStyle w:val="af1"/>
            <w:rPr>
              <w:rFonts w:cs="Times New Roman"/>
              <w:sz w:val="18"/>
              <w:szCs w:val="18"/>
            </w:rPr>
          </w:pPr>
        </w:p>
      </w:tc>
      <w:tc>
        <w:tcPr>
          <w:tcW w:w="284" w:type="dxa"/>
          <w:tcBorders>
            <w:top w:val="single" w:sz="8" w:space="0" w:color="auto"/>
            <w:left w:val="single" w:sz="8" w:space="0" w:color="auto"/>
            <w:right w:val="single" w:sz="8" w:space="0" w:color="auto"/>
          </w:tcBorders>
          <w:textDirection w:val="btLr"/>
          <w:vAlign w:val="center"/>
        </w:tcPr>
        <w:p w14:paraId="33F744D2" w14:textId="77777777" w:rsidR="005651B7" w:rsidRPr="00F81299" w:rsidRDefault="005651B7" w:rsidP="008A709A">
          <w:pPr>
            <w:pStyle w:val="af1"/>
            <w:rPr>
              <w:rFonts w:cs="Times New Roman"/>
              <w:sz w:val="18"/>
              <w:szCs w:val="18"/>
            </w:rPr>
          </w:pPr>
        </w:p>
      </w:tc>
    </w:tr>
    <w:tr w:rsidR="005651B7" w:rsidRPr="00F81299" w14:paraId="5E514027" w14:textId="77777777" w:rsidTr="008A709A">
      <w:trPr>
        <w:cantSplit/>
        <w:trHeight w:val="850"/>
      </w:trPr>
      <w:tc>
        <w:tcPr>
          <w:tcW w:w="283" w:type="dxa"/>
          <w:gridSpan w:val="2"/>
          <w:vMerge/>
          <w:tcBorders>
            <w:left w:val="single" w:sz="8" w:space="0" w:color="auto"/>
            <w:right w:val="single" w:sz="8" w:space="0" w:color="auto"/>
          </w:tcBorders>
          <w:textDirection w:val="btLr"/>
          <w:vAlign w:val="center"/>
        </w:tcPr>
        <w:p w14:paraId="2162D7AF" w14:textId="77777777" w:rsidR="005651B7" w:rsidRPr="00F81299" w:rsidRDefault="005651B7" w:rsidP="008A709A">
          <w:pPr>
            <w:pStyle w:val="af1"/>
            <w:rPr>
              <w:rFonts w:cs="Times New Roman"/>
              <w:sz w:val="18"/>
              <w:szCs w:val="18"/>
            </w:rPr>
          </w:pPr>
        </w:p>
      </w:tc>
      <w:tc>
        <w:tcPr>
          <w:tcW w:w="284" w:type="dxa"/>
          <w:gridSpan w:val="2"/>
          <w:tcBorders>
            <w:top w:val="single" w:sz="8" w:space="0" w:color="auto"/>
            <w:left w:val="single" w:sz="8" w:space="0" w:color="auto"/>
            <w:right w:val="single" w:sz="8" w:space="0" w:color="auto"/>
          </w:tcBorders>
          <w:textDirection w:val="btLr"/>
          <w:vAlign w:val="center"/>
        </w:tcPr>
        <w:p w14:paraId="67F91DED" w14:textId="77777777" w:rsidR="005651B7" w:rsidRPr="00F81299" w:rsidRDefault="005651B7" w:rsidP="008A709A">
          <w:pPr>
            <w:pStyle w:val="af1"/>
            <w:rPr>
              <w:rFonts w:cs="Times New Roman"/>
              <w:sz w:val="18"/>
              <w:szCs w:val="18"/>
            </w:rPr>
          </w:pPr>
        </w:p>
      </w:tc>
      <w:tc>
        <w:tcPr>
          <w:tcW w:w="284" w:type="dxa"/>
          <w:tcBorders>
            <w:top w:val="single" w:sz="8" w:space="0" w:color="auto"/>
            <w:left w:val="single" w:sz="8" w:space="0" w:color="auto"/>
            <w:right w:val="single" w:sz="8" w:space="0" w:color="auto"/>
          </w:tcBorders>
          <w:textDirection w:val="btLr"/>
          <w:vAlign w:val="center"/>
        </w:tcPr>
        <w:p w14:paraId="5AFE06A1" w14:textId="77777777" w:rsidR="005651B7" w:rsidRPr="00F81299" w:rsidRDefault="005651B7" w:rsidP="008A709A">
          <w:pPr>
            <w:pStyle w:val="af1"/>
            <w:rPr>
              <w:rFonts w:cs="Times New Roman"/>
              <w:sz w:val="18"/>
              <w:szCs w:val="18"/>
            </w:rPr>
          </w:pPr>
        </w:p>
      </w:tc>
    </w:tr>
    <w:tr w:rsidR="005651B7" w:rsidRPr="00F81299" w14:paraId="181E6E7D" w14:textId="77777777" w:rsidTr="008A709A">
      <w:trPr>
        <w:cantSplit/>
        <w:trHeight w:val="1134"/>
      </w:trPr>
      <w:tc>
        <w:tcPr>
          <w:tcW w:w="283" w:type="dxa"/>
          <w:gridSpan w:val="2"/>
          <w:vMerge/>
          <w:tcBorders>
            <w:left w:val="single" w:sz="8" w:space="0" w:color="auto"/>
            <w:right w:val="single" w:sz="8" w:space="0" w:color="auto"/>
          </w:tcBorders>
          <w:textDirection w:val="btLr"/>
          <w:vAlign w:val="center"/>
        </w:tcPr>
        <w:p w14:paraId="6E17070F" w14:textId="77777777" w:rsidR="005651B7" w:rsidRPr="00F81299" w:rsidRDefault="005651B7" w:rsidP="008A709A">
          <w:pPr>
            <w:pStyle w:val="af1"/>
            <w:rPr>
              <w:rFonts w:cs="Times New Roman"/>
              <w:sz w:val="18"/>
              <w:szCs w:val="18"/>
            </w:rPr>
          </w:pPr>
        </w:p>
      </w:tc>
      <w:tc>
        <w:tcPr>
          <w:tcW w:w="284" w:type="dxa"/>
          <w:gridSpan w:val="2"/>
          <w:tcBorders>
            <w:top w:val="single" w:sz="8" w:space="0" w:color="auto"/>
            <w:left w:val="single" w:sz="8" w:space="0" w:color="auto"/>
            <w:bottom w:val="single" w:sz="8" w:space="0" w:color="auto"/>
            <w:right w:val="single" w:sz="8" w:space="0" w:color="auto"/>
          </w:tcBorders>
          <w:textDirection w:val="btLr"/>
          <w:vAlign w:val="center"/>
        </w:tcPr>
        <w:p w14:paraId="0476C410" w14:textId="77777777" w:rsidR="005651B7" w:rsidRPr="00F81299" w:rsidRDefault="005651B7" w:rsidP="008A709A">
          <w:pPr>
            <w:pStyle w:val="af1"/>
            <w:rPr>
              <w:rFonts w:cs="Times New Roman"/>
              <w:sz w:val="18"/>
              <w:szCs w:val="18"/>
            </w:rPr>
          </w:pPr>
        </w:p>
      </w:tc>
      <w:tc>
        <w:tcPr>
          <w:tcW w:w="284" w:type="dxa"/>
          <w:tcBorders>
            <w:top w:val="single" w:sz="8" w:space="0" w:color="auto"/>
            <w:left w:val="single" w:sz="8" w:space="0" w:color="auto"/>
            <w:bottom w:val="single" w:sz="8" w:space="0" w:color="auto"/>
            <w:right w:val="single" w:sz="8" w:space="0" w:color="auto"/>
          </w:tcBorders>
          <w:textDirection w:val="btLr"/>
          <w:vAlign w:val="center"/>
        </w:tcPr>
        <w:p w14:paraId="5B4C45CB" w14:textId="77777777" w:rsidR="005651B7" w:rsidRPr="00F81299" w:rsidRDefault="005651B7" w:rsidP="008A709A">
          <w:pPr>
            <w:pStyle w:val="af1"/>
            <w:rPr>
              <w:rFonts w:cs="Times New Roman"/>
              <w:sz w:val="18"/>
              <w:szCs w:val="18"/>
            </w:rPr>
          </w:pPr>
        </w:p>
      </w:tc>
    </w:tr>
    <w:tr w:rsidR="005651B7" w:rsidRPr="00F81299" w14:paraId="761BB7DE" w14:textId="77777777" w:rsidTr="008A709A">
      <w:trPr>
        <w:cantSplit/>
        <w:trHeight w:val="1134"/>
      </w:trPr>
      <w:tc>
        <w:tcPr>
          <w:tcW w:w="283" w:type="dxa"/>
          <w:gridSpan w:val="2"/>
          <w:vMerge/>
          <w:tcBorders>
            <w:left w:val="single" w:sz="8" w:space="0" w:color="auto"/>
            <w:bottom w:val="single" w:sz="8" w:space="0" w:color="auto"/>
            <w:right w:val="single" w:sz="8" w:space="0" w:color="auto"/>
          </w:tcBorders>
          <w:textDirection w:val="btLr"/>
          <w:vAlign w:val="center"/>
        </w:tcPr>
        <w:p w14:paraId="628180E8" w14:textId="77777777" w:rsidR="005651B7" w:rsidRPr="00F81299" w:rsidRDefault="005651B7" w:rsidP="008A709A">
          <w:pPr>
            <w:pStyle w:val="af1"/>
            <w:rPr>
              <w:rFonts w:cs="Times New Roman"/>
              <w:sz w:val="18"/>
              <w:szCs w:val="18"/>
            </w:rPr>
          </w:pPr>
        </w:p>
      </w:tc>
      <w:tc>
        <w:tcPr>
          <w:tcW w:w="284" w:type="dxa"/>
          <w:gridSpan w:val="2"/>
          <w:tcBorders>
            <w:top w:val="single" w:sz="8" w:space="0" w:color="auto"/>
            <w:left w:val="single" w:sz="8" w:space="0" w:color="auto"/>
            <w:bottom w:val="single" w:sz="8" w:space="0" w:color="auto"/>
            <w:right w:val="single" w:sz="8" w:space="0" w:color="auto"/>
          </w:tcBorders>
          <w:textDirection w:val="btLr"/>
          <w:vAlign w:val="center"/>
        </w:tcPr>
        <w:p w14:paraId="1D3B39C5" w14:textId="77777777" w:rsidR="005651B7" w:rsidRPr="00F81299" w:rsidRDefault="005651B7" w:rsidP="008A709A">
          <w:pPr>
            <w:pStyle w:val="af1"/>
            <w:rPr>
              <w:rFonts w:cs="Times New Roman"/>
              <w:sz w:val="18"/>
              <w:szCs w:val="18"/>
            </w:rPr>
          </w:pPr>
        </w:p>
      </w:tc>
      <w:tc>
        <w:tcPr>
          <w:tcW w:w="284" w:type="dxa"/>
          <w:tcBorders>
            <w:top w:val="single" w:sz="8" w:space="0" w:color="auto"/>
            <w:left w:val="single" w:sz="8" w:space="0" w:color="auto"/>
            <w:bottom w:val="single" w:sz="8" w:space="0" w:color="auto"/>
            <w:right w:val="single" w:sz="8" w:space="0" w:color="auto"/>
          </w:tcBorders>
          <w:textDirection w:val="btLr"/>
          <w:vAlign w:val="center"/>
        </w:tcPr>
        <w:p w14:paraId="04240D37" w14:textId="77777777" w:rsidR="005651B7" w:rsidRPr="00F81299" w:rsidRDefault="005651B7" w:rsidP="008A709A">
          <w:pPr>
            <w:pStyle w:val="af1"/>
            <w:rPr>
              <w:rFonts w:cs="Times New Roman"/>
              <w:sz w:val="18"/>
              <w:szCs w:val="18"/>
            </w:rPr>
          </w:pPr>
        </w:p>
      </w:tc>
    </w:tr>
    <w:tr w:rsidR="005651B7" w:rsidRPr="00F81299" w14:paraId="405C8C29" w14:textId="77777777" w:rsidTr="008A709A">
      <w:trPr>
        <w:cantSplit/>
        <w:trHeight w:hRule="exact" w:val="1418"/>
      </w:trPr>
      <w:tc>
        <w:tcPr>
          <w:tcW w:w="170" w:type="dxa"/>
          <w:tcBorders>
            <w:top w:val="single" w:sz="8" w:space="0" w:color="auto"/>
            <w:left w:val="nil"/>
            <w:bottom w:val="nil"/>
            <w:right w:val="single" w:sz="8" w:space="0" w:color="auto"/>
          </w:tcBorders>
          <w:textDirection w:val="btLr"/>
        </w:tcPr>
        <w:p w14:paraId="2069A507" w14:textId="77777777" w:rsidR="005651B7" w:rsidRPr="00F81299" w:rsidRDefault="005651B7" w:rsidP="008A709A">
          <w:pPr>
            <w:pStyle w:val="af1"/>
            <w:rPr>
              <w:rFonts w:cs="Times New Roman"/>
              <w:sz w:val="18"/>
              <w:szCs w:val="18"/>
            </w:rPr>
          </w:pPr>
        </w:p>
      </w:tc>
      <w:tc>
        <w:tcPr>
          <w:tcW w:w="284" w:type="dxa"/>
          <w:gridSpan w:val="2"/>
          <w:tcBorders>
            <w:top w:val="single" w:sz="8" w:space="0" w:color="auto"/>
            <w:left w:val="single" w:sz="8" w:space="0" w:color="auto"/>
            <w:bottom w:val="single" w:sz="8" w:space="0" w:color="auto"/>
            <w:right w:val="single" w:sz="8" w:space="0" w:color="auto"/>
          </w:tcBorders>
          <w:textDirection w:val="btLr"/>
          <w:vAlign w:val="center"/>
        </w:tcPr>
        <w:p w14:paraId="0FECCE3E" w14:textId="77777777" w:rsidR="005651B7" w:rsidRPr="00F81299" w:rsidRDefault="005651B7" w:rsidP="008A709A">
          <w:pPr>
            <w:pStyle w:val="af1"/>
            <w:rPr>
              <w:rFonts w:cs="Times New Roman"/>
              <w:sz w:val="18"/>
              <w:szCs w:val="18"/>
            </w:rPr>
          </w:pPr>
          <w:proofErr w:type="spellStart"/>
          <w:r w:rsidRPr="00F81299">
            <w:rPr>
              <w:rFonts w:cs="Times New Roman"/>
              <w:sz w:val="18"/>
              <w:szCs w:val="18"/>
            </w:rPr>
            <w:t>Взам</w:t>
          </w:r>
          <w:proofErr w:type="spellEnd"/>
          <w:r w:rsidRPr="00F81299">
            <w:rPr>
              <w:rFonts w:cs="Times New Roman"/>
              <w:sz w:val="18"/>
              <w:szCs w:val="18"/>
            </w:rPr>
            <w:t>. инв. №</w:t>
          </w:r>
        </w:p>
      </w:tc>
      <w:tc>
        <w:tcPr>
          <w:tcW w:w="397" w:type="dxa"/>
          <w:gridSpan w:val="2"/>
          <w:tcBorders>
            <w:top w:val="single" w:sz="8" w:space="0" w:color="auto"/>
            <w:left w:val="single" w:sz="8" w:space="0" w:color="auto"/>
            <w:bottom w:val="single" w:sz="8" w:space="0" w:color="auto"/>
            <w:right w:val="single" w:sz="8" w:space="0" w:color="auto"/>
          </w:tcBorders>
          <w:textDirection w:val="btLr"/>
          <w:vAlign w:val="center"/>
        </w:tcPr>
        <w:p w14:paraId="0AB0EC0E" w14:textId="77777777" w:rsidR="005651B7" w:rsidRPr="00F81299" w:rsidRDefault="005651B7" w:rsidP="008A709A">
          <w:pPr>
            <w:pStyle w:val="af1"/>
            <w:rPr>
              <w:rFonts w:cs="Times New Roman"/>
              <w:sz w:val="18"/>
              <w:szCs w:val="18"/>
            </w:rPr>
          </w:pPr>
        </w:p>
      </w:tc>
    </w:tr>
    <w:tr w:rsidR="005651B7" w:rsidRPr="00F81299" w14:paraId="7EFA1DF8" w14:textId="77777777" w:rsidTr="008A709A">
      <w:trPr>
        <w:cantSplit/>
        <w:trHeight w:hRule="exact" w:val="1985"/>
      </w:trPr>
      <w:tc>
        <w:tcPr>
          <w:tcW w:w="170" w:type="dxa"/>
          <w:tcBorders>
            <w:top w:val="nil"/>
            <w:left w:val="nil"/>
            <w:bottom w:val="nil"/>
            <w:right w:val="single" w:sz="8" w:space="0" w:color="auto"/>
          </w:tcBorders>
          <w:textDirection w:val="btLr"/>
        </w:tcPr>
        <w:p w14:paraId="3979C7C7" w14:textId="77777777" w:rsidR="005651B7" w:rsidRPr="00F81299" w:rsidRDefault="005651B7" w:rsidP="008A709A">
          <w:pPr>
            <w:pStyle w:val="af1"/>
            <w:rPr>
              <w:rFonts w:cs="Times New Roman"/>
              <w:sz w:val="18"/>
              <w:szCs w:val="18"/>
            </w:rPr>
          </w:pPr>
        </w:p>
      </w:tc>
      <w:tc>
        <w:tcPr>
          <w:tcW w:w="284" w:type="dxa"/>
          <w:gridSpan w:val="2"/>
          <w:tcBorders>
            <w:top w:val="single" w:sz="8" w:space="0" w:color="auto"/>
            <w:left w:val="single" w:sz="8" w:space="0" w:color="auto"/>
            <w:bottom w:val="single" w:sz="8" w:space="0" w:color="auto"/>
            <w:right w:val="single" w:sz="8" w:space="0" w:color="auto"/>
          </w:tcBorders>
          <w:textDirection w:val="btLr"/>
          <w:vAlign w:val="center"/>
        </w:tcPr>
        <w:p w14:paraId="0FF1F0B1" w14:textId="77777777" w:rsidR="005651B7" w:rsidRPr="00F81299" w:rsidRDefault="005651B7" w:rsidP="008A709A">
          <w:pPr>
            <w:pStyle w:val="af1"/>
            <w:rPr>
              <w:rFonts w:cs="Times New Roman"/>
              <w:sz w:val="18"/>
              <w:szCs w:val="18"/>
            </w:rPr>
          </w:pPr>
          <w:r w:rsidRPr="00F81299">
            <w:rPr>
              <w:rFonts w:cs="Times New Roman"/>
              <w:sz w:val="18"/>
              <w:szCs w:val="18"/>
            </w:rPr>
            <w:t>Подп. и дата</w:t>
          </w:r>
        </w:p>
      </w:tc>
      <w:tc>
        <w:tcPr>
          <w:tcW w:w="397" w:type="dxa"/>
          <w:gridSpan w:val="2"/>
          <w:tcBorders>
            <w:top w:val="single" w:sz="8" w:space="0" w:color="auto"/>
            <w:left w:val="single" w:sz="8" w:space="0" w:color="auto"/>
            <w:bottom w:val="single" w:sz="8" w:space="0" w:color="auto"/>
            <w:right w:val="single" w:sz="8" w:space="0" w:color="auto"/>
          </w:tcBorders>
          <w:textDirection w:val="btLr"/>
          <w:vAlign w:val="center"/>
        </w:tcPr>
        <w:p w14:paraId="4FAB7025" w14:textId="77777777" w:rsidR="005651B7" w:rsidRPr="00F81299" w:rsidRDefault="005651B7" w:rsidP="008A709A">
          <w:pPr>
            <w:pStyle w:val="af1"/>
            <w:rPr>
              <w:rFonts w:cs="Times New Roman"/>
              <w:sz w:val="18"/>
              <w:szCs w:val="18"/>
            </w:rPr>
          </w:pPr>
        </w:p>
      </w:tc>
    </w:tr>
    <w:tr w:rsidR="005651B7" w:rsidRPr="00B476B9" w14:paraId="537E1110" w14:textId="77777777" w:rsidTr="008A709A">
      <w:trPr>
        <w:cantSplit/>
        <w:trHeight w:hRule="exact" w:val="1418"/>
      </w:trPr>
      <w:tc>
        <w:tcPr>
          <w:tcW w:w="170" w:type="dxa"/>
          <w:tcBorders>
            <w:top w:val="nil"/>
            <w:left w:val="nil"/>
            <w:bottom w:val="nil"/>
            <w:right w:val="single" w:sz="8" w:space="0" w:color="auto"/>
          </w:tcBorders>
          <w:textDirection w:val="btLr"/>
        </w:tcPr>
        <w:p w14:paraId="5C5CADD3" w14:textId="77777777" w:rsidR="005651B7" w:rsidRPr="00B476B9" w:rsidRDefault="005651B7" w:rsidP="008A709A">
          <w:pPr>
            <w:pStyle w:val="af1"/>
            <w:rPr>
              <w:rFonts w:ascii="Arial" w:hAnsi="Arial" w:cs="Arial"/>
              <w:sz w:val="18"/>
              <w:szCs w:val="18"/>
            </w:rPr>
          </w:pPr>
        </w:p>
      </w:tc>
      <w:tc>
        <w:tcPr>
          <w:tcW w:w="284" w:type="dxa"/>
          <w:gridSpan w:val="2"/>
          <w:tcBorders>
            <w:top w:val="single" w:sz="8" w:space="0" w:color="auto"/>
            <w:left w:val="single" w:sz="8" w:space="0" w:color="auto"/>
            <w:bottom w:val="single" w:sz="8" w:space="0" w:color="auto"/>
            <w:right w:val="single" w:sz="8" w:space="0" w:color="auto"/>
          </w:tcBorders>
          <w:textDirection w:val="btLr"/>
          <w:vAlign w:val="center"/>
        </w:tcPr>
        <w:p w14:paraId="6A8565DF" w14:textId="77777777" w:rsidR="005651B7" w:rsidRPr="00F81299" w:rsidRDefault="005651B7" w:rsidP="008A709A">
          <w:pPr>
            <w:pStyle w:val="af1"/>
            <w:rPr>
              <w:rFonts w:cs="Times New Roman"/>
              <w:sz w:val="18"/>
              <w:szCs w:val="18"/>
            </w:rPr>
          </w:pPr>
          <w:r w:rsidRPr="00F81299">
            <w:rPr>
              <w:rFonts w:cs="Times New Roman"/>
              <w:sz w:val="18"/>
              <w:szCs w:val="18"/>
            </w:rPr>
            <w:t>Инв. № подл.</w:t>
          </w:r>
        </w:p>
      </w:tc>
      <w:tc>
        <w:tcPr>
          <w:tcW w:w="397" w:type="dxa"/>
          <w:gridSpan w:val="2"/>
          <w:tcBorders>
            <w:top w:val="single" w:sz="8" w:space="0" w:color="auto"/>
            <w:left w:val="single" w:sz="8" w:space="0" w:color="auto"/>
            <w:bottom w:val="single" w:sz="8" w:space="0" w:color="auto"/>
            <w:right w:val="single" w:sz="8" w:space="0" w:color="auto"/>
          </w:tcBorders>
          <w:textDirection w:val="btLr"/>
          <w:vAlign w:val="center"/>
        </w:tcPr>
        <w:p w14:paraId="1AA1FD45" w14:textId="77777777" w:rsidR="005651B7" w:rsidRPr="00B476B9" w:rsidRDefault="005651B7" w:rsidP="008A709A">
          <w:pPr>
            <w:pStyle w:val="af1"/>
            <w:rPr>
              <w:rFonts w:ascii="Arial" w:hAnsi="Arial" w:cs="Arial"/>
              <w:sz w:val="18"/>
              <w:szCs w:val="18"/>
            </w:rPr>
          </w:pPr>
        </w:p>
      </w:tc>
    </w:tr>
    <w:tr w:rsidR="005651B7" w:rsidRPr="00B476B9" w14:paraId="6990878F" w14:textId="77777777" w:rsidTr="008A709A">
      <w:trPr>
        <w:cantSplit/>
        <w:trHeight w:val="300"/>
      </w:trPr>
      <w:tc>
        <w:tcPr>
          <w:tcW w:w="170" w:type="dxa"/>
          <w:tcBorders>
            <w:top w:val="nil"/>
            <w:left w:val="nil"/>
            <w:bottom w:val="nil"/>
            <w:right w:val="nil"/>
          </w:tcBorders>
          <w:textDirection w:val="btLr"/>
        </w:tcPr>
        <w:p w14:paraId="26617A37" w14:textId="77777777" w:rsidR="005651B7" w:rsidRPr="00B476B9" w:rsidRDefault="005651B7" w:rsidP="008A709A">
          <w:pPr>
            <w:pStyle w:val="af1"/>
            <w:rPr>
              <w:rFonts w:ascii="Arial" w:hAnsi="Arial" w:cs="Arial"/>
              <w:sz w:val="18"/>
              <w:szCs w:val="18"/>
            </w:rPr>
          </w:pPr>
        </w:p>
      </w:tc>
      <w:tc>
        <w:tcPr>
          <w:tcW w:w="284" w:type="dxa"/>
          <w:gridSpan w:val="2"/>
          <w:tcBorders>
            <w:top w:val="single" w:sz="8" w:space="0" w:color="auto"/>
            <w:left w:val="nil"/>
            <w:bottom w:val="nil"/>
            <w:right w:val="nil"/>
          </w:tcBorders>
          <w:textDirection w:val="btLr"/>
          <w:vAlign w:val="center"/>
        </w:tcPr>
        <w:p w14:paraId="049A5CF0" w14:textId="77777777" w:rsidR="005651B7" w:rsidRPr="00B476B9" w:rsidRDefault="005651B7" w:rsidP="008A709A">
          <w:pPr>
            <w:pStyle w:val="af1"/>
            <w:rPr>
              <w:rFonts w:ascii="Arial" w:hAnsi="Arial" w:cs="Arial"/>
              <w:sz w:val="18"/>
              <w:szCs w:val="18"/>
            </w:rPr>
          </w:pPr>
        </w:p>
      </w:tc>
      <w:tc>
        <w:tcPr>
          <w:tcW w:w="397" w:type="dxa"/>
          <w:gridSpan w:val="2"/>
          <w:tcBorders>
            <w:top w:val="single" w:sz="8" w:space="0" w:color="auto"/>
            <w:left w:val="nil"/>
            <w:bottom w:val="nil"/>
            <w:right w:val="nil"/>
          </w:tcBorders>
          <w:textDirection w:val="btLr"/>
          <w:vAlign w:val="center"/>
        </w:tcPr>
        <w:p w14:paraId="30EC0535" w14:textId="77777777" w:rsidR="005651B7" w:rsidRPr="00B476B9" w:rsidRDefault="005651B7" w:rsidP="008A709A">
          <w:pPr>
            <w:pStyle w:val="af1"/>
            <w:rPr>
              <w:rFonts w:ascii="Arial" w:hAnsi="Arial" w:cs="Arial"/>
              <w:sz w:val="18"/>
              <w:szCs w:val="18"/>
            </w:rPr>
          </w:pPr>
        </w:p>
      </w:tc>
    </w:tr>
  </w:tbl>
  <w:p w14:paraId="68AD79D3" w14:textId="77777777" w:rsidR="005651B7" w:rsidRDefault="005651B7" w:rsidP="00B95DB7">
    <w:pPr>
      <w:pStyle w:val="af1"/>
      <w:jc w:val="right"/>
      <w:rPr>
        <w:rFonts w:ascii="Arial" w:hAnsi="Arial" w:cs="Arial"/>
      </w:rPr>
    </w:pPr>
  </w:p>
  <w:p w14:paraId="62277DAD" w14:textId="77777777" w:rsidR="005651B7" w:rsidRDefault="005651B7" w:rsidP="00B95DB7">
    <w:pPr>
      <w:pStyle w:val="af1"/>
      <w:jc w:val="right"/>
      <w:rPr>
        <w:rFonts w:ascii="Arial" w:hAnsi="Arial" w:cs="Arial"/>
      </w:rPr>
    </w:pPr>
  </w:p>
  <w:p w14:paraId="200D3083" w14:textId="77777777" w:rsidR="005651B7" w:rsidRPr="00B476B9" w:rsidRDefault="005651B7" w:rsidP="00B95DB7">
    <w:pPr>
      <w:pStyle w:val="af1"/>
      <w:jc w:val="right"/>
      <w:rPr>
        <w:rFonts w:ascii="Arial" w:hAnsi="Arial" w:cs="Arial"/>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af6"/>
      <w:tblpPr w:leftFromText="113" w:rightFromText="113" w:vertAnchor="page" w:horzAnchor="page" w:tblpXSpec="right" w:tblpYSpec="bottom"/>
      <w:tblW w:w="10750" w:type="dxa"/>
      <w:tblLayout w:type="fixed"/>
      <w:tblCellMar>
        <w:left w:w="57" w:type="dxa"/>
        <w:right w:w="57" w:type="dxa"/>
      </w:tblCellMar>
      <w:tblLook w:val="04A0" w:firstRow="1" w:lastRow="0" w:firstColumn="1" w:lastColumn="0" w:noHBand="0" w:noVBand="1"/>
    </w:tblPr>
    <w:tblGrid>
      <w:gridCol w:w="567"/>
      <w:gridCol w:w="567"/>
      <w:gridCol w:w="567"/>
      <w:gridCol w:w="567"/>
      <w:gridCol w:w="850"/>
      <w:gridCol w:w="567"/>
      <w:gridCol w:w="3602"/>
      <w:gridCol w:w="1120"/>
      <w:gridCol w:w="852"/>
      <w:gridCol w:w="1134"/>
      <w:gridCol w:w="357"/>
    </w:tblGrid>
    <w:tr w:rsidR="005651B7" w:rsidRPr="00B476B9" w14:paraId="6DC08CA7" w14:textId="77777777" w:rsidTr="00B82EB4">
      <w:trPr>
        <w:trHeight w:hRule="exact" w:val="284"/>
      </w:trPr>
      <w:tc>
        <w:tcPr>
          <w:tcW w:w="567" w:type="dxa"/>
          <w:tcBorders>
            <w:top w:val="single" w:sz="8" w:space="0" w:color="auto"/>
            <w:left w:val="single" w:sz="8" w:space="0" w:color="auto"/>
            <w:right w:val="single" w:sz="8" w:space="0" w:color="auto"/>
          </w:tcBorders>
          <w:vAlign w:val="center"/>
        </w:tcPr>
        <w:p w14:paraId="52E6C79A" w14:textId="77777777" w:rsidR="005651B7" w:rsidRPr="00B476B9" w:rsidRDefault="005651B7" w:rsidP="001A615E">
          <w:pPr>
            <w:jc w:val="center"/>
            <w:rPr>
              <w:rFonts w:ascii="Arial" w:hAnsi="Arial" w:cs="Arial"/>
              <w:sz w:val="18"/>
              <w:szCs w:val="18"/>
            </w:rPr>
          </w:pPr>
        </w:p>
      </w:tc>
      <w:tc>
        <w:tcPr>
          <w:tcW w:w="567" w:type="dxa"/>
          <w:tcBorders>
            <w:top w:val="single" w:sz="8" w:space="0" w:color="auto"/>
            <w:left w:val="single" w:sz="8" w:space="0" w:color="auto"/>
            <w:right w:val="single" w:sz="8" w:space="0" w:color="auto"/>
          </w:tcBorders>
          <w:vAlign w:val="center"/>
        </w:tcPr>
        <w:p w14:paraId="7A843602" w14:textId="77777777" w:rsidR="005651B7" w:rsidRPr="00B476B9" w:rsidRDefault="005651B7" w:rsidP="001A615E">
          <w:pPr>
            <w:jc w:val="center"/>
            <w:rPr>
              <w:rFonts w:ascii="Arial" w:hAnsi="Arial" w:cs="Arial"/>
              <w:spacing w:val="-22"/>
              <w:sz w:val="18"/>
              <w:szCs w:val="18"/>
            </w:rPr>
          </w:pPr>
        </w:p>
      </w:tc>
      <w:tc>
        <w:tcPr>
          <w:tcW w:w="567" w:type="dxa"/>
          <w:tcBorders>
            <w:top w:val="single" w:sz="8" w:space="0" w:color="auto"/>
            <w:left w:val="single" w:sz="8" w:space="0" w:color="auto"/>
            <w:right w:val="single" w:sz="8" w:space="0" w:color="auto"/>
          </w:tcBorders>
          <w:vAlign w:val="center"/>
        </w:tcPr>
        <w:p w14:paraId="3D18ED7A" w14:textId="77777777" w:rsidR="005651B7" w:rsidRPr="00B476B9" w:rsidRDefault="005651B7" w:rsidP="001A615E">
          <w:pPr>
            <w:jc w:val="center"/>
            <w:rPr>
              <w:rFonts w:ascii="Arial" w:hAnsi="Arial" w:cs="Arial"/>
              <w:sz w:val="18"/>
              <w:szCs w:val="18"/>
            </w:rPr>
          </w:pPr>
        </w:p>
      </w:tc>
      <w:tc>
        <w:tcPr>
          <w:tcW w:w="567" w:type="dxa"/>
          <w:tcBorders>
            <w:top w:val="single" w:sz="8" w:space="0" w:color="auto"/>
            <w:left w:val="single" w:sz="8" w:space="0" w:color="auto"/>
            <w:right w:val="single" w:sz="8" w:space="0" w:color="auto"/>
          </w:tcBorders>
          <w:vAlign w:val="center"/>
        </w:tcPr>
        <w:p w14:paraId="005B39D1" w14:textId="77777777" w:rsidR="005651B7" w:rsidRPr="00B476B9" w:rsidRDefault="005651B7" w:rsidP="001A615E">
          <w:pPr>
            <w:jc w:val="center"/>
            <w:rPr>
              <w:rFonts w:ascii="Arial" w:hAnsi="Arial" w:cs="Arial"/>
              <w:spacing w:val="-18"/>
              <w:sz w:val="18"/>
              <w:szCs w:val="18"/>
            </w:rPr>
          </w:pPr>
        </w:p>
      </w:tc>
      <w:tc>
        <w:tcPr>
          <w:tcW w:w="850" w:type="dxa"/>
          <w:tcBorders>
            <w:top w:val="single" w:sz="8" w:space="0" w:color="auto"/>
            <w:left w:val="single" w:sz="8" w:space="0" w:color="auto"/>
            <w:right w:val="single" w:sz="8" w:space="0" w:color="auto"/>
          </w:tcBorders>
          <w:vAlign w:val="center"/>
        </w:tcPr>
        <w:p w14:paraId="46C5A7E5" w14:textId="77777777" w:rsidR="005651B7" w:rsidRPr="00B476B9" w:rsidRDefault="005651B7" w:rsidP="001A615E">
          <w:pPr>
            <w:jc w:val="center"/>
            <w:rPr>
              <w:rFonts w:ascii="Arial" w:hAnsi="Arial" w:cs="Arial"/>
              <w:sz w:val="18"/>
              <w:szCs w:val="18"/>
            </w:rPr>
          </w:pPr>
        </w:p>
      </w:tc>
      <w:tc>
        <w:tcPr>
          <w:tcW w:w="567" w:type="dxa"/>
          <w:tcBorders>
            <w:top w:val="single" w:sz="8" w:space="0" w:color="auto"/>
            <w:left w:val="single" w:sz="8" w:space="0" w:color="auto"/>
            <w:right w:val="single" w:sz="8" w:space="0" w:color="auto"/>
          </w:tcBorders>
          <w:vAlign w:val="center"/>
        </w:tcPr>
        <w:p w14:paraId="27C6D309" w14:textId="77777777" w:rsidR="005651B7" w:rsidRPr="00B476B9" w:rsidRDefault="005651B7" w:rsidP="001A615E">
          <w:pPr>
            <w:jc w:val="center"/>
            <w:rPr>
              <w:rFonts w:ascii="Arial" w:hAnsi="Arial" w:cs="Arial"/>
              <w:sz w:val="18"/>
              <w:szCs w:val="18"/>
            </w:rPr>
          </w:pPr>
        </w:p>
      </w:tc>
      <w:tc>
        <w:tcPr>
          <w:tcW w:w="6708" w:type="dxa"/>
          <w:gridSpan w:val="4"/>
          <w:vMerge w:val="restart"/>
          <w:tcBorders>
            <w:top w:val="single" w:sz="8" w:space="0" w:color="auto"/>
            <w:left w:val="single" w:sz="8" w:space="0" w:color="auto"/>
            <w:right w:val="single" w:sz="8" w:space="0" w:color="auto"/>
          </w:tcBorders>
          <w:vAlign w:val="center"/>
        </w:tcPr>
        <w:p w14:paraId="119AD624" w14:textId="7B9BDC2F" w:rsidR="005651B7" w:rsidRPr="001A615E" w:rsidRDefault="00193083" w:rsidP="001A615E">
          <w:pPr>
            <w:pStyle w:val="afffffff1"/>
            <w:ind w:left="0"/>
            <w:rPr>
              <w:rFonts w:ascii="Times New Roman" w:hAnsi="Times New Roman"/>
              <w:b w:val="0"/>
              <w:bCs/>
            </w:rPr>
          </w:pPr>
          <w:r w:rsidRPr="00193083">
            <w:rPr>
              <w:rFonts w:ascii="Times New Roman" w:hAnsi="Times New Roman"/>
              <w:b w:val="0"/>
              <w:bCs/>
            </w:rPr>
            <w:t>ЧОНФ.ГАЗ-КГС.254.01-ЗУР</w:t>
          </w:r>
          <w:r w:rsidR="005651B7" w:rsidRPr="001A615E">
            <w:rPr>
              <w:rFonts w:ascii="Times New Roman" w:hAnsi="Times New Roman"/>
              <w:b w:val="0"/>
              <w:bCs/>
            </w:rPr>
            <w:t>-пмт0</w:t>
          </w:r>
          <w:r w:rsidR="005651B7">
            <w:rPr>
              <w:rFonts w:ascii="Times New Roman" w:hAnsi="Times New Roman"/>
              <w:b w:val="0"/>
              <w:bCs/>
            </w:rPr>
            <w:t>2</w:t>
          </w:r>
          <w:r w:rsidR="005651B7" w:rsidRPr="001A615E">
            <w:rPr>
              <w:rFonts w:ascii="Times New Roman" w:hAnsi="Times New Roman"/>
              <w:b w:val="0"/>
              <w:bCs/>
            </w:rPr>
            <w:t>-тч-001</w:t>
          </w:r>
        </w:p>
      </w:tc>
      <w:tc>
        <w:tcPr>
          <w:tcW w:w="357" w:type="dxa"/>
          <w:tcBorders>
            <w:top w:val="nil"/>
            <w:left w:val="single" w:sz="8" w:space="0" w:color="auto"/>
            <w:bottom w:val="nil"/>
            <w:right w:val="nil"/>
          </w:tcBorders>
          <w:vAlign w:val="center"/>
        </w:tcPr>
        <w:p w14:paraId="7C15DCB2" w14:textId="77777777" w:rsidR="005651B7" w:rsidRPr="00B476B9" w:rsidRDefault="005651B7" w:rsidP="001A615E">
          <w:pPr>
            <w:jc w:val="center"/>
            <w:rPr>
              <w:rFonts w:ascii="Arial" w:hAnsi="Arial" w:cs="Arial"/>
              <w:sz w:val="18"/>
              <w:szCs w:val="18"/>
            </w:rPr>
          </w:pPr>
        </w:p>
      </w:tc>
    </w:tr>
    <w:tr w:rsidR="005651B7" w:rsidRPr="00B476B9" w14:paraId="3C134482" w14:textId="77777777" w:rsidTr="00B82EB4">
      <w:trPr>
        <w:trHeight w:hRule="exact" w:val="284"/>
      </w:trPr>
      <w:tc>
        <w:tcPr>
          <w:tcW w:w="567" w:type="dxa"/>
          <w:tcBorders>
            <w:left w:val="single" w:sz="8" w:space="0" w:color="auto"/>
            <w:bottom w:val="single" w:sz="8" w:space="0" w:color="auto"/>
            <w:right w:val="single" w:sz="8" w:space="0" w:color="auto"/>
          </w:tcBorders>
          <w:vAlign w:val="center"/>
        </w:tcPr>
        <w:p w14:paraId="0EE0C367" w14:textId="77777777" w:rsidR="005651B7" w:rsidRPr="00B476B9" w:rsidRDefault="005651B7" w:rsidP="001A615E">
          <w:pPr>
            <w:jc w:val="center"/>
            <w:rPr>
              <w:rFonts w:ascii="Arial" w:hAnsi="Arial" w:cs="Arial"/>
              <w:sz w:val="18"/>
              <w:szCs w:val="18"/>
            </w:rPr>
          </w:pPr>
        </w:p>
      </w:tc>
      <w:tc>
        <w:tcPr>
          <w:tcW w:w="567" w:type="dxa"/>
          <w:tcBorders>
            <w:left w:val="single" w:sz="8" w:space="0" w:color="auto"/>
            <w:bottom w:val="single" w:sz="8" w:space="0" w:color="auto"/>
            <w:right w:val="single" w:sz="8" w:space="0" w:color="auto"/>
          </w:tcBorders>
          <w:vAlign w:val="center"/>
        </w:tcPr>
        <w:p w14:paraId="5FB50D13" w14:textId="77777777" w:rsidR="005651B7" w:rsidRPr="00B476B9" w:rsidRDefault="005651B7" w:rsidP="001A615E">
          <w:pPr>
            <w:jc w:val="center"/>
            <w:rPr>
              <w:rFonts w:ascii="Arial" w:hAnsi="Arial" w:cs="Arial"/>
              <w:spacing w:val="-22"/>
              <w:sz w:val="18"/>
              <w:szCs w:val="18"/>
            </w:rPr>
          </w:pPr>
        </w:p>
      </w:tc>
      <w:tc>
        <w:tcPr>
          <w:tcW w:w="567" w:type="dxa"/>
          <w:tcBorders>
            <w:left w:val="single" w:sz="8" w:space="0" w:color="auto"/>
            <w:bottom w:val="single" w:sz="8" w:space="0" w:color="auto"/>
            <w:right w:val="single" w:sz="8" w:space="0" w:color="auto"/>
          </w:tcBorders>
          <w:vAlign w:val="center"/>
        </w:tcPr>
        <w:p w14:paraId="3FC376C2" w14:textId="77777777" w:rsidR="005651B7" w:rsidRPr="00B476B9" w:rsidRDefault="005651B7" w:rsidP="001A615E">
          <w:pPr>
            <w:jc w:val="center"/>
            <w:rPr>
              <w:rFonts w:ascii="Arial" w:hAnsi="Arial" w:cs="Arial"/>
              <w:sz w:val="18"/>
              <w:szCs w:val="18"/>
            </w:rPr>
          </w:pPr>
        </w:p>
      </w:tc>
      <w:tc>
        <w:tcPr>
          <w:tcW w:w="567" w:type="dxa"/>
          <w:tcBorders>
            <w:left w:val="single" w:sz="8" w:space="0" w:color="auto"/>
            <w:bottom w:val="single" w:sz="8" w:space="0" w:color="auto"/>
            <w:right w:val="single" w:sz="8" w:space="0" w:color="auto"/>
          </w:tcBorders>
          <w:vAlign w:val="center"/>
        </w:tcPr>
        <w:p w14:paraId="48AFB6AF" w14:textId="77777777" w:rsidR="005651B7" w:rsidRPr="00B476B9" w:rsidRDefault="005651B7" w:rsidP="001A615E">
          <w:pPr>
            <w:jc w:val="center"/>
            <w:rPr>
              <w:rFonts w:ascii="Arial" w:hAnsi="Arial" w:cs="Arial"/>
              <w:spacing w:val="-18"/>
              <w:sz w:val="18"/>
              <w:szCs w:val="18"/>
            </w:rPr>
          </w:pPr>
        </w:p>
      </w:tc>
      <w:tc>
        <w:tcPr>
          <w:tcW w:w="850" w:type="dxa"/>
          <w:tcBorders>
            <w:left w:val="single" w:sz="8" w:space="0" w:color="auto"/>
            <w:bottom w:val="single" w:sz="8" w:space="0" w:color="auto"/>
            <w:right w:val="single" w:sz="8" w:space="0" w:color="auto"/>
          </w:tcBorders>
          <w:vAlign w:val="center"/>
        </w:tcPr>
        <w:p w14:paraId="180038FC" w14:textId="77777777" w:rsidR="005651B7" w:rsidRPr="00B476B9" w:rsidRDefault="005651B7" w:rsidP="001A615E">
          <w:pPr>
            <w:jc w:val="center"/>
            <w:rPr>
              <w:rFonts w:ascii="Arial" w:hAnsi="Arial" w:cs="Arial"/>
              <w:sz w:val="18"/>
              <w:szCs w:val="18"/>
            </w:rPr>
          </w:pPr>
        </w:p>
      </w:tc>
      <w:tc>
        <w:tcPr>
          <w:tcW w:w="567" w:type="dxa"/>
          <w:tcBorders>
            <w:left w:val="single" w:sz="8" w:space="0" w:color="auto"/>
            <w:bottom w:val="single" w:sz="8" w:space="0" w:color="auto"/>
            <w:right w:val="single" w:sz="8" w:space="0" w:color="auto"/>
          </w:tcBorders>
          <w:vAlign w:val="center"/>
        </w:tcPr>
        <w:p w14:paraId="5B96D41E" w14:textId="77777777" w:rsidR="005651B7" w:rsidRPr="00B476B9" w:rsidRDefault="005651B7" w:rsidP="001A615E">
          <w:pPr>
            <w:jc w:val="center"/>
            <w:rPr>
              <w:rFonts w:ascii="Arial" w:hAnsi="Arial" w:cs="Arial"/>
              <w:sz w:val="18"/>
              <w:szCs w:val="18"/>
            </w:rPr>
          </w:pPr>
        </w:p>
      </w:tc>
      <w:tc>
        <w:tcPr>
          <w:tcW w:w="6708" w:type="dxa"/>
          <w:gridSpan w:val="4"/>
          <w:vMerge/>
          <w:tcBorders>
            <w:left w:val="single" w:sz="8" w:space="0" w:color="auto"/>
            <w:right w:val="single" w:sz="8" w:space="0" w:color="auto"/>
          </w:tcBorders>
          <w:vAlign w:val="center"/>
        </w:tcPr>
        <w:p w14:paraId="4454620F" w14:textId="77777777" w:rsidR="005651B7" w:rsidRPr="00B476B9" w:rsidRDefault="005651B7" w:rsidP="001A615E">
          <w:pPr>
            <w:jc w:val="center"/>
            <w:rPr>
              <w:rFonts w:ascii="Arial" w:hAnsi="Arial" w:cs="Arial"/>
              <w:sz w:val="18"/>
              <w:szCs w:val="18"/>
            </w:rPr>
          </w:pPr>
        </w:p>
      </w:tc>
      <w:tc>
        <w:tcPr>
          <w:tcW w:w="357" w:type="dxa"/>
          <w:tcBorders>
            <w:top w:val="nil"/>
            <w:left w:val="single" w:sz="8" w:space="0" w:color="auto"/>
            <w:bottom w:val="nil"/>
            <w:right w:val="nil"/>
          </w:tcBorders>
          <w:vAlign w:val="center"/>
        </w:tcPr>
        <w:p w14:paraId="7442A726" w14:textId="77777777" w:rsidR="005651B7" w:rsidRPr="00B476B9" w:rsidRDefault="005651B7" w:rsidP="001A615E">
          <w:pPr>
            <w:jc w:val="center"/>
            <w:rPr>
              <w:rFonts w:ascii="Arial" w:hAnsi="Arial" w:cs="Arial"/>
              <w:sz w:val="18"/>
              <w:szCs w:val="18"/>
            </w:rPr>
          </w:pPr>
        </w:p>
      </w:tc>
    </w:tr>
    <w:tr w:rsidR="005651B7" w:rsidRPr="00B476B9" w14:paraId="442F72D8" w14:textId="77777777" w:rsidTr="00B82EB4">
      <w:trPr>
        <w:trHeight w:hRule="exact" w:val="284"/>
      </w:trPr>
      <w:tc>
        <w:tcPr>
          <w:tcW w:w="567" w:type="dxa"/>
          <w:tcBorders>
            <w:top w:val="single" w:sz="8" w:space="0" w:color="auto"/>
            <w:left w:val="single" w:sz="8" w:space="0" w:color="auto"/>
            <w:bottom w:val="single" w:sz="8" w:space="0" w:color="auto"/>
            <w:right w:val="single" w:sz="8" w:space="0" w:color="auto"/>
          </w:tcBorders>
          <w:vAlign w:val="center"/>
        </w:tcPr>
        <w:p w14:paraId="4A37F1B0" w14:textId="77777777" w:rsidR="005651B7" w:rsidRPr="00F81299" w:rsidRDefault="005651B7" w:rsidP="001A615E">
          <w:pPr>
            <w:jc w:val="center"/>
            <w:rPr>
              <w:rFonts w:cs="Times New Roman"/>
              <w:sz w:val="16"/>
              <w:szCs w:val="16"/>
            </w:rPr>
          </w:pPr>
          <w:r w:rsidRPr="00F81299">
            <w:rPr>
              <w:rFonts w:cs="Times New Roman"/>
              <w:sz w:val="16"/>
              <w:szCs w:val="16"/>
            </w:rPr>
            <w:t>Изм.</w:t>
          </w:r>
        </w:p>
      </w:tc>
      <w:tc>
        <w:tcPr>
          <w:tcW w:w="567" w:type="dxa"/>
          <w:tcBorders>
            <w:top w:val="single" w:sz="8" w:space="0" w:color="auto"/>
            <w:left w:val="single" w:sz="8" w:space="0" w:color="auto"/>
            <w:bottom w:val="single" w:sz="8" w:space="0" w:color="auto"/>
            <w:right w:val="single" w:sz="8" w:space="0" w:color="auto"/>
          </w:tcBorders>
          <w:vAlign w:val="center"/>
        </w:tcPr>
        <w:p w14:paraId="5F3FCB32" w14:textId="77777777" w:rsidR="005651B7" w:rsidRPr="00F81299" w:rsidRDefault="005651B7" w:rsidP="001A615E">
          <w:pPr>
            <w:jc w:val="center"/>
            <w:rPr>
              <w:rFonts w:cs="Times New Roman"/>
              <w:spacing w:val="-22"/>
              <w:sz w:val="16"/>
              <w:szCs w:val="16"/>
            </w:rPr>
          </w:pPr>
          <w:r w:rsidRPr="00F81299">
            <w:rPr>
              <w:rFonts w:cs="Times New Roman"/>
              <w:spacing w:val="-22"/>
              <w:sz w:val="16"/>
              <w:szCs w:val="16"/>
            </w:rPr>
            <w:t>Кол. уч.</w:t>
          </w:r>
        </w:p>
      </w:tc>
      <w:tc>
        <w:tcPr>
          <w:tcW w:w="567" w:type="dxa"/>
          <w:tcBorders>
            <w:top w:val="single" w:sz="8" w:space="0" w:color="auto"/>
            <w:left w:val="single" w:sz="8" w:space="0" w:color="auto"/>
            <w:bottom w:val="single" w:sz="8" w:space="0" w:color="auto"/>
            <w:right w:val="single" w:sz="8" w:space="0" w:color="auto"/>
          </w:tcBorders>
          <w:vAlign w:val="center"/>
        </w:tcPr>
        <w:p w14:paraId="2D632A56" w14:textId="77777777" w:rsidR="005651B7" w:rsidRPr="00F81299" w:rsidRDefault="005651B7" w:rsidP="001A615E">
          <w:pPr>
            <w:jc w:val="center"/>
            <w:rPr>
              <w:rFonts w:cs="Times New Roman"/>
              <w:sz w:val="16"/>
              <w:szCs w:val="16"/>
            </w:rPr>
          </w:pPr>
          <w:r w:rsidRPr="00F81299">
            <w:rPr>
              <w:rFonts w:cs="Times New Roman"/>
              <w:sz w:val="16"/>
              <w:szCs w:val="16"/>
            </w:rPr>
            <w:t>Лист</w:t>
          </w:r>
        </w:p>
      </w:tc>
      <w:tc>
        <w:tcPr>
          <w:tcW w:w="567" w:type="dxa"/>
          <w:tcBorders>
            <w:top w:val="single" w:sz="8" w:space="0" w:color="auto"/>
            <w:left w:val="single" w:sz="8" w:space="0" w:color="auto"/>
            <w:bottom w:val="single" w:sz="8" w:space="0" w:color="auto"/>
            <w:right w:val="single" w:sz="8" w:space="0" w:color="auto"/>
          </w:tcBorders>
          <w:vAlign w:val="center"/>
        </w:tcPr>
        <w:p w14:paraId="505BF1AB" w14:textId="77777777" w:rsidR="005651B7" w:rsidRPr="00F81299" w:rsidRDefault="005651B7" w:rsidP="001A615E">
          <w:pPr>
            <w:jc w:val="center"/>
            <w:rPr>
              <w:rFonts w:cs="Times New Roman"/>
              <w:spacing w:val="-18"/>
              <w:sz w:val="16"/>
              <w:szCs w:val="16"/>
            </w:rPr>
          </w:pPr>
          <w:r w:rsidRPr="00F81299">
            <w:rPr>
              <w:rFonts w:cs="Times New Roman"/>
              <w:spacing w:val="-18"/>
              <w:sz w:val="16"/>
              <w:szCs w:val="16"/>
            </w:rPr>
            <w:t>№ док.</w:t>
          </w:r>
        </w:p>
      </w:tc>
      <w:tc>
        <w:tcPr>
          <w:tcW w:w="850" w:type="dxa"/>
          <w:tcBorders>
            <w:top w:val="single" w:sz="8" w:space="0" w:color="auto"/>
            <w:left w:val="single" w:sz="8" w:space="0" w:color="auto"/>
            <w:bottom w:val="single" w:sz="8" w:space="0" w:color="auto"/>
            <w:right w:val="single" w:sz="8" w:space="0" w:color="auto"/>
          </w:tcBorders>
          <w:vAlign w:val="center"/>
        </w:tcPr>
        <w:p w14:paraId="72531173" w14:textId="77777777" w:rsidR="005651B7" w:rsidRPr="00F81299" w:rsidRDefault="005651B7" w:rsidP="001A615E">
          <w:pPr>
            <w:jc w:val="center"/>
            <w:rPr>
              <w:rFonts w:cs="Times New Roman"/>
              <w:sz w:val="16"/>
              <w:szCs w:val="16"/>
            </w:rPr>
          </w:pPr>
          <w:r w:rsidRPr="00F81299">
            <w:rPr>
              <w:rFonts w:cs="Times New Roman"/>
              <w:sz w:val="16"/>
              <w:szCs w:val="16"/>
            </w:rPr>
            <w:t>Подпись</w:t>
          </w:r>
        </w:p>
      </w:tc>
      <w:tc>
        <w:tcPr>
          <w:tcW w:w="567" w:type="dxa"/>
          <w:tcBorders>
            <w:top w:val="single" w:sz="8" w:space="0" w:color="auto"/>
            <w:left w:val="single" w:sz="8" w:space="0" w:color="auto"/>
            <w:bottom w:val="single" w:sz="8" w:space="0" w:color="auto"/>
            <w:right w:val="single" w:sz="8" w:space="0" w:color="auto"/>
          </w:tcBorders>
          <w:vAlign w:val="center"/>
        </w:tcPr>
        <w:p w14:paraId="77D14AEE" w14:textId="77777777" w:rsidR="005651B7" w:rsidRPr="00F81299" w:rsidRDefault="005651B7" w:rsidP="001A615E">
          <w:pPr>
            <w:jc w:val="center"/>
            <w:rPr>
              <w:rFonts w:cs="Times New Roman"/>
              <w:sz w:val="16"/>
              <w:szCs w:val="16"/>
            </w:rPr>
          </w:pPr>
          <w:r w:rsidRPr="00F81299">
            <w:rPr>
              <w:rFonts w:cs="Times New Roman"/>
              <w:sz w:val="16"/>
              <w:szCs w:val="16"/>
            </w:rPr>
            <w:t>Дата</w:t>
          </w:r>
        </w:p>
      </w:tc>
      <w:tc>
        <w:tcPr>
          <w:tcW w:w="6708" w:type="dxa"/>
          <w:gridSpan w:val="4"/>
          <w:vMerge/>
          <w:tcBorders>
            <w:left w:val="single" w:sz="8" w:space="0" w:color="auto"/>
            <w:bottom w:val="single" w:sz="8" w:space="0" w:color="auto"/>
            <w:right w:val="single" w:sz="8" w:space="0" w:color="auto"/>
          </w:tcBorders>
          <w:vAlign w:val="center"/>
        </w:tcPr>
        <w:p w14:paraId="33348ADE" w14:textId="77777777" w:rsidR="005651B7" w:rsidRPr="00B476B9" w:rsidRDefault="005651B7" w:rsidP="001A615E">
          <w:pPr>
            <w:jc w:val="center"/>
            <w:rPr>
              <w:rFonts w:ascii="Arial" w:hAnsi="Arial" w:cs="Arial"/>
              <w:sz w:val="18"/>
              <w:szCs w:val="18"/>
            </w:rPr>
          </w:pPr>
        </w:p>
      </w:tc>
      <w:tc>
        <w:tcPr>
          <w:tcW w:w="357" w:type="dxa"/>
          <w:tcBorders>
            <w:top w:val="nil"/>
            <w:left w:val="single" w:sz="8" w:space="0" w:color="auto"/>
            <w:bottom w:val="nil"/>
            <w:right w:val="nil"/>
          </w:tcBorders>
          <w:vAlign w:val="center"/>
        </w:tcPr>
        <w:p w14:paraId="01C02A9D" w14:textId="77777777" w:rsidR="005651B7" w:rsidRPr="00B476B9" w:rsidRDefault="005651B7" w:rsidP="001A615E">
          <w:pPr>
            <w:jc w:val="center"/>
            <w:rPr>
              <w:rFonts w:ascii="Arial" w:hAnsi="Arial" w:cs="Arial"/>
              <w:sz w:val="18"/>
              <w:szCs w:val="18"/>
            </w:rPr>
          </w:pPr>
        </w:p>
      </w:tc>
    </w:tr>
    <w:tr w:rsidR="00341294" w:rsidRPr="00B476B9" w14:paraId="29F38686" w14:textId="77777777" w:rsidTr="00061C77">
      <w:trPr>
        <w:trHeight w:hRule="exact" w:val="284"/>
      </w:trPr>
      <w:tc>
        <w:tcPr>
          <w:tcW w:w="1134" w:type="dxa"/>
          <w:gridSpan w:val="2"/>
          <w:tcBorders>
            <w:top w:val="single" w:sz="8" w:space="0" w:color="auto"/>
            <w:left w:val="single" w:sz="8" w:space="0" w:color="auto"/>
            <w:right w:val="single" w:sz="8" w:space="0" w:color="auto"/>
          </w:tcBorders>
          <w:vAlign w:val="center"/>
        </w:tcPr>
        <w:p w14:paraId="6B55AFF2" w14:textId="77777777" w:rsidR="00341294" w:rsidRDefault="00341294" w:rsidP="00341294">
          <w:pPr>
            <w:ind w:left="142"/>
            <w:jc w:val="left"/>
            <w:rPr>
              <w:rFonts w:cs="Times New Roman"/>
              <w:sz w:val="14"/>
              <w:szCs w:val="14"/>
            </w:rPr>
          </w:pPr>
          <w:r>
            <w:rPr>
              <w:rFonts w:cs="Times New Roman"/>
              <w:sz w:val="14"/>
              <w:szCs w:val="14"/>
            </w:rPr>
            <w:t>ГИП</w:t>
          </w:r>
        </w:p>
      </w:tc>
      <w:tc>
        <w:tcPr>
          <w:tcW w:w="1134" w:type="dxa"/>
          <w:gridSpan w:val="2"/>
          <w:tcBorders>
            <w:top w:val="single" w:sz="8" w:space="0" w:color="auto"/>
            <w:left w:val="single" w:sz="8" w:space="0" w:color="auto"/>
            <w:right w:val="single" w:sz="8" w:space="0" w:color="auto"/>
          </w:tcBorders>
          <w:vAlign w:val="center"/>
        </w:tcPr>
        <w:p w14:paraId="514BC1D6" w14:textId="77777777" w:rsidR="00341294" w:rsidRDefault="00341294" w:rsidP="00341294">
          <w:pPr>
            <w:ind w:left="1" w:right="-112"/>
            <w:jc w:val="left"/>
            <w:rPr>
              <w:rFonts w:cs="Times New Roman"/>
              <w:spacing w:val="-12"/>
              <w:sz w:val="14"/>
              <w:szCs w:val="14"/>
            </w:rPr>
          </w:pPr>
          <w:r>
            <w:rPr>
              <w:rFonts w:cs="Times New Roman"/>
              <w:spacing w:val="-1"/>
              <w:sz w:val="14"/>
              <w:szCs w:val="14"/>
            </w:rPr>
            <w:t>Трофимов Д.В</w:t>
          </w:r>
        </w:p>
      </w:tc>
      <w:tc>
        <w:tcPr>
          <w:tcW w:w="850" w:type="dxa"/>
          <w:tcBorders>
            <w:top w:val="single" w:sz="8" w:space="0" w:color="auto"/>
            <w:left w:val="single" w:sz="8" w:space="0" w:color="auto"/>
            <w:right w:val="single" w:sz="8" w:space="0" w:color="auto"/>
          </w:tcBorders>
          <w:vAlign w:val="center"/>
        </w:tcPr>
        <w:p w14:paraId="6258105F" w14:textId="27637552" w:rsidR="00341294" w:rsidRDefault="00B06F06" w:rsidP="00341294">
          <w:pPr>
            <w:jc w:val="center"/>
            <w:rPr>
              <w:rFonts w:ascii="Arial" w:hAnsi="Arial" w:cs="Arial"/>
              <w:sz w:val="18"/>
              <w:szCs w:val="18"/>
            </w:rPr>
          </w:pPr>
          <w:r>
            <w:pict w14:anchorId="118B48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left:0;text-align:left;margin-left:-.15pt;margin-top:-.15pt;width:36.85pt;height:71.55pt;z-index:-251647488;visibility:visible;mso-wrap-style:square;mso-wrap-distance-left:9pt;mso-wrap-distance-top:0;mso-wrap-distance-right:9pt;mso-wrap-distance-bottom:0;mso-position-horizontal:absolute;mso-position-horizontal-relative:text;mso-position-vertical:absolute;mso-position-vertical-relative:text" wrapcoords="-441 0 -441 21373 21600 21373 21600 0 -441 0">
                <v:imagedata r:id="rId1" o:title="" croptop="3239f" cropbottom="-1f" cropleft="8495f" cropright="6893f"/>
                <w10:wrap type="tight"/>
              </v:shape>
            </w:pict>
          </w:r>
        </w:p>
      </w:tc>
      <w:tc>
        <w:tcPr>
          <w:tcW w:w="567" w:type="dxa"/>
          <w:tcBorders>
            <w:top w:val="single" w:sz="8" w:space="0" w:color="auto"/>
            <w:left w:val="single" w:sz="8" w:space="0" w:color="auto"/>
            <w:right w:val="single" w:sz="8" w:space="0" w:color="auto"/>
          </w:tcBorders>
          <w:vAlign w:val="center"/>
        </w:tcPr>
        <w:p w14:paraId="67790059" w14:textId="5114D9A1" w:rsidR="00341294" w:rsidRDefault="00341294" w:rsidP="00341294">
          <w:pPr>
            <w:ind w:right="-1" w:hanging="44"/>
            <w:jc w:val="center"/>
            <w:rPr>
              <w:rFonts w:cs="Times New Roman"/>
              <w:sz w:val="14"/>
              <w:szCs w:val="14"/>
            </w:rPr>
          </w:pPr>
          <w:r>
            <w:rPr>
              <w:rFonts w:cs="Times New Roman"/>
              <w:sz w:val="14"/>
              <w:szCs w:val="14"/>
            </w:rPr>
            <w:t>10.2024</w:t>
          </w:r>
        </w:p>
      </w:tc>
      <w:tc>
        <w:tcPr>
          <w:tcW w:w="3602" w:type="dxa"/>
          <w:vMerge w:val="restart"/>
          <w:tcBorders>
            <w:top w:val="single" w:sz="8" w:space="0" w:color="auto"/>
            <w:left w:val="single" w:sz="8" w:space="0" w:color="auto"/>
            <w:bottom w:val="single" w:sz="8" w:space="0" w:color="auto"/>
            <w:right w:val="single" w:sz="8" w:space="0" w:color="auto"/>
          </w:tcBorders>
          <w:vAlign w:val="center"/>
        </w:tcPr>
        <w:p w14:paraId="280F4F7E" w14:textId="77777777" w:rsidR="00341294" w:rsidRPr="00F81299" w:rsidRDefault="00341294" w:rsidP="00341294">
          <w:pPr>
            <w:jc w:val="center"/>
            <w:rPr>
              <w:rFonts w:cs="Times New Roman"/>
            </w:rPr>
          </w:pPr>
          <w:r>
            <w:rPr>
              <w:rFonts w:cs="Times New Roman"/>
            </w:rPr>
            <w:t>Текстовая часть</w:t>
          </w:r>
        </w:p>
      </w:tc>
      <w:tc>
        <w:tcPr>
          <w:tcW w:w="1120" w:type="dxa"/>
          <w:tcBorders>
            <w:top w:val="single" w:sz="8" w:space="0" w:color="auto"/>
            <w:left w:val="single" w:sz="8" w:space="0" w:color="auto"/>
            <w:bottom w:val="single" w:sz="8" w:space="0" w:color="auto"/>
            <w:right w:val="single" w:sz="8" w:space="0" w:color="auto"/>
          </w:tcBorders>
          <w:vAlign w:val="center"/>
        </w:tcPr>
        <w:p w14:paraId="6E696398" w14:textId="77777777" w:rsidR="00341294" w:rsidRPr="00F81299" w:rsidRDefault="00341294" w:rsidP="00341294">
          <w:pPr>
            <w:jc w:val="center"/>
            <w:rPr>
              <w:rFonts w:cs="Times New Roman"/>
              <w:sz w:val="18"/>
              <w:szCs w:val="18"/>
            </w:rPr>
          </w:pPr>
          <w:r w:rsidRPr="00F81299">
            <w:rPr>
              <w:rFonts w:cs="Times New Roman"/>
              <w:sz w:val="18"/>
              <w:szCs w:val="18"/>
            </w:rPr>
            <w:t>Стадия</w:t>
          </w:r>
        </w:p>
      </w:tc>
      <w:tc>
        <w:tcPr>
          <w:tcW w:w="852" w:type="dxa"/>
          <w:tcBorders>
            <w:top w:val="single" w:sz="8" w:space="0" w:color="auto"/>
            <w:left w:val="single" w:sz="8" w:space="0" w:color="auto"/>
            <w:bottom w:val="single" w:sz="8" w:space="0" w:color="auto"/>
            <w:right w:val="single" w:sz="8" w:space="0" w:color="auto"/>
          </w:tcBorders>
          <w:vAlign w:val="center"/>
        </w:tcPr>
        <w:p w14:paraId="5C1EC1B7" w14:textId="77777777" w:rsidR="00341294" w:rsidRPr="00F81299" w:rsidRDefault="00341294" w:rsidP="00341294">
          <w:pPr>
            <w:jc w:val="center"/>
            <w:rPr>
              <w:rFonts w:cs="Times New Roman"/>
              <w:sz w:val="18"/>
              <w:szCs w:val="18"/>
            </w:rPr>
          </w:pPr>
          <w:r w:rsidRPr="00F81299">
            <w:rPr>
              <w:rFonts w:cs="Times New Roman"/>
              <w:sz w:val="18"/>
              <w:szCs w:val="18"/>
            </w:rPr>
            <w:t>Лист</w:t>
          </w: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tcPr>
        <w:p w14:paraId="22FA814B" w14:textId="77777777" w:rsidR="00341294" w:rsidRPr="00F81299" w:rsidRDefault="00341294" w:rsidP="00341294">
          <w:pPr>
            <w:jc w:val="center"/>
            <w:rPr>
              <w:rFonts w:cs="Times New Roman"/>
              <w:sz w:val="18"/>
              <w:szCs w:val="18"/>
            </w:rPr>
          </w:pPr>
          <w:r w:rsidRPr="00F81299">
            <w:rPr>
              <w:rFonts w:cs="Times New Roman"/>
              <w:sz w:val="18"/>
              <w:szCs w:val="18"/>
            </w:rPr>
            <w:t>Листов</w:t>
          </w:r>
        </w:p>
      </w:tc>
      <w:tc>
        <w:tcPr>
          <w:tcW w:w="357" w:type="dxa"/>
          <w:tcBorders>
            <w:top w:val="nil"/>
            <w:left w:val="single" w:sz="8" w:space="0" w:color="auto"/>
            <w:bottom w:val="nil"/>
            <w:right w:val="nil"/>
          </w:tcBorders>
          <w:vAlign w:val="center"/>
        </w:tcPr>
        <w:p w14:paraId="7F3EDEBA" w14:textId="77777777" w:rsidR="00341294" w:rsidRPr="00B476B9" w:rsidRDefault="00341294" w:rsidP="00341294">
          <w:pPr>
            <w:jc w:val="center"/>
            <w:rPr>
              <w:rFonts w:ascii="Arial" w:hAnsi="Arial" w:cs="Arial"/>
              <w:sz w:val="18"/>
              <w:szCs w:val="18"/>
            </w:rPr>
          </w:pPr>
        </w:p>
      </w:tc>
    </w:tr>
    <w:tr w:rsidR="00341294" w:rsidRPr="00B476B9" w14:paraId="51FA6EE8" w14:textId="77777777" w:rsidTr="00061C77">
      <w:trPr>
        <w:trHeight w:hRule="exact" w:val="284"/>
      </w:trPr>
      <w:tc>
        <w:tcPr>
          <w:tcW w:w="1134" w:type="dxa"/>
          <w:gridSpan w:val="2"/>
          <w:tcBorders>
            <w:left w:val="single" w:sz="8" w:space="0" w:color="auto"/>
            <w:right w:val="single" w:sz="8" w:space="0" w:color="auto"/>
          </w:tcBorders>
        </w:tcPr>
        <w:p w14:paraId="7E7C8D61" w14:textId="77777777" w:rsidR="00341294" w:rsidRDefault="00341294" w:rsidP="00341294">
          <w:pPr>
            <w:pStyle w:val="TableParagraph"/>
            <w:spacing w:before="13"/>
            <w:ind w:left="99"/>
            <w:rPr>
              <w:rFonts w:ascii="Times New Roman" w:eastAsia="Times New Roman" w:hAnsi="Times New Roman" w:cs="Times New Roman"/>
              <w:sz w:val="14"/>
              <w:szCs w:val="14"/>
            </w:rPr>
          </w:pPr>
          <w:proofErr w:type="spellStart"/>
          <w:r>
            <w:rPr>
              <w:rFonts w:ascii="Times New Roman" w:hAnsi="Times New Roman" w:cs="Times New Roman"/>
              <w:spacing w:val="-1"/>
              <w:sz w:val="14"/>
              <w:szCs w:val="14"/>
            </w:rPr>
            <w:t>Инж.землеустр</w:t>
          </w:r>
          <w:proofErr w:type="spellEnd"/>
        </w:p>
      </w:tc>
      <w:tc>
        <w:tcPr>
          <w:tcW w:w="1134" w:type="dxa"/>
          <w:gridSpan w:val="2"/>
          <w:tcBorders>
            <w:left w:val="single" w:sz="8" w:space="0" w:color="auto"/>
            <w:right w:val="single" w:sz="8" w:space="0" w:color="auto"/>
          </w:tcBorders>
        </w:tcPr>
        <w:p w14:paraId="0B48C61E" w14:textId="77777777" w:rsidR="00341294" w:rsidRDefault="00341294" w:rsidP="00341294">
          <w:pPr>
            <w:pStyle w:val="TableParagraph"/>
            <w:spacing w:before="12"/>
            <w:ind w:left="1" w:right="-112"/>
            <w:rPr>
              <w:rFonts w:ascii="Times New Roman" w:eastAsia="Times New Roman" w:hAnsi="Times New Roman" w:cs="Times New Roman"/>
              <w:sz w:val="14"/>
              <w:szCs w:val="14"/>
              <w:lang w:val="ru-RU"/>
            </w:rPr>
          </w:pPr>
          <w:r>
            <w:rPr>
              <w:rFonts w:ascii="Times New Roman" w:hAnsi="Times New Roman" w:cs="Times New Roman"/>
              <w:spacing w:val="-1"/>
              <w:sz w:val="14"/>
              <w:szCs w:val="14"/>
              <w:lang w:val="ru-RU"/>
            </w:rPr>
            <w:t>Брюханова А.Н.</w:t>
          </w:r>
        </w:p>
      </w:tc>
      <w:tc>
        <w:tcPr>
          <w:tcW w:w="850" w:type="dxa"/>
          <w:tcBorders>
            <w:left w:val="single" w:sz="8" w:space="0" w:color="auto"/>
            <w:right w:val="single" w:sz="8" w:space="0" w:color="auto"/>
          </w:tcBorders>
          <w:vAlign w:val="center"/>
        </w:tcPr>
        <w:p w14:paraId="01E51464" w14:textId="77777777" w:rsidR="00341294" w:rsidRDefault="00341294" w:rsidP="00341294">
          <w:pPr>
            <w:jc w:val="center"/>
            <w:rPr>
              <w:rFonts w:ascii="Arial" w:hAnsi="Arial" w:cs="Arial"/>
              <w:sz w:val="18"/>
              <w:szCs w:val="18"/>
            </w:rPr>
          </w:pPr>
        </w:p>
      </w:tc>
      <w:tc>
        <w:tcPr>
          <w:tcW w:w="567" w:type="dxa"/>
          <w:tcBorders>
            <w:left w:val="single" w:sz="8" w:space="0" w:color="auto"/>
            <w:right w:val="single" w:sz="8" w:space="0" w:color="auto"/>
          </w:tcBorders>
          <w:vAlign w:val="center"/>
        </w:tcPr>
        <w:p w14:paraId="4C4BE93D" w14:textId="6896A26D" w:rsidR="00341294" w:rsidRDefault="00341294" w:rsidP="00341294">
          <w:pPr>
            <w:ind w:right="-1" w:hanging="44"/>
            <w:jc w:val="center"/>
            <w:rPr>
              <w:rFonts w:cs="Times New Roman"/>
              <w:sz w:val="14"/>
              <w:szCs w:val="14"/>
            </w:rPr>
          </w:pPr>
          <w:r>
            <w:rPr>
              <w:rFonts w:cs="Times New Roman"/>
              <w:sz w:val="14"/>
              <w:szCs w:val="14"/>
            </w:rPr>
            <w:t>10.2024</w:t>
          </w:r>
        </w:p>
      </w:tc>
      <w:tc>
        <w:tcPr>
          <w:tcW w:w="3602" w:type="dxa"/>
          <w:vMerge/>
          <w:tcBorders>
            <w:left w:val="single" w:sz="8" w:space="0" w:color="auto"/>
            <w:bottom w:val="single" w:sz="8" w:space="0" w:color="auto"/>
            <w:right w:val="single" w:sz="8" w:space="0" w:color="auto"/>
          </w:tcBorders>
          <w:vAlign w:val="center"/>
        </w:tcPr>
        <w:p w14:paraId="173FA9BF" w14:textId="77777777" w:rsidR="00341294" w:rsidRPr="00B476B9" w:rsidRDefault="00341294" w:rsidP="00341294">
          <w:pPr>
            <w:jc w:val="center"/>
            <w:rPr>
              <w:rFonts w:ascii="Arial" w:hAnsi="Arial" w:cs="Arial"/>
              <w:sz w:val="18"/>
              <w:szCs w:val="18"/>
            </w:rPr>
          </w:pPr>
        </w:p>
      </w:tc>
      <w:tc>
        <w:tcPr>
          <w:tcW w:w="1120" w:type="dxa"/>
          <w:tcBorders>
            <w:top w:val="single" w:sz="8" w:space="0" w:color="auto"/>
            <w:left w:val="single" w:sz="8" w:space="0" w:color="auto"/>
            <w:bottom w:val="single" w:sz="8" w:space="0" w:color="auto"/>
            <w:right w:val="single" w:sz="8" w:space="0" w:color="auto"/>
          </w:tcBorders>
          <w:tcMar>
            <w:left w:w="340" w:type="dxa"/>
            <w:right w:w="340" w:type="dxa"/>
          </w:tcMar>
          <w:vAlign w:val="center"/>
        </w:tcPr>
        <w:p w14:paraId="005FD40A" w14:textId="6DEEA23A" w:rsidR="00341294" w:rsidRPr="00F81299" w:rsidRDefault="00341294" w:rsidP="00341294">
          <w:pPr>
            <w:spacing w:before="20"/>
            <w:jc w:val="center"/>
            <w:rPr>
              <w:rFonts w:cs="Times New Roman"/>
              <w:sz w:val="18"/>
              <w:szCs w:val="18"/>
            </w:rPr>
          </w:pPr>
          <w:r>
            <w:rPr>
              <w:rFonts w:cs="Times New Roman"/>
              <w:sz w:val="18"/>
              <w:szCs w:val="18"/>
            </w:rPr>
            <w:t>ЗУР</w:t>
          </w:r>
        </w:p>
      </w:tc>
      <w:tc>
        <w:tcPr>
          <w:tcW w:w="852" w:type="dxa"/>
          <w:tcBorders>
            <w:top w:val="single" w:sz="8" w:space="0" w:color="auto"/>
            <w:left w:val="single" w:sz="8" w:space="0" w:color="auto"/>
            <w:bottom w:val="single" w:sz="8" w:space="0" w:color="auto"/>
            <w:right w:val="single" w:sz="8" w:space="0" w:color="auto"/>
          </w:tcBorders>
          <w:vAlign w:val="center"/>
        </w:tcPr>
        <w:p w14:paraId="77563A54" w14:textId="77777777" w:rsidR="00341294" w:rsidRPr="00CE5F83" w:rsidRDefault="00341294" w:rsidP="00341294">
          <w:pPr>
            <w:jc w:val="center"/>
            <w:rPr>
              <w:rFonts w:cs="Times New Roman"/>
              <w:sz w:val="18"/>
              <w:szCs w:val="18"/>
            </w:rPr>
          </w:pPr>
          <w:r>
            <w:rPr>
              <w:rFonts w:cs="Times New Roman"/>
              <w:sz w:val="20"/>
              <w:szCs w:val="20"/>
            </w:rPr>
            <w:t>1</w:t>
          </w: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tcPr>
        <w:p w14:paraId="42089949" w14:textId="562EDEE4" w:rsidR="00341294" w:rsidRPr="00F81299" w:rsidRDefault="00341294" w:rsidP="00341294">
          <w:pPr>
            <w:jc w:val="center"/>
            <w:rPr>
              <w:rFonts w:cs="Times New Roman"/>
              <w:sz w:val="18"/>
              <w:szCs w:val="18"/>
            </w:rPr>
          </w:pPr>
          <w:r>
            <w:rPr>
              <w:rFonts w:cs="Times New Roman"/>
              <w:sz w:val="18"/>
              <w:szCs w:val="18"/>
            </w:rPr>
            <w:t>30</w:t>
          </w:r>
        </w:p>
      </w:tc>
      <w:tc>
        <w:tcPr>
          <w:tcW w:w="357" w:type="dxa"/>
          <w:tcBorders>
            <w:top w:val="nil"/>
            <w:left w:val="single" w:sz="8" w:space="0" w:color="auto"/>
            <w:bottom w:val="nil"/>
            <w:right w:val="nil"/>
          </w:tcBorders>
          <w:vAlign w:val="center"/>
        </w:tcPr>
        <w:p w14:paraId="5EED559E" w14:textId="77777777" w:rsidR="00341294" w:rsidRPr="00B476B9" w:rsidRDefault="00341294" w:rsidP="00341294">
          <w:pPr>
            <w:jc w:val="center"/>
            <w:rPr>
              <w:rFonts w:ascii="Arial" w:hAnsi="Arial" w:cs="Arial"/>
              <w:sz w:val="18"/>
              <w:szCs w:val="18"/>
            </w:rPr>
          </w:pPr>
        </w:p>
      </w:tc>
    </w:tr>
    <w:tr w:rsidR="00341294" w:rsidRPr="00F81299" w14:paraId="4B4118AF" w14:textId="77777777" w:rsidTr="00061C77">
      <w:trPr>
        <w:trHeight w:hRule="exact" w:val="284"/>
      </w:trPr>
      <w:tc>
        <w:tcPr>
          <w:tcW w:w="1134" w:type="dxa"/>
          <w:gridSpan w:val="2"/>
          <w:tcBorders>
            <w:left w:val="single" w:sz="8" w:space="0" w:color="auto"/>
            <w:right w:val="single" w:sz="8" w:space="0" w:color="auto"/>
          </w:tcBorders>
        </w:tcPr>
        <w:p w14:paraId="0F7D9253" w14:textId="77777777" w:rsidR="00341294" w:rsidRDefault="00341294" w:rsidP="00341294">
          <w:pPr>
            <w:pStyle w:val="TableParagraph"/>
            <w:spacing w:before="49"/>
            <w:ind w:left="70"/>
            <w:rPr>
              <w:rFonts w:ascii="Times New Roman" w:eastAsia="Times New Roman" w:hAnsi="Times New Roman" w:cs="Times New Roman"/>
              <w:sz w:val="14"/>
              <w:szCs w:val="14"/>
            </w:rPr>
          </w:pPr>
          <w:proofErr w:type="spellStart"/>
          <w:r>
            <w:rPr>
              <w:rFonts w:ascii="Times New Roman" w:hAnsi="Times New Roman" w:cs="Times New Roman"/>
              <w:spacing w:val="-1"/>
              <w:sz w:val="14"/>
              <w:szCs w:val="14"/>
            </w:rPr>
            <w:t>Инж.картограф</w:t>
          </w:r>
          <w:proofErr w:type="spellEnd"/>
        </w:p>
      </w:tc>
      <w:tc>
        <w:tcPr>
          <w:tcW w:w="1134" w:type="dxa"/>
          <w:gridSpan w:val="2"/>
          <w:tcBorders>
            <w:left w:val="single" w:sz="8" w:space="0" w:color="auto"/>
            <w:right w:val="single" w:sz="8" w:space="0" w:color="auto"/>
          </w:tcBorders>
        </w:tcPr>
        <w:p w14:paraId="5F633E09" w14:textId="77777777" w:rsidR="00341294" w:rsidRDefault="00341294" w:rsidP="00341294">
          <w:pPr>
            <w:pStyle w:val="TableParagraph"/>
            <w:spacing w:before="14"/>
            <w:ind w:left="1" w:right="-112"/>
            <w:rPr>
              <w:rFonts w:ascii="Times New Roman" w:eastAsia="Times New Roman" w:hAnsi="Times New Roman" w:cs="Times New Roman"/>
              <w:sz w:val="14"/>
              <w:szCs w:val="14"/>
              <w:lang w:val="ru-RU"/>
            </w:rPr>
          </w:pPr>
          <w:r>
            <w:rPr>
              <w:rFonts w:ascii="Times New Roman" w:hAnsi="Times New Roman" w:cs="Times New Roman"/>
              <w:spacing w:val="-1"/>
              <w:sz w:val="14"/>
              <w:szCs w:val="14"/>
              <w:lang w:val="ru-RU"/>
            </w:rPr>
            <w:t>Мещеряков М.С.</w:t>
          </w:r>
        </w:p>
      </w:tc>
      <w:tc>
        <w:tcPr>
          <w:tcW w:w="850" w:type="dxa"/>
          <w:tcBorders>
            <w:left w:val="single" w:sz="8" w:space="0" w:color="auto"/>
            <w:right w:val="single" w:sz="8" w:space="0" w:color="auto"/>
          </w:tcBorders>
          <w:vAlign w:val="center"/>
        </w:tcPr>
        <w:p w14:paraId="7D4FCED6" w14:textId="77777777" w:rsidR="00341294" w:rsidRDefault="00341294" w:rsidP="00341294">
          <w:pPr>
            <w:jc w:val="center"/>
            <w:rPr>
              <w:rFonts w:cs="Times New Roman"/>
              <w:sz w:val="18"/>
              <w:szCs w:val="18"/>
            </w:rPr>
          </w:pPr>
        </w:p>
      </w:tc>
      <w:tc>
        <w:tcPr>
          <w:tcW w:w="567" w:type="dxa"/>
          <w:tcBorders>
            <w:left w:val="single" w:sz="8" w:space="0" w:color="auto"/>
            <w:right w:val="single" w:sz="8" w:space="0" w:color="auto"/>
          </w:tcBorders>
          <w:vAlign w:val="center"/>
        </w:tcPr>
        <w:p w14:paraId="79BED356" w14:textId="01565CE4" w:rsidR="00341294" w:rsidRDefault="00341294" w:rsidP="00341294">
          <w:pPr>
            <w:ind w:right="-1" w:hanging="44"/>
            <w:jc w:val="center"/>
            <w:rPr>
              <w:rFonts w:cs="Times New Roman"/>
              <w:sz w:val="14"/>
              <w:szCs w:val="14"/>
            </w:rPr>
          </w:pPr>
          <w:r>
            <w:rPr>
              <w:rFonts w:cs="Times New Roman"/>
              <w:sz w:val="14"/>
              <w:szCs w:val="14"/>
            </w:rPr>
            <w:t>10.2024</w:t>
          </w:r>
        </w:p>
      </w:tc>
      <w:tc>
        <w:tcPr>
          <w:tcW w:w="3602" w:type="dxa"/>
          <w:vMerge/>
          <w:tcBorders>
            <w:left w:val="single" w:sz="8" w:space="0" w:color="auto"/>
            <w:bottom w:val="single" w:sz="8" w:space="0" w:color="auto"/>
            <w:right w:val="single" w:sz="8" w:space="0" w:color="auto"/>
          </w:tcBorders>
          <w:vAlign w:val="center"/>
        </w:tcPr>
        <w:p w14:paraId="28BE8427" w14:textId="77777777" w:rsidR="00341294" w:rsidRPr="00F81299" w:rsidRDefault="00341294" w:rsidP="00341294">
          <w:pPr>
            <w:jc w:val="center"/>
            <w:rPr>
              <w:rFonts w:cs="Times New Roman"/>
              <w:sz w:val="18"/>
              <w:szCs w:val="18"/>
            </w:rPr>
          </w:pPr>
        </w:p>
      </w:tc>
      <w:tc>
        <w:tcPr>
          <w:tcW w:w="3106" w:type="dxa"/>
          <w:gridSpan w:val="3"/>
          <w:vMerge w:val="restart"/>
          <w:tcBorders>
            <w:top w:val="single" w:sz="8" w:space="0" w:color="auto"/>
            <w:left w:val="single" w:sz="8" w:space="0" w:color="auto"/>
            <w:right w:val="single" w:sz="8" w:space="0" w:color="auto"/>
          </w:tcBorders>
          <w:vAlign w:val="center"/>
        </w:tcPr>
        <w:p w14:paraId="2FE09407" w14:textId="77777777" w:rsidR="00341294" w:rsidRPr="00F81299" w:rsidRDefault="00341294" w:rsidP="00341294">
          <w:pPr>
            <w:jc w:val="center"/>
            <w:rPr>
              <w:rFonts w:cs="Times New Roman"/>
              <w:szCs w:val="24"/>
            </w:rPr>
          </w:pPr>
          <w:r w:rsidRPr="00F81299">
            <w:rPr>
              <w:rFonts w:cs="Times New Roman"/>
              <w:sz w:val="20"/>
            </w:rPr>
            <w:t>ООО</w:t>
          </w:r>
          <w:r w:rsidRPr="00F81299">
            <w:rPr>
              <w:rFonts w:cs="Times New Roman"/>
              <w:spacing w:val="-12"/>
              <w:sz w:val="20"/>
            </w:rPr>
            <w:t xml:space="preserve"> </w:t>
          </w:r>
          <w:r w:rsidRPr="00F81299">
            <w:rPr>
              <w:rFonts w:cs="Times New Roman"/>
              <w:spacing w:val="1"/>
              <w:sz w:val="20"/>
            </w:rPr>
            <w:t>"ИТЦ</w:t>
          </w:r>
          <w:r w:rsidRPr="00F81299">
            <w:rPr>
              <w:rFonts w:cs="Times New Roman"/>
              <w:spacing w:val="-14"/>
              <w:sz w:val="20"/>
            </w:rPr>
            <w:t xml:space="preserve"> </w:t>
          </w:r>
          <w:r w:rsidRPr="00F81299">
            <w:rPr>
              <w:rFonts w:cs="Times New Roman"/>
              <w:sz w:val="20"/>
            </w:rPr>
            <w:t>"ЗемЛесПроект"</w:t>
          </w:r>
        </w:p>
      </w:tc>
      <w:tc>
        <w:tcPr>
          <w:tcW w:w="357" w:type="dxa"/>
          <w:tcBorders>
            <w:top w:val="nil"/>
            <w:left w:val="single" w:sz="8" w:space="0" w:color="auto"/>
            <w:bottom w:val="nil"/>
            <w:right w:val="nil"/>
          </w:tcBorders>
          <w:vAlign w:val="center"/>
        </w:tcPr>
        <w:p w14:paraId="559B8B70" w14:textId="77777777" w:rsidR="00341294" w:rsidRPr="00F81299" w:rsidRDefault="00341294" w:rsidP="00341294">
          <w:pPr>
            <w:jc w:val="center"/>
            <w:rPr>
              <w:rFonts w:cs="Times New Roman"/>
              <w:sz w:val="18"/>
              <w:szCs w:val="18"/>
            </w:rPr>
          </w:pPr>
        </w:p>
      </w:tc>
    </w:tr>
    <w:tr w:rsidR="00341294" w:rsidRPr="00F81299" w14:paraId="7C67D62E" w14:textId="77777777" w:rsidTr="00061C77">
      <w:trPr>
        <w:trHeight w:hRule="exact" w:val="284"/>
      </w:trPr>
      <w:tc>
        <w:tcPr>
          <w:tcW w:w="1134" w:type="dxa"/>
          <w:gridSpan w:val="2"/>
          <w:tcBorders>
            <w:left w:val="single" w:sz="8" w:space="0" w:color="auto"/>
            <w:right w:val="single" w:sz="8" w:space="0" w:color="auto"/>
          </w:tcBorders>
        </w:tcPr>
        <w:p w14:paraId="1B5CD8FA" w14:textId="77777777" w:rsidR="00341294" w:rsidRDefault="00341294" w:rsidP="00341294">
          <w:pPr>
            <w:pStyle w:val="TableParagraph"/>
            <w:spacing w:before="49"/>
            <w:ind w:left="70"/>
            <w:rPr>
              <w:rFonts w:ascii="Times New Roman" w:eastAsia="Times New Roman" w:hAnsi="Times New Roman" w:cs="Times New Roman"/>
              <w:sz w:val="14"/>
              <w:szCs w:val="14"/>
            </w:rPr>
          </w:pPr>
        </w:p>
      </w:tc>
      <w:tc>
        <w:tcPr>
          <w:tcW w:w="1134" w:type="dxa"/>
          <w:gridSpan w:val="2"/>
          <w:tcBorders>
            <w:left w:val="single" w:sz="8" w:space="0" w:color="auto"/>
            <w:right w:val="single" w:sz="8" w:space="0" w:color="auto"/>
          </w:tcBorders>
        </w:tcPr>
        <w:p w14:paraId="53FCBBC5" w14:textId="77777777" w:rsidR="00341294" w:rsidRDefault="00341294" w:rsidP="00341294">
          <w:pPr>
            <w:pStyle w:val="TableParagraph"/>
            <w:spacing w:before="14"/>
            <w:ind w:left="1" w:right="-112"/>
            <w:rPr>
              <w:rFonts w:ascii="Times New Roman" w:eastAsia="Times New Roman" w:hAnsi="Times New Roman" w:cs="Times New Roman"/>
              <w:sz w:val="14"/>
              <w:szCs w:val="14"/>
              <w:lang w:val="ru-RU"/>
            </w:rPr>
          </w:pPr>
        </w:p>
      </w:tc>
      <w:tc>
        <w:tcPr>
          <w:tcW w:w="850" w:type="dxa"/>
          <w:tcBorders>
            <w:left w:val="single" w:sz="8" w:space="0" w:color="auto"/>
            <w:right w:val="single" w:sz="8" w:space="0" w:color="auto"/>
          </w:tcBorders>
          <w:vAlign w:val="center"/>
        </w:tcPr>
        <w:p w14:paraId="21BC6350" w14:textId="77777777" w:rsidR="00341294" w:rsidRDefault="00341294" w:rsidP="00341294">
          <w:pPr>
            <w:jc w:val="center"/>
            <w:rPr>
              <w:rFonts w:cs="Times New Roman"/>
              <w:sz w:val="18"/>
              <w:szCs w:val="18"/>
            </w:rPr>
          </w:pPr>
        </w:p>
      </w:tc>
      <w:tc>
        <w:tcPr>
          <w:tcW w:w="567" w:type="dxa"/>
          <w:tcBorders>
            <w:left w:val="single" w:sz="8" w:space="0" w:color="auto"/>
            <w:right w:val="single" w:sz="8" w:space="0" w:color="auto"/>
          </w:tcBorders>
          <w:vAlign w:val="center"/>
        </w:tcPr>
        <w:p w14:paraId="533AB95F" w14:textId="77777777" w:rsidR="00341294" w:rsidRDefault="00341294" w:rsidP="00341294">
          <w:pPr>
            <w:ind w:right="-1" w:hanging="44"/>
            <w:jc w:val="center"/>
            <w:rPr>
              <w:rFonts w:cs="Times New Roman"/>
              <w:sz w:val="14"/>
              <w:szCs w:val="14"/>
            </w:rPr>
          </w:pPr>
        </w:p>
      </w:tc>
      <w:tc>
        <w:tcPr>
          <w:tcW w:w="3602" w:type="dxa"/>
          <w:vMerge/>
          <w:tcBorders>
            <w:left w:val="single" w:sz="8" w:space="0" w:color="auto"/>
            <w:bottom w:val="single" w:sz="8" w:space="0" w:color="auto"/>
            <w:right w:val="single" w:sz="8" w:space="0" w:color="auto"/>
          </w:tcBorders>
          <w:vAlign w:val="center"/>
        </w:tcPr>
        <w:p w14:paraId="0EE64C07" w14:textId="77777777" w:rsidR="00341294" w:rsidRPr="00F81299" w:rsidRDefault="00341294" w:rsidP="00341294">
          <w:pPr>
            <w:jc w:val="center"/>
            <w:rPr>
              <w:rFonts w:cs="Times New Roman"/>
              <w:sz w:val="18"/>
              <w:szCs w:val="18"/>
            </w:rPr>
          </w:pPr>
        </w:p>
      </w:tc>
      <w:tc>
        <w:tcPr>
          <w:tcW w:w="3106" w:type="dxa"/>
          <w:gridSpan w:val="3"/>
          <w:vMerge/>
          <w:tcBorders>
            <w:left w:val="single" w:sz="8" w:space="0" w:color="auto"/>
            <w:right w:val="single" w:sz="8" w:space="0" w:color="auto"/>
          </w:tcBorders>
          <w:vAlign w:val="center"/>
        </w:tcPr>
        <w:p w14:paraId="33FF6C34" w14:textId="77777777" w:rsidR="00341294" w:rsidRPr="00F81299" w:rsidRDefault="00341294" w:rsidP="00341294">
          <w:pPr>
            <w:jc w:val="center"/>
            <w:rPr>
              <w:rFonts w:cs="Times New Roman"/>
              <w:sz w:val="18"/>
              <w:szCs w:val="18"/>
            </w:rPr>
          </w:pPr>
        </w:p>
      </w:tc>
      <w:tc>
        <w:tcPr>
          <w:tcW w:w="357" w:type="dxa"/>
          <w:tcBorders>
            <w:top w:val="nil"/>
            <w:left w:val="single" w:sz="8" w:space="0" w:color="auto"/>
            <w:bottom w:val="nil"/>
            <w:right w:val="nil"/>
          </w:tcBorders>
          <w:vAlign w:val="center"/>
        </w:tcPr>
        <w:p w14:paraId="68E6E18D" w14:textId="77777777" w:rsidR="00341294" w:rsidRPr="00F81299" w:rsidRDefault="00341294" w:rsidP="00341294">
          <w:pPr>
            <w:jc w:val="center"/>
            <w:rPr>
              <w:rFonts w:cs="Times New Roman"/>
              <w:sz w:val="18"/>
              <w:szCs w:val="18"/>
            </w:rPr>
          </w:pPr>
        </w:p>
      </w:tc>
    </w:tr>
    <w:tr w:rsidR="00341294" w:rsidRPr="00F81299" w14:paraId="6150316A" w14:textId="77777777" w:rsidTr="00061C77">
      <w:trPr>
        <w:trHeight w:hRule="exact" w:val="284"/>
      </w:trPr>
      <w:tc>
        <w:tcPr>
          <w:tcW w:w="1134" w:type="dxa"/>
          <w:gridSpan w:val="2"/>
          <w:tcBorders>
            <w:left w:val="single" w:sz="8" w:space="0" w:color="auto"/>
            <w:bottom w:val="single" w:sz="8" w:space="0" w:color="auto"/>
            <w:right w:val="single" w:sz="8" w:space="0" w:color="auto"/>
          </w:tcBorders>
        </w:tcPr>
        <w:p w14:paraId="36909B7F" w14:textId="77777777" w:rsidR="00341294" w:rsidRDefault="00341294" w:rsidP="00341294">
          <w:pPr>
            <w:pStyle w:val="TableParagraph"/>
            <w:spacing w:before="49"/>
            <w:ind w:left="70"/>
            <w:rPr>
              <w:rFonts w:ascii="Times New Roman" w:eastAsia="Times New Roman" w:hAnsi="Times New Roman" w:cs="Times New Roman"/>
              <w:sz w:val="14"/>
              <w:szCs w:val="14"/>
            </w:rPr>
          </w:pPr>
          <w:proofErr w:type="spellStart"/>
          <w:r>
            <w:rPr>
              <w:rFonts w:ascii="Times New Roman" w:hAnsi="Times New Roman" w:cs="Times New Roman"/>
              <w:spacing w:val="-1"/>
              <w:sz w:val="14"/>
              <w:szCs w:val="14"/>
            </w:rPr>
            <w:t>Н.Контроль</w:t>
          </w:r>
          <w:proofErr w:type="spellEnd"/>
        </w:p>
      </w:tc>
      <w:tc>
        <w:tcPr>
          <w:tcW w:w="1134" w:type="dxa"/>
          <w:gridSpan w:val="2"/>
          <w:tcBorders>
            <w:left w:val="single" w:sz="8" w:space="0" w:color="auto"/>
            <w:bottom w:val="single" w:sz="8" w:space="0" w:color="auto"/>
            <w:right w:val="single" w:sz="8" w:space="0" w:color="auto"/>
          </w:tcBorders>
        </w:tcPr>
        <w:p w14:paraId="64AA297B" w14:textId="77777777" w:rsidR="00341294" w:rsidRDefault="00341294" w:rsidP="00341294">
          <w:pPr>
            <w:pStyle w:val="TableParagraph"/>
            <w:spacing w:before="12" w:line="249" w:lineRule="exact"/>
            <w:ind w:left="1" w:right="-112"/>
            <w:rPr>
              <w:rFonts w:ascii="Times New Roman" w:eastAsia="Times New Roman" w:hAnsi="Times New Roman" w:cs="Times New Roman"/>
              <w:sz w:val="14"/>
              <w:szCs w:val="14"/>
              <w:lang w:val="ru-RU"/>
            </w:rPr>
          </w:pPr>
          <w:proofErr w:type="spellStart"/>
          <w:r>
            <w:rPr>
              <w:rFonts w:ascii="Times New Roman" w:hAnsi="Times New Roman" w:cs="Times New Roman"/>
              <w:spacing w:val="-1"/>
              <w:sz w:val="14"/>
              <w:szCs w:val="14"/>
            </w:rPr>
            <w:t>Еремин</w:t>
          </w:r>
          <w:proofErr w:type="spellEnd"/>
          <w:r>
            <w:rPr>
              <w:rFonts w:ascii="Times New Roman" w:hAnsi="Times New Roman" w:cs="Times New Roman"/>
              <w:spacing w:val="-1"/>
              <w:sz w:val="14"/>
              <w:szCs w:val="14"/>
              <w:lang w:val="ru-RU"/>
            </w:rPr>
            <w:t xml:space="preserve"> М.А.</w:t>
          </w:r>
        </w:p>
      </w:tc>
      <w:tc>
        <w:tcPr>
          <w:tcW w:w="850" w:type="dxa"/>
          <w:tcBorders>
            <w:left w:val="single" w:sz="8" w:space="0" w:color="auto"/>
            <w:bottom w:val="single" w:sz="8" w:space="0" w:color="auto"/>
            <w:right w:val="single" w:sz="8" w:space="0" w:color="auto"/>
          </w:tcBorders>
          <w:vAlign w:val="center"/>
        </w:tcPr>
        <w:p w14:paraId="6F06456C" w14:textId="77777777" w:rsidR="00341294" w:rsidRDefault="00341294" w:rsidP="00341294">
          <w:pPr>
            <w:jc w:val="center"/>
            <w:rPr>
              <w:rFonts w:cs="Times New Roman"/>
              <w:sz w:val="18"/>
              <w:szCs w:val="18"/>
            </w:rPr>
          </w:pPr>
        </w:p>
      </w:tc>
      <w:tc>
        <w:tcPr>
          <w:tcW w:w="567" w:type="dxa"/>
          <w:tcBorders>
            <w:left w:val="single" w:sz="8" w:space="0" w:color="auto"/>
            <w:bottom w:val="single" w:sz="8" w:space="0" w:color="auto"/>
            <w:right w:val="single" w:sz="8" w:space="0" w:color="auto"/>
          </w:tcBorders>
          <w:vAlign w:val="center"/>
        </w:tcPr>
        <w:p w14:paraId="5EA23618" w14:textId="617FF302" w:rsidR="00341294" w:rsidRDefault="00341294" w:rsidP="00341294">
          <w:pPr>
            <w:ind w:right="-1" w:hanging="44"/>
            <w:jc w:val="center"/>
            <w:rPr>
              <w:rFonts w:cs="Times New Roman"/>
              <w:sz w:val="14"/>
              <w:szCs w:val="14"/>
            </w:rPr>
          </w:pPr>
          <w:r>
            <w:rPr>
              <w:rFonts w:cs="Times New Roman"/>
              <w:sz w:val="14"/>
              <w:szCs w:val="14"/>
            </w:rPr>
            <w:t>10.2024</w:t>
          </w:r>
        </w:p>
      </w:tc>
      <w:tc>
        <w:tcPr>
          <w:tcW w:w="3602" w:type="dxa"/>
          <w:vMerge/>
          <w:tcBorders>
            <w:left w:val="single" w:sz="8" w:space="0" w:color="auto"/>
            <w:bottom w:val="single" w:sz="8" w:space="0" w:color="auto"/>
            <w:right w:val="single" w:sz="8" w:space="0" w:color="auto"/>
          </w:tcBorders>
          <w:vAlign w:val="center"/>
        </w:tcPr>
        <w:p w14:paraId="10022C49" w14:textId="77777777" w:rsidR="00341294" w:rsidRPr="00F81299" w:rsidRDefault="00341294" w:rsidP="00341294">
          <w:pPr>
            <w:jc w:val="center"/>
            <w:rPr>
              <w:rFonts w:cs="Times New Roman"/>
              <w:sz w:val="18"/>
              <w:szCs w:val="18"/>
            </w:rPr>
          </w:pPr>
        </w:p>
      </w:tc>
      <w:tc>
        <w:tcPr>
          <w:tcW w:w="3106" w:type="dxa"/>
          <w:gridSpan w:val="3"/>
          <w:vMerge/>
          <w:tcBorders>
            <w:left w:val="single" w:sz="8" w:space="0" w:color="auto"/>
            <w:bottom w:val="single" w:sz="8" w:space="0" w:color="auto"/>
            <w:right w:val="single" w:sz="8" w:space="0" w:color="auto"/>
          </w:tcBorders>
          <w:vAlign w:val="center"/>
        </w:tcPr>
        <w:p w14:paraId="3E699FC5" w14:textId="77777777" w:rsidR="00341294" w:rsidRPr="00F81299" w:rsidRDefault="00341294" w:rsidP="00341294">
          <w:pPr>
            <w:jc w:val="center"/>
            <w:rPr>
              <w:rFonts w:cs="Times New Roman"/>
              <w:sz w:val="18"/>
              <w:szCs w:val="18"/>
            </w:rPr>
          </w:pPr>
        </w:p>
      </w:tc>
      <w:tc>
        <w:tcPr>
          <w:tcW w:w="357" w:type="dxa"/>
          <w:tcBorders>
            <w:top w:val="nil"/>
            <w:left w:val="single" w:sz="8" w:space="0" w:color="auto"/>
            <w:bottom w:val="nil"/>
            <w:right w:val="nil"/>
          </w:tcBorders>
          <w:vAlign w:val="center"/>
        </w:tcPr>
        <w:p w14:paraId="75232BB2" w14:textId="77777777" w:rsidR="00341294" w:rsidRPr="00F81299" w:rsidRDefault="00341294" w:rsidP="00341294">
          <w:pPr>
            <w:jc w:val="center"/>
            <w:rPr>
              <w:rFonts w:cs="Times New Roman"/>
              <w:sz w:val="18"/>
              <w:szCs w:val="18"/>
            </w:rPr>
          </w:pPr>
        </w:p>
      </w:tc>
    </w:tr>
    <w:tr w:rsidR="005651B7" w:rsidRPr="00F81299" w14:paraId="7CF0D80A" w14:textId="77777777" w:rsidTr="00061C77">
      <w:trPr>
        <w:trHeight w:hRule="exact" w:val="312"/>
      </w:trPr>
      <w:tc>
        <w:tcPr>
          <w:tcW w:w="1134" w:type="dxa"/>
          <w:gridSpan w:val="2"/>
          <w:tcBorders>
            <w:top w:val="single" w:sz="8" w:space="0" w:color="auto"/>
            <w:left w:val="nil"/>
            <w:bottom w:val="nil"/>
            <w:right w:val="nil"/>
          </w:tcBorders>
          <w:vAlign w:val="center"/>
        </w:tcPr>
        <w:p w14:paraId="5C84A31F" w14:textId="77777777" w:rsidR="005651B7" w:rsidRPr="00F81299" w:rsidRDefault="005651B7" w:rsidP="001A615E">
          <w:pPr>
            <w:jc w:val="center"/>
            <w:rPr>
              <w:rFonts w:cs="Times New Roman"/>
              <w:sz w:val="18"/>
              <w:szCs w:val="18"/>
            </w:rPr>
          </w:pPr>
        </w:p>
      </w:tc>
      <w:tc>
        <w:tcPr>
          <w:tcW w:w="1134" w:type="dxa"/>
          <w:gridSpan w:val="2"/>
          <w:tcBorders>
            <w:top w:val="single" w:sz="8" w:space="0" w:color="auto"/>
            <w:left w:val="nil"/>
            <w:bottom w:val="nil"/>
            <w:right w:val="nil"/>
          </w:tcBorders>
          <w:vAlign w:val="center"/>
        </w:tcPr>
        <w:p w14:paraId="6772C084" w14:textId="77777777" w:rsidR="005651B7" w:rsidRPr="00F81299" w:rsidRDefault="005651B7" w:rsidP="001A615E">
          <w:pPr>
            <w:jc w:val="center"/>
            <w:rPr>
              <w:rFonts w:cs="Times New Roman"/>
              <w:sz w:val="18"/>
              <w:szCs w:val="18"/>
            </w:rPr>
          </w:pPr>
        </w:p>
      </w:tc>
      <w:tc>
        <w:tcPr>
          <w:tcW w:w="850" w:type="dxa"/>
          <w:tcBorders>
            <w:top w:val="single" w:sz="8" w:space="0" w:color="auto"/>
            <w:left w:val="nil"/>
            <w:bottom w:val="nil"/>
            <w:right w:val="nil"/>
          </w:tcBorders>
          <w:vAlign w:val="center"/>
        </w:tcPr>
        <w:p w14:paraId="38506324" w14:textId="77777777" w:rsidR="005651B7" w:rsidRPr="00F81299" w:rsidRDefault="005651B7" w:rsidP="001A615E">
          <w:pPr>
            <w:jc w:val="center"/>
            <w:rPr>
              <w:rFonts w:cs="Times New Roman"/>
              <w:sz w:val="18"/>
              <w:szCs w:val="18"/>
            </w:rPr>
          </w:pPr>
        </w:p>
      </w:tc>
      <w:tc>
        <w:tcPr>
          <w:tcW w:w="567" w:type="dxa"/>
          <w:tcBorders>
            <w:top w:val="single" w:sz="8" w:space="0" w:color="auto"/>
            <w:left w:val="nil"/>
            <w:bottom w:val="nil"/>
            <w:right w:val="nil"/>
          </w:tcBorders>
          <w:vAlign w:val="center"/>
        </w:tcPr>
        <w:p w14:paraId="7EF83816" w14:textId="77777777" w:rsidR="005651B7" w:rsidRPr="00F81299" w:rsidRDefault="005651B7" w:rsidP="001A615E">
          <w:pPr>
            <w:jc w:val="center"/>
            <w:rPr>
              <w:rFonts w:cs="Times New Roman"/>
              <w:sz w:val="18"/>
              <w:szCs w:val="18"/>
            </w:rPr>
          </w:pPr>
        </w:p>
      </w:tc>
      <w:tc>
        <w:tcPr>
          <w:tcW w:w="3602" w:type="dxa"/>
          <w:tcBorders>
            <w:top w:val="single" w:sz="8" w:space="0" w:color="auto"/>
            <w:left w:val="nil"/>
            <w:bottom w:val="nil"/>
            <w:right w:val="nil"/>
          </w:tcBorders>
          <w:vAlign w:val="center"/>
        </w:tcPr>
        <w:p w14:paraId="138CA64C" w14:textId="77777777" w:rsidR="005651B7" w:rsidRPr="00F81299" w:rsidRDefault="005651B7" w:rsidP="001A615E">
          <w:pPr>
            <w:jc w:val="center"/>
            <w:rPr>
              <w:rFonts w:cs="Times New Roman"/>
              <w:sz w:val="18"/>
              <w:szCs w:val="18"/>
            </w:rPr>
          </w:pPr>
        </w:p>
      </w:tc>
      <w:tc>
        <w:tcPr>
          <w:tcW w:w="1120" w:type="dxa"/>
          <w:tcBorders>
            <w:top w:val="single" w:sz="8" w:space="0" w:color="auto"/>
            <w:left w:val="nil"/>
            <w:bottom w:val="nil"/>
            <w:right w:val="nil"/>
          </w:tcBorders>
          <w:vAlign w:val="center"/>
        </w:tcPr>
        <w:p w14:paraId="15D4604B" w14:textId="77777777" w:rsidR="005651B7" w:rsidRPr="00F81299" w:rsidRDefault="005651B7" w:rsidP="001A615E">
          <w:pPr>
            <w:jc w:val="center"/>
            <w:rPr>
              <w:rFonts w:cs="Times New Roman"/>
              <w:sz w:val="18"/>
              <w:szCs w:val="18"/>
            </w:rPr>
          </w:pPr>
        </w:p>
      </w:tc>
      <w:tc>
        <w:tcPr>
          <w:tcW w:w="852" w:type="dxa"/>
          <w:tcBorders>
            <w:top w:val="single" w:sz="8" w:space="0" w:color="auto"/>
            <w:left w:val="nil"/>
            <w:bottom w:val="nil"/>
            <w:right w:val="nil"/>
          </w:tcBorders>
          <w:vAlign w:val="center"/>
        </w:tcPr>
        <w:p w14:paraId="0F7ED6F2" w14:textId="77777777" w:rsidR="005651B7" w:rsidRPr="00F81299" w:rsidRDefault="005651B7" w:rsidP="001A615E">
          <w:pPr>
            <w:jc w:val="center"/>
            <w:rPr>
              <w:rFonts w:cs="Times New Roman"/>
              <w:sz w:val="18"/>
              <w:szCs w:val="18"/>
            </w:rPr>
          </w:pPr>
        </w:p>
      </w:tc>
      <w:tc>
        <w:tcPr>
          <w:tcW w:w="1134" w:type="dxa"/>
          <w:tcBorders>
            <w:top w:val="single" w:sz="8" w:space="0" w:color="auto"/>
            <w:left w:val="nil"/>
            <w:bottom w:val="nil"/>
            <w:right w:val="nil"/>
          </w:tcBorders>
          <w:vAlign w:val="center"/>
        </w:tcPr>
        <w:p w14:paraId="1008B026" w14:textId="77777777" w:rsidR="005651B7" w:rsidRPr="00F81299" w:rsidRDefault="005651B7" w:rsidP="001A615E">
          <w:pPr>
            <w:jc w:val="center"/>
            <w:rPr>
              <w:rFonts w:cs="Times New Roman"/>
              <w:sz w:val="18"/>
              <w:szCs w:val="18"/>
            </w:rPr>
          </w:pPr>
        </w:p>
      </w:tc>
      <w:tc>
        <w:tcPr>
          <w:tcW w:w="357" w:type="dxa"/>
          <w:tcBorders>
            <w:top w:val="nil"/>
            <w:left w:val="nil"/>
            <w:bottom w:val="nil"/>
            <w:right w:val="nil"/>
          </w:tcBorders>
          <w:vAlign w:val="center"/>
        </w:tcPr>
        <w:p w14:paraId="385A580E" w14:textId="77777777" w:rsidR="005651B7" w:rsidRPr="00F81299" w:rsidRDefault="005651B7" w:rsidP="001A615E">
          <w:pPr>
            <w:jc w:val="center"/>
            <w:rPr>
              <w:rFonts w:cs="Times New Roman"/>
              <w:sz w:val="18"/>
              <w:szCs w:val="18"/>
            </w:rPr>
          </w:pPr>
        </w:p>
      </w:tc>
    </w:tr>
  </w:tbl>
  <w:p w14:paraId="3E9CF85C" w14:textId="77777777" w:rsidR="005651B7" w:rsidRPr="00B476B9" w:rsidRDefault="005651B7" w:rsidP="0038078C">
    <w:pPr>
      <w:pStyle w:val="af1"/>
      <w:rPr>
        <w:rFonts w:ascii="Arial" w:hAnsi="Arial" w:cs="Arial"/>
        <w:lang w:val="en-US"/>
      </w:rPr>
    </w:pPr>
  </w:p>
  <w:tbl>
    <w:tblPr>
      <w:tblStyle w:val="af6"/>
      <w:tblpPr w:leftFromText="181" w:rightFromText="181" w:vertAnchor="page" w:horzAnchor="page" w:tblpYSpec="bottom"/>
      <w:tblW w:w="0" w:type="auto"/>
      <w:tblLayout w:type="fixed"/>
      <w:tblCellMar>
        <w:left w:w="28" w:type="dxa"/>
        <w:right w:w="28" w:type="dxa"/>
      </w:tblCellMar>
      <w:tblLook w:val="04A0" w:firstRow="1" w:lastRow="0" w:firstColumn="1" w:lastColumn="0" w:noHBand="0" w:noVBand="1"/>
    </w:tblPr>
    <w:tblGrid>
      <w:gridCol w:w="284"/>
      <w:gridCol w:w="397"/>
    </w:tblGrid>
    <w:tr w:rsidR="005651B7" w:rsidRPr="00B476B9" w14:paraId="71E247FA" w14:textId="77777777" w:rsidTr="008A709A">
      <w:trPr>
        <w:cantSplit/>
        <w:trHeight w:hRule="exact" w:val="1418"/>
      </w:trPr>
      <w:tc>
        <w:tcPr>
          <w:tcW w:w="284" w:type="dxa"/>
          <w:tcBorders>
            <w:top w:val="single" w:sz="8" w:space="0" w:color="auto"/>
            <w:left w:val="single" w:sz="8" w:space="0" w:color="auto"/>
            <w:bottom w:val="single" w:sz="8" w:space="0" w:color="auto"/>
            <w:right w:val="single" w:sz="8" w:space="0" w:color="auto"/>
          </w:tcBorders>
          <w:textDirection w:val="btLr"/>
          <w:vAlign w:val="center"/>
        </w:tcPr>
        <w:p w14:paraId="26F0BDA9" w14:textId="77777777" w:rsidR="005651B7" w:rsidRPr="00B476B9" w:rsidRDefault="005651B7" w:rsidP="0038078C">
          <w:pPr>
            <w:pStyle w:val="af1"/>
            <w:rPr>
              <w:rFonts w:ascii="Arial" w:hAnsi="Arial" w:cs="Arial"/>
              <w:sz w:val="18"/>
              <w:szCs w:val="18"/>
            </w:rPr>
          </w:pPr>
          <w:proofErr w:type="spellStart"/>
          <w:r w:rsidRPr="00B476B9">
            <w:rPr>
              <w:rFonts w:ascii="Arial" w:hAnsi="Arial" w:cs="Arial"/>
              <w:sz w:val="18"/>
              <w:szCs w:val="18"/>
            </w:rPr>
            <w:t>Взам</w:t>
          </w:r>
          <w:proofErr w:type="spellEnd"/>
          <w:r w:rsidRPr="00B476B9">
            <w:rPr>
              <w:rFonts w:ascii="Arial" w:hAnsi="Arial" w:cs="Arial"/>
              <w:sz w:val="18"/>
              <w:szCs w:val="18"/>
            </w:rPr>
            <w:t>. инв. №</w:t>
          </w:r>
        </w:p>
      </w:tc>
      <w:tc>
        <w:tcPr>
          <w:tcW w:w="397" w:type="dxa"/>
          <w:tcBorders>
            <w:top w:val="single" w:sz="8" w:space="0" w:color="auto"/>
            <w:left w:val="single" w:sz="8" w:space="0" w:color="auto"/>
            <w:bottom w:val="single" w:sz="8" w:space="0" w:color="auto"/>
            <w:right w:val="nil"/>
          </w:tcBorders>
          <w:textDirection w:val="btLr"/>
          <w:vAlign w:val="center"/>
        </w:tcPr>
        <w:p w14:paraId="7CA8C6DF" w14:textId="77777777" w:rsidR="005651B7" w:rsidRPr="00B476B9" w:rsidRDefault="005651B7" w:rsidP="0038078C">
          <w:pPr>
            <w:pStyle w:val="af1"/>
            <w:rPr>
              <w:rFonts w:ascii="Arial" w:hAnsi="Arial" w:cs="Arial"/>
              <w:sz w:val="18"/>
              <w:szCs w:val="18"/>
            </w:rPr>
          </w:pPr>
        </w:p>
      </w:tc>
    </w:tr>
    <w:tr w:rsidR="005651B7" w:rsidRPr="00B476B9" w14:paraId="795A2CCC" w14:textId="77777777" w:rsidTr="008A709A">
      <w:trPr>
        <w:cantSplit/>
        <w:trHeight w:hRule="exact" w:val="1985"/>
      </w:trPr>
      <w:tc>
        <w:tcPr>
          <w:tcW w:w="284" w:type="dxa"/>
          <w:tcBorders>
            <w:top w:val="single" w:sz="8" w:space="0" w:color="auto"/>
            <w:left w:val="single" w:sz="8" w:space="0" w:color="auto"/>
            <w:bottom w:val="single" w:sz="8" w:space="0" w:color="auto"/>
            <w:right w:val="single" w:sz="8" w:space="0" w:color="auto"/>
          </w:tcBorders>
          <w:textDirection w:val="btLr"/>
          <w:vAlign w:val="center"/>
        </w:tcPr>
        <w:p w14:paraId="10F0427A" w14:textId="77777777" w:rsidR="005651B7" w:rsidRPr="00B476B9" w:rsidRDefault="005651B7" w:rsidP="0038078C">
          <w:pPr>
            <w:pStyle w:val="af1"/>
            <w:rPr>
              <w:rFonts w:ascii="Arial" w:hAnsi="Arial" w:cs="Arial"/>
              <w:sz w:val="18"/>
              <w:szCs w:val="18"/>
            </w:rPr>
          </w:pPr>
          <w:r w:rsidRPr="00B476B9">
            <w:rPr>
              <w:rFonts w:ascii="Arial" w:hAnsi="Arial" w:cs="Arial"/>
              <w:sz w:val="18"/>
              <w:szCs w:val="18"/>
            </w:rPr>
            <w:t>Подп. и дата</w:t>
          </w:r>
        </w:p>
      </w:tc>
      <w:tc>
        <w:tcPr>
          <w:tcW w:w="397" w:type="dxa"/>
          <w:tcBorders>
            <w:top w:val="single" w:sz="8" w:space="0" w:color="auto"/>
            <w:left w:val="single" w:sz="8" w:space="0" w:color="auto"/>
            <w:bottom w:val="single" w:sz="8" w:space="0" w:color="auto"/>
            <w:right w:val="nil"/>
          </w:tcBorders>
          <w:textDirection w:val="btLr"/>
          <w:vAlign w:val="center"/>
        </w:tcPr>
        <w:p w14:paraId="6C32F126" w14:textId="77777777" w:rsidR="005651B7" w:rsidRPr="00B476B9" w:rsidRDefault="005651B7" w:rsidP="0038078C">
          <w:pPr>
            <w:pStyle w:val="af1"/>
            <w:rPr>
              <w:rFonts w:ascii="Arial" w:hAnsi="Arial" w:cs="Arial"/>
              <w:sz w:val="18"/>
              <w:szCs w:val="18"/>
            </w:rPr>
          </w:pPr>
        </w:p>
      </w:tc>
    </w:tr>
    <w:tr w:rsidR="005651B7" w:rsidRPr="00B476B9" w14:paraId="1B62C53D" w14:textId="77777777" w:rsidTr="008A709A">
      <w:trPr>
        <w:cantSplit/>
        <w:trHeight w:hRule="exact" w:val="1418"/>
      </w:trPr>
      <w:tc>
        <w:tcPr>
          <w:tcW w:w="284" w:type="dxa"/>
          <w:tcBorders>
            <w:top w:val="single" w:sz="8" w:space="0" w:color="auto"/>
            <w:left w:val="single" w:sz="8" w:space="0" w:color="auto"/>
            <w:bottom w:val="single" w:sz="8" w:space="0" w:color="auto"/>
            <w:right w:val="single" w:sz="8" w:space="0" w:color="auto"/>
          </w:tcBorders>
          <w:textDirection w:val="btLr"/>
          <w:vAlign w:val="center"/>
        </w:tcPr>
        <w:p w14:paraId="137580D4" w14:textId="77777777" w:rsidR="005651B7" w:rsidRPr="00B476B9" w:rsidRDefault="005651B7" w:rsidP="0038078C">
          <w:pPr>
            <w:pStyle w:val="af1"/>
            <w:rPr>
              <w:rFonts w:ascii="Arial" w:hAnsi="Arial" w:cs="Arial"/>
              <w:sz w:val="18"/>
              <w:szCs w:val="18"/>
            </w:rPr>
          </w:pPr>
          <w:r w:rsidRPr="00B476B9">
            <w:rPr>
              <w:rFonts w:ascii="Arial" w:hAnsi="Arial" w:cs="Arial"/>
              <w:sz w:val="18"/>
              <w:szCs w:val="18"/>
            </w:rPr>
            <w:t>Инв. № подл.</w:t>
          </w:r>
        </w:p>
      </w:tc>
      <w:tc>
        <w:tcPr>
          <w:tcW w:w="397" w:type="dxa"/>
          <w:tcBorders>
            <w:top w:val="single" w:sz="8" w:space="0" w:color="auto"/>
            <w:left w:val="single" w:sz="8" w:space="0" w:color="auto"/>
            <w:bottom w:val="single" w:sz="8" w:space="0" w:color="auto"/>
            <w:right w:val="nil"/>
          </w:tcBorders>
          <w:textDirection w:val="btLr"/>
          <w:vAlign w:val="center"/>
        </w:tcPr>
        <w:p w14:paraId="1DDBFC17" w14:textId="77777777" w:rsidR="005651B7" w:rsidRPr="00B476B9" w:rsidRDefault="005651B7" w:rsidP="0038078C">
          <w:pPr>
            <w:pStyle w:val="af1"/>
            <w:rPr>
              <w:rFonts w:ascii="Arial" w:hAnsi="Arial" w:cs="Arial"/>
              <w:sz w:val="18"/>
              <w:szCs w:val="18"/>
            </w:rPr>
          </w:pPr>
        </w:p>
      </w:tc>
    </w:tr>
    <w:tr w:rsidR="005651B7" w:rsidRPr="00B476B9" w14:paraId="5ECD4146" w14:textId="77777777" w:rsidTr="008A709A">
      <w:trPr>
        <w:cantSplit/>
        <w:trHeight w:val="300"/>
      </w:trPr>
      <w:tc>
        <w:tcPr>
          <w:tcW w:w="284" w:type="dxa"/>
          <w:tcBorders>
            <w:top w:val="single" w:sz="8" w:space="0" w:color="auto"/>
            <w:left w:val="nil"/>
            <w:bottom w:val="nil"/>
            <w:right w:val="nil"/>
          </w:tcBorders>
          <w:textDirection w:val="btLr"/>
          <w:vAlign w:val="center"/>
        </w:tcPr>
        <w:p w14:paraId="3735888E" w14:textId="77777777" w:rsidR="005651B7" w:rsidRPr="00B476B9" w:rsidRDefault="005651B7" w:rsidP="0038078C">
          <w:pPr>
            <w:pStyle w:val="af1"/>
            <w:rPr>
              <w:rFonts w:ascii="Arial" w:hAnsi="Arial" w:cs="Arial"/>
              <w:sz w:val="18"/>
              <w:szCs w:val="18"/>
            </w:rPr>
          </w:pPr>
        </w:p>
      </w:tc>
      <w:tc>
        <w:tcPr>
          <w:tcW w:w="397" w:type="dxa"/>
          <w:tcBorders>
            <w:top w:val="single" w:sz="8" w:space="0" w:color="auto"/>
            <w:left w:val="nil"/>
            <w:bottom w:val="nil"/>
            <w:right w:val="nil"/>
          </w:tcBorders>
          <w:textDirection w:val="btLr"/>
          <w:vAlign w:val="center"/>
        </w:tcPr>
        <w:p w14:paraId="1BC48FCC" w14:textId="77777777" w:rsidR="005651B7" w:rsidRPr="00B476B9" w:rsidRDefault="005651B7" w:rsidP="0038078C">
          <w:pPr>
            <w:pStyle w:val="af1"/>
            <w:rPr>
              <w:rFonts w:ascii="Arial" w:hAnsi="Arial" w:cs="Arial"/>
              <w:sz w:val="18"/>
              <w:szCs w:val="18"/>
            </w:rPr>
          </w:pPr>
        </w:p>
      </w:tc>
    </w:tr>
  </w:tbl>
  <w:p w14:paraId="034E152B" w14:textId="77777777" w:rsidR="005651B7" w:rsidRPr="00B476B9" w:rsidRDefault="005651B7" w:rsidP="0038078C">
    <w:pPr>
      <w:pStyle w:val="af1"/>
      <w:rPr>
        <w:rFonts w:ascii="Arial" w:hAnsi="Arial" w:cs="Arial"/>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81EFDE" w14:textId="77777777" w:rsidR="005651B7" w:rsidRPr="00B476B9" w:rsidRDefault="005651B7" w:rsidP="0038078C">
    <w:pPr>
      <w:pStyle w:val="af1"/>
      <w:rPr>
        <w:rFonts w:ascii="Arial" w:hAnsi="Arial" w:cs="Arial"/>
        <w:lang w:val="en-US"/>
      </w:rPr>
    </w:pPr>
  </w:p>
  <w:tbl>
    <w:tblPr>
      <w:tblStyle w:val="af6"/>
      <w:tblpPr w:leftFromText="181" w:rightFromText="181" w:vertAnchor="page" w:horzAnchor="page" w:tblpYSpec="bottom"/>
      <w:tblW w:w="0" w:type="auto"/>
      <w:tblLayout w:type="fixed"/>
      <w:tblCellMar>
        <w:left w:w="28" w:type="dxa"/>
        <w:right w:w="28" w:type="dxa"/>
      </w:tblCellMar>
      <w:tblLook w:val="04A0" w:firstRow="1" w:lastRow="0" w:firstColumn="1" w:lastColumn="0" w:noHBand="0" w:noVBand="1"/>
    </w:tblPr>
    <w:tblGrid>
      <w:gridCol w:w="284"/>
      <w:gridCol w:w="397"/>
    </w:tblGrid>
    <w:tr w:rsidR="005651B7" w:rsidRPr="00B476B9" w14:paraId="4450C3C4" w14:textId="77777777" w:rsidTr="008A709A">
      <w:trPr>
        <w:cantSplit/>
        <w:trHeight w:hRule="exact" w:val="1418"/>
      </w:trPr>
      <w:tc>
        <w:tcPr>
          <w:tcW w:w="284" w:type="dxa"/>
          <w:tcBorders>
            <w:top w:val="single" w:sz="8" w:space="0" w:color="auto"/>
            <w:left w:val="single" w:sz="8" w:space="0" w:color="auto"/>
            <w:bottom w:val="single" w:sz="8" w:space="0" w:color="auto"/>
            <w:right w:val="single" w:sz="8" w:space="0" w:color="auto"/>
          </w:tcBorders>
          <w:textDirection w:val="btLr"/>
          <w:vAlign w:val="center"/>
        </w:tcPr>
        <w:p w14:paraId="34DBCA9A" w14:textId="77777777" w:rsidR="005651B7" w:rsidRPr="00B476B9" w:rsidRDefault="005651B7" w:rsidP="0038078C">
          <w:pPr>
            <w:pStyle w:val="af1"/>
            <w:rPr>
              <w:rFonts w:ascii="Arial" w:hAnsi="Arial" w:cs="Arial"/>
              <w:sz w:val="18"/>
              <w:szCs w:val="18"/>
            </w:rPr>
          </w:pPr>
          <w:proofErr w:type="spellStart"/>
          <w:r w:rsidRPr="00B476B9">
            <w:rPr>
              <w:rFonts w:ascii="Arial" w:hAnsi="Arial" w:cs="Arial"/>
              <w:sz w:val="18"/>
              <w:szCs w:val="18"/>
            </w:rPr>
            <w:t>Взам</w:t>
          </w:r>
          <w:proofErr w:type="spellEnd"/>
          <w:r w:rsidRPr="00B476B9">
            <w:rPr>
              <w:rFonts w:ascii="Arial" w:hAnsi="Arial" w:cs="Arial"/>
              <w:sz w:val="18"/>
              <w:szCs w:val="18"/>
            </w:rPr>
            <w:t>. инв. №</w:t>
          </w:r>
        </w:p>
      </w:tc>
      <w:tc>
        <w:tcPr>
          <w:tcW w:w="397" w:type="dxa"/>
          <w:tcBorders>
            <w:top w:val="single" w:sz="8" w:space="0" w:color="auto"/>
            <w:left w:val="single" w:sz="8" w:space="0" w:color="auto"/>
            <w:bottom w:val="single" w:sz="8" w:space="0" w:color="auto"/>
            <w:right w:val="nil"/>
          </w:tcBorders>
          <w:textDirection w:val="btLr"/>
          <w:vAlign w:val="center"/>
        </w:tcPr>
        <w:p w14:paraId="6EF83D33" w14:textId="77777777" w:rsidR="005651B7" w:rsidRPr="00B476B9" w:rsidRDefault="005651B7" w:rsidP="0038078C">
          <w:pPr>
            <w:pStyle w:val="af1"/>
            <w:rPr>
              <w:rFonts w:ascii="Arial" w:hAnsi="Arial" w:cs="Arial"/>
              <w:sz w:val="18"/>
              <w:szCs w:val="18"/>
            </w:rPr>
          </w:pPr>
        </w:p>
      </w:tc>
    </w:tr>
    <w:tr w:rsidR="005651B7" w:rsidRPr="00B476B9" w14:paraId="47838111" w14:textId="77777777" w:rsidTr="008A709A">
      <w:trPr>
        <w:cantSplit/>
        <w:trHeight w:hRule="exact" w:val="1985"/>
      </w:trPr>
      <w:tc>
        <w:tcPr>
          <w:tcW w:w="284" w:type="dxa"/>
          <w:tcBorders>
            <w:top w:val="single" w:sz="8" w:space="0" w:color="auto"/>
            <w:left w:val="single" w:sz="8" w:space="0" w:color="auto"/>
            <w:bottom w:val="single" w:sz="8" w:space="0" w:color="auto"/>
            <w:right w:val="single" w:sz="8" w:space="0" w:color="auto"/>
          </w:tcBorders>
          <w:textDirection w:val="btLr"/>
          <w:vAlign w:val="center"/>
        </w:tcPr>
        <w:p w14:paraId="697301F4" w14:textId="77777777" w:rsidR="005651B7" w:rsidRPr="00B476B9" w:rsidRDefault="005651B7" w:rsidP="0038078C">
          <w:pPr>
            <w:pStyle w:val="af1"/>
            <w:rPr>
              <w:rFonts w:ascii="Arial" w:hAnsi="Arial" w:cs="Arial"/>
              <w:sz w:val="18"/>
              <w:szCs w:val="18"/>
            </w:rPr>
          </w:pPr>
          <w:r w:rsidRPr="00B476B9">
            <w:rPr>
              <w:rFonts w:ascii="Arial" w:hAnsi="Arial" w:cs="Arial"/>
              <w:sz w:val="18"/>
              <w:szCs w:val="18"/>
            </w:rPr>
            <w:t>Подп. и дата</w:t>
          </w:r>
        </w:p>
      </w:tc>
      <w:tc>
        <w:tcPr>
          <w:tcW w:w="397" w:type="dxa"/>
          <w:tcBorders>
            <w:top w:val="single" w:sz="8" w:space="0" w:color="auto"/>
            <w:left w:val="single" w:sz="8" w:space="0" w:color="auto"/>
            <w:bottom w:val="single" w:sz="8" w:space="0" w:color="auto"/>
            <w:right w:val="nil"/>
          </w:tcBorders>
          <w:textDirection w:val="btLr"/>
          <w:vAlign w:val="center"/>
        </w:tcPr>
        <w:p w14:paraId="7C1EDFFA" w14:textId="77777777" w:rsidR="005651B7" w:rsidRPr="00B476B9" w:rsidRDefault="005651B7" w:rsidP="0038078C">
          <w:pPr>
            <w:pStyle w:val="af1"/>
            <w:rPr>
              <w:rFonts w:ascii="Arial" w:hAnsi="Arial" w:cs="Arial"/>
              <w:sz w:val="18"/>
              <w:szCs w:val="18"/>
            </w:rPr>
          </w:pPr>
        </w:p>
      </w:tc>
    </w:tr>
    <w:tr w:rsidR="005651B7" w:rsidRPr="00B476B9" w14:paraId="72512AAA" w14:textId="77777777" w:rsidTr="008A709A">
      <w:trPr>
        <w:cantSplit/>
        <w:trHeight w:hRule="exact" w:val="1418"/>
      </w:trPr>
      <w:tc>
        <w:tcPr>
          <w:tcW w:w="284" w:type="dxa"/>
          <w:tcBorders>
            <w:top w:val="single" w:sz="8" w:space="0" w:color="auto"/>
            <w:left w:val="single" w:sz="8" w:space="0" w:color="auto"/>
            <w:bottom w:val="single" w:sz="8" w:space="0" w:color="auto"/>
            <w:right w:val="single" w:sz="8" w:space="0" w:color="auto"/>
          </w:tcBorders>
          <w:textDirection w:val="btLr"/>
          <w:vAlign w:val="center"/>
        </w:tcPr>
        <w:p w14:paraId="1AFB3DC6" w14:textId="77777777" w:rsidR="005651B7" w:rsidRPr="00B476B9" w:rsidRDefault="005651B7" w:rsidP="0038078C">
          <w:pPr>
            <w:pStyle w:val="af1"/>
            <w:rPr>
              <w:rFonts w:ascii="Arial" w:hAnsi="Arial" w:cs="Arial"/>
              <w:sz w:val="18"/>
              <w:szCs w:val="18"/>
            </w:rPr>
          </w:pPr>
          <w:r w:rsidRPr="00B476B9">
            <w:rPr>
              <w:rFonts w:ascii="Arial" w:hAnsi="Arial" w:cs="Arial"/>
              <w:sz w:val="18"/>
              <w:szCs w:val="18"/>
            </w:rPr>
            <w:t>Инв. № подл.</w:t>
          </w:r>
        </w:p>
      </w:tc>
      <w:tc>
        <w:tcPr>
          <w:tcW w:w="397" w:type="dxa"/>
          <w:tcBorders>
            <w:top w:val="single" w:sz="8" w:space="0" w:color="auto"/>
            <w:left w:val="single" w:sz="8" w:space="0" w:color="auto"/>
            <w:bottom w:val="single" w:sz="8" w:space="0" w:color="auto"/>
            <w:right w:val="nil"/>
          </w:tcBorders>
          <w:textDirection w:val="btLr"/>
          <w:vAlign w:val="center"/>
        </w:tcPr>
        <w:p w14:paraId="337D8B2E" w14:textId="77777777" w:rsidR="005651B7" w:rsidRPr="00B476B9" w:rsidRDefault="005651B7" w:rsidP="0038078C">
          <w:pPr>
            <w:pStyle w:val="af1"/>
            <w:rPr>
              <w:rFonts w:ascii="Arial" w:hAnsi="Arial" w:cs="Arial"/>
              <w:sz w:val="18"/>
              <w:szCs w:val="18"/>
            </w:rPr>
          </w:pPr>
        </w:p>
      </w:tc>
    </w:tr>
    <w:tr w:rsidR="005651B7" w:rsidRPr="00B476B9" w14:paraId="21F76400" w14:textId="77777777" w:rsidTr="008A709A">
      <w:trPr>
        <w:cantSplit/>
        <w:trHeight w:val="300"/>
      </w:trPr>
      <w:tc>
        <w:tcPr>
          <w:tcW w:w="284" w:type="dxa"/>
          <w:tcBorders>
            <w:top w:val="single" w:sz="8" w:space="0" w:color="auto"/>
            <w:left w:val="nil"/>
            <w:bottom w:val="nil"/>
            <w:right w:val="nil"/>
          </w:tcBorders>
          <w:textDirection w:val="btLr"/>
          <w:vAlign w:val="center"/>
        </w:tcPr>
        <w:p w14:paraId="2EDEBC7C" w14:textId="77777777" w:rsidR="005651B7" w:rsidRPr="00B476B9" w:rsidRDefault="005651B7" w:rsidP="0038078C">
          <w:pPr>
            <w:pStyle w:val="af1"/>
            <w:rPr>
              <w:rFonts w:ascii="Arial" w:hAnsi="Arial" w:cs="Arial"/>
              <w:sz w:val="18"/>
              <w:szCs w:val="18"/>
            </w:rPr>
          </w:pPr>
        </w:p>
      </w:tc>
      <w:tc>
        <w:tcPr>
          <w:tcW w:w="397" w:type="dxa"/>
          <w:tcBorders>
            <w:top w:val="single" w:sz="8" w:space="0" w:color="auto"/>
            <w:left w:val="nil"/>
            <w:bottom w:val="nil"/>
            <w:right w:val="nil"/>
          </w:tcBorders>
          <w:textDirection w:val="btLr"/>
          <w:vAlign w:val="center"/>
        </w:tcPr>
        <w:p w14:paraId="31F1BD49" w14:textId="77777777" w:rsidR="005651B7" w:rsidRPr="00B476B9" w:rsidRDefault="005651B7" w:rsidP="0038078C">
          <w:pPr>
            <w:pStyle w:val="af1"/>
            <w:rPr>
              <w:rFonts w:ascii="Arial" w:hAnsi="Arial" w:cs="Arial"/>
              <w:sz w:val="18"/>
              <w:szCs w:val="18"/>
            </w:rPr>
          </w:pPr>
        </w:p>
      </w:tc>
    </w:tr>
  </w:tbl>
  <w:tbl>
    <w:tblPr>
      <w:tblStyle w:val="af6"/>
      <w:tblpPr w:leftFromText="113" w:rightFromText="113" w:vertAnchor="page" w:horzAnchor="page" w:tblpXSpec="right" w:tblpYSpec="bottom"/>
      <w:tblW w:w="10749" w:type="dxa"/>
      <w:tblLayout w:type="fixed"/>
      <w:tblCellMar>
        <w:left w:w="57" w:type="dxa"/>
        <w:right w:w="57" w:type="dxa"/>
      </w:tblCellMar>
      <w:tblLook w:val="04A0" w:firstRow="1" w:lastRow="0" w:firstColumn="1" w:lastColumn="0" w:noHBand="0" w:noVBand="1"/>
    </w:tblPr>
    <w:tblGrid>
      <w:gridCol w:w="567"/>
      <w:gridCol w:w="567"/>
      <w:gridCol w:w="567"/>
      <w:gridCol w:w="567"/>
      <w:gridCol w:w="850"/>
      <w:gridCol w:w="567"/>
      <w:gridCol w:w="6140"/>
      <w:gridCol w:w="567"/>
      <w:gridCol w:w="357"/>
    </w:tblGrid>
    <w:tr w:rsidR="005651B7" w:rsidRPr="00B476B9" w14:paraId="75CD395D" w14:textId="77777777" w:rsidTr="00B82EB4">
      <w:trPr>
        <w:trHeight w:hRule="exact" w:val="284"/>
      </w:trPr>
      <w:tc>
        <w:tcPr>
          <w:tcW w:w="567" w:type="dxa"/>
          <w:tcBorders>
            <w:top w:val="single" w:sz="8" w:space="0" w:color="auto"/>
            <w:left w:val="single" w:sz="8" w:space="0" w:color="auto"/>
            <w:bottom w:val="single" w:sz="4" w:space="0" w:color="auto"/>
            <w:right w:val="single" w:sz="8" w:space="0" w:color="auto"/>
          </w:tcBorders>
          <w:vAlign w:val="center"/>
        </w:tcPr>
        <w:p w14:paraId="6453ED7D" w14:textId="77777777" w:rsidR="005651B7" w:rsidRPr="00B476B9" w:rsidRDefault="005651B7" w:rsidP="00266117">
          <w:pPr>
            <w:pStyle w:val="af1"/>
            <w:rPr>
              <w:rFonts w:ascii="Arial" w:hAnsi="Arial" w:cs="Arial"/>
              <w:sz w:val="18"/>
              <w:szCs w:val="18"/>
            </w:rPr>
          </w:pPr>
        </w:p>
      </w:tc>
      <w:tc>
        <w:tcPr>
          <w:tcW w:w="567" w:type="dxa"/>
          <w:tcBorders>
            <w:top w:val="single" w:sz="8" w:space="0" w:color="auto"/>
            <w:left w:val="single" w:sz="8" w:space="0" w:color="auto"/>
            <w:bottom w:val="single" w:sz="4" w:space="0" w:color="auto"/>
            <w:right w:val="single" w:sz="8" w:space="0" w:color="auto"/>
          </w:tcBorders>
          <w:vAlign w:val="center"/>
        </w:tcPr>
        <w:p w14:paraId="02CAD032" w14:textId="77777777" w:rsidR="005651B7" w:rsidRPr="00B476B9" w:rsidRDefault="005651B7" w:rsidP="00266117">
          <w:pPr>
            <w:pStyle w:val="af1"/>
            <w:rPr>
              <w:rFonts w:ascii="Arial" w:hAnsi="Arial" w:cs="Arial"/>
              <w:spacing w:val="-22"/>
              <w:sz w:val="18"/>
              <w:szCs w:val="18"/>
            </w:rPr>
          </w:pPr>
        </w:p>
      </w:tc>
      <w:tc>
        <w:tcPr>
          <w:tcW w:w="567" w:type="dxa"/>
          <w:tcBorders>
            <w:top w:val="single" w:sz="8" w:space="0" w:color="auto"/>
            <w:left w:val="single" w:sz="8" w:space="0" w:color="auto"/>
            <w:bottom w:val="single" w:sz="4" w:space="0" w:color="auto"/>
            <w:right w:val="single" w:sz="8" w:space="0" w:color="auto"/>
          </w:tcBorders>
          <w:vAlign w:val="center"/>
        </w:tcPr>
        <w:p w14:paraId="39A1C457" w14:textId="77777777" w:rsidR="005651B7" w:rsidRPr="00B476B9" w:rsidRDefault="005651B7" w:rsidP="00266117">
          <w:pPr>
            <w:pStyle w:val="af1"/>
            <w:rPr>
              <w:rFonts w:ascii="Arial" w:hAnsi="Arial" w:cs="Arial"/>
              <w:sz w:val="18"/>
              <w:szCs w:val="18"/>
            </w:rPr>
          </w:pPr>
        </w:p>
      </w:tc>
      <w:tc>
        <w:tcPr>
          <w:tcW w:w="567" w:type="dxa"/>
          <w:tcBorders>
            <w:top w:val="single" w:sz="8" w:space="0" w:color="auto"/>
            <w:left w:val="single" w:sz="8" w:space="0" w:color="auto"/>
            <w:bottom w:val="single" w:sz="4" w:space="0" w:color="auto"/>
            <w:right w:val="single" w:sz="8" w:space="0" w:color="auto"/>
          </w:tcBorders>
          <w:vAlign w:val="center"/>
        </w:tcPr>
        <w:p w14:paraId="0DF5FD9A" w14:textId="77777777" w:rsidR="005651B7" w:rsidRPr="00B476B9" w:rsidRDefault="005651B7" w:rsidP="00266117">
          <w:pPr>
            <w:pStyle w:val="af1"/>
            <w:rPr>
              <w:rFonts w:ascii="Arial" w:hAnsi="Arial" w:cs="Arial"/>
              <w:spacing w:val="-14"/>
              <w:sz w:val="18"/>
              <w:szCs w:val="18"/>
            </w:rPr>
          </w:pPr>
        </w:p>
      </w:tc>
      <w:tc>
        <w:tcPr>
          <w:tcW w:w="850" w:type="dxa"/>
          <w:tcBorders>
            <w:top w:val="single" w:sz="8" w:space="0" w:color="auto"/>
            <w:left w:val="single" w:sz="8" w:space="0" w:color="auto"/>
            <w:bottom w:val="single" w:sz="4" w:space="0" w:color="auto"/>
            <w:right w:val="single" w:sz="8" w:space="0" w:color="auto"/>
          </w:tcBorders>
          <w:vAlign w:val="center"/>
        </w:tcPr>
        <w:p w14:paraId="310EA5B5" w14:textId="77777777" w:rsidR="005651B7" w:rsidRPr="00B476B9" w:rsidRDefault="005651B7" w:rsidP="00266117">
          <w:pPr>
            <w:pStyle w:val="af1"/>
            <w:rPr>
              <w:rFonts w:ascii="Arial" w:hAnsi="Arial" w:cs="Arial"/>
              <w:sz w:val="18"/>
              <w:szCs w:val="18"/>
            </w:rPr>
          </w:pPr>
        </w:p>
      </w:tc>
      <w:tc>
        <w:tcPr>
          <w:tcW w:w="567" w:type="dxa"/>
          <w:tcBorders>
            <w:top w:val="single" w:sz="8" w:space="0" w:color="auto"/>
            <w:left w:val="single" w:sz="8" w:space="0" w:color="auto"/>
            <w:bottom w:val="single" w:sz="4" w:space="0" w:color="auto"/>
            <w:right w:val="single" w:sz="8" w:space="0" w:color="auto"/>
          </w:tcBorders>
          <w:vAlign w:val="center"/>
        </w:tcPr>
        <w:p w14:paraId="19F7E367" w14:textId="77777777" w:rsidR="005651B7" w:rsidRPr="00B476B9" w:rsidRDefault="005651B7" w:rsidP="00266117">
          <w:pPr>
            <w:pStyle w:val="af1"/>
            <w:rPr>
              <w:rFonts w:ascii="Arial" w:hAnsi="Arial" w:cs="Arial"/>
              <w:sz w:val="18"/>
              <w:szCs w:val="18"/>
            </w:rPr>
          </w:pPr>
        </w:p>
      </w:tc>
      <w:tc>
        <w:tcPr>
          <w:tcW w:w="6140" w:type="dxa"/>
          <w:vMerge w:val="restart"/>
          <w:tcBorders>
            <w:top w:val="single" w:sz="8" w:space="0" w:color="auto"/>
            <w:left w:val="single" w:sz="8" w:space="0" w:color="auto"/>
            <w:bottom w:val="single" w:sz="8" w:space="0" w:color="auto"/>
            <w:right w:val="single" w:sz="8" w:space="0" w:color="auto"/>
          </w:tcBorders>
          <w:vAlign w:val="center"/>
        </w:tcPr>
        <w:p w14:paraId="55DBA74E" w14:textId="5119CC89" w:rsidR="005651B7" w:rsidRPr="00266117" w:rsidRDefault="00193083" w:rsidP="00266117">
          <w:pPr>
            <w:jc w:val="center"/>
          </w:pPr>
          <w:r w:rsidRPr="00193083">
            <w:t>ЧОНФ.ГАЗ-КГС.254.01-ЗУР</w:t>
          </w:r>
          <w:r w:rsidR="005651B7" w:rsidRPr="00266117">
            <w:t>-ПМТ0</w:t>
          </w:r>
          <w:r w:rsidR="005651B7">
            <w:t>2</w:t>
          </w:r>
          <w:r w:rsidR="005651B7" w:rsidRPr="00266117">
            <w:t>-ТЧ-001</w:t>
          </w:r>
        </w:p>
      </w:tc>
      <w:tc>
        <w:tcPr>
          <w:tcW w:w="567" w:type="dxa"/>
          <w:tcBorders>
            <w:top w:val="single" w:sz="8" w:space="0" w:color="auto"/>
            <w:left w:val="single" w:sz="8" w:space="0" w:color="auto"/>
            <w:bottom w:val="single" w:sz="8" w:space="0" w:color="auto"/>
            <w:right w:val="nil"/>
          </w:tcBorders>
          <w:vAlign w:val="center"/>
        </w:tcPr>
        <w:p w14:paraId="66AE40B6" w14:textId="77777777" w:rsidR="005651B7" w:rsidRPr="00B476B9" w:rsidRDefault="005651B7" w:rsidP="00266117">
          <w:pPr>
            <w:pStyle w:val="af1"/>
            <w:rPr>
              <w:rFonts w:ascii="Arial" w:hAnsi="Arial" w:cs="Arial"/>
              <w:sz w:val="18"/>
              <w:szCs w:val="18"/>
            </w:rPr>
          </w:pPr>
          <w:r w:rsidRPr="00B476B9">
            <w:rPr>
              <w:rFonts w:ascii="Arial" w:hAnsi="Arial" w:cs="Arial"/>
              <w:sz w:val="18"/>
              <w:szCs w:val="18"/>
            </w:rPr>
            <w:t>Лист</w:t>
          </w:r>
        </w:p>
      </w:tc>
      <w:tc>
        <w:tcPr>
          <w:tcW w:w="357" w:type="dxa"/>
          <w:tcBorders>
            <w:top w:val="nil"/>
            <w:left w:val="nil"/>
            <w:bottom w:val="nil"/>
            <w:right w:val="nil"/>
          </w:tcBorders>
          <w:vAlign w:val="center"/>
        </w:tcPr>
        <w:p w14:paraId="45F57D1A" w14:textId="77777777" w:rsidR="005651B7" w:rsidRPr="00B476B9" w:rsidRDefault="005651B7" w:rsidP="00266117">
          <w:pPr>
            <w:pStyle w:val="af1"/>
            <w:rPr>
              <w:rFonts w:ascii="Arial" w:hAnsi="Arial" w:cs="Arial"/>
              <w:sz w:val="18"/>
              <w:szCs w:val="18"/>
            </w:rPr>
          </w:pPr>
        </w:p>
      </w:tc>
    </w:tr>
    <w:tr w:rsidR="005651B7" w:rsidRPr="00B476B9" w14:paraId="1CD3EC6D" w14:textId="77777777" w:rsidTr="00B82EB4">
      <w:trPr>
        <w:trHeight w:hRule="exact" w:val="284"/>
      </w:trPr>
      <w:tc>
        <w:tcPr>
          <w:tcW w:w="567" w:type="dxa"/>
          <w:tcBorders>
            <w:top w:val="single" w:sz="4" w:space="0" w:color="auto"/>
            <w:left w:val="single" w:sz="8" w:space="0" w:color="auto"/>
            <w:bottom w:val="single" w:sz="8" w:space="0" w:color="auto"/>
            <w:right w:val="single" w:sz="8" w:space="0" w:color="auto"/>
          </w:tcBorders>
          <w:vAlign w:val="center"/>
        </w:tcPr>
        <w:p w14:paraId="5D1EACB4" w14:textId="77777777" w:rsidR="005651B7" w:rsidRPr="00B476B9" w:rsidRDefault="005651B7" w:rsidP="00266117">
          <w:pPr>
            <w:pStyle w:val="af1"/>
            <w:rPr>
              <w:rFonts w:ascii="Arial" w:hAnsi="Arial" w:cs="Arial"/>
              <w:sz w:val="18"/>
              <w:szCs w:val="18"/>
            </w:rPr>
          </w:pPr>
        </w:p>
      </w:tc>
      <w:tc>
        <w:tcPr>
          <w:tcW w:w="567" w:type="dxa"/>
          <w:tcBorders>
            <w:left w:val="single" w:sz="8" w:space="0" w:color="auto"/>
            <w:bottom w:val="single" w:sz="8" w:space="0" w:color="auto"/>
            <w:right w:val="single" w:sz="8" w:space="0" w:color="auto"/>
          </w:tcBorders>
          <w:vAlign w:val="center"/>
        </w:tcPr>
        <w:p w14:paraId="7CD46268" w14:textId="77777777" w:rsidR="005651B7" w:rsidRPr="00B476B9" w:rsidRDefault="005651B7" w:rsidP="00266117">
          <w:pPr>
            <w:pStyle w:val="af1"/>
            <w:rPr>
              <w:rFonts w:ascii="Arial" w:hAnsi="Arial" w:cs="Arial"/>
              <w:spacing w:val="-22"/>
              <w:sz w:val="18"/>
              <w:szCs w:val="18"/>
            </w:rPr>
          </w:pPr>
        </w:p>
      </w:tc>
      <w:tc>
        <w:tcPr>
          <w:tcW w:w="567" w:type="dxa"/>
          <w:tcBorders>
            <w:left w:val="single" w:sz="8" w:space="0" w:color="auto"/>
            <w:bottom w:val="single" w:sz="8" w:space="0" w:color="auto"/>
            <w:right w:val="single" w:sz="8" w:space="0" w:color="auto"/>
          </w:tcBorders>
          <w:vAlign w:val="center"/>
        </w:tcPr>
        <w:p w14:paraId="7AD03AFF" w14:textId="77777777" w:rsidR="005651B7" w:rsidRPr="00B476B9" w:rsidRDefault="005651B7" w:rsidP="00266117">
          <w:pPr>
            <w:pStyle w:val="af1"/>
            <w:rPr>
              <w:rFonts w:ascii="Arial" w:hAnsi="Arial" w:cs="Arial"/>
              <w:sz w:val="18"/>
              <w:szCs w:val="18"/>
            </w:rPr>
          </w:pPr>
        </w:p>
      </w:tc>
      <w:tc>
        <w:tcPr>
          <w:tcW w:w="567" w:type="dxa"/>
          <w:tcBorders>
            <w:left w:val="single" w:sz="8" w:space="0" w:color="auto"/>
            <w:bottom w:val="single" w:sz="8" w:space="0" w:color="auto"/>
            <w:right w:val="single" w:sz="8" w:space="0" w:color="auto"/>
          </w:tcBorders>
          <w:vAlign w:val="center"/>
        </w:tcPr>
        <w:p w14:paraId="2174355C" w14:textId="77777777" w:rsidR="005651B7" w:rsidRPr="00B476B9" w:rsidRDefault="005651B7" w:rsidP="00266117">
          <w:pPr>
            <w:pStyle w:val="af1"/>
            <w:rPr>
              <w:rFonts w:ascii="Arial" w:hAnsi="Arial" w:cs="Arial"/>
              <w:spacing w:val="-14"/>
              <w:sz w:val="18"/>
              <w:szCs w:val="18"/>
            </w:rPr>
          </w:pPr>
        </w:p>
      </w:tc>
      <w:tc>
        <w:tcPr>
          <w:tcW w:w="850" w:type="dxa"/>
          <w:tcBorders>
            <w:left w:val="single" w:sz="8" w:space="0" w:color="auto"/>
            <w:bottom w:val="single" w:sz="8" w:space="0" w:color="auto"/>
            <w:right w:val="single" w:sz="8" w:space="0" w:color="auto"/>
          </w:tcBorders>
          <w:vAlign w:val="center"/>
        </w:tcPr>
        <w:p w14:paraId="022FD37B" w14:textId="77777777" w:rsidR="005651B7" w:rsidRPr="00B476B9" w:rsidRDefault="005651B7" w:rsidP="00266117">
          <w:pPr>
            <w:pStyle w:val="af1"/>
            <w:rPr>
              <w:rFonts w:ascii="Arial" w:hAnsi="Arial" w:cs="Arial"/>
              <w:sz w:val="18"/>
              <w:szCs w:val="18"/>
            </w:rPr>
          </w:pPr>
        </w:p>
      </w:tc>
      <w:tc>
        <w:tcPr>
          <w:tcW w:w="567" w:type="dxa"/>
          <w:tcBorders>
            <w:left w:val="single" w:sz="8" w:space="0" w:color="auto"/>
            <w:bottom w:val="single" w:sz="8" w:space="0" w:color="auto"/>
            <w:right w:val="single" w:sz="8" w:space="0" w:color="auto"/>
          </w:tcBorders>
          <w:vAlign w:val="center"/>
        </w:tcPr>
        <w:p w14:paraId="7FD0CCFA" w14:textId="77777777" w:rsidR="005651B7" w:rsidRPr="00B476B9" w:rsidRDefault="005651B7" w:rsidP="00266117">
          <w:pPr>
            <w:pStyle w:val="af1"/>
            <w:rPr>
              <w:rFonts w:ascii="Arial" w:hAnsi="Arial" w:cs="Arial"/>
              <w:sz w:val="18"/>
              <w:szCs w:val="18"/>
            </w:rPr>
          </w:pPr>
        </w:p>
      </w:tc>
      <w:tc>
        <w:tcPr>
          <w:tcW w:w="6140" w:type="dxa"/>
          <w:vMerge/>
          <w:tcBorders>
            <w:left w:val="single" w:sz="8" w:space="0" w:color="auto"/>
            <w:bottom w:val="single" w:sz="8" w:space="0" w:color="auto"/>
            <w:right w:val="single" w:sz="8" w:space="0" w:color="auto"/>
          </w:tcBorders>
          <w:vAlign w:val="center"/>
        </w:tcPr>
        <w:p w14:paraId="085494FA" w14:textId="77777777" w:rsidR="005651B7" w:rsidRPr="00B476B9" w:rsidRDefault="005651B7" w:rsidP="00266117">
          <w:pPr>
            <w:pStyle w:val="af1"/>
            <w:rPr>
              <w:rFonts w:ascii="Arial" w:hAnsi="Arial" w:cs="Arial"/>
              <w:sz w:val="18"/>
              <w:szCs w:val="18"/>
            </w:rPr>
          </w:pPr>
        </w:p>
      </w:tc>
      <w:tc>
        <w:tcPr>
          <w:tcW w:w="567" w:type="dxa"/>
          <w:vMerge w:val="restart"/>
          <w:tcBorders>
            <w:top w:val="single" w:sz="8" w:space="0" w:color="auto"/>
            <w:left w:val="single" w:sz="8" w:space="0" w:color="auto"/>
            <w:bottom w:val="single" w:sz="8" w:space="0" w:color="auto"/>
            <w:right w:val="nil"/>
          </w:tcBorders>
          <w:vAlign w:val="center"/>
        </w:tcPr>
        <w:p w14:paraId="2FE3F27E" w14:textId="28297AA1" w:rsidR="005651B7" w:rsidRPr="00B476B9" w:rsidRDefault="005651B7" w:rsidP="00266117">
          <w:pPr>
            <w:pStyle w:val="af1"/>
            <w:rPr>
              <w:rFonts w:ascii="Arial" w:hAnsi="Arial" w:cs="Arial"/>
              <w:szCs w:val="24"/>
            </w:rPr>
          </w:pPr>
          <w:r w:rsidRPr="008956DA">
            <w:rPr>
              <w:rFonts w:cs="Times New Roman"/>
              <w:szCs w:val="24"/>
            </w:rPr>
            <w:fldChar w:fldCharType="begin"/>
          </w:r>
          <w:r w:rsidRPr="008956DA">
            <w:rPr>
              <w:rFonts w:cs="Times New Roman"/>
              <w:szCs w:val="24"/>
            </w:rPr>
            <w:instrText>PAGE   \* MERGEFORMAT</w:instrText>
          </w:r>
          <w:r w:rsidRPr="008956DA">
            <w:rPr>
              <w:rFonts w:cs="Times New Roman"/>
              <w:szCs w:val="24"/>
            </w:rPr>
            <w:fldChar w:fldCharType="separate"/>
          </w:r>
          <w:r w:rsidR="00B06F06">
            <w:rPr>
              <w:rFonts w:cs="Times New Roman"/>
              <w:noProof/>
              <w:szCs w:val="24"/>
            </w:rPr>
            <w:t>10</w:t>
          </w:r>
          <w:r w:rsidRPr="008956DA">
            <w:rPr>
              <w:rFonts w:cs="Times New Roman"/>
              <w:szCs w:val="24"/>
            </w:rPr>
            <w:fldChar w:fldCharType="end"/>
          </w:r>
        </w:p>
      </w:tc>
      <w:tc>
        <w:tcPr>
          <w:tcW w:w="357" w:type="dxa"/>
          <w:tcBorders>
            <w:top w:val="nil"/>
            <w:left w:val="nil"/>
            <w:bottom w:val="nil"/>
            <w:right w:val="nil"/>
          </w:tcBorders>
          <w:vAlign w:val="center"/>
        </w:tcPr>
        <w:p w14:paraId="56DAA40A" w14:textId="77777777" w:rsidR="005651B7" w:rsidRPr="00B476B9" w:rsidRDefault="005651B7" w:rsidP="00266117">
          <w:pPr>
            <w:pStyle w:val="af1"/>
            <w:rPr>
              <w:rFonts w:ascii="Arial" w:hAnsi="Arial" w:cs="Arial"/>
              <w:sz w:val="18"/>
              <w:szCs w:val="18"/>
            </w:rPr>
          </w:pPr>
        </w:p>
      </w:tc>
    </w:tr>
    <w:tr w:rsidR="005651B7" w:rsidRPr="00B476B9" w14:paraId="2A2C2EB1" w14:textId="77777777" w:rsidTr="00B82EB4">
      <w:trPr>
        <w:trHeight w:hRule="exact" w:val="284"/>
      </w:trPr>
      <w:tc>
        <w:tcPr>
          <w:tcW w:w="567" w:type="dxa"/>
          <w:tcBorders>
            <w:top w:val="single" w:sz="8" w:space="0" w:color="auto"/>
            <w:left w:val="single" w:sz="8" w:space="0" w:color="auto"/>
            <w:bottom w:val="single" w:sz="8" w:space="0" w:color="auto"/>
            <w:right w:val="single" w:sz="8" w:space="0" w:color="auto"/>
          </w:tcBorders>
          <w:vAlign w:val="center"/>
        </w:tcPr>
        <w:p w14:paraId="0921CE71" w14:textId="77777777" w:rsidR="005651B7" w:rsidRPr="00B476B9" w:rsidRDefault="005651B7" w:rsidP="00266117">
          <w:pPr>
            <w:jc w:val="center"/>
            <w:rPr>
              <w:rFonts w:ascii="Arial" w:hAnsi="Arial" w:cs="Arial"/>
              <w:sz w:val="16"/>
              <w:szCs w:val="16"/>
            </w:rPr>
          </w:pPr>
          <w:r w:rsidRPr="00B476B9">
            <w:rPr>
              <w:rFonts w:ascii="Arial" w:hAnsi="Arial" w:cs="Arial"/>
              <w:sz w:val="16"/>
              <w:szCs w:val="16"/>
            </w:rPr>
            <w:t>Изм.</w:t>
          </w:r>
        </w:p>
      </w:tc>
      <w:tc>
        <w:tcPr>
          <w:tcW w:w="567" w:type="dxa"/>
          <w:tcBorders>
            <w:top w:val="single" w:sz="8" w:space="0" w:color="auto"/>
            <w:left w:val="single" w:sz="8" w:space="0" w:color="auto"/>
            <w:bottom w:val="single" w:sz="8" w:space="0" w:color="auto"/>
            <w:right w:val="single" w:sz="8" w:space="0" w:color="auto"/>
          </w:tcBorders>
          <w:vAlign w:val="center"/>
        </w:tcPr>
        <w:p w14:paraId="70F98B68" w14:textId="77777777" w:rsidR="005651B7" w:rsidRPr="00B476B9" w:rsidRDefault="005651B7" w:rsidP="00266117">
          <w:pPr>
            <w:jc w:val="center"/>
            <w:rPr>
              <w:rFonts w:ascii="Arial" w:hAnsi="Arial" w:cs="Arial"/>
              <w:spacing w:val="-22"/>
              <w:sz w:val="16"/>
              <w:szCs w:val="16"/>
            </w:rPr>
          </w:pPr>
          <w:r w:rsidRPr="00B476B9">
            <w:rPr>
              <w:rFonts w:ascii="Arial" w:hAnsi="Arial" w:cs="Arial"/>
              <w:spacing w:val="-22"/>
              <w:sz w:val="16"/>
              <w:szCs w:val="16"/>
            </w:rPr>
            <w:t>Кол. уч.</w:t>
          </w:r>
        </w:p>
      </w:tc>
      <w:tc>
        <w:tcPr>
          <w:tcW w:w="567" w:type="dxa"/>
          <w:tcBorders>
            <w:top w:val="single" w:sz="8" w:space="0" w:color="auto"/>
            <w:left w:val="single" w:sz="8" w:space="0" w:color="auto"/>
            <w:bottom w:val="single" w:sz="8" w:space="0" w:color="auto"/>
            <w:right w:val="single" w:sz="8" w:space="0" w:color="auto"/>
          </w:tcBorders>
          <w:vAlign w:val="center"/>
        </w:tcPr>
        <w:p w14:paraId="30660420" w14:textId="77777777" w:rsidR="005651B7" w:rsidRPr="00B476B9" w:rsidRDefault="005651B7" w:rsidP="00266117">
          <w:pPr>
            <w:jc w:val="center"/>
            <w:rPr>
              <w:rFonts w:ascii="Arial" w:hAnsi="Arial" w:cs="Arial"/>
              <w:sz w:val="16"/>
              <w:szCs w:val="16"/>
            </w:rPr>
          </w:pPr>
          <w:r w:rsidRPr="00B476B9">
            <w:rPr>
              <w:rFonts w:ascii="Arial" w:hAnsi="Arial" w:cs="Arial"/>
              <w:sz w:val="16"/>
              <w:szCs w:val="16"/>
            </w:rPr>
            <w:t>Лист</w:t>
          </w:r>
        </w:p>
      </w:tc>
      <w:tc>
        <w:tcPr>
          <w:tcW w:w="567" w:type="dxa"/>
          <w:tcBorders>
            <w:top w:val="single" w:sz="8" w:space="0" w:color="auto"/>
            <w:left w:val="single" w:sz="8" w:space="0" w:color="auto"/>
            <w:bottom w:val="single" w:sz="8" w:space="0" w:color="auto"/>
            <w:right w:val="single" w:sz="8" w:space="0" w:color="auto"/>
          </w:tcBorders>
          <w:vAlign w:val="center"/>
        </w:tcPr>
        <w:p w14:paraId="54B91677" w14:textId="77777777" w:rsidR="005651B7" w:rsidRPr="00B476B9" w:rsidRDefault="005651B7" w:rsidP="00266117">
          <w:pPr>
            <w:jc w:val="center"/>
            <w:rPr>
              <w:rFonts w:ascii="Arial" w:hAnsi="Arial" w:cs="Arial"/>
              <w:spacing w:val="-18"/>
              <w:sz w:val="16"/>
              <w:szCs w:val="16"/>
            </w:rPr>
          </w:pPr>
          <w:r w:rsidRPr="00B476B9">
            <w:rPr>
              <w:rFonts w:ascii="Arial" w:hAnsi="Arial" w:cs="Arial"/>
              <w:spacing w:val="-18"/>
              <w:sz w:val="16"/>
              <w:szCs w:val="16"/>
            </w:rPr>
            <w:t>№ док.</w:t>
          </w:r>
        </w:p>
      </w:tc>
      <w:tc>
        <w:tcPr>
          <w:tcW w:w="850" w:type="dxa"/>
          <w:tcBorders>
            <w:top w:val="single" w:sz="8" w:space="0" w:color="auto"/>
            <w:left w:val="single" w:sz="8" w:space="0" w:color="auto"/>
            <w:bottom w:val="single" w:sz="8" w:space="0" w:color="auto"/>
            <w:right w:val="single" w:sz="8" w:space="0" w:color="auto"/>
          </w:tcBorders>
          <w:vAlign w:val="center"/>
        </w:tcPr>
        <w:p w14:paraId="5B9FC113" w14:textId="77777777" w:rsidR="005651B7" w:rsidRPr="00B476B9" w:rsidRDefault="005651B7" w:rsidP="00266117">
          <w:pPr>
            <w:jc w:val="center"/>
            <w:rPr>
              <w:rFonts w:ascii="Arial" w:hAnsi="Arial" w:cs="Arial"/>
              <w:sz w:val="16"/>
              <w:szCs w:val="16"/>
            </w:rPr>
          </w:pPr>
          <w:r w:rsidRPr="00B476B9">
            <w:rPr>
              <w:rFonts w:ascii="Arial" w:hAnsi="Arial" w:cs="Arial"/>
              <w:sz w:val="16"/>
              <w:szCs w:val="16"/>
            </w:rPr>
            <w:t>Подпись</w:t>
          </w:r>
        </w:p>
      </w:tc>
      <w:tc>
        <w:tcPr>
          <w:tcW w:w="567" w:type="dxa"/>
          <w:tcBorders>
            <w:top w:val="single" w:sz="8" w:space="0" w:color="auto"/>
            <w:left w:val="single" w:sz="8" w:space="0" w:color="auto"/>
            <w:bottom w:val="single" w:sz="8" w:space="0" w:color="auto"/>
            <w:right w:val="single" w:sz="8" w:space="0" w:color="auto"/>
          </w:tcBorders>
          <w:vAlign w:val="center"/>
        </w:tcPr>
        <w:p w14:paraId="1ABEDAAF" w14:textId="77777777" w:rsidR="005651B7" w:rsidRPr="00B476B9" w:rsidRDefault="005651B7" w:rsidP="00266117">
          <w:pPr>
            <w:jc w:val="center"/>
            <w:rPr>
              <w:rFonts w:ascii="Arial" w:hAnsi="Arial" w:cs="Arial"/>
              <w:sz w:val="16"/>
              <w:szCs w:val="16"/>
            </w:rPr>
          </w:pPr>
          <w:r w:rsidRPr="00B476B9">
            <w:rPr>
              <w:rFonts w:ascii="Arial" w:hAnsi="Arial" w:cs="Arial"/>
              <w:sz w:val="16"/>
              <w:szCs w:val="16"/>
            </w:rPr>
            <w:t>Дата</w:t>
          </w:r>
        </w:p>
      </w:tc>
      <w:tc>
        <w:tcPr>
          <w:tcW w:w="6140" w:type="dxa"/>
          <w:vMerge/>
          <w:tcBorders>
            <w:left w:val="single" w:sz="8" w:space="0" w:color="auto"/>
            <w:bottom w:val="single" w:sz="8" w:space="0" w:color="auto"/>
            <w:right w:val="single" w:sz="8" w:space="0" w:color="auto"/>
          </w:tcBorders>
          <w:vAlign w:val="center"/>
        </w:tcPr>
        <w:p w14:paraId="26D82AD1" w14:textId="77777777" w:rsidR="005651B7" w:rsidRPr="00B476B9" w:rsidRDefault="005651B7" w:rsidP="00266117">
          <w:pPr>
            <w:pStyle w:val="af1"/>
            <w:rPr>
              <w:rFonts w:ascii="Arial" w:hAnsi="Arial" w:cs="Arial"/>
              <w:sz w:val="18"/>
              <w:szCs w:val="18"/>
            </w:rPr>
          </w:pPr>
        </w:p>
      </w:tc>
      <w:tc>
        <w:tcPr>
          <w:tcW w:w="567" w:type="dxa"/>
          <w:vMerge/>
          <w:tcBorders>
            <w:top w:val="single" w:sz="8" w:space="0" w:color="auto"/>
            <w:left w:val="single" w:sz="8" w:space="0" w:color="auto"/>
            <w:bottom w:val="single" w:sz="8" w:space="0" w:color="auto"/>
            <w:right w:val="nil"/>
          </w:tcBorders>
          <w:vAlign w:val="center"/>
        </w:tcPr>
        <w:p w14:paraId="4DEF5317" w14:textId="77777777" w:rsidR="005651B7" w:rsidRPr="00B476B9" w:rsidRDefault="005651B7" w:rsidP="00266117">
          <w:pPr>
            <w:pStyle w:val="af1"/>
            <w:rPr>
              <w:rFonts w:ascii="Arial" w:hAnsi="Arial" w:cs="Arial"/>
              <w:sz w:val="18"/>
              <w:szCs w:val="18"/>
            </w:rPr>
          </w:pPr>
        </w:p>
      </w:tc>
      <w:tc>
        <w:tcPr>
          <w:tcW w:w="357" w:type="dxa"/>
          <w:tcBorders>
            <w:top w:val="nil"/>
            <w:left w:val="nil"/>
            <w:bottom w:val="nil"/>
            <w:right w:val="nil"/>
          </w:tcBorders>
          <w:vAlign w:val="center"/>
        </w:tcPr>
        <w:p w14:paraId="715377EA" w14:textId="77777777" w:rsidR="005651B7" w:rsidRPr="00B476B9" w:rsidRDefault="005651B7" w:rsidP="00266117">
          <w:pPr>
            <w:pStyle w:val="af1"/>
            <w:rPr>
              <w:rFonts w:ascii="Arial" w:hAnsi="Arial" w:cs="Arial"/>
              <w:sz w:val="18"/>
              <w:szCs w:val="18"/>
            </w:rPr>
          </w:pPr>
        </w:p>
      </w:tc>
    </w:tr>
    <w:tr w:rsidR="005651B7" w:rsidRPr="00B476B9" w14:paraId="6ED724DA" w14:textId="77777777" w:rsidTr="00B82EB4">
      <w:trPr>
        <w:trHeight w:hRule="exact" w:val="323"/>
      </w:trPr>
      <w:tc>
        <w:tcPr>
          <w:tcW w:w="567" w:type="dxa"/>
          <w:tcBorders>
            <w:top w:val="single" w:sz="8" w:space="0" w:color="auto"/>
            <w:left w:val="nil"/>
            <w:bottom w:val="nil"/>
            <w:right w:val="nil"/>
          </w:tcBorders>
          <w:vAlign w:val="center"/>
        </w:tcPr>
        <w:p w14:paraId="7C07F851" w14:textId="77777777" w:rsidR="005651B7" w:rsidRPr="00B476B9" w:rsidRDefault="005651B7" w:rsidP="00266117">
          <w:pPr>
            <w:pStyle w:val="af1"/>
            <w:rPr>
              <w:rFonts w:ascii="Arial" w:hAnsi="Arial" w:cs="Arial"/>
              <w:sz w:val="18"/>
              <w:szCs w:val="18"/>
            </w:rPr>
          </w:pPr>
        </w:p>
      </w:tc>
      <w:tc>
        <w:tcPr>
          <w:tcW w:w="567" w:type="dxa"/>
          <w:tcBorders>
            <w:top w:val="single" w:sz="8" w:space="0" w:color="auto"/>
            <w:left w:val="nil"/>
            <w:bottom w:val="nil"/>
            <w:right w:val="nil"/>
          </w:tcBorders>
          <w:vAlign w:val="center"/>
        </w:tcPr>
        <w:p w14:paraId="58CE2838" w14:textId="77777777" w:rsidR="005651B7" w:rsidRPr="00B476B9" w:rsidRDefault="005651B7" w:rsidP="00266117">
          <w:pPr>
            <w:pStyle w:val="af1"/>
            <w:rPr>
              <w:rFonts w:ascii="Arial" w:hAnsi="Arial" w:cs="Arial"/>
              <w:spacing w:val="-22"/>
              <w:sz w:val="18"/>
              <w:szCs w:val="18"/>
            </w:rPr>
          </w:pPr>
        </w:p>
      </w:tc>
      <w:tc>
        <w:tcPr>
          <w:tcW w:w="567" w:type="dxa"/>
          <w:tcBorders>
            <w:top w:val="single" w:sz="8" w:space="0" w:color="auto"/>
            <w:left w:val="nil"/>
            <w:bottom w:val="nil"/>
            <w:right w:val="nil"/>
          </w:tcBorders>
          <w:vAlign w:val="center"/>
        </w:tcPr>
        <w:p w14:paraId="77E9E2A7" w14:textId="77777777" w:rsidR="005651B7" w:rsidRPr="00B476B9" w:rsidRDefault="005651B7" w:rsidP="00266117">
          <w:pPr>
            <w:pStyle w:val="af1"/>
            <w:rPr>
              <w:rFonts w:ascii="Arial" w:hAnsi="Arial" w:cs="Arial"/>
              <w:sz w:val="18"/>
              <w:szCs w:val="18"/>
            </w:rPr>
          </w:pPr>
        </w:p>
      </w:tc>
      <w:tc>
        <w:tcPr>
          <w:tcW w:w="567" w:type="dxa"/>
          <w:tcBorders>
            <w:top w:val="single" w:sz="8" w:space="0" w:color="auto"/>
            <w:left w:val="nil"/>
            <w:bottom w:val="nil"/>
            <w:right w:val="nil"/>
          </w:tcBorders>
          <w:vAlign w:val="center"/>
        </w:tcPr>
        <w:p w14:paraId="62A9199A" w14:textId="77777777" w:rsidR="005651B7" w:rsidRPr="00B476B9" w:rsidRDefault="005651B7" w:rsidP="00266117">
          <w:pPr>
            <w:pStyle w:val="af1"/>
            <w:rPr>
              <w:rFonts w:ascii="Arial" w:hAnsi="Arial" w:cs="Arial"/>
              <w:spacing w:val="-20"/>
              <w:sz w:val="18"/>
              <w:szCs w:val="18"/>
            </w:rPr>
          </w:pPr>
        </w:p>
      </w:tc>
      <w:tc>
        <w:tcPr>
          <w:tcW w:w="850" w:type="dxa"/>
          <w:tcBorders>
            <w:top w:val="single" w:sz="8" w:space="0" w:color="auto"/>
            <w:left w:val="nil"/>
            <w:bottom w:val="nil"/>
            <w:right w:val="nil"/>
          </w:tcBorders>
          <w:vAlign w:val="center"/>
        </w:tcPr>
        <w:p w14:paraId="0C480962" w14:textId="77777777" w:rsidR="005651B7" w:rsidRPr="00B476B9" w:rsidRDefault="005651B7" w:rsidP="00266117">
          <w:pPr>
            <w:pStyle w:val="af1"/>
            <w:rPr>
              <w:rFonts w:ascii="Arial" w:hAnsi="Arial" w:cs="Arial"/>
              <w:sz w:val="18"/>
              <w:szCs w:val="18"/>
            </w:rPr>
          </w:pPr>
        </w:p>
      </w:tc>
      <w:tc>
        <w:tcPr>
          <w:tcW w:w="567" w:type="dxa"/>
          <w:tcBorders>
            <w:top w:val="single" w:sz="8" w:space="0" w:color="auto"/>
            <w:left w:val="nil"/>
            <w:bottom w:val="nil"/>
            <w:right w:val="nil"/>
          </w:tcBorders>
          <w:vAlign w:val="center"/>
        </w:tcPr>
        <w:p w14:paraId="429C9F50" w14:textId="77777777" w:rsidR="005651B7" w:rsidRPr="00B476B9" w:rsidRDefault="005651B7" w:rsidP="00266117">
          <w:pPr>
            <w:pStyle w:val="af1"/>
            <w:rPr>
              <w:rFonts w:ascii="Arial" w:hAnsi="Arial" w:cs="Arial"/>
              <w:sz w:val="18"/>
              <w:szCs w:val="18"/>
            </w:rPr>
          </w:pPr>
        </w:p>
      </w:tc>
      <w:tc>
        <w:tcPr>
          <w:tcW w:w="6140" w:type="dxa"/>
          <w:tcBorders>
            <w:top w:val="single" w:sz="8" w:space="0" w:color="auto"/>
            <w:left w:val="nil"/>
            <w:bottom w:val="nil"/>
            <w:right w:val="nil"/>
          </w:tcBorders>
          <w:vAlign w:val="center"/>
        </w:tcPr>
        <w:p w14:paraId="0D988812" w14:textId="77777777" w:rsidR="005651B7" w:rsidRPr="00B476B9" w:rsidRDefault="005651B7" w:rsidP="00266117">
          <w:pPr>
            <w:pStyle w:val="af1"/>
            <w:rPr>
              <w:rFonts w:ascii="Arial" w:hAnsi="Arial" w:cs="Arial"/>
              <w:sz w:val="18"/>
              <w:szCs w:val="18"/>
            </w:rPr>
          </w:pPr>
        </w:p>
      </w:tc>
      <w:tc>
        <w:tcPr>
          <w:tcW w:w="567" w:type="dxa"/>
          <w:tcBorders>
            <w:top w:val="single" w:sz="8" w:space="0" w:color="auto"/>
            <w:left w:val="nil"/>
            <w:bottom w:val="nil"/>
            <w:right w:val="nil"/>
          </w:tcBorders>
          <w:vAlign w:val="center"/>
        </w:tcPr>
        <w:p w14:paraId="2FA8E35F" w14:textId="77777777" w:rsidR="005651B7" w:rsidRPr="00B476B9" w:rsidRDefault="005651B7" w:rsidP="00266117">
          <w:pPr>
            <w:pStyle w:val="af1"/>
            <w:rPr>
              <w:rFonts w:ascii="Arial" w:hAnsi="Arial" w:cs="Arial"/>
              <w:sz w:val="18"/>
              <w:szCs w:val="18"/>
            </w:rPr>
          </w:pPr>
        </w:p>
      </w:tc>
      <w:tc>
        <w:tcPr>
          <w:tcW w:w="357" w:type="dxa"/>
          <w:tcBorders>
            <w:top w:val="nil"/>
            <w:left w:val="nil"/>
            <w:bottom w:val="nil"/>
            <w:right w:val="nil"/>
          </w:tcBorders>
          <w:vAlign w:val="center"/>
        </w:tcPr>
        <w:p w14:paraId="7D277C44" w14:textId="77777777" w:rsidR="005651B7" w:rsidRPr="00B476B9" w:rsidRDefault="005651B7" w:rsidP="00266117">
          <w:pPr>
            <w:pStyle w:val="af1"/>
            <w:rPr>
              <w:rFonts w:ascii="Arial" w:hAnsi="Arial" w:cs="Arial"/>
              <w:sz w:val="18"/>
              <w:szCs w:val="18"/>
            </w:rPr>
          </w:pPr>
        </w:p>
      </w:tc>
    </w:tr>
  </w:tbl>
  <w:p w14:paraId="2AC41C9B" w14:textId="77777777" w:rsidR="005651B7" w:rsidRPr="00B476B9" w:rsidRDefault="005651B7" w:rsidP="0038078C">
    <w:pPr>
      <w:pStyle w:val="af1"/>
      <w:rPr>
        <w:rFonts w:ascii="Arial" w:hAnsi="Arial" w:cs="Arial"/>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A047A7" w14:textId="77777777" w:rsidR="005651B7" w:rsidRDefault="005651B7" w:rsidP="00B95DB7">
    <w:pPr>
      <w:pStyle w:val="af1"/>
      <w:jc w:val="right"/>
      <w:rPr>
        <w:rFonts w:ascii="Arial" w:hAnsi="Arial" w:cs="Arial"/>
      </w:rPr>
    </w:pPr>
  </w:p>
  <w:tbl>
    <w:tblPr>
      <w:tblStyle w:val="af6"/>
      <w:tblpPr w:leftFromText="113" w:rightFromText="113" w:vertAnchor="page" w:horzAnchor="page" w:tblpXSpec="right" w:tblpYSpec="bottom"/>
      <w:tblW w:w="10749" w:type="dxa"/>
      <w:tblLayout w:type="fixed"/>
      <w:tblCellMar>
        <w:left w:w="57" w:type="dxa"/>
        <w:right w:w="57" w:type="dxa"/>
      </w:tblCellMar>
      <w:tblLook w:val="04A0" w:firstRow="1" w:lastRow="0" w:firstColumn="1" w:lastColumn="0" w:noHBand="0" w:noVBand="1"/>
    </w:tblPr>
    <w:tblGrid>
      <w:gridCol w:w="567"/>
      <w:gridCol w:w="567"/>
      <w:gridCol w:w="567"/>
      <w:gridCol w:w="567"/>
      <w:gridCol w:w="850"/>
      <w:gridCol w:w="567"/>
      <w:gridCol w:w="6140"/>
      <w:gridCol w:w="567"/>
      <w:gridCol w:w="357"/>
    </w:tblGrid>
    <w:tr w:rsidR="005651B7" w:rsidRPr="00B476B9" w14:paraId="181761FA" w14:textId="77777777" w:rsidTr="00B82EB4">
      <w:trPr>
        <w:trHeight w:hRule="exact" w:val="284"/>
      </w:trPr>
      <w:tc>
        <w:tcPr>
          <w:tcW w:w="567" w:type="dxa"/>
          <w:tcBorders>
            <w:top w:val="single" w:sz="8" w:space="0" w:color="auto"/>
            <w:left w:val="single" w:sz="8" w:space="0" w:color="auto"/>
            <w:bottom w:val="single" w:sz="4" w:space="0" w:color="auto"/>
            <w:right w:val="single" w:sz="8" w:space="0" w:color="auto"/>
          </w:tcBorders>
          <w:vAlign w:val="center"/>
        </w:tcPr>
        <w:p w14:paraId="452646A8" w14:textId="77777777" w:rsidR="005651B7" w:rsidRPr="00B476B9" w:rsidRDefault="005651B7" w:rsidP="00E546C0">
          <w:pPr>
            <w:pStyle w:val="af1"/>
            <w:rPr>
              <w:rFonts w:ascii="Arial" w:hAnsi="Arial" w:cs="Arial"/>
              <w:sz w:val="18"/>
              <w:szCs w:val="18"/>
            </w:rPr>
          </w:pPr>
        </w:p>
      </w:tc>
      <w:tc>
        <w:tcPr>
          <w:tcW w:w="567" w:type="dxa"/>
          <w:tcBorders>
            <w:top w:val="single" w:sz="8" w:space="0" w:color="auto"/>
            <w:left w:val="single" w:sz="8" w:space="0" w:color="auto"/>
            <w:bottom w:val="single" w:sz="4" w:space="0" w:color="auto"/>
            <w:right w:val="single" w:sz="8" w:space="0" w:color="auto"/>
          </w:tcBorders>
          <w:vAlign w:val="center"/>
        </w:tcPr>
        <w:p w14:paraId="68716D13" w14:textId="77777777" w:rsidR="005651B7" w:rsidRPr="00B476B9" w:rsidRDefault="005651B7" w:rsidP="00E546C0">
          <w:pPr>
            <w:pStyle w:val="af1"/>
            <w:rPr>
              <w:rFonts w:ascii="Arial" w:hAnsi="Arial" w:cs="Arial"/>
              <w:spacing w:val="-22"/>
              <w:sz w:val="18"/>
              <w:szCs w:val="18"/>
            </w:rPr>
          </w:pPr>
        </w:p>
      </w:tc>
      <w:tc>
        <w:tcPr>
          <w:tcW w:w="567" w:type="dxa"/>
          <w:tcBorders>
            <w:top w:val="single" w:sz="8" w:space="0" w:color="auto"/>
            <w:left w:val="single" w:sz="8" w:space="0" w:color="auto"/>
            <w:bottom w:val="single" w:sz="4" w:space="0" w:color="auto"/>
            <w:right w:val="single" w:sz="8" w:space="0" w:color="auto"/>
          </w:tcBorders>
          <w:vAlign w:val="center"/>
        </w:tcPr>
        <w:p w14:paraId="62726E22" w14:textId="77777777" w:rsidR="005651B7" w:rsidRPr="00B476B9" w:rsidRDefault="005651B7" w:rsidP="00E546C0">
          <w:pPr>
            <w:pStyle w:val="af1"/>
            <w:rPr>
              <w:rFonts w:ascii="Arial" w:hAnsi="Arial" w:cs="Arial"/>
              <w:sz w:val="18"/>
              <w:szCs w:val="18"/>
            </w:rPr>
          </w:pPr>
        </w:p>
      </w:tc>
      <w:tc>
        <w:tcPr>
          <w:tcW w:w="567" w:type="dxa"/>
          <w:tcBorders>
            <w:top w:val="single" w:sz="8" w:space="0" w:color="auto"/>
            <w:left w:val="single" w:sz="8" w:space="0" w:color="auto"/>
            <w:bottom w:val="single" w:sz="4" w:space="0" w:color="auto"/>
            <w:right w:val="single" w:sz="8" w:space="0" w:color="auto"/>
          </w:tcBorders>
          <w:vAlign w:val="center"/>
        </w:tcPr>
        <w:p w14:paraId="5AF7EE55" w14:textId="77777777" w:rsidR="005651B7" w:rsidRPr="00B476B9" w:rsidRDefault="005651B7" w:rsidP="00E546C0">
          <w:pPr>
            <w:pStyle w:val="af1"/>
            <w:rPr>
              <w:rFonts w:ascii="Arial" w:hAnsi="Arial" w:cs="Arial"/>
              <w:spacing w:val="-14"/>
              <w:sz w:val="18"/>
              <w:szCs w:val="18"/>
            </w:rPr>
          </w:pPr>
        </w:p>
      </w:tc>
      <w:tc>
        <w:tcPr>
          <w:tcW w:w="850" w:type="dxa"/>
          <w:tcBorders>
            <w:top w:val="single" w:sz="8" w:space="0" w:color="auto"/>
            <w:left w:val="single" w:sz="8" w:space="0" w:color="auto"/>
            <w:bottom w:val="single" w:sz="4" w:space="0" w:color="auto"/>
            <w:right w:val="single" w:sz="8" w:space="0" w:color="auto"/>
          </w:tcBorders>
          <w:vAlign w:val="center"/>
        </w:tcPr>
        <w:p w14:paraId="747F26DD" w14:textId="77777777" w:rsidR="005651B7" w:rsidRPr="00B476B9" w:rsidRDefault="005651B7" w:rsidP="00E546C0">
          <w:pPr>
            <w:pStyle w:val="af1"/>
            <w:rPr>
              <w:rFonts w:ascii="Arial" w:hAnsi="Arial" w:cs="Arial"/>
              <w:sz w:val="18"/>
              <w:szCs w:val="18"/>
            </w:rPr>
          </w:pPr>
        </w:p>
      </w:tc>
      <w:tc>
        <w:tcPr>
          <w:tcW w:w="567" w:type="dxa"/>
          <w:tcBorders>
            <w:top w:val="single" w:sz="8" w:space="0" w:color="auto"/>
            <w:left w:val="single" w:sz="8" w:space="0" w:color="auto"/>
            <w:bottom w:val="single" w:sz="4" w:space="0" w:color="auto"/>
            <w:right w:val="single" w:sz="8" w:space="0" w:color="auto"/>
          </w:tcBorders>
          <w:vAlign w:val="center"/>
        </w:tcPr>
        <w:p w14:paraId="4D02F361" w14:textId="77777777" w:rsidR="005651B7" w:rsidRPr="00B476B9" w:rsidRDefault="005651B7" w:rsidP="00E546C0">
          <w:pPr>
            <w:pStyle w:val="af1"/>
            <w:rPr>
              <w:rFonts w:ascii="Arial" w:hAnsi="Arial" w:cs="Arial"/>
              <w:sz w:val="18"/>
              <w:szCs w:val="18"/>
            </w:rPr>
          </w:pPr>
        </w:p>
      </w:tc>
      <w:tc>
        <w:tcPr>
          <w:tcW w:w="6140" w:type="dxa"/>
          <w:vMerge w:val="restart"/>
          <w:tcBorders>
            <w:top w:val="single" w:sz="8" w:space="0" w:color="auto"/>
            <w:left w:val="single" w:sz="8" w:space="0" w:color="auto"/>
            <w:bottom w:val="single" w:sz="8" w:space="0" w:color="auto"/>
            <w:right w:val="single" w:sz="8" w:space="0" w:color="auto"/>
          </w:tcBorders>
          <w:vAlign w:val="center"/>
        </w:tcPr>
        <w:p w14:paraId="053FBD43" w14:textId="77777777" w:rsidR="005651B7" w:rsidRPr="00B476B9" w:rsidRDefault="005651B7" w:rsidP="00E546C0">
          <w:pPr>
            <w:jc w:val="center"/>
            <w:rPr>
              <w:rFonts w:ascii="Arial" w:hAnsi="Arial" w:cs="Arial"/>
              <w:sz w:val="32"/>
              <w:szCs w:val="32"/>
            </w:rPr>
          </w:pPr>
          <w:r w:rsidRPr="00FC3896">
            <w:rPr>
              <w:sz w:val="28"/>
              <w:szCs w:val="28"/>
            </w:rPr>
            <w:t>0170-ППМТ-2023</w:t>
          </w:r>
        </w:p>
      </w:tc>
      <w:tc>
        <w:tcPr>
          <w:tcW w:w="567" w:type="dxa"/>
          <w:tcBorders>
            <w:top w:val="single" w:sz="8" w:space="0" w:color="auto"/>
            <w:left w:val="single" w:sz="8" w:space="0" w:color="auto"/>
            <w:bottom w:val="single" w:sz="8" w:space="0" w:color="auto"/>
            <w:right w:val="nil"/>
          </w:tcBorders>
          <w:vAlign w:val="center"/>
        </w:tcPr>
        <w:p w14:paraId="794C71D4" w14:textId="77777777" w:rsidR="005651B7" w:rsidRPr="00B476B9" w:rsidRDefault="005651B7" w:rsidP="00E546C0">
          <w:pPr>
            <w:pStyle w:val="af1"/>
            <w:rPr>
              <w:rFonts w:ascii="Arial" w:hAnsi="Arial" w:cs="Arial"/>
              <w:sz w:val="18"/>
              <w:szCs w:val="18"/>
            </w:rPr>
          </w:pPr>
          <w:r w:rsidRPr="00B476B9">
            <w:rPr>
              <w:rFonts w:ascii="Arial" w:hAnsi="Arial" w:cs="Arial"/>
              <w:sz w:val="18"/>
              <w:szCs w:val="18"/>
            </w:rPr>
            <w:t>Лист</w:t>
          </w:r>
        </w:p>
      </w:tc>
      <w:tc>
        <w:tcPr>
          <w:tcW w:w="357" w:type="dxa"/>
          <w:tcBorders>
            <w:top w:val="nil"/>
            <w:left w:val="nil"/>
            <w:bottom w:val="nil"/>
            <w:right w:val="nil"/>
          </w:tcBorders>
          <w:vAlign w:val="center"/>
        </w:tcPr>
        <w:p w14:paraId="04B7BE97" w14:textId="77777777" w:rsidR="005651B7" w:rsidRPr="00B476B9" w:rsidRDefault="005651B7" w:rsidP="00E546C0">
          <w:pPr>
            <w:pStyle w:val="af1"/>
            <w:rPr>
              <w:rFonts w:ascii="Arial" w:hAnsi="Arial" w:cs="Arial"/>
              <w:sz w:val="18"/>
              <w:szCs w:val="18"/>
            </w:rPr>
          </w:pPr>
        </w:p>
      </w:tc>
    </w:tr>
    <w:tr w:rsidR="005651B7" w:rsidRPr="00B476B9" w14:paraId="630CFDA2" w14:textId="77777777" w:rsidTr="00B82EB4">
      <w:trPr>
        <w:trHeight w:hRule="exact" w:val="284"/>
      </w:trPr>
      <w:tc>
        <w:tcPr>
          <w:tcW w:w="567" w:type="dxa"/>
          <w:tcBorders>
            <w:top w:val="single" w:sz="4" w:space="0" w:color="auto"/>
            <w:left w:val="single" w:sz="8" w:space="0" w:color="auto"/>
            <w:bottom w:val="single" w:sz="8" w:space="0" w:color="auto"/>
            <w:right w:val="single" w:sz="8" w:space="0" w:color="auto"/>
          </w:tcBorders>
          <w:vAlign w:val="center"/>
        </w:tcPr>
        <w:p w14:paraId="5416735C" w14:textId="77777777" w:rsidR="005651B7" w:rsidRPr="00B476B9" w:rsidRDefault="005651B7" w:rsidP="00E546C0">
          <w:pPr>
            <w:pStyle w:val="af1"/>
            <w:rPr>
              <w:rFonts w:ascii="Arial" w:hAnsi="Arial" w:cs="Arial"/>
              <w:sz w:val="18"/>
              <w:szCs w:val="18"/>
            </w:rPr>
          </w:pPr>
        </w:p>
      </w:tc>
      <w:tc>
        <w:tcPr>
          <w:tcW w:w="567" w:type="dxa"/>
          <w:tcBorders>
            <w:left w:val="single" w:sz="8" w:space="0" w:color="auto"/>
            <w:bottom w:val="single" w:sz="8" w:space="0" w:color="auto"/>
            <w:right w:val="single" w:sz="8" w:space="0" w:color="auto"/>
          </w:tcBorders>
          <w:vAlign w:val="center"/>
        </w:tcPr>
        <w:p w14:paraId="7C546B75" w14:textId="77777777" w:rsidR="005651B7" w:rsidRPr="00B476B9" w:rsidRDefault="005651B7" w:rsidP="00E546C0">
          <w:pPr>
            <w:pStyle w:val="af1"/>
            <w:rPr>
              <w:rFonts w:ascii="Arial" w:hAnsi="Arial" w:cs="Arial"/>
              <w:spacing w:val="-22"/>
              <w:sz w:val="18"/>
              <w:szCs w:val="18"/>
            </w:rPr>
          </w:pPr>
        </w:p>
      </w:tc>
      <w:tc>
        <w:tcPr>
          <w:tcW w:w="567" w:type="dxa"/>
          <w:tcBorders>
            <w:left w:val="single" w:sz="8" w:space="0" w:color="auto"/>
            <w:bottom w:val="single" w:sz="8" w:space="0" w:color="auto"/>
            <w:right w:val="single" w:sz="8" w:space="0" w:color="auto"/>
          </w:tcBorders>
          <w:vAlign w:val="center"/>
        </w:tcPr>
        <w:p w14:paraId="4DAB5BF1" w14:textId="77777777" w:rsidR="005651B7" w:rsidRPr="00B476B9" w:rsidRDefault="005651B7" w:rsidP="00E546C0">
          <w:pPr>
            <w:pStyle w:val="af1"/>
            <w:rPr>
              <w:rFonts w:ascii="Arial" w:hAnsi="Arial" w:cs="Arial"/>
              <w:sz w:val="18"/>
              <w:szCs w:val="18"/>
            </w:rPr>
          </w:pPr>
        </w:p>
      </w:tc>
      <w:tc>
        <w:tcPr>
          <w:tcW w:w="567" w:type="dxa"/>
          <w:tcBorders>
            <w:left w:val="single" w:sz="8" w:space="0" w:color="auto"/>
            <w:bottom w:val="single" w:sz="8" w:space="0" w:color="auto"/>
            <w:right w:val="single" w:sz="8" w:space="0" w:color="auto"/>
          </w:tcBorders>
          <w:vAlign w:val="center"/>
        </w:tcPr>
        <w:p w14:paraId="41F310E1" w14:textId="77777777" w:rsidR="005651B7" w:rsidRPr="00B476B9" w:rsidRDefault="005651B7" w:rsidP="00E546C0">
          <w:pPr>
            <w:pStyle w:val="af1"/>
            <w:rPr>
              <w:rFonts w:ascii="Arial" w:hAnsi="Arial" w:cs="Arial"/>
              <w:spacing w:val="-14"/>
              <w:sz w:val="18"/>
              <w:szCs w:val="18"/>
            </w:rPr>
          </w:pPr>
        </w:p>
      </w:tc>
      <w:tc>
        <w:tcPr>
          <w:tcW w:w="850" w:type="dxa"/>
          <w:tcBorders>
            <w:left w:val="single" w:sz="8" w:space="0" w:color="auto"/>
            <w:bottom w:val="single" w:sz="8" w:space="0" w:color="auto"/>
            <w:right w:val="single" w:sz="8" w:space="0" w:color="auto"/>
          </w:tcBorders>
          <w:vAlign w:val="center"/>
        </w:tcPr>
        <w:p w14:paraId="24DB69E5" w14:textId="77777777" w:rsidR="005651B7" w:rsidRPr="00B476B9" w:rsidRDefault="005651B7" w:rsidP="00E546C0">
          <w:pPr>
            <w:pStyle w:val="af1"/>
            <w:rPr>
              <w:rFonts w:ascii="Arial" w:hAnsi="Arial" w:cs="Arial"/>
              <w:sz w:val="18"/>
              <w:szCs w:val="18"/>
            </w:rPr>
          </w:pPr>
        </w:p>
      </w:tc>
      <w:tc>
        <w:tcPr>
          <w:tcW w:w="567" w:type="dxa"/>
          <w:tcBorders>
            <w:left w:val="single" w:sz="8" w:space="0" w:color="auto"/>
            <w:bottom w:val="single" w:sz="8" w:space="0" w:color="auto"/>
            <w:right w:val="single" w:sz="8" w:space="0" w:color="auto"/>
          </w:tcBorders>
          <w:vAlign w:val="center"/>
        </w:tcPr>
        <w:p w14:paraId="107A4E16" w14:textId="77777777" w:rsidR="005651B7" w:rsidRPr="00B476B9" w:rsidRDefault="005651B7" w:rsidP="00E546C0">
          <w:pPr>
            <w:pStyle w:val="af1"/>
            <w:rPr>
              <w:rFonts w:ascii="Arial" w:hAnsi="Arial" w:cs="Arial"/>
              <w:sz w:val="18"/>
              <w:szCs w:val="18"/>
            </w:rPr>
          </w:pPr>
        </w:p>
      </w:tc>
      <w:tc>
        <w:tcPr>
          <w:tcW w:w="6140" w:type="dxa"/>
          <w:vMerge/>
          <w:tcBorders>
            <w:left w:val="single" w:sz="8" w:space="0" w:color="auto"/>
            <w:bottom w:val="single" w:sz="8" w:space="0" w:color="auto"/>
            <w:right w:val="single" w:sz="8" w:space="0" w:color="auto"/>
          </w:tcBorders>
          <w:vAlign w:val="center"/>
        </w:tcPr>
        <w:p w14:paraId="3F1257F1" w14:textId="77777777" w:rsidR="005651B7" w:rsidRPr="00B476B9" w:rsidRDefault="005651B7" w:rsidP="00E546C0">
          <w:pPr>
            <w:pStyle w:val="af1"/>
            <w:rPr>
              <w:rFonts w:ascii="Arial" w:hAnsi="Arial" w:cs="Arial"/>
              <w:sz w:val="18"/>
              <w:szCs w:val="18"/>
            </w:rPr>
          </w:pPr>
        </w:p>
      </w:tc>
      <w:tc>
        <w:tcPr>
          <w:tcW w:w="567" w:type="dxa"/>
          <w:vMerge w:val="restart"/>
          <w:tcBorders>
            <w:top w:val="single" w:sz="8" w:space="0" w:color="auto"/>
            <w:left w:val="single" w:sz="8" w:space="0" w:color="auto"/>
            <w:bottom w:val="single" w:sz="8" w:space="0" w:color="auto"/>
            <w:right w:val="nil"/>
          </w:tcBorders>
          <w:vAlign w:val="center"/>
        </w:tcPr>
        <w:p w14:paraId="3DC48A00" w14:textId="7F828AD9" w:rsidR="005651B7" w:rsidRPr="00B476B9" w:rsidRDefault="005651B7" w:rsidP="00E546C0">
          <w:pPr>
            <w:pStyle w:val="af1"/>
            <w:rPr>
              <w:rFonts w:ascii="Arial" w:hAnsi="Arial" w:cs="Arial"/>
              <w:szCs w:val="24"/>
            </w:rPr>
          </w:pPr>
          <w:r w:rsidRPr="008956DA">
            <w:rPr>
              <w:rFonts w:cs="Times New Roman"/>
              <w:szCs w:val="24"/>
            </w:rPr>
            <w:fldChar w:fldCharType="begin"/>
          </w:r>
          <w:r w:rsidRPr="008956DA">
            <w:rPr>
              <w:rFonts w:cs="Times New Roman"/>
              <w:szCs w:val="24"/>
            </w:rPr>
            <w:instrText>PAGE   \* MERGEFORMAT</w:instrText>
          </w:r>
          <w:r w:rsidRPr="008956DA">
            <w:rPr>
              <w:rFonts w:cs="Times New Roman"/>
              <w:szCs w:val="24"/>
            </w:rPr>
            <w:fldChar w:fldCharType="separate"/>
          </w:r>
          <w:r>
            <w:rPr>
              <w:rFonts w:cs="Times New Roman"/>
              <w:noProof/>
              <w:szCs w:val="24"/>
            </w:rPr>
            <w:t>4</w:t>
          </w:r>
          <w:r w:rsidRPr="008956DA">
            <w:rPr>
              <w:rFonts w:cs="Times New Roman"/>
              <w:szCs w:val="24"/>
            </w:rPr>
            <w:fldChar w:fldCharType="end"/>
          </w:r>
        </w:p>
      </w:tc>
      <w:tc>
        <w:tcPr>
          <w:tcW w:w="357" w:type="dxa"/>
          <w:tcBorders>
            <w:top w:val="nil"/>
            <w:left w:val="nil"/>
            <w:bottom w:val="nil"/>
            <w:right w:val="nil"/>
          </w:tcBorders>
          <w:vAlign w:val="center"/>
        </w:tcPr>
        <w:p w14:paraId="37EEE67C" w14:textId="77777777" w:rsidR="005651B7" w:rsidRPr="00B476B9" w:rsidRDefault="005651B7" w:rsidP="00E546C0">
          <w:pPr>
            <w:pStyle w:val="af1"/>
            <w:rPr>
              <w:rFonts w:ascii="Arial" w:hAnsi="Arial" w:cs="Arial"/>
              <w:sz w:val="18"/>
              <w:szCs w:val="18"/>
            </w:rPr>
          </w:pPr>
        </w:p>
      </w:tc>
    </w:tr>
    <w:tr w:rsidR="005651B7" w:rsidRPr="00B476B9" w14:paraId="365EB119" w14:textId="77777777" w:rsidTr="00B82EB4">
      <w:trPr>
        <w:trHeight w:hRule="exact" w:val="284"/>
      </w:trPr>
      <w:tc>
        <w:tcPr>
          <w:tcW w:w="567" w:type="dxa"/>
          <w:tcBorders>
            <w:top w:val="single" w:sz="8" w:space="0" w:color="auto"/>
            <w:left w:val="single" w:sz="8" w:space="0" w:color="auto"/>
            <w:bottom w:val="single" w:sz="8" w:space="0" w:color="auto"/>
            <w:right w:val="single" w:sz="8" w:space="0" w:color="auto"/>
          </w:tcBorders>
          <w:vAlign w:val="center"/>
        </w:tcPr>
        <w:p w14:paraId="046B20D9" w14:textId="77777777" w:rsidR="005651B7" w:rsidRPr="00B476B9" w:rsidRDefault="005651B7" w:rsidP="00E546C0">
          <w:pPr>
            <w:jc w:val="center"/>
            <w:rPr>
              <w:rFonts w:ascii="Arial" w:hAnsi="Arial" w:cs="Arial"/>
              <w:sz w:val="16"/>
              <w:szCs w:val="16"/>
            </w:rPr>
          </w:pPr>
          <w:r w:rsidRPr="00B476B9">
            <w:rPr>
              <w:rFonts w:ascii="Arial" w:hAnsi="Arial" w:cs="Arial"/>
              <w:sz w:val="16"/>
              <w:szCs w:val="16"/>
            </w:rPr>
            <w:t>Изм.</w:t>
          </w:r>
        </w:p>
      </w:tc>
      <w:tc>
        <w:tcPr>
          <w:tcW w:w="567" w:type="dxa"/>
          <w:tcBorders>
            <w:top w:val="single" w:sz="8" w:space="0" w:color="auto"/>
            <w:left w:val="single" w:sz="8" w:space="0" w:color="auto"/>
            <w:bottom w:val="single" w:sz="8" w:space="0" w:color="auto"/>
            <w:right w:val="single" w:sz="8" w:space="0" w:color="auto"/>
          </w:tcBorders>
          <w:vAlign w:val="center"/>
        </w:tcPr>
        <w:p w14:paraId="1CD7D503" w14:textId="77777777" w:rsidR="005651B7" w:rsidRPr="00B476B9" w:rsidRDefault="005651B7" w:rsidP="00E546C0">
          <w:pPr>
            <w:jc w:val="center"/>
            <w:rPr>
              <w:rFonts w:ascii="Arial" w:hAnsi="Arial" w:cs="Arial"/>
              <w:spacing w:val="-22"/>
              <w:sz w:val="16"/>
              <w:szCs w:val="16"/>
            </w:rPr>
          </w:pPr>
          <w:r w:rsidRPr="00B476B9">
            <w:rPr>
              <w:rFonts w:ascii="Arial" w:hAnsi="Arial" w:cs="Arial"/>
              <w:spacing w:val="-22"/>
              <w:sz w:val="16"/>
              <w:szCs w:val="16"/>
            </w:rPr>
            <w:t>Кол. уч.</w:t>
          </w:r>
        </w:p>
      </w:tc>
      <w:tc>
        <w:tcPr>
          <w:tcW w:w="567" w:type="dxa"/>
          <w:tcBorders>
            <w:top w:val="single" w:sz="8" w:space="0" w:color="auto"/>
            <w:left w:val="single" w:sz="8" w:space="0" w:color="auto"/>
            <w:bottom w:val="single" w:sz="8" w:space="0" w:color="auto"/>
            <w:right w:val="single" w:sz="8" w:space="0" w:color="auto"/>
          </w:tcBorders>
          <w:vAlign w:val="center"/>
        </w:tcPr>
        <w:p w14:paraId="1F13A610" w14:textId="77777777" w:rsidR="005651B7" w:rsidRPr="00B476B9" w:rsidRDefault="005651B7" w:rsidP="00E546C0">
          <w:pPr>
            <w:jc w:val="center"/>
            <w:rPr>
              <w:rFonts w:ascii="Arial" w:hAnsi="Arial" w:cs="Arial"/>
              <w:sz w:val="16"/>
              <w:szCs w:val="16"/>
            </w:rPr>
          </w:pPr>
          <w:r w:rsidRPr="00B476B9">
            <w:rPr>
              <w:rFonts w:ascii="Arial" w:hAnsi="Arial" w:cs="Arial"/>
              <w:sz w:val="16"/>
              <w:szCs w:val="16"/>
            </w:rPr>
            <w:t>Лист</w:t>
          </w:r>
        </w:p>
      </w:tc>
      <w:tc>
        <w:tcPr>
          <w:tcW w:w="567" w:type="dxa"/>
          <w:tcBorders>
            <w:top w:val="single" w:sz="8" w:space="0" w:color="auto"/>
            <w:left w:val="single" w:sz="8" w:space="0" w:color="auto"/>
            <w:bottom w:val="single" w:sz="8" w:space="0" w:color="auto"/>
            <w:right w:val="single" w:sz="8" w:space="0" w:color="auto"/>
          </w:tcBorders>
          <w:vAlign w:val="center"/>
        </w:tcPr>
        <w:p w14:paraId="4FD682B6" w14:textId="77777777" w:rsidR="005651B7" w:rsidRPr="00B476B9" w:rsidRDefault="005651B7" w:rsidP="00E546C0">
          <w:pPr>
            <w:jc w:val="center"/>
            <w:rPr>
              <w:rFonts w:ascii="Arial" w:hAnsi="Arial" w:cs="Arial"/>
              <w:spacing w:val="-18"/>
              <w:sz w:val="16"/>
              <w:szCs w:val="16"/>
            </w:rPr>
          </w:pPr>
          <w:r w:rsidRPr="00B476B9">
            <w:rPr>
              <w:rFonts w:ascii="Arial" w:hAnsi="Arial" w:cs="Arial"/>
              <w:spacing w:val="-18"/>
              <w:sz w:val="16"/>
              <w:szCs w:val="16"/>
            </w:rPr>
            <w:t>№ док.</w:t>
          </w:r>
        </w:p>
      </w:tc>
      <w:tc>
        <w:tcPr>
          <w:tcW w:w="850" w:type="dxa"/>
          <w:tcBorders>
            <w:top w:val="single" w:sz="8" w:space="0" w:color="auto"/>
            <w:left w:val="single" w:sz="8" w:space="0" w:color="auto"/>
            <w:bottom w:val="single" w:sz="8" w:space="0" w:color="auto"/>
            <w:right w:val="single" w:sz="8" w:space="0" w:color="auto"/>
          </w:tcBorders>
          <w:vAlign w:val="center"/>
        </w:tcPr>
        <w:p w14:paraId="73616438" w14:textId="77777777" w:rsidR="005651B7" w:rsidRPr="00B476B9" w:rsidRDefault="005651B7" w:rsidP="00E546C0">
          <w:pPr>
            <w:jc w:val="center"/>
            <w:rPr>
              <w:rFonts w:ascii="Arial" w:hAnsi="Arial" w:cs="Arial"/>
              <w:sz w:val="16"/>
              <w:szCs w:val="16"/>
            </w:rPr>
          </w:pPr>
          <w:r w:rsidRPr="00B476B9">
            <w:rPr>
              <w:rFonts w:ascii="Arial" w:hAnsi="Arial" w:cs="Arial"/>
              <w:sz w:val="16"/>
              <w:szCs w:val="16"/>
            </w:rPr>
            <w:t>Подпись</w:t>
          </w:r>
        </w:p>
      </w:tc>
      <w:tc>
        <w:tcPr>
          <w:tcW w:w="567" w:type="dxa"/>
          <w:tcBorders>
            <w:top w:val="single" w:sz="8" w:space="0" w:color="auto"/>
            <w:left w:val="single" w:sz="8" w:space="0" w:color="auto"/>
            <w:bottom w:val="single" w:sz="8" w:space="0" w:color="auto"/>
            <w:right w:val="single" w:sz="8" w:space="0" w:color="auto"/>
          </w:tcBorders>
          <w:vAlign w:val="center"/>
        </w:tcPr>
        <w:p w14:paraId="7A4EABF4" w14:textId="77777777" w:rsidR="005651B7" w:rsidRPr="00B476B9" w:rsidRDefault="005651B7" w:rsidP="00E546C0">
          <w:pPr>
            <w:jc w:val="center"/>
            <w:rPr>
              <w:rFonts w:ascii="Arial" w:hAnsi="Arial" w:cs="Arial"/>
              <w:sz w:val="16"/>
              <w:szCs w:val="16"/>
            </w:rPr>
          </w:pPr>
          <w:r w:rsidRPr="00B476B9">
            <w:rPr>
              <w:rFonts w:ascii="Arial" w:hAnsi="Arial" w:cs="Arial"/>
              <w:sz w:val="16"/>
              <w:szCs w:val="16"/>
            </w:rPr>
            <w:t>Дата</w:t>
          </w:r>
        </w:p>
      </w:tc>
      <w:tc>
        <w:tcPr>
          <w:tcW w:w="6140" w:type="dxa"/>
          <w:vMerge/>
          <w:tcBorders>
            <w:left w:val="single" w:sz="8" w:space="0" w:color="auto"/>
            <w:bottom w:val="single" w:sz="8" w:space="0" w:color="auto"/>
            <w:right w:val="single" w:sz="8" w:space="0" w:color="auto"/>
          </w:tcBorders>
          <w:vAlign w:val="center"/>
        </w:tcPr>
        <w:p w14:paraId="3727BA55" w14:textId="77777777" w:rsidR="005651B7" w:rsidRPr="00B476B9" w:rsidRDefault="005651B7" w:rsidP="00E546C0">
          <w:pPr>
            <w:pStyle w:val="af1"/>
            <w:rPr>
              <w:rFonts w:ascii="Arial" w:hAnsi="Arial" w:cs="Arial"/>
              <w:sz w:val="18"/>
              <w:szCs w:val="18"/>
            </w:rPr>
          </w:pPr>
        </w:p>
      </w:tc>
      <w:tc>
        <w:tcPr>
          <w:tcW w:w="567" w:type="dxa"/>
          <w:vMerge/>
          <w:tcBorders>
            <w:top w:val="single" w:sz="8" w:space="0" w:color="auto"/>
            <w:left w:val="single" w:sz="8" w:space="0" w:color="auto"/>
            <w:bottom w:val="single" w:sz="8" w:space="0" w:color="auto"/>
            <w:right w:val="nil"/>
          </w:tcBorders>
          <w:vAlign w:val="center"/>
        </w:tcPr>
        <w:p w14:paraId="0A24311D" w14:textId="77777777" w:rsidR="005651B7" w:rsidRPr="00B476B9" w:rsidRDefault="005651B7" w:rsidP="00E546C0">
          <w:pPr>
            <w:pStyle w:val="af1"/>
            <w:rPr>
              <w:rFonts w:ascii="Arial" w:hAnsi="Arial" w:cs="Arial"/>
              <w:sz w:val="18"/>
              <w:szCs w:val="18"/>
            </w:rPr>
          </w:pPr>
        </w:p>
      </w:tc>
      <w:tc>
        <w:tcPr>
          <w:tcW w:w="357" w:type="dxa"/>
          <w:tcBorders>
            <w:top w:val="nil"/>
            <w:left w:val="nil"/>
            <w:bottom w:val="nil"/>
            <w:right w:val="nil"/>
          </w:tcBorders>
          <w:vAlign w:val="center"/>
        </w:tcPr>
        <w:p w14:paraId="297CDE08" w14:textId="77777777" w:rsidR="005651B7" w:rsidRPr="00B476B9" w:rsidRDefault="005651B7" w:rsidP="00E546C0">
          <w:pPr>
            <w:pStyle w:val="af1"/>
            <w:rPr>
              <w:rFonts w:ascii="Arial" w:hAnsi="Arial" w:cs="Arial"/>
              <w:sz w:val="18"/>
              <w:szCs w:val="18"/>
            </w:rPr>
          </w:pPr>
        </w:p>
      </w:tc>
    </w:tr>
    <w:tr w:rsidR="005651B7" w:rsidRPr="00B476B9" w14:paraId="17953E7A" w14:textId="77777777" w:rsidTr="00B82EB4">
      <w:trPr>
        <w:trHeight w:hRule="exact" w:val="323"/>
      </w:trPr>
      <w:tc>
        <w:tcPr>
          <w:tcW w:w="567" w:type="dxa"/>
          <w:tcBorders>
            <w:top w:val="single" w:sz="8" w:space="0" w:color="auto"/>
            <w:left w:val="nil"/>
            <w:bottom w:val="nil"/>
            <w:right w:val="nil"/>
          </w:tcBorders>
          <w:vAlign w:val="center"/>
        </w:tcPr>
        <w:p w14:paraId="69BCDDE7" w14:textId="77777777" w:rsidR="005651B7" w:rsidRPr="00B476B9" w:rsidRDefault="005651B7" w:rsidP="00E546C0">
          <w:pPr>
            <w:pStyle w:val="af1"/>
            <w:rPr>
              <w:rFonts w:ascii="Arial" w:hAnsi="Arial" w:cs="Arial"/>
              <w:sz w:val="18"/>
              <w:szCs w:val="18"/>
            </w:rPr>
          </w:pPr>
        </w:p>
      </w:tc>
      <w:tc>
        <w:tcPr>
          <w:tcW w:w="567" w:type="dxa"/>
          <w:tcBorders>
            <w:top w:val="single" w:sz="8" w:space="0" w:color="auto"/>
            <w:left w:val="nil"/>
            <w:bottom w:val="nil"/>
            <w:right w:val="nil"/>
          </w:tcBorders>
          <w:vAlign w:val="center"/>
        </w:tcPr>
        <w:p w14:paraId="0D99CE3F" w14:textId="77777777" w:rsidR="005651B7" w:rsidRPr="00B476B9" w:rsidRDefault="005651B7" w:rsidP="00E546C0">
          <w:pPr>
            <w:pStyle w:val="af1"/>
            <w:rPr>
              <w:rFonts w:ascii="Arial" w:hAnsi="Arial" w:cs="Arial"/>
              <w:spacing w:val="-22"/>
              <w:sz w:val="18"/>
              <w:szCs w:val="18"/>
            </w:rPr>
          </w:pPr>
        </w:p>
      </w:tc>
      <w:tc>
        <w:tcPr>
          <w:tcW w:w="567" w:type="dxa"/>
          <w:tcBorders>
            <w:top w:val="single" w:sz="8" w:space="0" w:color="auto"/>
            <w:left w:val="nil"/>
            <w:bottom w:val="nil"/>
            <w:right w:val="nil"/>
          </w:tcBorders>
          <w:vAlign w:val="center"/>
        </w:tcPr>
        <w:p w14:paraId="608A0CDE" w14:textId="77777777" w:rsidR="005651B7" w:rsidRPr="00B476B9" w:rsidRDefault="005651B7" w:rsidP="00E546C0">
          <w:pPr>
            <w:pStyle w:val="af1"/>
            <w:rPr>
              <w:rFonts w:ascii="Arial" w:hAnsi="Arial" w:cs="Arial"/>
              <w:sz w:val="18"/>
              <w:szCs w:val="18"/>
            </w:rPr>
          </w:pPr>
        </w:p>
      </w:tc>
      <w:tc>
        <w:tcPr>
          <w:tcW w:w="567" w:type="dxa"/>
          <w:tcBorders>
            <w:top w:val="single" w:sz="8" w:space="0" w:color="auto"/>
            <w:left w:val="nil"/>
            <w:bottom w:val="nil"/>
            <w:right w:val="nil"/>
          </w:tcBorders>
          <w:vAlign w:val="center"/>
        </w:tcPr>
        <w:p w14:paraId="2B1C9384" w14:textId="77777777" w:rsidR="005651B7" w:rsidRPr="00B476B9" w:rsidRDefault="005651B7" w:rsidP="00E546C0">
          <w:pPr>
            <w:pStyle w:val="af1"/>
            <w:rPr>
              <w:rFonts w:ascii="Arial" w:hAnsi="Arial" w:cs="Arial"/>
              <w:spacing w:val="-20"/>
              <w:sz w:val="18"/>
              <w:szCs w:val="18"/>
            </w:rPr>
          </w:pPr>
        </w:p>
      </w:tc>
      <w:tc>
        <w:tcPr>
          <w:tcW w:w="850" w:type="dxa"/>
          <w:tcBorders>
            <w:top w:val="single" w:sz="8" w:space="0" w:color="auto"/>
            <w:left w:val="nil"/>
            <w:bottom w:val="nil"/>
            <w:right w:val="nil"/>
          </w:tcBorders>
          <w:vAlign w:val="center"/>
        </w:tcPr>
        <w:p w14:paraId="0253F3E4" w14:textId="77777777" w:rsidR="005651B7" w:rsidRPr="00B476B9" w:rsidRDefault="005651B7" w:rsidP="00E546C0">
          <w:pPr>
            <w:pStyle w:val="af1"/>
            <w:rPr>
              <w:rFonts w:ascii="Arial" w:hAnsi="Arial" w:cs="Arial"/>
              <w:sz w:val="18"/>
              <w:szCs w:val="18"/>
            </w:rPr>
          </w:pPr>
        </w:p>
      </w:tc>
      <w:tc>
        <w:tcPr>
          <w:tcW w:w="567" w:type="dxa"/>
          <w:tcBorders>
            <w:top w:val="single" w:sz="8" w:space="0" w:color="auto"/>
            <w:left w:val="nil"/>
            <w:bottom w:val="nil"/>
            <w:right w:val="nil"/>
          </w:tcBorders>
          <w:vAlign w:val="center"/>
        </w:tcPr>
        <w:p w14:paraId="69C0297F" w14:textId="77777777" w:rsidR="005651B7" w:rsidRPr="00B476B9" w:rsidRDefault="005651B7" w:rsidP="00E546C0">
          <w:pPr>
            <w:pStyle w:val="af1"/>
            <w:rPr>
              <w:rFonts w:ascii="Arial" w:hAnsi="Arial" w:cs="Arial"/>
              <w:sz w:val="18"/>
              <w:szCs w:val="18"/>
            </w:rPr>
          </w:pPr>
        </w:p>
      </w:tc>
      <w:tc>
        <w:tcPr>
          <w:tcW w:w="6140" w:type="dxa"/>
          <w:tcBorders>
            <w:top w:val="single" w:sz="8" w:space="0" w:color="auto"/>
            <w:left w:val="nil"/>
            <w:bottom w:val="nil"/>
            <w:right w:val="nil"/>
          </w:tcBorders>
          <w:vAlign w:val="center"/>
        </w:tcPr>
        <w:p w14:paraId="0C04EBC5" w14:textId="77777777" w:rsidR="005651B7" w:rsidRPr="00B476B9" w:rsidRDefault="005651B7" w:rsidP="00E546C0">
          <w:pPr>
            <w:pStyle w:val="af1"/>
            <w:rPr>
              <w:rFonts w:ascii="Arial" w:hAnsi="Arial" w:cs="Arial"/>
              <w:sz w:val="18"/>
              <w:szCs w:val="18"/>
            </w:rPr>
          </w:pPr>
        </w:p>
      </w:tc>
      <w:tc>
        <w:tcPr>
          <w:tcW w:w="567" w:type="dxa"/>
          <w:tcBorders>
            <w:top w:val="single" w:sz="8" w:space="0" w:color="auto"/>
            <w:left w:val="nil"/>
            <w:bottom w:val="nil"/>
            <w:right w:val="nil"/>
          </w:tcBorders>
          <w:vAlign w:val="center"/>
        </w:tcPr>
        <w:p w14:paraId="33D5ADFF" w14:textId="77777777" w:rsidR="005651B7" w:rsidRPr="00B476B9" w:rsidRDefault="005651B7" w:rsidP="00E546C0">
          <w:pPr>
            <w:pStyle w:val="af1"/>
            <w:rPr>
              <w:rFonts w:ascii="Arial" w:hAnsi="Arial" w:cs="Arial"/>
              <w:sz w:val="18"/>
              <w:szCs w:val="18"/>
            </w:rPr>
          </w:pPr>
        </w:p>
      </w:tc>
      <w:tc>
        <w:tcPr>
          <w:tcW w:w="357" w:type="dxa"/>
          <w:tcBorders>
            <w:top w:val="nil"/>
            <w:left w:val="nil"/>
            <w:bottom w:val="nil"/>
            <w:right w:val="nil"/>
          </w:tcBorders>
          <w:vAlign w:val="center"/>
        </w:tcPr>
        <w:p w14:paraId="2780E9C7" w14:textId="77777777" w:rsidR="005651B7" w:rsidRPr="00B476B9" w:rsidRDefault="005651B7" w:rsidP="00E546C0">
          <w:pPr>
            <w:pStyle w:val="af1"/>
            <w:rPr>
              <w:rFonts w:ascii="Arial" w:hAnsi="Arial" w:cs="Arial"/>
              <w:sz w:val="18"/>
              <w:szCs w:val="18"/>
            </w:rPr>
          </w:pPr>
        </w:p>
      </w:tc>
    </w:tr>
  </w:tbl>
  <w:tbl>
    <w:tblPr>
      <w:tblStyle w:val="af6"/>
      <w:tblpPr w:leftFromText="181" w:rightFromText="181" w:vertAnchor="page" w:horzAnchor="page" w:tblpYSpec="bottom"/>
      <w:tblW w:w="0" w:type="auto"/>
      <w:tblLayout w:type="fixed"/>
      <w:tblCellMar>
        <w:left w:w="28" w:type="dxa"/>
        <w:right w:w="28" w:type="dxa"/>
      </w:tblCellMar>
      <w:tblLook w:val="04A0" w:firstRow="1" w:lastRow="0" w:firstColumn="1" w:lastColumn="0" w:noHBand="0" w:noVBand="1"/>
    </w:tblPr>
    <w:tblGrid>
      <w:gridCol w:w="284"/>
      <w:gridCol w:w="397"/>
    </w:tblGrid>
    <w:tr w:rsidR="005651B7" w:rsidRPr="00B476B9" w14:paraId="3FE8FA52" w14:textId="77777777" w:rsidTr="00B82EB4">
      <w:trPr>
        <w:cantSplit/>
        <w:trHeight w:hRule="exact" w:val="1418"/>
      </w:trPr>
      <w:tc>
        <w:tcPr>
          <w:tcW w:w="284" w:type="dxa"/>
          <w:tcBorders>
            <w:top w:val="single" w:sz="8" w:space="0" w:color="auto"/>
            <w:left w:val="single" w:sz="8" w:space="0" w:color="auto"/>
            <w:bottom w:val="single" w:sz="8" w:space="0" w:color="auto"/>
            <w:right w:val="single" w:sz="8" w:space="0" w:color="auto"/>
          </w:tcBorders>
          <w:textDirection w:val="btLr"/>
          <w:vAlign w:val="center"/>
        </w:tcPr>
        <w:p w14:paraId="09928F5A" w14:textId="77777777" w:rsidR="005651B7" w:rsidRPr="00B476B9" w:rsidRDefault="005651B7" w:rsidP="00E546C0">
          <w:pPr>
            <w:pStyle w:val="af1"/>
            <w:rPr>
              <w:rFonts w:ascii="Arial" w:hAnsi="Arial" w:cs="Arial"/>
              <w:sz w:val="18"/>
              <w:szCs w:val="18"/>
            </w:rPr>
          </w:pPr>
          <w:proofErr w:type="spellStart"/>
          <w:r w:rsidRPr="00B476B9">
            <w:rPr>
              <w:rFonts w:ascii="Arial" w:hAnsi="Arial" w:cs="Arial"/>
              <w:sz w:val="18"/>
              <w:szCs w:val="18"/>
            </w:rPr>
            <w:t>Взам</w:t>
          </w:r>
          <w:proofErr w:type="spellEnd"/>
          <w:r w:rsidRPr="00B476B9">
            <w:rPr>
              <w:rFonts w:ascii="Arial" w:hAnsi="Arial" w:cs="Arial"/>
              <w:sz w:val="18"/>
              <w:szCs w:val="18"/>
            </w:rPr>
            <w:t>. инв. №</w:t>
          </w:r>
        </w:p>
      </w:tc>
      <w:tc>
        <w:tcPr>
          <w:tcW w:w="397" w:type="dxa"/>
          <w:tcBorders>
            <w:top w:val="single" w:sz="8" w:space="0" w:color="auto"/>
            <w:left w:val="single" w:sz="8" w:space="0" w:color="auto"/>
            <w:bottom w:val="single" w:sz="8" w:space="0" w:color="auto"/>
            <w:right w:val="nil"/>
          </w:tcBorders>
          <w:textDirection w:val="btLr"/>
          <w:vAlign w:val="center"/>
        </w:tcPr>
        <w:p w14:paraId="569226D7" w14:textId="77777777" w:rsidR="005651B7" w:rsidRPr="00B476B9" w:rsidRDefault="005651B7" w:rsidP="00E546C0">
          <w:pPr>
            <w:pStyle w:val="af1"/>
            <w:rPr>
              <w:rFonts w:ascii="Arial" w:hAnsi="Arial" w:cs="Arial"/>
              <w:sz w:val="18"/>
              <w:szCs w:val="18"/>
            </w:rPr>
          </w:pPr>
        </w:p>
      </w:tc>
    </w:tr>
    <w:tr w:rsidR="005651B7" w:rsidRPr="00B476B9" w14:paraId="7A12F2B2" w14:textId="77777777" w:rsidTr="00B82EB4">
      <w:trPr>
        <w:cantSplit/>
        <w:trHeight w:hRule="exact" w:val="1985"/>
      </w:trPr>
      <w:tc>
        <w:tcPr>
          <w:tcW w:w="284" w:type="dxa"/>
          <w:tcBorders>
            <w:top w:val="single" w:sz="8" w:space="0" w:color="auto"/>
            <w:left w:val="single" w:sz="8" w:space="0" w:color="auto"/>
            <w:bottom w:val="single" w:sz="8" w:space="0" w:color="auto"/>
            <w:right w:val="single" w:sz="8" w:space="0" w:color="auto"/>
          </w:tcBorders>
          <w:textDirection w:val="btLr"/>
          <w:vAlign w:val="center"/>
        </w:tcPr>
        <w:p w14:paraId="67D7EB10" w14:textId="77777777" w:rsidR="005651B7" w:rsidRPr="00B476B9" w:rsidRDefault="005651B7" w:rsidP="00E546C0">
          <w:pPr>
            <w:pStyle w:val="af1"/>
            <w:rPr>
              <w:rFonts w:ascii="Arial" w:hAnsi="Arial" w:cs="Arial"/>
              <w:sz w:val="18"/>
              <w:szCs w:val="18"/>
            </w:rPr>
          </w:pPr>
          <w:r w:rsidRPr="00B476B9">
            <w:rPr>
              <w:rFonts w:ascii="Arial" w:hAnsi="Arial" w:cs="Arial"/>
              <w:sz w:val="18"/>
              <w:szCs w:val="18"/>
            </w:rPr>
            <w:t>Подп. и дата</w:t>
          </w:r>
        </w:p>
      </w:tc>
      <w:tc>
        <w:tcPr>
          <w:tcW w:w="397" w:type="dxa"/>
          <w:tcBorders>
            <w:top w:val="single" w:sz="8" w:space="0" w:color="auto"/>
            <w:left w:val="single" w:sz="8" w:space="0" w:color="auto"/>
            <w:bottom w:val="single" w:sz="8" w:space="0" w:color="auto"/>
            <w:right w:val="nil"/>
          </w:tcBorders>
          <w:textDirection w:val="btLr"/>
          <w:vAlign w:val="center"/>
        </w:tcPr>
        <w:p w14:paraId="6161A565" w14:textId="77777777" w:rsidR="005651B7" w:rsidRPr="00B476B9" w:rsidRDefault="005651B7" w:rsidP="00E546C0">
          <w:pPr>
            <w:pStyle w:val="af1"/>
            <w:rPr>
              <w:rFonts w:ascii="Arial" w:hAnsi="Arial" w:cs="Arial"/>
              <w:sz w:val="18"/>
              <w:szCs w:val="18"/>
            </w:rPr>
          </w:pPr>
        </w:p>
      </w:tc>
    </w:tr>
    <w:tr w:rsidR="005651B7" w:rsidRPr="00B476B9" w14:paraId="0CCA9D1F" w14:textId="77777777" w:rsidTr="00B82EB4">
      <w:trPr>
        <w:cantSplit/>
        <w:trHeight w:hRule="exact" w:val="1418"/>
      </w:trPr>
      <w:tc>
        <w:tcPr>
          <w:tcW w:w="284" w:type="dxa"/>
          <w:tcBorders>
            <w:top w:val="single" w:sz="8" w:space="0" w:color="auto"/>
            <w:left w:val="single" w:sz="8" w:space="0" w:color="auto"/>
            <w:bottom w:val="single" w:sz="8" w:space="0" w:color="auto"/>
            <w:right w:val="single" w:sz="8" w:space="0" w:color="auto"/>
          </w:tcBorders>
          <w:textDirection w:val="btLr"/>
          <w:vAlign w:val="center"/>
        </w:tcPr>
        <w:p w14:paraId="43F5A328" w14:textId="77777777" w:rsidR="005651B7" w:rsidRPr="00B476B9" w:rsidRDefault="005651B7" w:rsidP="00E546C0">
          <w:pPr>
            <w:pStyle w:val="af1"/>
            <w:rPr>
              <w:rFonts w:ascii="Arial" w:hAnsi="Arial" w:cs="Arial"/>
              <w:sz w:val="18"/>
              <w:szCs w:val="18"/>
            </w:rPr>
          </w:pPr>
          <w:r w:rsidRPr="00B476B9">
            <w:rPr>
              <w:rFonts w:ascii="Arial" w:hAnsi="Arial" w:cs="Arial"/>
              <w:sz w:val="18"/>
              <w:szCs w:val="18"/>
            </w:rPr>
            <w:t>Инв. № подл.</w:t>
          </w:r>
        </w:p>
      </w:tc>
      <w:tc>
        <w:tcPr>
          <w:tcW w:w="397" w:type="dxa"/>
          <w:tcBorders>
            <w:top w:val="single" w:sz="8" w:space="0" w:color="auto"/>
            <w:left w:val="single" w:sz="8" w:space="0" w:color="auto"/>
            <w:bottom w:val="single" w:sz="8" w:space="0" w:color="auto"/>
            <w:right w:val="nil"/>
          </w:tcBorders>
          <w:textDirection w:val="btLr"/>
          <w:vAlign w:val="center"/>
        </w:tcPr>
        <w:p w14:paraId="4180FF30" w14:textId="77777777" w:rsidR="005651B7" w:rsidRPr="00B476B9" w:rsidRDefault="005651B7" w:rsidP="00E546C0">
          <w:pPr>
            <w:pStyle w:val="af1"/>
            <w:rPr>
              <w:rFonts w:ascii="Arial" w:hAnsi="Arial" w:cs="Arial"/>
              <w:sz w:val="18"/>
              <w:szCs w:val="18"/>
            </w:rPr>
          </w:pPr>
        </w:p>
      </w:tc>
    </w:tr>
    <w:tr w:rsidR="005651B7" w:rsidRPr="00B476B9" w14:paraId="738B5C8D" w14:textId="77777777" w:rsidTr="00B82EB4">
      <w:trPr>
        <w:cantSplit/>
        <w:trHeight w:val="300"/>
      </w:trPr>
      <w:tc>
        <w:tcPr>
          <w:tcW w:w="284" w:type="dxa"/>
          <w:tcBorders>
            <w:top w:val="single" w:sz="8" w:space="0" w:color="auto"/>
            <w:left w:val="nil"/>
            <w:bottom w:val="nil"/>
            <w:right w:val="nil"/>
          </w:tcBorders>
          <w:textDirection w:val="btLr"/>
          <w:vAlign w:val="center"/>
        </w:tcPr>
        <w:p w14:paraId="53FA6914" w14:textId="77777777" w:rsidR="005651B7" w:rsidRPr="00B476B9" w:rsidRDefault="005651B7" w:rsidP="00E546C0">
          <w:pPr>
            <w:pStyle w:val="af1"/>
            <w:rPr>
              <w:rFonts w:ascii="Arial" w:hAnsi="Arial" w:cs="Arial"/>
              <w:sz w:val="18"/>
              <w:szCs w:val="18"/>
            </w:rPr>
          </w:pPr>
        </w:p>
      </w:tc>
      <w:tc>
        <w:tcPr>
          <w:tcW w:w="397" w:type="dxa"/>
          <w:tcBorders>
            <w:top w:val="single" w:sz="8" w:space="0" w:color="auto"/>
            <w:left w:val="nil"/>
            <w:bottom w:val="nil"/>
            <w:right w:val="nil"/>
          </w:tcBorders>
          <w:textDirection w:val="btLr"/>
          <w:vAlign w:val="center"/>
        </w:tcPr>
        <w:p w14:paraId="489E14A8" w14:textId="77777777" w:rsidR="005651B7" w:rsidRPr="00B476B9" w:rsidRDefault="005651B7" w:rsidP="00E546C0">
          <w:pPr>
            <w:pStyle w:val="af1"/>
            <w:rPr>
              <w:rFonts w:ascii="Arial" w:hAnsi="Arial" w:cs="Arial"/>
              <w:sz w:val="18"/>
              <w:szCs w:val="18"/>
            </w:rPr>
          </w:pPr>
        </w:p>
      </w:tc>
    </w:tr>
  </w:tbl>
  <w:p w14:paraId="0C5F5524" w14:textId="77777777" w:rsidR="005651B7" w:rsidRPr="00B476B9" w:rsidRDefault="005651B7" w:rsidP="00B95DB7">
    <w:pPr>
      <w:pStyle w:val="af1"/>
      <w:jc w:val="right"/>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802D00" w14:textId="77777777" w:rsidR="005651B7" w:rsidRDefault="005651B7" w:rsidP="00F66551">
      <w:r>
        <w:separator/>
      </w:r>
    </w:p>
  </w:footnote>
  <w:footnote w:type="continuationSeparator" w:id="0">
    <w:p w14:paraId="75036492" w14:textId="77777777" w:rsidR="005651B7" w:rsidRDefault="005651B7" w:rsidP="00F665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0DDF0E" w14:textId="77777777" w:rsidR="005651B7" w:rsidRDefault="005651B7" w:rsidP="00B82EB4">
    <w:pPr>
      <w:pStyle w:val="af"/>
    </w:pPr>
  </w:p>
  <w:p w14:paraId="7032EA9C" w14:textId="77777777" w:rsidR="005651B7" w:rsidRDefault="005651B7" w:rsidP="00B82EB4">
    <w:pPr>
      <w:pStyle w:val="af"/>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af6"/>
      <w:tblpPr w:leftFromText="181" w:rightFromText="181" w:horzAnchor="page" w:tblpXSpec="right" w:tblpY="-283"/>
      <w:tblOverlap w:val="never"/>
      <w:tblW w:w="0" w:type="auto"/>
      <w:tblLayout w:type="fixed"/>
      <w:tblCellMar>
        <w:left w:w="57" w:type="dxa"/>
        <w:right w:w="57" w:type="dxa"/>
      </w:tblCellMar>
      <w:tblLook w:val="04A0" w:firstRow="1" w:lastRow="0" w:firstColumn="1" w:lastColumn="0" w:noHBand="0" w:noVBand="1"/>
    </w:tblPr>
    <w:tblGrid>
      <w:gridCol w:w="567"/>
      <w:gridCol w:w="351"/>
    </w:tblGrid>
    <w:tr w:rsidR="005651B7" w14:paraId="663998AF" w14:textId="77777777" w:rsidTr="0081074F">
      <w:trPr>
        <w:trHeight w:val="283"/>
      </w:trPr>
      <w:tc>
        <w:tcPr>
          <w:tcW w:w="567" w:type="dxa"/>
          <w:tcBorders>
            <w:top w:val="nil"/>
            <w:left w:val="single" w:sz="8" w:space="0" w:color="auto"/>
            <w:bottom w:val="single" w:sz="8" w:space="0" w:color="auto"/>
            <w:right w:val="nil"/>
          </w:tcBorders>
        </w:tcPr>
        <w:p w14:paraId="6937BFA8" w14:textId="77777777" w:rsidR="005651B7" w:rsidRPr="00260326" w:rsidRDefault="005651B7" w:rsidP="0081074F">
          <w:pPr>
            <w:pStyle w:val="af"/>
            <w:jc w:val="center"/>
            <w:rPr>
              <w:rFonts w:ascii="Arial" w:hAnsi="Arial" w:cs="Arial"/>
              <w:szCs w:val="24"/>
            </w:rPr>
          </w:pPr>
          <w:r>
            <w:rPr>
              <w:rFonts w:ascii="Arial" w:hAnsi="Arial" w:cs="Arial"/>
              <w:szCs w:val="24"/>
            </w:rPr>
            <w:t>9</w:t>
          </w:r>
        </w:p>
      </w:tc>
      <w:tc>
        <w:tcPr>
          <w:tcW w:w="351" w:type="dxa"/>
          <w:tcBorders>
            <w:top w:val="nil"/>
            <w:left w:val="nil"/>
            <w:bottom w:val="nil"/>
            <w:right w:val="nil"/>
          </w:tcBorders>
        </w:tcPr>
        <w:p w14:paraId="1AC081A0" w14:textId="77777777" w:rsidR="005651B7" w:rsidRDefault="005651B7" w:rsidP="0081074F">
          <w:pPr>
            <w:pStyle w:val="af"/>
            <w:jc w:val="center"/>
            <w:rPr>
              <w:szCs w:val="24"/>
            </w:rPr>
          </w:pPr>
        </w:p>
      </w:tc>
    </w:tr>
  </w:tbl>
  <w:p w14:paraId="4AA36F4E" w14:textId="77777777" w:rsidR="005651B7" w:rsidRDefault="005651B7" w:rsidP="00380FAA">
    <w:pPr>
      <w:pStyle w:val="af"/>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E50864" w14:textId="06ECB5BD" w:rsidR="005651B7" w:rsidRDefault="00341294" w:rsidP="00341294">
    <w:pPr>
      <w:pStyle w:val="af"/>
      <w:tabs>
        <w:tab w:val="left" w:pos="5415"/>
      </w:tabs>
      <w:jc w:val="left"/>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2"/>
    <w:lvl w:ilvl="0">
      <w:start w:val="1"/>
      <w:numFmt w:val="bullet"/>
      <w:lvlText w:val=""/>
      <w:lvlJc w:val="left"/>
      <w:pPr>
        <w:tabs>
          <w:tab w:val="num" w:pos="1066"/>
        </w:tabs>
        <w:ind w:left="1066" w:hanging="357"/>
      </w:pPr>
      <w:rPr>
        <w:rFonts w:ascii="Symbol" w:hAnsi="Symbol"/>
      </w:rPr>
    </w:lvl>
  </w:abstractNum>
  <w:abstractNum w:abstractNumId="1" w15:restartNumberingAfterBreak="0">
    <w:nsid w:val="00000003"/>
    <w:multiLevelType w:val="multilevel"/>
    <w:tmpl w:val="00000003"/>
    <w:name w:val="WW8Num3"/>
    <w:lvl w:ilvl="0">
      <w:start w:val="1"/>
      <w:numFmt w:val="bullet"/>
      <w:lvlText w:val=""/>
      <w:lvlJc w:val="left"/>
      <w:pPr>
        <w:tabs>
          <w:tab w:val="num" w:pos="1066"/>
        </w:tabs>
        <w:ind w:left="1066" w:hanging="357"/>
      </w:pPr>
      <w:rPr>
        <w:rFonts w:ascii="Symbol" w:hAnsi="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4"/>
    <w:multiLevelType w:val="singleLevel"/>
    <w:tmpl w:val="00000004"/>
    <w:name w:val="WW8Num4"/>
    <w:lvl w:ilvl="0">
      <w:start w:val="1"/>
      <w:numFmt w:val="bullet"/>
      <w:lvlText w:val=""/>
      <w:lvlJc w:val="left"/>
      <w:pPr>
        <w:tabs>
          <w:tab w:val="num" w:pos="1066"/>
        </w:tabs>
        <w:ind w:left="1066" w:hanging="357"/>
      </w:pPr>
      <w:rPr>
        <w:rFonts w:ascii="Symbol" w:hAnsi="Symbol"/>
      </w:rPr>
    </w:lvl>
  </w:abstractNum>
  <w:abstractNum w:abstractNumId="3" w15:restartNumberingAfterBreak="0">
    <w:nsid w:val="03F02AAA"/>
    <w:multiLevelType w:val="hybridMultilevel"/>
    <w:tmpl w:val="DD2EE4A8"/>
    <w:lvl w:ilvl="0" w:tplc="DB085F64">
      <w:start w:val="1"/>
      <w:numFmt w:val="bullet"/>
      <w:pStyle w:val="a"/>
      <w:lvlText w:val="–"/>
      <w:lvlJc w:val="left"/>
      <w:pPr>
        <w:ind w:left="1429" w:hanging="360"/>
      </w:pPr>
      <w:rPr>
        <w:rFonts w:ascii="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04183EE4"/>
    <w:multiLevelType w:val="hybridMultilevel"/>
    <w:tmpl w:val="B7967DF8"/>
    <w:lvl w:ilvl="0" w:tplc="CA607248">
      <w:start w:val="1"/>
      <w:numFmt w:val="russianLower"/>
      <w:pStyle w:val="a0"/>
      <w:lvlText w:val="%1)"/>
      <w:lvlJc w:val="left"/>
      <w:pPr>
        <w:ind w:left="1778" w:hanging="360"/>
      </w:pPr>
      <w:rPr>
        <w:rFonts w:hint="default"/>
      </w:rPr>
    </w:lvl>
    <w:lvl w:ilvl="1" w:tplc="04190019" w:tentative="1">
      <w:start w:val="1"/>
      <w:numFmt w:val="lowerLetter"/>
      <w:lvlText w:val="%2."/>
      <w:lvlJc w:val="left"/>
      <w:pPr>
        <w:ind w:left="2934" w:hanging="360"/>
      </w:pPr>
    </w:lvl>
    <w:lvl w:ilvl="2" w:tplc="0419001B" w:tentative="1">
      <w:start w:val="1"/>
      <w:numFmt w:val="lowerRoman"/>
      <w:lvlText w:val="%3."/>
      <w:lvlJc w:val="right"/>
      <w:pPr>
        <w:ind w:left="3654" w:hanging="180"/>
      </w:pPr>
    </w:lvl>
    <w:lvl w:ilvl="3" w:tplc="0419000F" w:tentative="1">
      <w:start w:val="1"/>
      <w:numFmt w:val="decimal"/>
      <w:lvlText w:val="%4."/>
      <w:lvlJc w:val="left"/>
      <w:pPr>
        <w:ind w:left="4374" w:hanging="360"/>
      </w:pPr>
    </w:lvl>
    <w:lvl w:ilvl="4" w:tplc="04190019" w:tentative="1">
      <w:start w:val="1"/>
      <w:numFmt w:val="lowerLetter"/>
      <w:lvlText w:val="%5."/>
      <w:lvlJc w:val="left"/>
      <w:pPr>
        <w:ind w:left="5094" w:hanging="360"/>
      </w:pPr>
    </w:lvl>
    <w:lvl w:ilvl="5" w:tplc="0419001B" w:tentative="1">
      <w:start w:val="1"/>
      <w:numFmt w:val="lowerRoman"/>
      <w:lvlText w:val="%6."/>
      <w:lvlJc w:val="right"/>
      <w:pPr>
        <w:ind w:left="5814" w:hanging="180"/>
      </w:pPr>
    </w:lvl>
    <w:lvl w:ilvl="6" w:tplc="0419000F" w:tentative="1">
      <w:start w:val="1"/>
      <w:numFmt w:val="decimal"/>
      <w:lvlText w:val="%7."/>
      <w:lvlJc w:val="left"/>
      <w:pPr>
        <w:ind w:left="6534" w:hanging="360"/>
      </w:pPr>
    </w:lvl>
    <w:lvl w:ilvl="7" w:tplc="04190019" w:tentative="1">
      <w:start w:val="1"/>
      <w:numFmt w:val="lowerLetter"/>
      <w:lvlText w:val="%8."/>
      <w:lvlJc w:val="left"/>
      <w:pPr>
        <w:ind w:left="7254" w:hanging="360"/>
      </w:pPr>
    </w:lvl>
    <w:lvl w:ilvl="8" w:tplc="0419001B" w:tentative="1">
      <w:start w:val="1"/>
      <w:numFmt w:val="lowerRoman"/>
      <w:lvlText w:val="%9."/>
      <w:lvlJc w:val="right"/>
      <w:pPr>
        <w:ind w:left="7974" w:hanging="180"/>
      </w:pPr>
    </w:lvl>
  </w:abstractNum>
  <w:abstractNum w:abstractNumId="5" w15:restartNumberingAfterBreak="0">
    <w:nsid w:val="06C614BB"/>
    <w:multiLevelType w:val="hybridMultilevel"/>
    <w:tmpl w:val="52EEDF16"/>
    <w:lvl w:ilvl="0" w:tplc="7E306288">
      <w:start w:val="1"/>
      <w:numFmt w:val="bullet"/>
      <w:lvlRestart w:val="0"/>
      <w:pStyle w:val="a1"/>
      <w:lvlText w:val=""/>
      <w:lvlJc w:val="left"/>
      <w:pPr>
        <w:tabs>
          <w:tab w:val="num" w:pos="1440"/>
        </w:tabs>
        <w:ind w:left="0" w:firstLine="72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6" w15:restartNumberingAfterBreak="0">
    <w:nsid w:val="06F50EA0"/>
    <w:multiLevelType w:val="hybridMultilevel"/>
    <w:tmpl w:val="93FE24F0"/>
    <w:lvl w:ilvl="0" w:tplc="9CDACF0C">
      <w:start w:val="1"/>
      <w:numFmt w:val="bullet"/>
      <w:lvlText w:val="­"/>
      <w:lvlJc w:val="left"/>
      <w:pPr>
        <w:ind w:left="1789" w:hanging="360"/>
      </w:pPr>
      <w:rPr>
        <w:rFonts w:ascii="Courier New" w:hAnsi="Courier New" w:hint="default"/>
        <w:color w:val="auto"/>
      </w:rPr>
    </w:lvl>
    <w:lvl w:ilvl="1" w:tplc="04190003">
      <w:start w:val="1"/>
      <w:numFmt w:val="bullet"/>
      <w:lvlText w:val="o"/>
      <w:lvlJc w:val="left"/>
      <w:pPr>
        <w:ind w:left="2509" w:hanging="360"/>
      </w:pPr>
      <w:rPr>
        <w:rFonts w:ascii="Courier New" w:hAnsi="Courier New" w:cs="Courier New" w:hint="default"/>
      </w:rPr>
    </w:lvl>
    <w:lvl w:ilvl="2" w:tplc="04190005">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7" w15:restartNumberingAfterBreak="0">
    <w:nsid w:val="07267354"/>
    <w:multiLevelType w:val="hybridMultilevel"/>
    <w:tmpl w:val="3C364994"/>
    <w:lvl w:ilvl="0" w:tplc="5BF40550">
      <w:start w:val="1"/>
      <w:numFmt w:val="bullet"/>
      <w:lvlText w:val=""/>
      <w:lvlJc w:val="left"/>
      <w:pPr>
        <w:ind w:left="2149" w:hanging="360"/>
      </w:pPr>
      <w:rPr>
        <w:rFonts w:ascii="Symbol" w:hAnsi="Symbol" w:hint="default"/>
      </w:rPr>
    </w:lvl>
    <w:lvl w:ilvl="1" w:tplc="5BF40550">
      <w:start w:val="1"/>
      <w:numFmt w:val="bullet"/>
      <w:lvlText w:val=""/>
      <w:lvlJc w:val="left"/>
      <w:pPr>
        <w:ind w:left="2869" w:hanging="360"/>
      </w:pPr>
      <w:rPr>
        <w:rFonts w:ascii="Symbol" w:hAnsi="Symbol"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8" w15:restartNumberingAfterBreak="0">
    <w:nsid w:val="097B72A0"/>
    <w:multiLevelType w:val="hybridMultilevel"/>
    <w:tmpl w:val="714CD35C"/>
    <w:lvl w:ilvl="0" w:tplc="83CCB04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15:restartNumberingAfterBreak="0">
    <w:nsid w:val="0A836A81"/>
    <w:multiLevelType w:val="hybridMultilevel"/>
    <w:tmpl w:val="AE58DE3A"/>
    <w:lvl w:ilvl="0" w:tplc="0419000F">
      <w:start w:val="1"/>
      <w:numFmt w:val="decimal"/>
      <w:lvlText w:val="%1."/>
      <w:lvlJc w:val="left"/>
      <w:pPr>
        <w:tabs>
          <w:tab w:val="num" w:pos="720"/>
        </w:tabs>
        <w:ind w:left="720" w:hanging="360"/>
      </w:pPr>
      <w:rPr>
        <w:rFonts w:hint="default"/>
      </w:rPr>
    </w:lvl>
    <w:lvl w:ilvl="1" w:tplc="00D2CDAE">
      <w:numFmt w:val="bullet"/>
      <w:lvlText w:val="-"/>
      <w:lvlJc w:val="left"/>
      <w:pPr>
        <w:ind w:left="1785" w:hanging="705"/>
      </w:pPr>
      <w:rPr>
        <w:rFonts w:ascii="Times New Roman" w:eastAsia="Times New Roman" w:hAnsi="Times New Roman" w:cs="Times New Roman" w:hint="default"/>
      </w:rPr>
    </w:lvl>
    <w:lvl w:ilvl="2" w:tplc="87182360" w:tentative="1">
      <w:start w:val="1"/>
      <w:numFmt w:val="bullet"/>
      <w:lvlText w:val=""/>
      <w:lvlJc w:val="left"/>
      <w:pPr>
        <w:tabs>
          <w:tab w:val="num" w:pos="2160"/>
        </w:tabs>
        <w:ind w:left="2160" w:hanging="360"/>
      </w:pPr>
      <w:rPr>
        <w:rFonts w:ascii="Wingdings" w:hAnsi="Wingdings" w:hint="default"/>
      </w:rPr>
    </w:lvl>
    <w:lvl w:ilvl="3" w:tplc="73700E3A" w:tentative="1">
      <w:start w:val="1"/>
      <w:numFmt w:val="bullet"/>
      <w:lvlText w:val=""/>
      <w:lvlJc w:val="left"/>
      <w:pPr>
        <w:tabs>
          <w:tab w:val="num" w:pos="2880"/>
        </w:tabs>
        <w:ind w:left="2880" w:hanging="360"/>
      </w:pPr>
      <w:rPr>
        <w:rFonts w:ascii="Symbol" w:hAnsi="Symbol" w:hint="default"/>
      </w:rPr>
    </w:lvl>
    <w:lvl w:ilvl="4" w:tplc="0BCAC5B2" w:tentative="1">
      <w:start w:val="1"/>
      <w:numFmt w:val="bullet"/>
      <w:lvlText w:val="o"/>
      <w:lvlJc w:val="left"/>
      <w:pPr>
        <w:tabs>
          <w:tab w:val="num" w:pos="3600"/>
        </w:tabs>
        <w:ind w:left="3600" w:hanging="360"/>
      </w:pPr>
      <w:rPr>
        <w:rFonts w:ascii="Courier New" w:hAnsi="Courier New" w:hint="default"/>
      </w:rPr>
    </w:lvl>
    <w:lvl w:ilvl="5" w:tplc="B3B81464" w:tentative="1">
      <w:start w:val="1"/>
      <w:numFmt w:val="bullet"/>
      <w:lvlText w:val=""/>
      <w:lvlJc w:val="left"/>
      <w:pPr>
        <w:tabs>
          <w:tab w:val="num" w:pos="4320"/>
        </w:tabs>
        <w:ind w:left="4320" w:hanging="360"/>
      </w:pPr>
      <w:rPr>
        <w:rFonts w:ascii="Wingdings" w:hAnsi="Wingdings" w:hint="default"/>
      </w:rPr>
    </w:lvl>
    <w:lvl w:ilvl="6" w:tplc="C8EED070" w:tentative="1">
      <w:start w:val="1"/>
      <w:numFmt w:val="bullet"/>
      <w:lvlText w:val=""/>
      <w:lvlJc w:val="left"/>
      <w:pPr>
        <w:tabs>
          <w:tab w:val="num" w:pos="5040"/>
        </w:tabs>
        <w:ind w:left="5040" w:hanging="360"/>
      </w:pPr>
      <w:rPr>
        <w:rFonts w:ascii="Symbol" w:hAnsi="Symbol" w:hint="default"/>
      </w:rPr>
    </w:lvl>
    <w:lvl w:ilvl="7" w:tplc="ED8E1908" w:tentative="1">
      <w:start w:val="1"/>
      <w:numFmt w:val="bullet"/>
      <w:lvlText w:val="o"/>
      <w:lvlJc w:val="left"/>
      <w:pPr>
        <w:tabs>
          <w:tab w:val="num" w:pos="5760"/>
        </w:tabs>
        <w:ind w:left="5760" w:hanging="360"/>
      </w:pPr>
      <w:rPr>
        <w:rFonts w:ascii="Courier New" w:hAnsi="Courier New" w:hint="default"/>
      </w:rPr>
    </w:lvl>
    <w:lvl w:ilvl="8" w:tplc="BFCA183C"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44D020E"/>
    <w:multiLevelType w:val="hybridMultilevel"/>
    <w:tmpl w:val="FE165912"/>
    <w:lvl w:ilvl="0" w:tplc="09428F88">
      <w:start w:val="1"/>
      <w:numFmt w:val="bullet"/>
      <w:suff w:val="space"/>
      <w:lvlText w:val=""/>
      <w:lvlJc w:val="left"/>
      <w:pPr>
        <w:ind w:left="764"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1" w15:restartNumberingAfterBreak="0">
    <w:nsid w:val="1543721F"/>
    <w:multiLevelType w:val="hybridMultilevel"/>
    <w:tmpl w:val="D1789496"/>
    <w:styleLink w:val="101"/>
    <w:lvl w:ilvl="0" w:tplc="074AF384">
      <w:start w:val="1"/>
      <w:numFmt w:val="bullet"/>
      <w:lvlText w:val=""/>
      <w:lvlJc w:val="left"/>
      <w:pPr>
        <w:tabs>
          <w:tab w:val="num" w:pos="709"/>
        </w:tabs>
        <w:ind w:left="0" w:firstLine="708"/>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A3063BB"/>
    <w:multiLevelType w:val="hybridMultilevel"/>
    <w:tmpl w:val="824AF5BE"/>
    <w:lvl w:ilvl="0" w:tplc="EF9E2B54">
      <w:start w:val="1"/>
      <w:numFmt w:val="bullet"/>
      <w:suff w:val="space"/>
      <w:lvlText w:val=""/>
      <w:lvlJc w:val="left"/>
      <w:pPr>
        <w:ind w:left="764" w:hanging="360"/>
      </w:pPr>
      <w:rPr>
        <w:rFonts w:ascii="Symbol" w:hAnsi="Symbol" w:hint="default"/>
      </w:rPr>
    </w:lvl>
    <w:lvl w:ilvl="1" w:tplc="04190003">
      <w:start w:val="1"/>
      <w:numFmt w:val="bullet"/>
      <w:lvlText w:val="o"/>
      <w:lvlJc w:val="left"/>
      <w:pPr>
        <w:ind w:left="1454" w:hanging="360"/>
      </w:pPr>
      <w:rPr>
        <w:rFonts w:ascii="Courier New" w:hAnsi="Courier New" w:cs="Courier New" w:hint="default"/>
      </w:rPr>
    </w:lvl>
    <w:lvl w:ilvl="2" w:tplc="04190005">
      <w:start w:val="1"/>
      <w:numFmt w:val="bullet"/>
      <w:lvlText w:val=""/>
      <w:lvlJc w:val="left"/>
      <w:pPr>
        <w:ind w:left="2174" w:hanging="360"/>
      </w:pPr>
      <w:rPr>
        <w:rFonts w:ascii="Wingdings" w:hAnsi="Wingdings" w:hint="default"/>
      </w:rPr>
    </w:lvl>
    <w:lvl w:ilvl="3" w:tplc="04190001">
      <w:start w:val="1"/>
      <w:numFmt w:val="bullet"/>
      <w:lvlText w:val=""/>
      <w:lvlJc w:val="left"/>
      <w:pPr>
        <w:ind w:left="2894" w:hanging="360"/>
      </w:pPr>
      <w:rPr>
        <w:rFonts w:ascii="Symbol" w:hAnsi="Symbol" w:hint="default"/>
      </w:rPr>
    </w:lvl>
    <w:lvl w:ilvl="4" w:tplc="04190003">
      <w:start w:val="1"/>
      <w:numFmt w:val="bullet"/>
      <w:lvlText w:val="o"/>
      <w:lvlJc w:val="left"/>
      <w:pPr>
        <w:ind w:left="3614" w:hanging="360"/>
      </w:pPr>
      <w:rPr>
        <w:rFonts w:ascii="Courier New" w:hAnsi="Courier New" w:cs="Courier New" w:hint="default"/>
      </w:rPr>
    </w:lvl>
    <w:lvl w:ilvl="5" w:tplc="04190005">
      <w:start w:val="1"/>
      <w:numFmt w:val="bullet"/>
      <w:lvlText w:val=""/>
      <w:lvlJc w:val="left"/>
      <w:pPr>
        <w:ind w:left="4334" w:hanging="360"/>
      </w:pPr>
      <w:rPr>
        <w:rFonts w:ascii="Wingdings" w:hAnsi="Wingdings" w:hint="default"/>
      </w:rPr>
    </w:lvl>
    <w:lvl w:ilvl="6" w:tplc="04190001">
      <w:start w:val="1"/>
      <w:numFmt w:val="bullet"/>
      <w:lvlText w:val=""/>
      <w:lvlJc w:val="left"/>
      <w:pPr>
        <w:ind w:left="5054" w:hanging="360"/>
      </w:pPr>
      <w:rPr>
        <w:rFonts w:ascii="Symbol" w:hAnsi="Symbol" w:hint="default"/>
      </w:rPr>
    </w:lvl>
    <w:lvl w:ilvl="7" w:tplc="04190003">
      <w:start w:val="1"/>
      <w:numFmt w:val="bullet"/>
      <w:lvlText w:val="o"/>
      <w:lvlJc w:val="left"/>
      <w:pPr>
        <w:ind w:left="5774" w:hanging="360"/>
      </w:pPr>
      <w:rPr>
        <w:rFonts w:ascii="Courier New" w:hAnsi="Courier New" w:cs="Courier New" w:hint="default"/>
      </w:rPr>
    </w:lvl>
    <w:lvl w:ilvl="8" w:tplc="04190005">
      <w:start w:val="1"/>
      <w:numFmt w:val="bullet"/>
      <w:lvlText w:val=""/>
      <w:lvlJc w:val="left"/>
      <w:pPr>
        <w:ind w:left="6494" w:hanging="360"/>
      </w:pPr>
      <w:rPr>
        <w:rFonts w:ascii="Wingdings" w:hAnsi="Wingdings" w:hint="default"/>
      </w:rPr>
    </w:lvl>
  </w:abstractNum>
  <w:abstractNum w:abstractNumId="13" w15:restartNumberingAfterBreak="0">
    <w:nsid w:val="1FCC13D0"/>
    <w:multiLevelType w:val="hybridMultilevel"/>
    <w:tmpl w:val="A24235B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2106219F"/>
    <w:multiLevelType w:val="hybridMultilevel"/>
    <w:tmpl w:val="1FA0C7A6"/>
    <w:lvl w:ilvl="0" w:tplc="53AA27C8">
      <w:numFmt w:val="bullet"/>
      <w:lvlText w:val="–"/>
      <w:lvlJc w:val="left"/>
      <w:pPr>
        <w:tabs>
          <w:tab w:val="num" w:pos="1440"/>
        </w:tabs>
        <w:ind w:left="0" w:firstLine="720"/>
      </w:pPr>
      <w:rPr>
        <w:rFonts w:ascii="Times New Roman" w:hAnsi="Times New Roman" w:cs="Times New Roman"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5" w15:restartNumberingAfterBreak="0">
    <w:nsid w:val="21C666B1"/>
    <w:multiLevelType w:val="hybridMultilevel"/>
    <w:tmpl w:val="DAE28952"/>
    <w:lvl w:ilvl="0" w:tplc="5BF40550">
      <w:start w:val="1"/>
      <w:numFmt w:val="bullet"/>
      <w:lvlText w:val=""/>
      <w:lvlJc w:val="left"/>
      <w:pPr>
        <w:ind w:left="1713" w:hanging="360"/>
      </w:pPr>
      <w:rPr>
        <w:rFonts w:ascii="Symbol" w:hAnsi="Symbol"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16" w15:restartNumberingAfterBreak="0">
    <w:nsid w:val="24AC0F50"/>
    <w:multiLevelType w:val="hybridMultilevel"/>
    <w:tmpl w:val="474A4B1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24B8541C"/>
    <w:multiLevelType w:val="multilevel"/>
    <w:tmpl w:val="DD2EE4A8"/>
    <w:styleLink w:val="-"/>
    <w:lvl w:ilvl="0">
      <w:start w:val="1"/>
      <w:numFmt w:val="bullet"/>
      <w:lvlText w:val="–"/>
      <w:lvlJc w:val="left"/>
      <w:pPr>
        <w:ind w:left="1429" w:hanging="360"/>
      </w:pPr>
      <w:rPr>
        <w:rFonts w:ascii="Times New Roman" w:hAnsi="Times New Roman" w:cs="Times New Roman"/>
        <w:sz w:val="24"/>
      </w:rPr>
    </w:lvl>
    <w:lvl w:ilvl="1">
      <w:start w:val="1"/>
      <w:numFmt w:val="bullet"/>
      <w:lvlText w:val="–"/>
      <w:lvlJc w:val="left"/>
      <w:pPr>
        <w:ind w:left="2149" w:hanging="360"/>
      </w:pPr>
      <w:rPr>
        <w:rFonts w:ascii="Times New Roman" w:hAnsi="Times New Roman" w:cs="Times New Roman" w:hint="default"/>
      </w:rPr>
    </w:lvl>
    <w:lvl w:ilvl="2">
      <w:start w:val="1"/>
      <w:numFmt w:val="bullet"/>
      <w:lvlText w:val="–"/>
      <w:lvlJc w:val="left"/>
      <w:pPr>
        <w:ind w:left="2869" w:hanging="360"/>
      </w:pPr>
      <w:rPr>
        <w:rFonts w:ascii="Times New Roman" w:hAnsi="Times New Roman" w:cs="Times New Roman"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18" w15:restartNumberingAfterBreak="0">
    <w:nsid w:val="26110DFC"/>
    <w:multiLevelType w:val="hybridMultilevel"/>
    <w:tmpl w:val="773E1C30"/>
    <w:lvl w:ilvl="0" w:tplc="5BF40550">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9" w15:restartNumberingAfterBreak="0">
    <w:nsid w:val="279B0CF7"/>
    <w:multiLevelType w:val="hybridMultilevel"/>
    <w:tmpl w:val="FF982E42"/>
    <w:lvl w:ilvl="0" w:tplc="5BF40550">
      <w:start w:val="1"/>
      <w:numFmt w:val="bullet"/>
      <w:lvlText w:val=""/>
      <w:lvlJc w:val="left"/>
      <w:pPr>
        <w:ind w:left="1713" w:hanging="360"/>
      </w:pPr>
      <w:rPr>
        <w:rFonts w:ascii="Symbol" w:hAnsi="Symbol"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20" w15:restartNumberingAfterBreak="0">
    <w:nsid w:val="2CD5113F"/>
    <w:multiLevelType w:val="hybridMultilevel"/>
    <w:tmpl w:val="95DCBC18"/>
    <w:lvl w:ilvl="0" w:tplc="BEB83946">
      <w:start w:val="1"/>
      <w:numFmt w:val="decimal"/>
      <w:lvlText w:val="%1."/>
      <w:lvlJc w:val="left"/>
      <w:pPr>
        <w:ind w:left="2062" w:hanging="360"/>
      </w:pPr>
      <w:rPr>
        <w:rFonts w:hint="default"/>
      </w:rPr>
    </w:lvl>
    <w:lvl w:ilvl="1" w:tplc="04190019" w:tentative="1">
      <w:start w:val="1"/>
      <w:numFmt w:val="lowerLetter"/>
      <w:lvlText w:val="%2."/>
      <w:lvlJc w:val="left"/>
      <w:pPr>
        <w:ind w:left="2782" w:hanging="360"/>
      </w:pPr>
    </w:lvl>
    <w:lvl w:ilvl="2" w:tplc="0419001B" w:tentative="1">
      <w:start w:val="1"/>
      <w:numFmt w:val="lowerRoman"/>
      <w:lvlText w:val="%3."/>
      <w:lvlJc w:val="right"/>
      <w:pPr>
        <w:ind w:left="3502" w:hanging="180"/>
      </w:pPr>
    </w:lvl>
    <w:lvl w:ilvl="3" w:tplc="0419000F" w:tentative="1">
      <w:start w:val="1"/>
      <w:numFmt w:val="decimal"/>
      <w:lvlText w:val="%4."/>
      <w:lvlJc w:val="left"/>
      <w:pPr>
        <w:ind w:left="4222" w:hanging="360"/>
      </w:pPr>
    </w:lvl>
    <w:lvl w:ilvl="4" w:tplc="04190019" w:tentative="1">
      <w:start w:val="1"/>
      <w:numFmt w:val="lowerLetter"/>
      <w:lvlText w:val="%5."/>
      <w:lvlJc w:val="left"/>
      <w:pPr>
        <w:ind w:left="4942" w:hanging="360"/>
      </w:pPr>
    </w:lvl>
    <w:lvl w:ilvl="5" w:tplc="0419001B" w:tentative="1">
      <w:start w:val="1"/>
      <w:numFmt w:val="lowerRoman"/>
      <w:lvlText w:val="%6."/>
      <w:lvlJc w:val="right"/>
      <w:pPr>
        <w:ind w:left="5662" w:hanging="180"/>
      </w:pPr>
    </w:lvl>
    <w:lvl w:ilvl="6" w:tplc="0419000F" w:tentative="1">
      <w:start w:val="1"/>
      <w:numFmt w:val="decimal"/>
      <w:lvlText w:val="%7."/>
      <w:lvlJc w:val="left"/>
      <w:pPr>
        <w:ind w:left="6382" w:hanging="360"/>
      </w:pPr>
    </w:lvl>
    <w:lvl w:ilvl="7" w:tplc="04190019" w:tentative="1">
      <w:start w:val="1"/>
      <w:numFmt w:val="lowerLetter"/>
      <w:lvlText w:val="%8."/>
      <w:lvlJc w:val="left"/>
      <w:pPr>
        <w:ind w:left="7102" w:hanging="360"/>
      </w:pPr>
    </w:lvl>
    <w:lvl w:ilvl="8" w:tplc="0419001B" w:tentative="1">
      <w:start w:val="1"/>
      <w:numFmt w:val="lowerRoman"/>
      <w:lvlText w:val="%9."/>
      <w:lvlJc w:val="right"/>
      <w:pPr>
        <w:ind w:left="7822" w:hanging="180"/>
      </w:pPr>
    </w:lvl>
  </w:abstractNum>
  <w:abstractNum w:abstractNumId="21" w15:restartNumberingAfterBreak="0">
    <w:nsid w:val="31705F3C"/>
    <w:multiLevelType w:val="multilevel"/>
    <w:tmpl w:val="1B5636A0"/>
    <w:lvl w:ilvl="0">
      <w:start w:val="1"/>
      <w:numFmt w:val="decimal"/>
      <w:lvlText w:val="%1."/>
      <w:lvlJc w:val="left"/>
      <w:pPr>
        <w:tabs>
          <w:tab w:val="num" w:pos="2062"/>
        </w:tabs>
        <w:ind w:left="2062" w:hanging="360"/>
      </w:pPr>
      <w:rPr>
        <w:rFonts w:hint="default"/>
      </w:rPr>
    </w:lvl>
    <w:lvl w:ilvl="1">
      <w:start w:val="1"/>
      <w:numFmt w:val="decimal"/>
      <w:isLgl/>
      <w:lvlText w:val="%1.%2."/>
      <w:lvlJc w:val="left"/>
      <w:pPr>
        <w:ind w:left="2242" w:hanging="540"/>
      </w:pPr>
      <w:rPr>
        <w:rFonts w:hint="default"/>
      </w:rPr>
    </w:lvl>
    <w:lvl w:ilvl="2">
      <w:start w:val="1"/>
      <w:numFmt w:val="decimal"/>
      <w:isLgl/>
      <w:lvlText w:val="%1.%2.%3."/>
      <w:lvlJc w:val="left"/>
      <w:pPr>
        <w:ind w:left="2422" w:hanging="720"/>
      </w:pPr>
      <w:rPr>
        <w:rFonts w:hint="default"/>
      </w:rPr>
    </w:lvl>
    <w:lvl w:ilvl="3">
      <w:start w:val="1"/>
      <w:numFmt w:val="decimal"/>
      <w:isLgl/>
      <w:lvlText w:val="%1.%2.%3.%4."/>
      <w:lvlJc w:val="left"/>
      <w:pPr>
        <w:ind w:left="2422" w:hanging="720"/>
      </w:pPr>
      <w:rPr>
        <w:rFonts w:hint="default"/>
      </w:rPr>
    </w:lvl>
    <w:lvl w:ilvl="4">
      <w:start w:val="1"/>
      <w:numFmt w:val="decimal"/>
      <w:isLgl/>
      <w:lvlText w:val="%1.%2.%3.%4.%5."/>
      <w:lvlJc w:val="left"/>
      <w:pPr>
        <w:ind w:left="2782" w:hanging="1080"/>
      </w:pPr>
      <w:rPr>
        <w:rFonts w:hint="default"/>
      </w:rPr>
    </w:lvl>
    <w:lvl w:ilvl="5">
      <w:start w:val="1"/>
      <w:numFmt w:val="decimal"/>
      <w:isLgl/>
      <w:lvlText w:val="%1.%2.%3.%4.%5.%6."/>
      <w:lvlJc w:val="left"/>
      <w:pPr>
        <w:ind w:left="2782" w:hanging="1080"/>
      </w:pPr>
      <w:rPr>
        <w:rFonts w:hint="default"/>
      </w:rPr>
    </w:lvl>
    <w:lvl w:ilvl="6">
      <w:start w:val="1"/>
      <w:numFmt w:val="decimal"/>
      <w:isLgl/>
      <w:lvlText w:val="%1.%2.%3.%4.%5.%6.%7."/>
      <w:lvlJc w:val="left"/>
      <w:pPr>
        <w:ind w:left="2782" w:hanging="1080"/>
      </w:pPr>
      <w:rPr>
        <w:rFonts w:hint="default"/>
      </w:rPr>
    </w:lvl>
    <w:lvl w:ilvl="7">
      <w:start w:val="1"/>
      <w:numFmt w:val="decimal"/>
      <w:isLgl/>
      <w:lvlText w:val="%1.%2.%3.%4.%5.%6.%7.%8."/>
      <w:lvlJc w:val="left"/>
      <w:pPr>
        <w:ind w:left="3142" w:hanging="1440"/>
      </w:pPr>
      <w:rPr>
        <w:rFonts w:hint="default"/>
      </w:rPr>
    </w:lvl>
    <w:lvl w:ilvl="8">
      <w:start w:val="1"/>
      <w:numFmt w:val="decimal"/>
      <w:isLgl/>
      <w:lvlText w:val="%1.%2.%3.%4.%5.%6.%7.%8.%9."/>
      <w:lvlJc w:val="left"/>
      <w:pPr>
        <w:ind w:left="3142" w:hanging="1440"/>
      </w:pPr>
      <w:rPr>
        <w:rFonts w:hint="default"/>
      </w:rPr>
    </w:lvl>
  </w:abstractNum>
  <w:abstractNum w:abstractNumId="22" w15:restartNumberingAfterBreak="0">
    <w:nsid w:val="37672BDE"/>
    <w:multiLevelType w:val="hybridMultilevel"/>
    <w:tmpl w:val="50DA0A5A"/>
    <w:lvl w:ilvl="0" w:tplc="53AA27C8">
      <w:numFmt w:val="bullet"/>
      <w:lvlText w:val="–"/>
      <w:lvlJc w:val="left"/>
      <w:pPr>
        <w:tabs>
          <w:tab w:val="num" w:pos="360"/>
        </w:tabs>
        <w:ind w:left="360" w:hanging="360"/>
      </w:pPr>
      <w:rPr>
        <w:rFonts w:ascii="Times New Roman" w:hAnsi="Times New Roman" w:cs="Times New Roman"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37782C7C"/>
    <w:multiLevelType w:val="hybridMultilevel"/>
    <w:tmpl w:val="90580F22"/>
    <w:lvl w:ilvl="0" w:tplc="067C2438">
      <w:start w:val="1"/>
      <w:numFmt w:val="bullet"/>
      <w:lvlText w:val=""/>
      <w:lvlJc w:val="left"/>
      <w:pPr>
        <w:tabs>
          <w:tab w:val="num" w:pos="1440"/>
        </w:tabs>
        <w:ind w:left="0" w:firstLine="72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4" w15:restartNumberingAfterBreak="0">
    <w:nsid w:val="3A493C50"/>
    <w:multiLevelType w:val="hybridMultilevel"/>
    <w:tmpl w:val="0696F1EA"/>
    <w:lvl w:ilvl="0" w:tplc="45B0F5C6">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5" w15:restartNumberingAfterBreak="0">
    <w:nsid w:val="3DD600A2"/>
    <w:multiLevelType w:val="hybridMultilevel"/>
    <w:tmpl w:val="0CC892DA"/>
    <w:lvl w:ilvl="0" w:tplc="53AA27C8">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0152EE8"/>
    <w:multiLevelType w:val="hybridMultilevel"/>
    <w:tmpl w:val="76E2163C"/>
    <w:lvl w:ilvl="0" w:tplc="53AA27C8">
      <w:numFmt w:val="bullet"/>
      <w:lvlText w:val="–"/>
      <w:lvlJc w:val="left"/>
      <w:pPr>
        <w:tabs>
          <w:tab w:val="num" w:pos="1440"/>
        </w:tabs>
        <w:ind w:left="0" w:firstLine="720"/>
      </w:pPr>
      <w:rPr>
        <w:rFonts w:ascii="Times New Roman" w:hAnsi="Times New Roman" w:cs="Times New Roman"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7" w15:restartNumberingAfterBreak="0">
    <w:nsid w:val="4223790D"/>
    <w:multiLevelType w:val="multilevel"/>
    <w:tmpl w:val="0419001D"/>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8" w15:restartNumberingAfterBreak="0">
    <w:nsid w:val="43472B88"/>
    <w:multiLevelType w:val="multilevel"/>
    <w:tmpl w:val="A998DA2C"/>
    <w:lvl w:ilvl="0">
      <w:start w:val="1"/>
      <w:numFmt w:val="decimal"/>
      <w:lvlText w:val="%1."/>
      <w:lvlJc w:val="left"/>
      <w:pPr>
        <w:ind w:left="360" w:hanging="360"/>
      </w:pPr>
      <w:rPr>
        <w:rFonts w:hint="default"/>
        <w:sz w:val="28"/>
        <w:szCs w:val="2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45074E15"/>
    <w:multiLevelType w:val="hybridMultilevel"/>
    <w:tmpl w:val="8B688804"/>
    <w:lvl w:ilvl="0" w:tplc="5BF4055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459F2701"/>
    <w:multiLevelType w:val="multilevel"/>
    <w:tmpl w:val="12D6209E"/>
    <w:styleLink w:val="a2"/>
    <w:lvl w:ilvl="0">
      <w:start w:val="1"/>
      <w:numFmt w:val="decimal"/>
      <w:pStyle w:val="1"/>
      <w:suff w:val="space"/>
      <w:lvlText w:val="%1"/>
      <w:lvlJc w:val="left"/>
      <w:pPr>
        <w:ind w:left="0" w:firstLine="851"/>
      </w:pPr>
      <w:rPr>
        <w:rFonts w:hint="default"/>
        <w:sz w:val="24"/>
        <w:u w:val="none"/>
      </w:rPr>
    </w:lvl>
    <w:lvl w:ilvl="1">
      <w:start w:val="1"/>
      <w:numFmt w:val="decimal"/>
      <w:pStyle w:val="2"/>
      <w:suff w:val="space"/>
      <w:lvlText w:val="%1.%2"/>
      <w:lvlJc w:val="left"/>
      <w:pPr>
        <w:ind w:left="0" w:firstLine="851"/>
      </w:pPr>
      <w:rPr>
        <w:rFonts w:hint="default"/>
        <w:sz w:val="24"/>
      </w:rPr>
    </w:lvl>
    <w:lvl w:ilvl="2">
      <w:start w:val="1"/>
      <w:numFmt w:val="decimal"/>
      <w:pStyle w:val="3"/>
      <w:suff w:val="space"/>
      <w:lvlText w:val="%1.%2.%3"/>
      <w:lvlJc w:val="left"/>
      <w:pPr>
        <w:ind w:left="0" w:firstLine="851"/>
      </w:pPr>
      <w:rPr>
        <w:rFonts w:hint="default"/>
        <w:sz w:val="24"/>
      </w:rPr>
    </w:lvl>
    <w:lvl w:ilvl="3">
      <w:start w:val="1"/>
      <w:numFmt w:val="decimal"/>
      <w:pStyle w:val="4"/>
      <w:suff w:val="space"/>
      <w:lvlText w:val="%1.%2.%3.%4"/>
      <w:lvlJc w:val="left"/>
      <w:pPr>
        <w:ind w:left="0" w:firstLine="851"/>
      </w:pPr>
      <w:rPr>
        <w:rFonts w:hint="default"/>
        <w:sz w:val="24"/>
      </w:rPr>
    </w:lvl>
    <w:lvl w:ilvl="4">
      <w:start w:val="1"/>
      <w:numFmt w:val="decimal"/>
      <w:lvlRestart w:val="1"/>
      <w:pStyle w:val="a3"/>
      <w:suff w:val="space"/>
      <w:lvlText w:val="Таблица %1.%5"/>
      <w:lvlJc w:val="left"/>
      <w:pPr>
        <w:ind w:left="426" w:firstLine="851"/>
      </w:pPr>
      <w:rPr>
        <w:rFonts w:hint="default"/>
        <w:b w:val="0"/>
        <w:i w:val="0"/>
      </w:rPr>
    </w:lvl>
    <w:lvl w:ilvl="5">
      <w:start w:val="1"/>
      <w:numFmt w:val="decimal"/>
      <w:lvlRestart w:val="1"/>
      <w:pStyle w:val="a4"/>
      <w:suff w:val="space"/>
      <w:lvlText w:val="Рис. %1.%6"/>
      <w:lvlJc w:val="left"/>
      <w:pPr>
        <w:ind w:left="0" w:firstLine="851"/>
      </w:pPr>
      <w:rPr>
        <w:rFonts w:hint="default"/>
        <w:b w:val="0"/>
        <w:i w:val="0"/>
      </w:rPr>
    </w:lvl>
    <w:lvl w:ilvl="6">
      <w:start w:val="1"/>
      <w:numFmt w:val="decimal"/>
      <w:suff w:val="space"/>
      <w:lvlText w:val="%1.%2.%3.%4.%5.%6.%7."/>
      <w:lvlJc w:val="left"/>
      <w:pPr>
        <w:ind w:left="0" w:firstLine="851"/>
      </w:pPr>
      <w:rPr>
        <w:rFonts w:hint="default"/>
        <w:sz w:val="28"/>
      </w:rPr>
    </w:lvl>
    <w:lvl w:ilvl="7">
      <w:start w:val="1"/>
      <w:numFmt w:val="decimal"/>
      <w:suff w:val="space"/>
      <w:lvlText w:val="%1.%2.%3.%4.%5.%6.%7.%8."/>
      <w:lvlJc w:val="left"/>
      <w:pPr>
        <w:ind w:left="0" w:firstLine="851"/>
      </w:pPr>
      <w:rPr>
        <w:rFonts w:hint="default"/>
        <w:sz w:val="28"/>
      </w:rPr>
    </w:lvl>
    <w:lvl w:ilvl="8">
      <w:start w:val="1"/>
      <w:numFmt w:val="decimal"/>
      <w:suff w:val="space"/>
      <w:lvlText w:val="%1.%2.%3.%4.%5.%6.%7.%8.%9."/>
      <w:lvlJc w:val="left"/>
      <w:pPr>
        <w:ind w:left="0" w:firstLine="851"/>
      </w:pPr>
      <w:rPr>
        <w:rFonts w:hint="default"/>
        <w:sz w:val="28"/>
      </w:rPr>
    </w:lvl>
  </w:abstractNum>
  <w:abstractNum w:abstractNumId="31" w15:restartNumberingAfterBreak="0">
    <w:nsid w:val="475E2482"/>
    <w:multiLevelType w:val="hybridMultilevel"/>
    <w:tmpl w:val="799E1A5A"/>
    <w:lvl w:ilvl="0" w:tplc="5BF4055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4A973C47"/>
    <w:multiLevelType w:val="hybridMultilevel"/>
    <w:tmpl w:val="78EA4050"/>
    <w:lvl w:ilvl="0" w:tplc="52FE2C50">
      <w:start w:val="1"/>
      <w:numFmt w:val="bullet"/>
      <w:lvlText w:val=""/>
      <w:lvlJc w:val="left"/>
      <w:pPr>
        <w:tabs>
          <w:tab w:val="num" w:pos="1048"/>
        </w:tabs>
        <w:ind w:left="1048" w:hanging="340"/>
      </w:pPr>
      <w:rPr>
        <w:rFonts w:ascii="Symbol" w:hAnsi="Symbol" w:hint="default"/>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CCF6A9A"/>
    <w:multiLevelType w:val="hybridMultilevel"/>
    <w:tmpl w:val="0D50FE7C"/>
    <w:lvl w:ilvl="0" w:tplc="2B60711E">
      <w:start w:val="1"/>
      <w:numFmt w:val="bullet"/>
      <w:suff w:val="space"/>
      <w:lvlText w:val=""/>
      <w:lvlJc w:val="left"/>
      <w:pPr>
        <w:ind w:left="764" w:hanging="360"/>
      </w:pPr>
      <w:rPr>
        <w:rFonts w:ascii="Symbol" w:hAnsi="Symbol" w:hint="default"/>
      </w:rPr>
    </w:lvl>
    <w:lvl w:ilvl="1" w:tplc="04190003">
      <w:start w:val="1"/>
      <w:numFmt w:val="bullet"/>
      <w:lvlText w:val="o"/>
      <w:lvlJc w:val="left"/>
      <w:pPr>
        <w:ind w:left="1482" w:hanging="360"/>
      </w:pPr>
      <w:rPr>
        <w:rFonts w:ascii="Courier New" w:hAnsi="Courier New" w:cs="Courier New" w:hint="default"/>
      </w:rPr>
    </w:lvl>
    <w:lvl w:ilvl="2" w:tplc="04190005">
      <w:start w:val="1"/>
      <w:numFmt w:val="bullet"/>
      <w:lvlText w:val=""/>
      <w:lvlJc w:val="left"/>
      <w:pPr>
        <w:ind w:left="2202" w:hanging="360"/>
      </w:pPr>
      <w:rPr>
        <w:rFonts w:ascii="Wingdings" w:hAnsi="Wingdings" w:hint="default"/>
      </w:rPr>
    </w:lvl>
    <w:lvl w:ilvl="3" w:tplc="04190001">
      <w:start w:val="1"/>
      <w:numFmt w:val="bullet"/>
      <w:lvlText w:val=""/>
      <w:lvlJc w:val="left"/>
      <w:pPr>
        <w:ind w:left="2922" w:hanging="360"/>
      </w:pPr>
      <w:rPr>
        <w:rFonts w:ascii="Symbol" w:hAnsi="Symbol" w:hint="default"/>
      </w:rPr>
    </w:lvl>
    <w:lvl w:ilvl="4" w:tplc="04190003">
      <w:start w:val="1"/>
      <w:numFmt w:val="bullet"/>
      <w:lvlText w:val="o"/>
      <w:lvlJc w:val="left"/>
      <w:pPr>
        <w:ind w:left="3642" w:hanging="360"/>
      </w:pPr>
      <w:rPr>
        <w:rFonts w:ascii="Courier New" w:hAnsi="Courier New" w:cs="Courier New" w:hint="default"/>
      </w:rPr>
    </w:lvl>
    <w:lvl w:ilvl="5" w:tplc="04190005">
      <w:start w:val="1"/>
      <w:numFmt w:val="bullet"/>
      <w:lvlText w:val=""/>
      <w:lvlJc w:val="left"/>
      <w:pPr>
        <w:ind w:left="4362" w:hanging="360"/>
      </w:pPr>
      <w:rPr>
        <w:rFonts w:ascii="Wingdings" w:hAnsi="Wingdings" w:hint="default"/>
      </w:rPr>
    </w:lvl>
    <w:lvl w:ilvl="6" w:tplc="04190001">
      <w:start w:val="1"/>
      <w:numFmt w:val="bullet"/>
      <w:lvlText w:val=""/>
      <w:lvlJc w:val="left"/>
      <w:pPr>
        <w:ind w:left="5082" w:hanging="360"/>
      </w:pPr>
      <w:rPr>
        <w:rFonts w:ascii="Symbol" w:hAnsi="Symbol" w:hint="default"/>
      </w:rPr>
    </w:lvl>
    <w:lvl w:ilvl="7" w:tplc="04190003">
      <w:start w:val="1"/>
      <w:numFmt w:val="bullet"/>
      <w:lvlText w:val="o"/>
      <w:lvlJc w:val="left"/>
      <w:pPr>
        <w:ind w:left="5802" w:hanging="360"/>
      </w:pPr>
      <w:rPr>
        <w:rFonts w:ascii="Courier New" w:hAnsi="Courier New" w:cs="Courier New" w:hint="default"/>
      </w:rPr>
    </w:lvl>
    <w:lvl w:ilvl="8" w:tplc="04190005">
      <w:start w:val="1"/>
      <w:numFmt w:val="bullet"/>
      <w:lvlText w:val=""/>
      <w:lvlJc w:val="left"/>
      <w:pPr>
        <w:ind w:left="6522" w:hanging="360"/>
      </w:pPr>
      <w:rPr>
        <w:rFonts w:ascii="Wingdings" w:hAnsi="Wingdings" w:hint="default"/>
      </w:rPr>
    </w:lvl>
  </w:abstractNum>
  <w:abstractNum w:abstractNumId="34" w15:restartNumberingAfterBreak="0">
    <w:nsid w:val="4D8A7DC0"/>
    <w:multiLevelType w:val="hybridMultilevel"/>
    <w:tmpl w:val="FAEA8932"/>
    <w:lvl w:ilvl="0" w:tplc="53AA27C8">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5" w15:restartNumberingAfterBreak="0">
    <w:nsid w:val="4E0441E2"/>
    <w:multiLevelType w:val="multilevel"/>
    <w:tmpl w:val="FCF026FE"/>
    <w:lvl w:ilvl="0">
      <w:start w:val="1"/>
      <w:numFmt w:val="decimal"/>
      <w:pStyle w:val="10"/>
      <w:lvlText w:val="%1."/>
      <w:lvlJc w:val="left"/>
      <w:pPr>
        <w:tabs>
          <w:tab w:val="num" w:pos="6833"/>
        </w:tabs>
        <w:ind w:left="6521" w:firstLine="0"/>
      </w:pPr>
      <w:rPr>
        <w:rFonts w:ascii="Arial" w:hAnsi="Arial" w:cs="Arial" w:hint="default"/>
        <w:b/>
        <w:i w:val="0"/>
        <w:caps w:val="0"/>
        <w:strike w:val="0"/>
        <w:dstrike w:val="0"/>
        <w:vanish w:val="0"/>
        <w:color w:val="auto"/>
        <w:ker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20"/>
      <w:lvlText w:val="%1.%2."/>
      <w:lvlJc w:val="left"/>
      <w:pPr>
        <w:tabs>
          <w:tab w:val="num" w:pos="993"/>
        </w:tabs>
        <w:ind w:left="568" w:firstLine="0"/>
      </w:pPr>
      <w:rPr>
        <w:rFonts w:ascii="Arial" w:hAnsi="Arial" w:cs="Arial" w:hint="default"/>
        <w:b/>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0"/>
      <w:lvlText w:val="%1.%2.%3."/>
      <w:lvlJc w:val="left"/>
      <w:pPr>
        <w:tabs>
          <w:tab w:val="num" w:pos="1304"/>
        </w:tabs>
        <w:ind w:left="710" w:firstLine="0"/>
      </w:pPr>
      <w:rPr>
        <w:rFonts w:ascii="Arial" w:hAnsi="Arial" w:cs="Arial" w:hint="default"/>
        <w:b w:val="0"/>
        <w:i w:val="0"/>
        <w:caps w:val="0"/>
        <w:strike w:val="0"/>
        <w:dstrike w:val="0"/>
        <w:vanish w:val="0"/>
        <w:color w:val="auto"/>
        <w:sz w:val="22"/>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40"/>
      <w:lvlText w:val="%1.%2.%3.%4."/>
      <w:lvlJc w:val="left"/>
      <w:pPr>
        <w:tabs>
          <w:tab w:val="num" w:pos="1474"/>
        </w:tabs>
        <w:ind w:left="709" w:firstLine="0"/>
      </w:pPr>
      <w:rPr>
        <w:rFonts w:hint="default"/>
      </w:rPr>
    </w:lvl>
    <w:lvl w:ilvl="4">
      <w:start w:val="1"/>
      <w:numFmt w:val="decimal"/>
      <w:pStyle w:val="5"/>
      <w:lvlText w:val="%1.%2.%3.%4.%5."/>
      <w:lvlJc w:val="left"/>
      <w:pPr>
        <w:tabs>
          <w:tab w:val="num" w:pos="1871"/>
        </w:tabs>
        <w:ind w:left="900" w:firstLine="0"/>
      </w:pPr>
      <w:rPr>
        <w:rFonts w:ascii="Times New Roman" w:hAnsi="Times New Roman" w:hint="default"/>
        <w:b w:val="0"/>
        <w:i/>
        <w:caps w:val="0"/>
        <w:strike w:val="0"/>
        <w:dstrike w:val="0"/>
        <w:vanish w:val="0"/>
        <w:color w:val="auto"/>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6"/>
      <w:lvlText w:val="%1.%2.%3.%4.%5.%6."/>
      <w:lvlJc w:val="left"/>
      <w:pPr>
        <w:tabs>
          <w:tab w:val="num" w:pos="1861"/>
        </w:tabs>
        <w:ind w:left="1861" w:hanging="1152"/>
      </w:pPr>
      <w:rPr>
        <w:rFonts w:hint="default"/>
      </w:rPr>
    </w:lvl>
    <w:lvl w:ilvl="6">
      <w:start w:val="1"/>
      <w:numFmt w:val="decimal"/>
      <w:pStyle w:val="7"/>
      <w:lvlText w:val="%1.%2.%3.%4.%5.%6.%7."/>
      <w:lvlJc w:val="left"/>
      <w:pPr>
        <w:tabs>
          <w:tab w:val="num" w:pos="2005"/>
        </w:tabs>
        <w:ind w:left="2005" w:hanging="1296"/>
      </w:pPr>
      <w:rPr>
        <w:rFonts w:hint="default"/>
      </w:rPr>
    </w:lvl>
    <w:lvl w:ilvl="7">
      <w:start w:val="1"/>
      <w:numFmt w:val="decimal"/>
      <w:pStyle w:val="8"/>
      <w:lvlText w:val="%1.%2.%3.%4.%5.%6.%7.%8."/>
      <w:lvlJc w:val="left"/>
      <w:pPr>
        <w:tabs>
          <w:tab w:val="num" w:pos="2149"/>
        </w:tabs>
        <w:ind w:left="2149" w:hanging="1440"/>
      </w:pPr>
      <w:rPr>
        <w:rFonts w:hint="default"/>
      </w:rPr>
    </w:lvl>
    <w:lvl w:ilvl="8">
      <w:start w:val="1"/>
      <w:numFmt w:val="decimal"/>
      <w:pStyle w:val="9"/>
      <w:lvlText w:val="%1.%2.%3.%4.%5.%6.%7.%8.%9."/>
      <w:lvlJc w:val="left"/>
      <w:pPr>
        <w:tabs>
          <w:tab w:val="num" w:pos="2293"/>
        </w:tabs>
        <w:ind w:left="2293" w:hanging="1584"/>
      </w:pPr>
      <w:rPr>
        <w:rFonts w:hint="default"/>
      </w:rPr>
    </w:lvl>
  </w:abstractNum>
  <w:abstractNum w:abstractNumId="36" w15:restartNumberingAfterBreak="0">
    <w:nsid w:val="4E8D4D5B"/>
    <w:multiLevelType w:val="hybridMultilevel"/>
    <w:tmpl w:val="DA9E7E9C"/>
    <w:lvl w:ilvl="0" w:tplc="5BF40550">
      <w:start w:val="1"/>
      <w:numFmt w:val="bullet"/>
      <w:lvlText w:val=""/>
      <w:lvlJc w:val="left"/>
      <w:pPr>
        <w:ind w:left="2149" w:hanging="360"/>
      </w:pPr>
      <w:rPr>
        <w:rFonts w:ascii="Symbol" w:hAnsi="Symbol" w:hint="default"/>
      </w:rPr>
    </w:lvl>
    <w:lvl w:ilvl="1" w:tplc="04190003">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37" w15:restartNumberingAfterBreak="0">
    <w:nsid w:val="5055199E"/>
    <w:multiLevelType w:val="hybridMultilevel"/>
    <w:tmpl w:val="FD4CFC32"/>
    <w:styleLink w:val="9131"/>
    <w:lvl w:ilvl="0" w:tplc="FFFFFFFF">
      <w:start w:val="1"/>
      <w:numFmt w:val="bullet"/>
      <w:lvlText w:val=""/>
      <w:lvlJc w:val="left"/>
      <w:pPr>
        <w:tabs>
          <w:tab w:val="num" w:pos="721"/>
        </w:tabs>
        <w:ind w:left="12" w:firstLine="708"/>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0854667"/>
    <w:multiLevelType w:val="hybridMultilevel"/>
    <w:tmpl w:val="89EA5672"/>
    <w:lvl w:ilvl="0" w:tplc="E6D88F58">
      <w:start w:val="1"/>
      <w:numFmt w:val="decimal"/>
      <w:pStyle w:val="123"/>
      <w:lvlText w:val="%1."/>
      <w:lvlJc w:val="left"/>
      <w:pPr>
        <w:ind w:left="1432"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9" w15:restartNumberingAfterBreak="0">
    <w:nsid w:val="54C97B5F"/>
    <w:multiLevelType w:val="hybridMultilevel"/>
    <w:tmpl w:val="6D2CD31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5ABE74E9"/>
    <w:multiLevelType w:val="hybridMultilevel"/>
    <w:tmpl w:val="A656BAC6"/>
    <w:lvl w:ilvl="0" w:tplc="743A3492">
      <w:start w:val="1"/>
      <w:numFmt w:val="bullet"/>
      <w:lvlText w:val="-"/>
      <w:lvlJc w:val="left"/>
      <w:pPr>
        <w:ind w:left="720" w:hanging="360"/>
      </w:pPr>
      <w:rPr>
        <w:rFonts w:ascii="Arial" w:hAnsi="Arial" w:hint="default"/>
      </w:rPr>
    </w:lvl>
    <w:lvl w:ilvl="1" w:tplc="04190005">
      <w:start w:val="1"/>
      <w:numFmt w:val="bullet"/>
      <w:lvlText w:val=""/>
      <w:lvlJc w:val="left"/>
      <w:pPr>
        <w:ind w:left="1440" w:hanging="360"/>
      </w:pPr>
      <w:rPr>
        <w:rFonts w:ascii="Wingdings" w:hAnsi="Wingdings"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5E8E45B8"/>
    <w:multiLevelType w:val="hybridMultilevel"/>
    <w:tmpl w:val="F238EC62"/>
    <w:lvl w:ilvl="0" w:tplc="9CDACF0C">
      <w:start w:val="1"/>
      <w:numFmt w:val="bullet"/>
      <w:lvlText w:val="­"/>
      <w:lvlJc w:val="left"/>
      <w:pPr>
        <w:ind w:left="1789" w:hanging="360"/>
      </w:pPr>
      <w:rPr>
        <w:rFonts w:ascii="Courier New" w:hAnsi="Courier New" w:hint="default"/>
        <w:color w:val="auto"/>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42" w15:restartNumberingAfterBreak="0">
    <w:nsid w:val="65704900"/>
    <w:multiLevelType w:val="hybridMultilevel"/>
    <w:tmpl w:val="A75273BC"/>
    <w:lvl w:ilvl="0" w:tplc="0EA2DEB8">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43" w15:restartNumberingAfterBreak="0">
    <w:nsid w:val="66D94E99"/>
    <w:multiLevelType w:val="hybridMultilevel"/>
    <w:tmpl w:val="82DA73E4"/>
    <w:lvl w:ilvl="0" w:tplc="B68479F0">
      <w:start w:val="1"/>
      <w:numFmt w:val="bullet"/>
      <w:suff w:val="space"/>
      <w:lvlText w:val=""/>
      <w:lvlJc w:val="left"/>
      <w:pPr>
        <w:ind w:left="764"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4" w15:restartNumberingAfterBreak="0">
    <w:nsid w:val="6BFE43EA"/>
    <w:multiLevelType w:val="multilevel"/>
    <w:tmpl w:val="4A38AB00"/>
    <w:lvl w:ilvl="0">
      <w:start w:val="8"/>
      <w:numFmt w:val="decimal"/>
      <w:lvlText w:val="%1"/>
      <w:lvlJc w:val="left"/>
      <w:pPr>
        <w:ind w:left="405" w:hanging="40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7920" w:hanging="2160"/>
      </w:pPr>
      <w:rPr>
        <w:rFonts w:hint="default"/>
      </w:rPr>
    </w:lvl>
  </w:abstractNum>
  <w:abstractNum w:abstractNumId="45" w15:restartNumberingAfterBreak="0">
    <w:nsid w:val="6C2940DF"/>
    <w:multiLevelType w:val="hybridMultilevel"/>
    <w:tmpl w:val="EDEE4BEC"/>
    <w:lvl w:ilvl="0" w:tplc="A1629B78">
      <w:start w:val="1"/>
      <w:numFmt w:val="bullet"/>
      <w:suff w:val="space"/>
      <w:lvlText w:val=""/>
      <w:lvlJc w:val="left"/>
      <w:pPr>
        <w:ind w:left="764" w:hanging="360"/>
      </w:pPr>
      <w:rPr>
        <w:rFonts w:ascii="Symbol" w:hAnsi="Symbol" w:hint="default"/>
      </w:rPr>
    </w:lvl>
    <w:lvl w:ilvl="1" w:tplc="04190003">
      <w:start w:val="1"/>
      <w:numFmt w:val="bullet"/>
      <w:lvlText w:val="o"/>
      <w:lvlJc w:val="left"/>
      <w:pPr>
        <w:ind w:left="1484" w:hanging="360"/>
      </w:pPr>
      <w:rPr>
        <w:rFonts w:ascii="Courier New" w:hAnsi="Courier New" w:cs="Courier New" w:hint="default"/>
      </w:rPr>
    </w:lvl>
    <w:lvl w:ilvl="2" w:tplc="04190005">
      <w:start w:val="1"/>
      <w:numFmt w:val="bullet"/>
      <w:lvlText w:val=""/>
      <w:lvlJc w:val="left"/>
      <w:pPr>
        <w:ind w:left="2204" w:hanging="360"/>
      </w:pPr>
      <w:rPr>
        <w:rFonts w:ascii="Wingdings" w:hAnsi="Wingdings" w:hint="default"/>
      </w:rPr>
    </w:lvl>
    <w:lvl w:ilvl="3" w:tplc="04190001">
      <w:start w:val="1"/>
      <w:numFmt w:val="bullet"/>
      <w:lvlText w:val=""/>
      <w:lvlJc w:val="left"/>
      <w:pPr>
        <w:ind w:left="2924" w:hanging="360"/>
      </w:pPr>
      <w:rPr>
        <w:rFonts w:ascii="Symbol" w:hAnsi="Symbol" w:hint="default"/>
      </w:rPr>
    </w:lvl>
    <w:lvl w:ilvl="4" w:tplc="04190003">
      <w:start w:val="1"/>
      <w:numFmt w:val="bullet"/>
      <w:lvlText w:val="o"/>
      <w:lvlJc w:val="left"/>
      <w:pPr>
        <w:ind w:left="3644" w:hanging="360"/>
      </w:pPr>
      <w:rPr>
        <w:rFonts w:ascii="Courier New" w:hAnsi="Courier New" w:cs="Courier New" w:hint="default"/>
      </w:rPr>
    </w:lvl>
    <w:lvl w:ilvl="5" w:tplc="04190005">
      <w:start w:val="1"/>
      <w:numFmt w:val="bullet"/>
      <w:lvlText w:val=""/>
      <w:lvlJc w:val="left"/>
      <w:pPr>
        <w:ind w:left="4364" w:hanging="360"/>
      </w:pPr>
      <w:rPr>
        <w:rFonts w:ascii="Wingdings" w:hAnsi="Wingdings" w:hint="default"/>
      </w:rPr>
    </w:lvl>
    <w:lvl w:ilvl="6" w:tplc="04190001">
      <w:start w:val="1"/>
      <w:numFmt w:val="bullet"/>
      <w:lvlText w:val=""/>
      <w:lvlJc w:val="left"/>
      <w:pPr>
        <w:ind w:left="5084" w:hanging="360"/>
      </w:pPr>
      <w:rPr>
        <w:rFonts w:ascii="Symbol" w:hAnsi="Symbol" w:hint="default"/>
      </w:rPr>
    </w:lvl>
    <w:lvl w:ilvl="7" w:tplc="04190003">
      <w:start w:val="1"/>
      <w:numFmt w:val="bullet"/>
      <w:lvlText w:val="o"/>
      <w:lvlJc w:val="left"/>
      <w:pPr>
        <w:ind w:left="5804" w:hanging="360"/>
      </w:pPr>
      <w:rPr>
        <w:rFonts w:ascii="Courier New" w:hAnsi="Courier New" w:cs="Courier New" w:hint="default"/>
      </w:rPr>
    </w:lvl>
    <w:lvl w:ilvl="8" w:tplc="04190005">
      <w:start w:val="1"/>
      <w:numFmt w:val="bullet"/>
      <w:lvlText w:val=""/>
      <w:lvlJc w:val="left"/>
      <w:pPr>
        <w:ind w:left="6524" w:hanging="360"/>
      </w:pPr>
      <w:rPr>
        <w:rFonts w:ascii="Wingdings" w:hAnsi="Wingdings" w:hint="default"/>
      </w:rPr>
    </w:lvl>
  </w:abstractNum>
  <w:abstractNum w:abstractNumId="46" w15:restartNumberingAfterBreak="0">
    <w:nsid w:val="7DE3316E"/>
    <w:multiLevelType w:val="hybridMultilevel"/>
    <w:tmpl w:val="4AF889C4"/>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5"/>
  </w:num>
  <w:num w:numId="2">
    <w:abstractNumId w:val="38"/>
  </w:num>
  <w:num w:numId="3">
    <w:abstractNumId w:val="4"/>
  </w:num>
  <w:num w:numId="4">
    <w:abstractNumId w:val="3"/>
  </w:num>
  <w:num w:numId="5">
    <w:abstractNumId w:val="17"/>
  </w:num>
  <w:num w:numId="6">
    <w:abstractNumId w:val="30"/>
    <w:lvlOverride w:ilvl="0">
      <w:lvl w:ilvl="0">
        <w:start w:val="1"/>
        <w:numFmt w:val="decimal"/>
        <w:pStyle w:val="1"/>
        <w:suff w:val="space"/>
        <w:lvlText w:val="%1"/>
        <w:lvlJc w:val="left"/>
        <w:pPr>
          <w:ind w:left="0" w:firstLine="851"/>
        </w:pPr>
        <w:rPr>
          <w:rFonts w:hint="default"/>
          <w:sz w:val="24"/>
          <w:u w:val="none"/>
        </w:rPr>
      </w:lvl>
    </w:lvlOverride>
    <w:lvlOverride w:ilvl="1">
      <w:lvl w:ilvl="1">
        <w:start w:val="1"/>
        <w:numFmt w:val="decimal"/>
        <w:pStyle w:val="2"/>
        <w:suff w:val="space"/>
        <w:lvlText w:val="%1.%2"/>
        <w:lvlJc w:val="left"/>
        <w:pPr>
          <w:ind w:left="0" w:firstLine="851"/>
        </w:pPr>
        <w:rPr>
          <w:rFonts w:hint="default"/>
          <w:sz w:val="24"/>
        </w:rPr>
      </w:lvl>
    </w:lvlOverride>
    <w:lvlOverride w:ilvl="2">
      <w:lvl w:ilvl="2">
        <w:start w:val="1"/>
        <w:numFmt w:val="decimal"/>
        <w:pStyle w:val="3"/>
        <w:suff w:val="space"/>
        <w:lvlText w:val="%1.%2.%3"/>
        <w:lvlJc w:val="left"/>
        <w:pPr>
          <w:ind w:left="0" w:firstLine="851"/>
        </w:pPr>
        <w:rPr>
          <w:rFonts w:hint="default"/>
          <w:sz w:val="24"/>
        </w:rPr>
      </w:lvl>
    </w:lvlOverride>
    <w:lvlOverride w:ilvl="3">
      <w:lvl w:ilvl="3">
        <w:start w:val="1"/>
        <w:numFmt w:val="decimal"/>
        <w:pStyle w:val="4"/>
        <w:suff w:val="space"/>
        <w:lvlText w:val="%1.%2.%3.%4"/>
        <w:lvlJc w:val="left"/>
        <w:pPr>
          <w:ind w:left="0" w:firstLine="851"/>
        </w:pPr>
        <w:rPr>
          <w:rFonts w:hint="default"/>
          <w:sz w:val="24"/>
        </w:rPr>
      </w:lvl>
    </w:lvlOverride>
    <w:lvlOverride w:ilvl="4">
      <w:lvl w:ilvl="4">
        <w:start w:val="1"/>
        <w:numFmt w:val="decimal"/>
        <w:lvlRestart w:val="1"/>
        <w:pStyle w:val="a3"/>
        <w:suff w:val="space"/>
        <w:lvlText w:val="Таблица %1.%5"/>
        <w:lvlJc w:val="left"/>
        <w:pPr>
          <w:ind w:left="3686" w:firstLine="851"/>
        </w:pPr>
        <w:rPr>
          <w:rFonts w:hint="default"/>
          <w:b w:val="0"/>
          <w:i w:val="0"/>
          <w:lang w:val="ru-RU"/>
        </w:rPr>
      </w:lvl>
    </w:lvlOverride>
    <w:lvlOverride w:ilvl="5">
      <w:lvl w:ilvl="5">
        <w:start w:val="1"/>
        <w:numFmt w:val="decimal"/>
        <w:lvlRestart w:val="1"/>
        <w:pStyle w:val="a4"/>
        <w:suff w:val="space"/>
        <w:lvlText w:val="Рис. %1.%6"/>
        <w:lvlJc w:val="left"/>
        <w:pPr>
          <w:ind w:left="0" w:firstLine="851"/>
        </w:pPr>
        <w:rPr>
          <w:rFonts w:hint="default"/>
          <w:b w:val="0"/>
          <w:i w:val="0"/>
        </w:rPr>
      </w:lvl>
    </w:lvlOverride>
    <w:lvlOverride w:ilvl="6">
      <w:lvl w:ilvl="6">
        <w:start w:val="1"/>
        <w:numFmt w:val="decimal"/>
        <w:suff w:val="space"/>
        <w:lvlText w:val="%1.%2.%3.%4.%5.%6.%7."/>
        <w:lvlJc w:val="left"/>
        <w:pPr>
          <w:ind w:left="0" w:firstLine="851"/>
        </w:pPr>
        <w:rPr>
          <w:rFonts w:hint="default"/>
          <w:sz w:val="28"/>
        </w:rPr>
      </w:lvl>
    </w:lvlOverride>
    <w:lvlOverride w:ilvl="7">
      <w:lvl w:ilvl="7">
        <w:start w:val="1"/>
        <w:numFmt w:val="decimal"/>
        <w:suff w:val="space"/>
        <w:lvlText w:val="%1.%2.%3.%4.%5.%6.%7.%8."/>
        <w:lvlJc w:val="left"/>
        <w:pPr>
          <w:ind w:left="0" w:firstLine="851"/>
        </w:pPr>
        <w:rPr>
          <w:rFonts w:hint="default"/>
          <w:sz w:val="28"/>
        </w:rPr>
      </w:lvl>
    </w:lvlOverride>
    <w:lvlOverride w:ilvl="8">
      <w:lvl w:ilvl="8">
        <w:start w:val="1"/>
        <w:numFmt w:val="decimal"/>
        <w:suff w:val="space"/>
        <w:lvlText w:val="%1.%2.%3.%4.%5.%6.%7.%8.%9."/>
        <w:lvlJc w:val="left"/>
        <w:pPr>
          <w:ind w:left="0" w:firstLine="851"/>
        </w:pPr>
        <w:rPr>
          <w:rFonts w:hint="default"/>
          <w:sz w:val="28"/>
        </w:rPr>
      </w:lvl>
    </w:lvlOverride>
  </w:num>
  <w:num w:numId="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num>
  <w:num w:numId="9">
    <w:abstractNumId w:val="9"/>
  </w:num>
  <w:num w:numId="10">
    <w:abstractNumId w:val="21"/>
  </w:num>
  <w:num w:numId="11">
    <w:abstractNumId w:val="16"/>
  </w:num>
  <w:num w:numId="12">
    <w:abstractNumId w:val="44"/>
  </w:num>
  <w:num w:numId="13">
    <w:abstractNumId w:val="13"/>
  </w:num>
  <w:num w:numId="14">
    <w:abstractNumId w:val="41"/>
  </w:num>
  <w:num w:numId="15">
    <w:abstractNumId w:val="32"/>
  </w:num>
  <w:num w:numId="16">
    <w:abstractNumId w:val="37"/>
  </w:num>
  <w:num w:numId="17">
    <w:abstractNumId w:val="11"/>
  </w:num>
  <w:num w:numId="18">
    <w:abstractNumId w:val="39"/>
  </w:num>
  <w:num w:numId="19">
    <w:abstractNumId w:val="6"/>
  </w:num>
  <w:num w:numId="20">
    <w:abstractNumId w:val="40"/>
  </w:num>
  <w:num w:numId="21">
    <w:abstractNumId w:val="8"/>
  </w:num>
  <w:num w:numId="22">
    <w:abstractNumId w:val="18"/>
  </w:num>
  <w:num w:numId="23">
    <w:abstractNumId w:val="42"/>
  </w:num>
  <w:num w:numId="24">
    <w:abstractNumId w:val="22"/>
  </w:num>
  <w:num w:numId="25">
    <w:abstractNumId w:val="5"/>
  </w:num>
  <w:num w:numId="26">
    <w:abstractNumId w:val="25"/>
  </w:num>
  <w:num w:numId="27">
    <w:abstractNumId w:val="14"/>
  </w:num>
  <w:num w:numId="28">
    <w:abstractNumId w:val="34"/>
  </w:num>
  <w:num w:numId="29">
    <w:abstractNumId w:val="23"/>
  </w:num>
  <w:num w:numId="30">
    <w:abstractNumId w:val="26"/>
  </w:num>
  <w:num w:numId="31">
    <w:abstractNumId w:val="24"/>
  </w:num>
  <w:num w:numId="32">
    <w:abstractNumId w:val="29"/>
  </w:num>
  <w:num w:numId="33">
    <w:abstractNumId w:val="31"/>
  </w:num>
  <w:num w:numId="34">
    <w:abstractNumId w:val="36"/>
  </w:num>
  <w:num w:numId="35">
    <w:abstractNumId w:val="7"/>
  </w:num>
  <w:num w:numId="36">
    <w:abstractNumId w:val="15"/>
  </w:num>
  <w:num w:numId="37">
    <w:abstractNumId w:val="19"/>
  </w:num>
  <w:num w:numId="38">
    <w:abstractNumId w:val="20"/>
  </w:num>
  <w:num w:numId="39">
    <w:abstractNumId w:val="45"/>
  </w:num>
  <w:num w:numId="40">
    <w:abstractNumId w:val="12"/>
  </w:num>
  <w:num w:numId="41">
    <w:abstractNumId w:val="33"/>
  </w:num>
  <w:num w:numId="42">
    <w:abstractNumId w:val="10"/>
  </w:num>
  <w:num w:numId="43">
    <w:abstractNumId w:val="43"/>
  </w:num>
  <w:num w:numId="44">
    <w:abstractNumId w:val="27"/>
  </w:num>
  <w:num w:numId="45">
    <w:abstractNumId w:val="4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7CA8"/>
    <w:rsid w:val="000039AF"/>
    <w:rsid w:val="00006B34"/>
    <w:rsid w:val="00011009"/>
    <w:rsid w:val="00013CE6"/>
    <w:rsid w:val="00014654"/>
    <w:rsid w:val="000218BB"/>
    <w:rsid w:val="00023BB4"/>
    <w:rsid w:val="00024E8F"/>
    <w:rsid w:val="00026C8D"/>
    <w:rsid w:val="0003197F"/>
    <w:rsid w:val="00034BD1"/>
    <w:rsid w:val="0003503C"/>
    <w:rsid w:val="000370B0"/>
    <w:rsid w:val="0004348F"/>
    <w:rsid w:val="00052EEB"/>
    <w:rsid w:val="0005326A"/>
    <w:rsid w:val="00053901"/>
    <w:rsid w:val="00054D6E"/>
    <w:rsid w:val="00056654"/>
    <w:rsid w:val="0006102E"/>
    <w:rsid w:val="00061C77"/>
    <w:rsid w:val="00074318"/>
    <w:rsid w:val="00076474"/>
    <w:rsid w:val="0007681D"/>
    <w:rsid w:val="000810A8"/>
    <w:rsid w:val="0008135E"/>
    <w:rsid w:val="00082628"/>
    <w:rsid w:val="000845BD"/>
    <w:rsid w:val="00084FFB"/>
    <w:rsid w:val="000854D5"/>
    <w:rsid w:val="000866AB"/>
    <w:rsid w:val="0009407D"/>
    <w:rsid w:val="00094852"/>
    <w:rsid w:val="00094C57"/>
    <w:rsid w:val="0009649A"/>
    <w:rsid w:val="00096E1B"/>
    <w:rsid w:val="00096F41"/>
    <w:rsid w:val="00097369"/>
    <w:rsid w:val="000A1A74"/>
    <w:rsid w:val="000A2718"/>
    <w:rsid w:val="000A3927"/>
    <w:rsid w:val="000A4590"/>
    <w:rsid w:val="000B1C37"/>
    <w:rsid w:val="000B6C4A"/>
    <w:rsid w:val="000B6F6C"/>
    <w:rsid w:val="000C17C6"/>
    <w:rsid w:val="000C299A"/>
    <w:rsid w:val="000C2B27"/>
    <w:rsid w:val="000C3B8B"/>
    <w:rsid w:val="000C4D7C"/>
    <w:rsid w:val="000C5877"/>
    <w:rsid w:val="000C6C7B"/>
    <w:rsid w:val="000D0628"/>
    <w:rsid w:val="000D228A"/>
    <w:rsid w:val="000D6C36"/>
    <w:rsid w:val="000D6DC3"/>
    <w:rsid w:val="000F59EF"/>
    <w:rsid w:val="000F5CFF"/>
    <w:rsid w:val="000F6709"/>
    <w:rsid w:val="001008CF"/>
    <w:rsid w:val="0010132E"/>
    <w:rsid w:val="0010142D"/>
    <w:rsid w:val="00102E00"/>
    <w:rsid w:val="001072B5"/>
    <w:rsid w:val="00113D27"/>
    <w:rsid w:val="00116C5B"/>
    <w:rsid w:val="0012128C"/>
    <w:rsid w:val="00121762"/>
    <w:rsid w:val="00121F4F"/>
    <w:rsid w:val="00123BB0"/>
    <w:rsid w:val="0013072C"/>
    <w:rsid w:val="00132515"/>
    <w:rsid w:val="00133625"/>
    <w:rsid w:val="00133898"/>
    <w:rsid w:val="00137D00"/>
    <w:rsid w:val="00140767"/>
    <w:rsid w:val="00143C60"/>
    <w:rsid w:val="001445BD"/>
    <w:rsid w:val="001454F2"/>
    <w:rsid w:val="001500BB"/>
    <w:rsid w:val="0015635A"/>
    <w:rsid w:val="00160CB6"/>
    <w:rsid w:val="00162D2C"/>
    <w:rsid w:val="001672B2"/>
    <w:rsid w:val="00173437"/>
    <w:rsid w:val="00173EC5"/>
    <w:rsid w:val="0017681A"/>
    <w:rsid w:val="001812E9"/>
    <w:rsid w:val="0018260F"/>
    <w:rsid w:val="00183735"/>
    <w:rsid w:val="0018423A"/>
    <w:rsid w:val="00185387"/>
    <w:rsid w:val="00186B69"/>
    <w:rsid w:val="00186C02"/>
    <w:rsid w:val="0019083A"/>
    <w:rsid w:val="00193083"/>
    <w:rsid w:val="001943BC"/>
    <w:rsid w:val="001A3C8A"/>
    <w:rsid w:val="001A54CD"/>
    <w:rsid w:val="001A615E"/>
    <w:rsid w:val="001A63E8"/>
    <w:rsid w:val="001A6720"/>
    <w:rsid w:val="001B09DD"/>
    <w:rsid w:val="001B5B5B"/>
    <w:rsid w:val="001C25B9"/>
    <w:rsid w:val="001C2D1B"/>
    <w:rsid w:val="001C324F"/>
    <w:rsid w:val="001C3A3B"/>
    <w:rsid w:val="001C558B"/>
    <w:rsid w:val="001D3437"/>
    <w:rsid w:val="001D4154"/>
    <w:rsid w:val="001D47AC"/>
    <w:rsid w:val="001D5467"/>
    <w:rsid w:val="001D7686"/>
    <w:rsid w:val="001E37CA"/>
    <w:rsid w:val="001E5F8E"/>
    <w:rsid w:val="001E7855"/>
    <w:rsid w:val="001E7B02"/>
    <w:rsid w:val="001E7E7E"/>
    <w:rsid w:val="001F1450"/>
    <w:rsid w:val="001F4662"/>
    <w:rsid w:val="001F5639"/>
    <w:rsid w:val="001F5F40"/>
    <w:rsid w:val="002018E0"/>
    <w:rsid w:val="002029D4"/>
    <w:rsid w:val="00203AE3"/>
    <w:rsid w:val="002040EF"/>
    <w:rsid w:val="00207120"/>
    <w:rsid w:val="00212288"/>
    <w:rsid w:val="00214883"/>
    <w:rsid w:val="00220061"/>
    <w:rsid w:val="00221759"/>
    <w:rsid w:val="00224F3C"/>
    <w:rsid w:val="0023261E"/>
    <w:rsid w:val="00235924"/>
    <w:rsid w:val="002408BE"/>
    <w:rsid w:val="0024332C"/>
    <w:rsid w:val="00246F5E"/>
    <w:rsid w:val="00250295"/>
    <w:rsid w:val="00251CEA"/>
    <w:rsid w:val="00254F11"/>
    <w:rsid w:val="00254FAF"/>
    <w:rsid w:val="00255EB2"/>
    <w:rsid w:val="00257B0B"/>
    <w:rsid w:val="00260326"/>
    <w:rsid w:val="0026140C"/>
    <w:rsid w:val="00261F8F"/>
    <w:rsid w:val="00262D76"/>
    <w:rsid w:val="002637E8"/>
    <w:rsid w:val="00264C24"/>
    <w:rsid w:val="00266117"/>
    <w:rsid w:val="00267814"/>
    <w:rsid w:val="002702BD"/>
    <w:rsid w:val="002733E7"/>
    <w:rsid w:val="002742F1"/>
    <w:rsid w:val="0027763D"/>
    <w:rsid w:val="002811CF"/>
    <w:rsid w:val="002817A7"/>
    <w:rsid w:val="00281D18"/>
    <w:rsid w:val="002843DD"/>
    <w:rsid w:val="00292169"/>
    <w:rsid w:val="00292962"/>
    <w:rsid w:val="00292A5C"/>
    <w:rsid w:val="00293912"/>
    <w:rsid w:val="002959C9"/>
    <w:rsid w:val="002A22EB"/>
    <w:rsid w:val="002A3DE4"/>
    <w:rsid w:val="002A7D9F"/>
    <w:rsid w:val="002B1143"/>
    <w:rsid w:val="002B1C17"/>
    <w:rsid w:val="002B1C21"/>
    <w:rsid w:val="002B484E"/>
    <w:rsid w:val="002B4FFA"/>
    <w:rsid w:val="002B653A"/>
    <w:rsid w:val="002C197B"/>
    <w:rsid w:val="002C1D74"/>
    <w:rsid w:val="002D47EC"/>
    <w:rsid w:val="002D7604"/>
    <w:rsid w:val="002E0633"/>
    <w:rsid w:val="002E3F75"/>
    <w:rsid w:val="002E46CE"/>
    <w:rsid w:val="002F0962"/>
    <w:rsid w:val="002F1A28"/>
    <w:rsid w:val="002F3685"/>
    <w:rsid w:val="002F36D2"/>
    <w:rsid w:val="002F45E1"/>
    <w:rsid w:val="002F4797"/>
    <w:rsid w:val="00304313"/>
    <w:rsid w:val="003046A8"/>
    <w:rsid w:val="0030521C"/>
    <w:rsid w:val="003069E3"/>
    <w:rsid w:val="00310282"/>
    <w:rsid w:val="00310868"/>
    <w:rsid w:val="003151ED"/>
    <w:rsid w:val="00317A96"/>
    <w:rsid w:val="00317E07"/>
    <w:rsid w:val="00322E39"/>
    <w:rsid w:val="0032330B"/>
    <w:rsid w:val="0032438A"/>
    <w:rsid w:val="00330839"/>
    <w:rsid w:val="0033120A"/>
    <w:rsid w:val="00332446"/>
    <w:rsid w:val="00333DEA"/>
    <w:rsid w:val="00334EE9"/>
    <w:rsid w:val="00341294"/>
    <w:rsid w:val="00341314"/>
    <w:rsid w:val="0034184F"/>
    <w:rsid w:val="0034193D"/>
    <w:rsid w:val="003467EB"/>
    <w:rsid w:val="00350623"/>
    <w:rsid w:val="003539B0"/>
    <w:rsid w:val="00360EDA"/>
    <w:rsid w:val="00367EEA"/>
    <w:rsid w:val="00370079"/>
    <w:rsid w:val="00370E31"/>
    <w:rsid w:val="00372179"/>
    <w:rsid w:val="00373F67"/>
    <w:rsid w:val="00374DB5"/>
    <w:rsid w:val="003754F2"/>
    <w:rsid w:val="003756F9"/>
    <w:rsid w:val="0038078C"/>
    <w:rsid w:val="00380CD7"/>
    <w:rsid w:val="00380FAA"/>
    <w:rsid w:val="003819D5"/>
    <w:rsid w:val="00381EDC"/>
    <w:rsid w:val="00383C46"/>
    <w:rsid w:val="0038767B"/>
    <w:rsid w:val="00387ECB"/>
    <w:rsid w:val="003907D5"/>
    <w:rsid w:val="00392B1B"/>
    <w:rsid w:val="0039336E"/>
    <w:rsid w:val="00394B24"/>
    <w:rsid w:val="00396642"/>
    <w:rsid w:val="00397CA8"/>
    <w:rsid w:val="003A12C7"/>
    <w:rsid w:val="003A1D69"/>
    <w:rsid w:val="003A394C"/>
    <w:rsid w:val="003B095B"/>
    <w:rsid w:val="003B585E"/>
    <w:rsid w:val="003C1483"/>
    <w:rsid w:val="003C683B"/>
    <w:rsid w:val="003D055F"/>
    <w:rsid w:val="003D3B8E"/>
    <w:rsid w:val="003D3C37"/>
    <w:rsid w:val="003D5E58"/>
    <w:rsid w:val="003D6143"/>
    <w:rsid w:val="003E1B31"/>
    <w:rsid w:val="003E1EE9"/>
    <w:rsid w:val="003E5AD0"/>
    <w:rsid w:val="003E5EB3"/>
    <w:rsid w:val="003E68DE"/>
    <w:rsid w:val="003F4941"/>
    <w:rsid w:val="003F4DB1"/>
    <w:rsid w:val="003F5939"/>
    <w:rsid w:val="003F65AF"/>
    <w:rsid w:val="003F7273"/>
    <w:rsid w:val="003F7D86"/>
    <w:rsid w:val="004032E9"/>
    <w:rsid w:val="004057FD"/>
    <w:rsid w:val="004074A0"/>
    <w:rsid w:val="00407B1F"/>
    <w:rsid w:val="00407D58"/>
    <w:rsid w:val="00413A1A"/>
    <w:rsid w:val="00414510"/>
    <w:rsid w:val="004150DB"/>
    <w:rsid w:val="00420987"/>
    <w:rsid w:val="00421A86"/>
    <w:rsid w:val="00426695"/>
    <w:rsid w:val="00426AFE"/>
    <w:rsid w:val="00427384"/>
    <w:rsid w:val="0043036F"/>
    <w:rsid w:val="004308D7"/>
    <w:rsid w:val="0043277E"/>
    <w:rsid w:val="00432EC4"/>
    <w:rsid w:val="0044028C"/>
    <w:rsid w:val="00440E38"/>
    <w:rsid w:val="00441087"/>
    <w:rsid w:val="004419B2"/>
    <w:rsid w:val="00444420"/>
    <w:rsid w:val="0044501D"/>
    <w:rsid w:val="004468F1"/>
    <w:rsid w:val="00455EC2"/>
    <w:rsid w:val="004625A9"/>
    <w:rsid w:val="0046395E"/>
    <w:rsid w:val="0047005A"/>
    <w:rsid w:val="00470D4F"/>
    <w:rsid w:val="00474133"/>
    <w:rsid w:val="00474F48"/>
    <w:rsid w:val="00475092"/>
    <w:rsid w:val="004767A8"/>
    <w:rsid w:val="00477926"/>
    <w:rsid w:val="00480746"/>
    <w:rsid w:val="00486A2E"/>
    <w:rsid w:val="00487E93"/>
    <w:rsid w:val="00491FD6"/>
    <w:rsid w:val="00493341"/>
    <w:rsid w:val="00494D21"/>
    <w:rsid w:val="00496F7B"/>
    <w:rsid w:val="004A1A98"/>
    <w:rsid w:val="004A2152"/>
    <w:rsid w:val="004A2977"/>
    <w:rsid w:val="004A36DA"/>
    <w:rsid w:val="004A3BF5"/>
    <w:rsid w:val="004B10A7"/>
    <w:rsid w:val="004B305B"/>
    <w:rsid w:val="004B49DC"/>
    <w:rsid w:val="004B533F"/>
    <w:rsid w:val="004B75CA"/>
    <w:rsid w:val="004B7C9E"/>
    <w:rsid w:val="004C14AA"/>
    <w:rsid w:val="004C4318"/>
    <w:rsid w:val="004C4581"/>
    <w:rsid w:val="004D0450"/>
    <w:rsid w:val="004D07F6"/>
    <w:rsid w:val="004D0F1E"/>
    <w:rsid w:val="004E057E"/>
    <w:rsid w:val="004E3122"/>
    <w:rsid w:val="004E4F11"/>
    <w:rsid w:val="004E7EC2"/>
    <w:rsid w:val="004F00B1"/>
    <w:rsid w:val="004F0CD8"/>
    <w:rsid w:val="004F234E"/>
    <w:rsid w:val="004F298E"/>
    <w:rsid w:val="004F445C"/>
    <w:rsid w:val="004F4BBA"/>
    <w:rsid w:val="004F6051"/>
    <w:rsid w:val="004F794B"/>
    <w:rsid w:val="00501571"/>
    <w:rsid w:val="00501B47"/>
    <w:rsid w:val="005021B5"/>
    <w:rsid w:val="005032BA"/>
    <w:rsid w:val="00507121"/>
    <w:rsid w:val="0051053E"/>
    <w:rsid w:val="00511003"/>
    <w:rsid w:val="005119F3"/>
    <w:rsid w:val="00511CF5"/>
    <w:rsid w:val="00520FCB"/>
    <w:rsid w:val="00521798"/>
    <w:rsid w:val="00544BF2"/>
    <w:rsid w:val="00547499"/>
    <w:rsid w:val="0055101C"/>
    <w:rsid w:val="0055203A"/>
    <w:rsid w:val="00552A49"/>
    <w:rsid w:val="00557828"/>
    <w:rsid w:val="00562EEF"/>
    <w:rsid w:val="00564D4E"/>
    <w:rsid w:val="005651B7"/>
    <w:rsid w:val="00566807"/>
    <w:rsid w:val="00567CEC"/>
    <w:rsid w:val="005721EE"/>
    <w:rsid w:val="00573112"/>
    <w:rsid w:val="005740EE"/>
    <w:rsid w:val="00581217"/>
    <w:rsid w:val="00581C85"/>
    <w:rsid w:val="00584A9C"/>
    <w:rsid w:val="00586D0E"/>
    <w:rsid w:val="00592357"/>
    <w:rsid w:val="0059265D"/>
    <w:rsid w:val="005A1D13"/>
    <w:rsid w:val="005A48E2"/>
    <w:rsid w:val="005A696F"/>
    <w:rsid w:val="005B006C"/>
    <w:rsid w:val="005B0094"/>
    <w:rsid w:val="005B1A7A"/>
    <w:rsid w:val="005B2F99"/>
    <w:rsid w:val="005B4910"/>
    <w:rsid w:val="005B4CFE"/>
    <w:rsid w:val="005C3CC8"/>
    <w:rsid w:val="005C49F2"/>
    <w:rsid w:val="005C5D92"/>
    <w:rsid w:val="005C7BAA"/>
    <w:rsid w:val="005D065D"/>
    <w:rsid w:val="005D1325"/>
    <w:rsid w:val="005D35E9"/>
    <w:rsid w:val="005D3BCA"/>
    <w:rsid w:val="005D4AEB"/>
    <w:rsid w:val="005E170B"/>
    <w:rsid w:val="005E53EA"/>
    <w:rsid w:val="005F2092"/>
    <w:rsid w:val="005F21EF"/>
    <w:rsid w:val="005F5B54"/>
    <w:rsid w:val="005F678A"/>
    <w:rsid w:val="005F6BA7"/>
    <w:rsid w:val="00600EE5"/>
    <w:rsid w:val="0060190D"/>
    <w:rsid w:val="00605444"/>
    <w:rsid w:val="006060EA"/>
    <w:rsid w:val="00607F13"/>
    <w:rsid w:val="00612E0E"/>
    <w:rsid w:val="00624B92"/>
    <w:rsid w:val="00625D50"/>
    <w:rsid w:val="00631644"/>
    <w:rsid w:val="006378BA"/>
    <w:rsid w:val="00652AFA"/>
    <w:rsid w:val="00653B7E"/>
    <w:rsid w:val="00655637"/>
    <w:rsid w:val="006574A0"/>
    <w:rsid w:val="00667B55"/>
    <w:rsid w:val="00670124"/>
    <w:rsid w:val="00670601"/>
    <w:rsid w:val="00672E73"/>
    <w:rsid w:val="0067423A"/>
    <w:rsid w:val="00676474"/>
    <w:rsid w:val="00677411"/>
    <w:rsid w:val="006842D0"/>
    <w:rsid w:val="00690FE2"/>
    <w:rsid w:val="006942A8"/>
    <w:rsid w:val="006A36BD"/>
    <w:rsid w:val="006A3811"/>
    <w:rsid w:val="006B1881"/>
    <w:rsid w:val="006B1F2F"/>
    <w:rsid w:val="006B348B"/>
    <w:rsid w:val="006B41E4"/>
    <w:rsid w:val="006C0346"/>
    <w:rsid w:val="006C340F"/>
    <w:rsid w:val="006D1C96"/>
    <w:rsid w:val="006D1D15"/>
    <w:rsid w:val="006D3981"/>
    <w:rsid w:val="006D5D4F"/>
    <w:rsid w:val="006D6B25"/>
    <w:rsid w:val="006D6BD8"/>
    <w:rsid w:val="006D6F26"/>
    <w:rsid w:val="006D74A5"/>
    <w:rsid w:val="006E3D64"/>
    <w:rsid w:val="006E7A43"/>
    <w:rsid w:val="006F36D9"/>
    <w:rsid w:val="006F63D0"/>
    <w:rsid w:val="006F6407"/>
    <w:rsid w:val="00703932"/>
    <w:rsid w:val="00705F75"/>
    <w:rsid w:val="00706464"/>
    <w:rsid w:val="00707159"/>
    <w:rsid w:val="0070725A"/>
    <w:rsid w:val="0071265F"/>
    <w:rsid w:val="00712997"/>
    <w:rsid w:val="0071368C"/>
    <w:rsid w:val="007228A3"/>
    <w:rsid w:val="00725BFE"/>
    <w:rsid w:val="00726324"/>
    <w:rsid w:val="007271E7"/>
    <w:rsid w:val="00730B35"/>
    <w:rsid w:val="007310DB"/>
    <w:rsid w:val="0073239A"/>
    <w:rsid w:val="0073254D"/>
    <w:rsid w:val="007336B6"/>
    <w:rsid w:val="0073407B"/>
    <w:rsid w:val="00734D77"/>
    <w:rsid w:val="00745759"/>
    <w:rsid w:val="00745A30"/>
    <w:rsid w:val="007470B8"/>
    <w:rsid w:val="00750C9E"/>
    <w:rsid w:val="007553D9"/>
    <w:rsid w:val="00761C4B"/>
    <w:rsid w:val="00761CFD"/>
    <w:rsid w:val="00765F6B"/>
    <w:rsid w:val="00770C03"/>
    <w:rsid w:val="007734C8"/>
    <w:rsid w:val="00773D04"/>
    <w:rsid w:val="00781219"/>
    <w:rsid w:val="0078158B"/>
    <w:rsid w:val="00782F7D"/>
    <w:rsid w:val="00784829"/>
    <w:rsid w:val="0079073D"/>
    <w:rsid w:val="00790789"/>
    <w:rsid w:val="0079342C"/>
    <w:rsid w:val="007A01A6"/>
    <w:rsid w:val="007A250B"/>
    <w:rsid w:val="007A5C10"/>
    <w:rsid w:val="007A7295"/>
    <w:rsid w:val="007B02E6"/>
    <w:rsid w:val="007B0627"/>
    <w:rsid w:val="007B0D90"/>
    <w:rsid w:val="007C3D06"/>
    <w:rsid w:val="007C4C6E"/>
    <w:rsid w:val="007C6005"/>
    <w:rsid w:val="007D12BF"/>
    <w:rsid w:val="007D282D"/>
    <w:rsid w:val="007D39AE"/>
    <w:rsid w:val="007D42FD"/>
    <w:rsid w:val="007D4AAC"/>
    <w:rsid w:val="007D59E2"/>
    <w:rsid w:val="007E0ECF"/>
    <w:rsid w:val="007E23D1"/>
    <w:rsid w:val="007E6002"/>
    <w:rsid w:val="007E6B57"/>
    <w:rsid w:val="007F0457"/>
    <w:rsid w:val="007F0F0C"/>
    <w:rsid w:val="007F13B0"/>
    <w:rsid w:val="007F1486"/>
    <w:rsid w:val="007F18D3"/>
    <w:rsid w:val="007F2184"/>
    <w:rsid w:val="007F2EF0"/>
    <w:rsid w:val="007F396C"/>
    <w:rsid w:val="007F4A37"/>
    <w:rsid w:val="00801DAF"/>
    <w:rsid w:val="0080361F"/>
    <w:rsid w:val="00804DB1"/>
    <w:rsid w:val="00805C91"/>
    <w:rsid w:val="00807A10"/>
    <w:rsid w:val="0081074F"/>
    <w:rsid w:val="00812678"/>
    <w:rsid w:val="0081284B"/>
    <w:rsid w:val="00813C62"/>
    <w:rsid w:val="00820D1D"/>
    <w:rsid w:val="00821B4F"/>
    <w:rsid w:val="00826F6C"/>
    <w:rsid w:val="00832022"/>
    <w:rsid w:val="00835424"/>
    <w:rsid w:val="0083700A"/>
    <w:rsid w:val="008371EC"/>
    <w:rsid w:val="00857EF3"/>
    <w:rsid w:val="008607F8"/>
    <w:rsid w:val="00860E4A"/>
    <w:rsid w:val="00861FB4"/>
    <w:rsid w:val="00873C12"/>
    <w:rsid w:val="0087530A"/>
    <w:rsid w:val="00875BF2"/>
    <w:rsid w:val="00875EFF"/>
    <w:rsid w:val="00880BA7"/>
    <w:rsid w:val="00884235"/>
    <w:rsid w:val="008858DF"/>
    <w:rsid w:val="00886B05"/>
    <w:rsid w:val="00892C65"/>
    <w:rsid w:val="0089446C"/>
    <w:rsid w:val="00894DFC"/>
    <w:rsid w:val="008956DA"/>
    <w:rsid w:val="008A5C0E"/>
    <w:rsid w:val="008A709A"/>
    <w:rsid w:val="008A71AB"/>
    <w:rsid w:val="008C095E"/>
    <w:rsid w:val="008C2426"/>
    <w:rsid w:val="008D045D"/>
    <w:rsid w:val="008D1256"/>
    <w:rsid w:val="008D1781"/>
    <w:rsid w:val="008D3B20"/>
    <w:rsid w:val="008D6146"/>
    <w:rsid w:val="008D69AE"/>
    <w:rsid w:val="008E3C12"/>
    <w:rsid w:val="008E43C8"/>
    <w:rsid w:val="008E699D"/>
    <w:rsid w:val="008F3055"/>
    <w:rsid w:val="008F4A6C"/>
    <w:rsid w:val="008F7912"/>
    <w:rsid w:val="008F7A1F"/>
    <w:rsid w:val="00902277"/>
    <w:rsid w:val="009026F5"/>
    <w:rsid w:val="00904841"/>
    <w:rsid w:val="0090492E"/>
    <w:rsid w:val="00906C48"/>
    <w:rsid w:val="0091176F"/>
    <w:rsid w:val="0091460F"/>
    <w:rsid w:val="0091509B"/>
    <w:rsid w:val="00930523"/>
    <w:rsid w:val="00930F19"/>
    <w:rsid w:val="00931BDE"/>
    <w:rsid w:val="0093224C"/>
    <w:rsid w:val="00932D42"/>
    <w:rsid w:val="00934BD2"/>
    <w:rsid w:val="009377A1"/>
    <w:rsid w:val="00937FDD"/>
    <w:rsid w:val="00941AB9"/>
    <w:rsid w:val="009428A2"/>
    <w:rsid w:val="0094434B"/>
    <w:rsid w:val="009450B2"/>
    <w:rsid w:val="009455C5"/>
    <w:rsid w:val="00946D54"/>
    <w:rsid w:val="009514A6"/>
    <w:rsid w:val="009571FE"/>
    <w:rsid w:val="009604C3"/>
    <w:rsid w:val="00961E8B"/>
    <w:rsid w:val="00962433"/>
    <w:rsid w:val="00970EDA"/>
    <w:rsid w:val="009727D8"/>
    <w:rsid w:val="009733BC"/>
    <w:rsid w:val="00974D5D"/>
    <w:rsid w:val="00975205"/>
    <w:rsid w:val="009873FB"/>
    <w:rsid w:val="0099196A"/>
    <w:rsid w:val="00992D9B"/>
    <w:rsid w:val="00993156"/>
    <w:rsid w:val="00993A00"/>
    <w:rsid w:val="00993C82"/>
    <w:rsid w:val="009961EC"/>
    <w:rsid w:val="00996679"/>
    <w:rsid w:val="00996D1D"/>
    <w:rsid w:val="009A1E67"/>
    <w:rsid w:val="009A2564"/>
    <w:rsid w:val="009A602D"/>
    <w:rsid w:val="009A79C7"/>
    <w:rsid w:val="009B375C"/>
    <w:rsid w:val="009C6D49"/>
    <w:rsid w:val="009E0E1C"/>
    <w:rsid w:val="009E1C29"/>
    <w:rsid w:val="009E2548"/>
    <w:rsid w:val="009E5931"/>
    <w:rsid w:val="009F6793"/>
    <w:rsid w:val="00A0157E"/>
    <w:rsid w:val="00A054EE"/>
    <w:rsid w:val="00A10C34"/>
    <w:rsid w:val="00A1462A"/>
    <w:rsid w:val="00A1564A"/>
    <w:rsid w:val="00A16F2C"/>
    <w:rsid w:val="00A2100D"/>
    <w:rsid w:val="00A25117"/>
    <w:rsid w:val="00A2644A"/>
    <w:rsid w:val="00A26B00"/>
    <w:rsid w:val="00A278AB"/>
    <w:rsid w:val="00A308D2"/>
    <w:rsid w:val="00A30BC6"/>
    <w:rsid w:val="00A30F16"/>
    <w:rsid w:val="00A3343C"/>
    <w:rsid w:val="00A36C69"/>
    <w:rsid w:val="00A376B3"/>
    <w:rsid w:val="00A4002B"/>
    <w:rsid w:val="00A40175"/>
    <w:rsid w:val="00A43A8E"/>
    <w:rsid w:val="00A44536"/>
    <w:rsid w:val="00A464BB"/>
    <w:rsid w:val="00A53EA9"/>
    <w:rsid w:val="00A64EAE"/>
    <w:rsid w:val="00A666F4"/>
    <w:rsid w:val="00A66E3A"/>
    <w:rsid w:val="00A71603"/>
    <w:rsid w:val="00A71667"/>
    <w:rsid w:val="00A72A14"/>
    <w:rsid w:val="00A808AE"/>
    <w:rsid w:val="00A83991"/>
    <w:rsid w:val="00A83E0F"/>
    <w:rsid w:val="00A840F0"/>
    <w:rsid w:val="00A84122"/>
    <w:rsid w:val="00A85E8F"/>
    <w:rsid w:val="00A85F23"/>
    <w:rsid w:val="00A93AD7"/>
    <w:rsid w:val="00A9554B"/>
    <w:rsid w:val="00A95A87"/>
    <w:rsid w:val="00A96F05"/>
    <w:rsid w:val="00A97042"/>
    <w:rsid w:val="00A97DB7"/>
    <w:rsid w:val="00AA10A9"/>
    <w:rsid w:val="00AA1345"/>
    <w:rsid w:val="00AA1832"/>
    <w:rsid w:val="00AA4629"/>
    <w:rsid w:val="00AA54FE"/>
    <w:rsid w:val="00AA6B7E"/>
    <w:rsid w:val="00AA75A7"/>
    <w:rsid w:val="00AB0135"/>
    <w:rsid w:val="00AB0C2B"/>
    <w:rsid w:val="00AB281A"/>
    <w:rsid w:val="00AB3126"/>
    <w:rsid w:val="00AB33C5"/>
    <w:rsid w:val="00AB6AAC"/>
    <w:rsid w:val="00AB77F9"/>
    <w:rsid w:val="00AC0FF6"/>
    <w:rsid w:val="00AD158D"/>
    <w:rsid w:val="00AD3C63"/>
    <w:rsid w:val="00AD485F"/>
    <w:rsid w:val="00AE40F0"/>
    <w:rsid w:val="00AE4BDA"/>
    <w:rsid w:val="00AF0207"/>
    <w:rsid w:val="00AF16DC"/>
    <w:rsid w:val="00AF256A"/>
    <w:rsid w:val="00AF35A3"/>
    <w:rsid w:val="00AF4B08"/>
    <w:rsid w:val="00AF6042"/>
    <w:rsid w:val="00AF6F96"/>
    <w:rsid w:val="00AF70C8"/>
    <w:rsid w:val="00B008BA"/>
    <w:rsid w:val="00B02379"/>
    <w:rsid w:val="00B037ED"/>
    <w:rsid w:val="00B06F06"/>
    <w:rsid w:val="00B07F6A"/>
    <w:rsid w:val="00B108C8"/>
    <w:rsid w:val="00B160A0"/>
    <w:rsid w:val="00B17E4C"/>
    <w:rsid w:val="00B200BB"/>
    <w:rsid w:val="00B22E86"/>
    <w:rsid w:val="00B2349D"/>
    <w:rsid w:val="00B25DF0"/>
    <w:rsid w:val="00B26D60"/>
    <w:rsid w:val="00B3352A"/>
    <w:rsid w:val="00B338A7"/>
    <w:rsid w:val="00B372BA"/>
    <w:rsid w:val="00B4121B"/>
    <w:rsid w:val="00B41C4E"/>
    <w:rsid w:val="00B43DAF"/>
    <w:rsid w:val="00B4449D"/>
    <w:rsid w:val="00B47125"/>
    <w:rsid w:val="00B476B9"/>
    <w:rsid w:val="00B47CA4"/>
    <w:rsid w:val="00B515D4"/>
    <w:rsid w:val="00B52858"/>
    <w:rsid w:val="00B52D58"/>
    <w:rsid w:val="00B5380C"/>
    <w:rsid w:val="00B53E3B"/>
    <w:rsid w:val="00B5533C"/>
    <w:rsid w:val="00B55DA8"/>
    <w:rsid w:val="00B56082"/>
    <w:rsid w:val="00B57E09"/>
    <w:rsid w:val="00B62095"/>
    <w:rsid w:val="00B6384D"/>
    <w:rsid w:val="00B64063"/>
    <w:rsid w:val="00B70906"/>
    <w:rsid w:val="00B719D8"/>
    <w:rsid w:val="00B736F6"/>
    <w:rsid w:val="00B77B73"/>
    <w:rsid w:val="00B82EB4"/>
    <w:rsid w:val="00B833C5"/>
    <w:rsid w:val="00B839AC"/>
    <w:rsid w:val="00B853EC"/>
    <w:rsid w:val="00B8771B"/>
    <w:rsid w:val="00B8796A"/>
    <w:rsid w:val="00B917AE"/>
    <w:rsid w:val="00B95DB7"/>
    <w:rsid w:val="00B96231"/>
    <w:rsid w:val="00BA696D"/>
    <w:rsid w:val="00BB073D"/>
    <w:rsid w:val="00BB0959"/>
    <w:rsid w:val="00BB0BB7"/>
    <w:rsid w:val="00BB0C9B"/>
    <w:rsid w:val="00BB0ED3"/>
    <w:rsid w:val="00BB324C"/>
    <w:rsid w:val="00BB3882"/>
    <w:rsid w:val="00BB38A8"/>
    <w:rsid w:val="00BB431A"/>
    <w:rsid w:val="00BB6B73"/>
    <w:rsid w:val="00BB7F92"/>
    <w:rsid w:val="00BC01DC"/>
    <w:rsid w:val="00BC0904"/>
    <w:rsid w:val="00BC20FD"/>
    <w:rsid w:val="00BC4D26"/>
    <w:rsid w:val="00BC5D76"/>
    <w:rsid w:val="00BC7582"/>
    <w:rsid w:val="00BD0FCA"/>
    <w:rsid w:val="00BD188E"/>
    <w:rsid w:val="00BD270E"/>
    <w:rsid w:val="00BD3E33"/>
    <w:rsid w:val="00BD4905"/>
    <w:rsid w:val="00BD57CA"/>
    <w:rsid w:val="00BD5EC7"/>
    <w:rsid w:val="00BE1697"/>
    <w:rsid w:val="00BF119A"/>
    <w:rsid w:val="00BF31C4"/>
    <w:rsid w:val="00BF3B1E"/>
    <w:rsid w:val="00BF56A0"/>
    <w:rsid w:val="00BF6F82"/>
    <w:rsid w:val="00BF79E2"/>
    <w:rsid w:val="00C004B7"/>
    <w:rsid w:val="00C00628"/>
    <w:rsid w:val="00C024C6"/>
    <w:rsid w:val="00C02691"/>
    <w:rsid w:val="00C14266"/>
    <w:rsid w:val="00C14C94"/>
    <w:rsid w:val="00C16D3D"/>
    <w:rsid w:val="00C3033D"/>
    <w:rsid w:val="00C30E49"/>
    <w:rsid w:val="00C337CC"/>
    <w:rsid w:val="00C374FB"/>
    <w:rsid w:val="00C42462"/>
    <w:rsid w:val="00C44217"/>
    <w:rsid w:val="00C512DD"/>
    <w:rsid w:val="00C5224D"/>
    <w:rsid w:val="00C52709"/>
    <w:rsid w:val="00C52F44"/>
    <w:rsid w:val="00C535A7"/>
    <w:rsid w:val="00C570A0"/>
    <w:rsid w:val="00C57F7F"/>
    <w:rsid w:val="00C65FFE"/>
    <w:rsid w:val="00C70038"/>
    <w:rsid w:val="00C70A8A"/>
    <w:rsid w:val="00C73AE8"/>
    <w:rsid w:val="00C755EB"/>
    <w:rsid w:val="00C81811"/>
    <w:rsid w:val="00C82090"/>
    <w:rsid w:val="00C826CB"/>
    <w:rsid w:val="00C82FCE"/>
    <w:rsid w:val="00C84496"/>
    <w:rsid w:val="00C87FB7"/>
    <w:rsid w:val="00C90C93"/>
    <w:rsid w:val="00C91941"/>
    <w:rsid w:val="00C92861"/>
    <w:rsid w:val="00C93788"/>
    <w:rsid w:val="00CA3576"/>
    <w:rsid w:val="00CA414E"/>
    <w:rsid w:val="00CA4E78"/>
    <w:rsid w:val="00CA73E2"/>
    <w:rsid w:val="00CA7E6E"/>
    <w:rsid w:val="00CB3DFB"/>
    <w:rsid w:val="00CB442A"/>
    <w:rsid w:val="00CB627A"/>
    <w:rsid w:val="00CB6F9B"/>
    <w:rsid w:val="00CC0D85"/>
    <w:rsid w:val="00CC1781"/>
    <w:rsid w:val="00CC62A4"/>
    <w:rsid w:val="00CC7AB7"/>
    <w:rsid w:val="00CD1D7E"/>
    <w:rsid w:val="00CD215F"/>
    <w:rsid w:val="00CD2E25"/>
    <w:rsid w:val="00CD44A4"/>
    <w:rsid w:val="00CD464D"/>
    <w:rsid w:val="00CD468E"/>
    <w:rsid w:val="00CD4741"/>
    <w:rsid w:val="00CD6083"/>
    <w:rsid w:val="00CD718F"/>
    <w:rsid w:val="00CD7245"/>
    <w:rsid w:val="00CE1DDA"/>
    <w:rsid w:val="00CE209B"/>
    <w:rsid w:val="00CE2130"/>
    <w:rsid w:val="00CE274D"/>
    <w:rsid w:val="00CE5F83"/>
    <w:rsid w:val="00CE7280"/>
    <w:rsid w:val="00CE7AFB"/>
    <w:rsid w:val="00CF15F0"/>
    <w:rsid w:val="00CF2FEE"/>
    <w:rsid w:val="00CF7609"/>
    <w:rsid w:val="00CF760C"/>
    <w:rsid w:val="00D012D5"/>
    <w:rsid w:val="00D0458D"/>
    <w:rsid w:val="00D046C6"/>
    <w:rsid w:val="00D10773"/>
    <w:rsid w:val="00D15BDC"/>
    <w:rsid w:val="00D20BEE"/>
    <w:rsid w:val="00D21377"/>
    <w:rsid w:val="00D22388"/>
    <w:rsid w:val="00D22679"/>
    <w:rsid w:val="00D23630"/>
    <w:rsid w:val="00D2410D"/>
    <w:rsid w:val="00D30B80"/>
    <w:rsid w:val="00D313F0"/>
    <w:rsid w:val="00D3183B"/>
    <w:rsid w:val="00D36932"/>
    <w:rsid w:val="00D40543"/>
    <w:rsid w:val="00D45B90"/>
    <w:rsid w:val="00D52A7A"/>
    <w:rsid w:val="00D56BB3"/>
    <w:rsid w:val="00D6064C"/>
    <w:rsid w:val="00D6133B"/>
    <w:rsid w:val="00D635C0"/>
    <w:rsid w:val="00D63A49"/>
    <w:rsid w:val="00D652C6"/>
    <w:rsid w:val="00D67428"/>
    <w:rsid w:val="00D67A42"/>
    <w:rsid w:val="00D7123A"/>
    <w:rsid w:val="00D7157B"/>
    <w:rsid w:val="00D74A4B"/>
    <w:rsid w:val="00D8045D"/>
    <w:rsid w:val="00D80D4F"/>
    <w:rsid w:val="00D919D5"/>
    <w:rsid w:val="00DA1CD9"/>
    <w:rsid w:val="00DB00C8"/>
    <w:rsid w:val="00DB0513"/>
    <w:rsid w:val="00DB18E6"/>
    <w:rsid w:val="00DB33B1"/>
    <w:rsid w:val="00DB5D28"/>
    <w:rsid w:val="00DB6CA9"/>
    <w:rsid w:val="00DC11EF"/>
    <w:rsid w:val="00DC3E17"/>
    <w:rsid w:val="00DC6602"/>
    <w:rsid w:val="00DC6839"/>
    <w:rsid w:val="00DD11F4"/>
    <w:rsid w:val="00DD128A"/>
    <w:rsid w:val="00DD1A46"/>
    <w:rsid w:val="00DD1A63"/>
    <w:rsid w:val="00DE031C"/>
    <w:rsid w:val="00DE09CC"/>
    <w:rsid w:val="00DE125A"/>
    <w:rsid w:val="00DE1C76"/>
    <w:rsid w:val="00DE1FCA"/>
    <w:rsid w:val="00DE3E4A"/>
    <w:rsid w:val="00DE48B6"/>
    <w:rsid w:val="00DE49C4"/>
    <w:rsid w:val="00DE4C05"/>
    <w:rsid w:val="00DF3379"/>
    <w:rsid w:val="00DF6170"/>
    <w:rsid w:val="00E060B0"/>
    <w:rsid w:val="00E07148"/>
    <w:rsid w:val="00E1683E"/>
    <w:rsid w:val="00E16DBC"/>
    <w:rsid w:val="00E16F4E"/>
    <w:rsid w:val="00E2037E"/>
    <w:rsid w:val="00E22085"/>
    <w:rsid w:val="00E25114"/>
    <w:rsid w:val="00E25804"/>
    <w:rsid w:val="00E34860"/>
    <w:rsid w:val="00E351F7"/>
    <w:rsid w:val="00E3583A"/>
    <w:rsid w:val="00E42A1D"/>
    <w:rsid w:val="00E449F2"/>
    <w:rsid w:val="00E464CA"/>
    <w:rsid w:val="00E50DD2"/>
    <w:rsid w:val="00E50F7E"/>
    <w:rsid w:val="00E53D89"/>
    <w:rsid w:val="00E546C0"/>
    <w:rsid w:val="00E54FA6"/>
    <w:rsid w:val="00E5764C"/>
    <w:rsid w:val="00E62E37"/>
    <w:rsid w:val="00E62ECB"/>
    <w:rsid w:val="00E63E42"/>
    <w:rsid w:val="00E71D70"/>
    <w:rsid w:val="00E73AB9"/>
    <w:rsid w:val="00E743FA"/>
    <w:rsid w:val="00E748D4"/>
    <w:rsid w:val="00E80BBF"/>
    <w:rsid w:val="00E82C30"/>
    <w:rsid w:val="00E83937"/>
    <w:rsid w:val="00E84968"/>
    <w:rsid w:val="00E84D3D"/>
    <w:rsid w:val="00E86070"/>
    <w:rsid w:val="00E862D6"/>
    <w:rsid w:val="00E87656"/>
    <w:rsid w:val="00E90A21"/>
    <w:rsid w:val="00E926E8"/>
    <w:rsid w:val="00E97A6B"/>
    <w:rsid w:val="00EA1D2C"/>
    <w:rsid w:val="00EA1E68"/>
    <w:rsid w:val="00EA1F6B"/>
    <w:rsid w:val="00EA5F60"/>
    <w:rsid w:val="00EA6369"/>
    <w:rsid w:val="00EB33B0"/>
    <w:rsid w:val="00EB42B4"/>
    <w:rsid w:val="00EB50F1"/>
    <w:rsid w:val="00EB5152"/>
    <w:rsid w:val="00EB5748"/>
    <w:rsid w:val="00EB5C26"/>
    <w:rsid w:val="00EB6C8A"/>
    <w:rsid w:val="00EC284D"/>
    <w:rsid w:val="00EC4788"/>
    <w:rsid w:val="00EC488E"/>
    <w:rsid w:val="00EC663A"/>
    <w:rsid w:val="00EC6DC9"/>
    <w:rsid w:val="00ED2A54"/>
    <w:rsid w:val="00ED2D10"/>
    <w:rsid w:val="00ED3A95"/>
    <w:rsid w:val="00EE09E7"/>
    <w:rsid w:val="00EE3AD1"/>
    <w:rsid w:val="00EF06C2"/>
    <w:rsid w:val="00EF12A2"/>
    <w:rsid w:val="00EF2210"/>
    <w:rsid w:val="00EF479B"/>
    <w:rsid w:val="00F01713"/>
    <w:rsid w:val="00F02662"/>
    <w:rsid w:val="00F07ACC"/>
    <w:rsid w:val="00F10D36"/>
    <w:rsid w:val="00F119D5"/>
    <w:rsid w:val="00F14E77"/>
    <w:rsid w:val="00F15101"/>
    <w:rsid w:val="00F176E4"/>
    <w:rsid w:val="00F20404"/>
    <w:rsid w:val="00F20A11"/>
    <w:rsid w:val="00F2197B"/>
    <w:rsid w:val="00F21E35"/>
    <w:rsid w:val="00F2266D"/>
    <w:rsid w:val="00F2367C"/>
    <w:rsid w:val="00F25D3C"/>
    <w:rsid w:val="00F3044B"/>
    <w:rsid w:val="00F316DC"/>
    <w:rsid w:val="00F318FF"/>
    <w:rsid w:val="00F37E7D"/>
    <w:rsid w:val="00F45F1D"/>
    <w:rsid w:val="00F54DDF"/>
    <w:rsid w:val="00F555C0"/>
    <w:rsid w:val="00F55C4E"/>
    <w:rsid w:val="00F56CDB"/>
    <w:rsid w:val="00F57ED2"/>
    <w:rsid w:val="00F60ACC"/>
    <w:rsid w:val="00F60ED5"/>
    <w:rsid w:val="00F61BD5"/>
    <w:rsid w:val="00F63407"/>
    <w:rsid w:val="00F65486"/>
    <w:rsid w:val="00F66551"/>
    <w:rsid w:val="00F73D2A"/>
    <w:rsid w:val="00F7425B"/>
    <w:rsid w:val="00F746B6"/>
    <w:rsid w:val="00F771ED"/>
    <w:rsid w:val="00F77A26"/>
    <w:rsid w:val="00F81299"/>
    <w:rsid w:val="00F82624"/>
    <w:rsid w:val="00F9025D"/>
    <w:rsid w:val="00F93FA2"/>
    <w:rsid w:val="00F9661A"/>
    <w:rsid w:val="00F975D8"/>
    <w:rsid w:val="00FA5E8F"/>
    <w:rsid w:val="00FA5ED1"/>
    <w:rsid w:val="00FA63AA"/>
    <w:rsid w:val="00FA7053"/>
    <w:rsid w:val="00FC1533"/>
    <w:rsid w:val="00FC215A"/>
    <w:rsid w:val="00FC3896"/>
    <w:rsid w:val="00FC743C"/>
    <w:rsid w:val="00FC759F"/>
    <w:rsid w:val="00FC7CA8"/>
    <w:rsid w:val="00FD0DD0"/>
    <w:rsid w:val="00FD1AAC"/>
    <w:rsid w:val="00FD5675"/>
    <w:rsid w:val="00FE0AC4"/>
    <w:rsid w:val="00FE329C"/>
    <w:rsid w:val="00FE4D9C"/>
    <w:rsid w:val="00FE5417"/>
    <w:rsid w:val="00FE69BE"/>
    <w:rsid w:val="00FE78B0"/>
    <w:rsid w:val="00FF144D"/>
    <w:rsid w:val="00FF18AC"/>
    <w:rsid w:val="00FF6B8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29BD36"/>
  <w15:docId w15:val="{394147F0-D4D1-4239-8F4D-8C5C573655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5"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iPriority="0"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a5">
    <w:name w:val="Normal"/>
    <w:qFormat/>
    <w:rsid w:val="00380FAA"/>
    <w:pPr>
      <w:spacing w:after="0" w:line="240" w:lineRule="auto"/>
      <w:jc w:val="both"/>
    </w:pPr>
    <w:rPr>
      <w:rFonts w:ascii="Times New Roman" w:hAnsi="Times New Roman"/>
      <w:sz w:val="24"/>
    </w:rPr>
  </w:style>
  <w:style w:type="paragraph" w:styleId="10">
    <w:name w:val="heading 1"/>
    <w:aliases w:val="h1,новая страница"/>
    <w:next w:val="20"/>
    <w:link w:val="11"/>
    <w:uiPriority w:val="9"/>
    <w:qFormat/>
    <w:rsid w:val="004A2152"/>
    <w:pPr>
      <w:keepNext/>
      <w:pageBreakBefore/>
      <w:widowControl w:val="0"/>
      <w:numPr>
        <w:numId w:val="1"/>
      </w:numPr>
      <w:suppressAutoHyphens/>
      <w:spacing w:before="360" w:after="360" w:line="240" w:lineRule="auto"/>
      <w:jc w:val="both"/>
      <w:outlineLvl w:val="0"/>
    </w:pPr>
    <w:rPr>
      <w:rFonts w:ascii="Times New Roman" w:eastAsia="Times New Roman" w:hAnsi="Times New Roman" w:cs="Times New Roman"/>
      <w:b/>
      <w:caps/>
      <w:sz w:val="28"/>
      <w:szCs w:val="28"/>
      <w:lang w:eastAsia="ru-RU"/>
    </w:rPr>
  </w:style>
  <w:style w:type="paragraph" w:styleId="20">
    <w:name w:val="heading 2"/>
    <w:aliases w:val="Знак3,h2"/>
    <w:next w:val="e"/>
    <w:link w:val="21"/>
    <w:uiPriority w:val="99"/>
    <w:qFormat/>
    <w:rsid w:val="004074A0"/>
    <w:pPr>
      <w:keepNext/>
      <w:keepLines/>
      <w:numPr>
        <w:ilvl w:val="1"/>
        <w:numId w:val="1"/>
      </w:numPr>
      <w:suppressAutoHyphens/>
      <w:snapToGrid w:val="0"/>
      <w:spacing w:before="360" w:after="240" w:line="240" w:lineRule="auto"/>
      <w:jc w:val="both"/>
      <w:outlineLvl w:val="1"/>
    </w:pPr>
    <w:rPr>
      <w:rFonts w:ascii="Times New Roman" w:eastAsia="Times New Roman" w:hAnsi="Times New Roman" w:cs="Times New Roman"/>
      <w:b/>
      <w:bCs/>
      <w:sz w:val="24"/>
      <w:szCs w:val="24"/>
      <w:lang w:eastAsia="ru-RU"/>
    </w:rPr>
  </w:style>
  <w:style w:type="paragraph" w:styleId="30">
    <w:name w:val="heading 3"/>
    <w:aliases w:val="Заголовок 31,end"/>
    <w:next w:val="e"/>
    <w:link w:val="31"/>
    <w:uiPriority w:val="99"/>
    <w:qFormat/>
    <w:rsid w:val="00EA1E68"/>
    <w:pPr>
      <w:keepNext/>
      <w:numPr>
        <w:ilvl w:val="2"/>
        <w:numId w:val="1"/>
      </w:numPr>
      <w:tabs>
        <w:tab w:val="left" w:pos="1361"/>
      </w:tabs>
      <w:spacing w:before="360" w:after="120" w:line="240" w:lineRule="auto"/>
      <w:jc w:val="both"/>
      <w:outlineLvl w:val="2"/>
    </w:pPr>
    <w:rPr>
      <w:rFonts w:ascii="Times New Roman" w:eastAsia="Times New Roman" w:hAnsi="Times New Roman" w:cs="Times New Roman"/>
      <w:bCs/>
      <w:sz w:val="24"/>
      <w:szCs w:val="24"/>
      <w:lang w:eastAsia="ru-RU"/>
    </w:rPr>
  </w:style>
  <w:style w:type="paragraph" w:styleId="40">
    <w:name w:val="heading 4"/>
    <w:basedOn w:val="30"/>
    <w:next w:val="a5"/>
    <w:link w:val="41"/>
    <w:uiPriority w:val="99"/>
    <w:unhideWhenUsed/>
    <w:qFormat/>
    <w:rsid w:val="001D5467"/>
    <w:pPr>
      <w:keepLines/>
      <w:numPr>
        <w:ilvl w:val="3"/>
      </w:numPr>
      <w:tabs>
        <w:tab w:val="clear" w:pos="1361"/>
        <w:tab w:val="left" w:pos="1758"/>
      </w:tabs>
      <w:spacing w:before="200"/>
      <w:outlineLvl w:val="3"/>
    </w:pPr>
    <w:rPr>
      <w:rFonts w:eastAsiaTheme="majorEastAsia" w:cstheme="majorBidi"/>
      <w:bCs w:val="0"/>
      <w:i/>
      <w:iCs/>
    </w:rPr>
  </w:style>
  <w:style w:type="paragraph" w:styleId="5">
    <w:name w:val="heading 5"/>
    <w:basedOn w:val="40"/>
    <w:next w:val="a5"/>
    <w:link w:val="50"/>
    <w:uiPriority w:val="99"/>
    <w:unhideWhenUsed/>
    <w:qFormat/>
    <w:rsid w:val="004A2152"/>
    <w:pPr>
      <w:numPr>
        <w:ilvl w:val="4"/>
      </w:numPr>
      <w:outlineLvl w:val="4"/>
    </w:pPr>
    <w:rPr>
      <w:u w:val="single"/>
    </w:rPr>
  </w:style>
  <w:style w:type="paragraph" w:styleId="6">
    <w:name w:val="heading 6"/>
    <w:aliases w:val=" Знак,1 уровень"/>
    <w:next w:val="a5"/>
    <w:link w:val="60"/>
    <w:autoRedefine/>
    <w:uiPriority w:val="99"/>
    <w:qFormat/>
    <w:rsid w:val="000C5877"/>
    <w:pPr>
      <w:numPr>
        <w:ilvl w:val="5"/>
        <w:numId w:val="1"/>
      </w:numPr>
      <w:spacing w:before="240" w:after="60" w:line="240" w:lineRule="auto"/>
      <w:jc w:val="both"/>
      <w:outlineLvl w:val="5"/>
    </w:pPr>
    <w:rPr>
      <w:rFonts w:ascii="Times New Roman" w:eastAsia="Times New Roman" w:hAnsi="Times New Roman" w:cs="Times New Roman"/>
      <w:b/>
      <w:bCs/>
      <w:lang w:eastAsia="ru-RU"/>
    </w:rPr>
  </w:style>
  <w:style w:type="paragraph" w:styleId="7">
    <w:name w:val="heading 7"/>
    <w:next w:val="a5"/>
    <w:link w:val="70"/>
    <w:autoRedefine/>
    <w:uiPriority w:val="99"/>
    <w:qFormat/>
    <w:rsid w:val="000C5877"/>
    <w:pPr>
      <w:numPr>
        <w:ilvl w:val="6"/>
        <w:numId w:val="1"/>
      </w:numPr>
      <w:spacing w:before="240" w:after="60" w:line="240" w:lineRule="auto"/>
      <w:jc w:val="both"/>
      <w:outlineLvl w:val="6"/>
    </w:pPr>
    <w:rPr>
      <w:rFonts w:ascii="Times New Roman" w:eastAsia="Times New Roman" w:hAnsi="Times New Roman" w:cs="Times New Roman"/>
      <w:sz w:val="24"/>
      <w:szCs w:val="24"/>
      <w:lang w:eastAsia="ru-RU"/>
    </w:rPr>
  </w:style>
  <w:style w:type="paragraph" w:styleId="8">
    <w:name w:val="heading 8"/>
    <w:next w:val="a5"/>
    <w:link w:val="80"/>
    <w:autoRedefine/>
    <w:uiPriority w:val="99"/>
    <w:qFormat/>
    <w:rsid w:val="000C5877"/>
    <w:pPr>
      <w:numPr>
        <w:ilvl w:val="7"/>
        <w:numId w:val="1"/>
      </w:numPr>
      <w:spacing w:before="240" w:after="60" w:line="240" w:lineRule="auto"/>
      <w:jc w:val="both"/>
      <w:outlineLvl w:val="7"/>
    </w:pPr>
    <w:rPr>
      <w:rFonts w:ascii="Times New Roman" w:eastAsia="Times New Roman" w:hAnsi="Times New Roman" w:cs="Times New Roman"/>
      <w:i/>
      <w:iCs/>
      <w:sz w:val="24"/>
      <w:szCs w:val="24"/>
      <w:lang w:eastAsia="ru-RU"/>
    </w:rPr>
  </w:style>
  <w:style w:type="paragraph" w:styleId="9">
    <w:name w:val="heading 9"/>
    <w:next w:val="a5"/>
    <w:link w:val="90"/>
    <w:autoRedefine/>
    <w:uiPriority w:val="99"/>
    <w:qFormat/>
    <w:rsid w:val="000C5877"/>
    <w:pPr>
      <w:numPr>
        <w:ilvl w:val="8"/>
        <w:numId w:val="1"/>
      </w:numPr>
      <w:spacing w:before="240" w:after="60" w:line="240" w:lineRule="auto"/>
      <w:jc w:val="both"/>
      <w:outlineLvl w:val="8"/>
    </w:pPr>
    <w:rPr>
      <w:rFonts w:ascii="Times New Roman" w:eastAsia="Times New Roman" w:hAnsi="Times New Roman" w:cs="Arial"/>
      <w:lang w:eastAsia="ru-RU"/>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e">
    <w:name w:val="Основной тeкст"/>
    <w:link w:val="e0"/>
    <w:qFormat/>
    <w:rsid w:val="00761C4B"/>
    <w:pPr>
      <w:keepLines/>
      <w:spacing w:before="120" w:after="0" w:line="240" w:lineRule="auto"/>
      <w:ind w:firstLine="709"/>
      <w:jc w:val="both"/>
    </w:pPr>
    <w:rPr>
      <w:rFonts w:ascii="Times New Roman" w:eastAsia="Times New Roman" w:hAnsi="Times New Roman" w:cs="Times New Roman"/>
      <w:sz w:val="24"/>
      <w:szCs w:val="24"/>
      <w:lang w:eastAsia="ru-RU"/>
    </w:rPr>
  </w:style>
  <w:style w:type="paragraph" w:customStyle="1" w:styleId="a9">
    <w:name w:val="Объект"/>
    <w:rsid w:val="006C340F"/>
    <w:pPr>
      <w:widowControl w:val="0"/>
      <w:suppressAutoHyphens/>
      <w:spacing w:before="1200" w:after="840" w:line="240" w:lineRule="auto"/>
      <w:jc w:val="center"/>
    </w:pPr>
    <w:rPr>
      <w:rFonts w:ascii="Times New Roman" w:eastAsia="Times New Roman" w:hAnsi="Times New Roman" w:cs="Times New Roman"/>
      <w:b/>
      <w:caps/>
      <w:sz w:val="36"/>
      <w:szCs w:val="36"/>
      <w:lang w:eastAsia="ru-RU"/>
    </w:rPr>
  </w:style>
  <w:style w:type="paragraph" w:customStyle="1" w:styleId="aa">
    <w:name w:val="Том"/>
    <w:next w:val="e"/>
    <w:rsid w:val="00F66551"/>
    <w:pPr>
      <w:spacing w:before="120" w:after="360" w:line="240" w:lineRule="auto"/>
      <w:ind w:left="1134" w:right="1134"/>
      <w:jc w:val="center"/>
    </w:pPr>
    <w:rPr>
      <w:rFonts w:ascii="Times New Roman" w:eastAsia="Times New Roman" w:hAnsi="Times New Roman" w:cs="Times New Roman"/>
      <w:sz w:val="28"/>
      <w:szCs w:val="36"/>
      <w:lang w:eastAsia="ru-RU"/>
    </w:rPr>
  </w:style>
  <w:style w:type="paragraph" w:customStyle="1" w:styleId="ab">
    <w:name w:val="Шифр"/>
    <w:next w:val="a5"/>
    <w:rsid w:val="00A40175"/>
    <w:pPr>
      <w:spacing w:before="600" w:after="0" w:line="240" w:lineRule="auto"/>
      <w:jc w:val="center"/>
    </w:pPr>
    <w:rPr>
      <w:rFonts w:ascii="Times New Roman" w:eastAsia="Times New Roman" w:hAnsi="Times New Roman" w:cs="Times New Roman"/>
      <w:bCs/>
      <w:kern w:val="28"/>
      <w:sz w:val="32"/>
      <w:szCs w:val="24"/>
      <w:lang w:eastAsia="ru-RU"/>
    </w:rPr>
  </w:style>
  <w:style w:type="paragraph" w:customStyle="1" w:styleId="ac">
    <w:name w:val="Стадия"/>
    <w:next w:val="e"/>
    <w:link w:val="ad"/>
    <w:rsid w:val="00A40175"/>
    <w:pPr>
      <w:keepNext/>
      <w:suppressAutoHyphens/>
      <w:spacing w:after="480" w:line="240" w:lineRule="auto"/>
      <w:ind w:left="851" w:right="851"/>
      <w:jc w:val="center"/>
    </w:pPr>
    <w:rPr>
      <w:rFonts w:ascii="Times New Roman" w:eastAsia="Times New Roman" w:hAnsi="Times New Roman" w:cs="Times New Roman"/>
      <w:b/>
      <w:bCs/>
      <w:kern w:val="28"/>
      <w:sz w:val="32"/>
      <w:szCs w:val="28"/>
      <w:lang w:eastAsia="ru-RU"/>
    </w:rPr>
  </w:style>
  <w:style w:type="character" w:customStyle="1" w:styleId="ad">
    <w:name w:val="Стадия Знак"/>
    <w:basedOn w:val="a6"/>
    <w:link w:val="ac"/>
    <w:rsid w:val="00A40175"/>
    <w:rPr>
      <w:rFonts w:ascii="Times New Roman" w:eastAsia="Times New Roman" w:hAnsi="Times New Roman" w:cs="Times New Roman"/>
      <w:b/>
      <w:bCs/>
      <w:kern w:val="28"/>
      <w:sz w:val="32"/>
      <w:szCs w:val="28"/>
      <w:lang w:eastAsia="ru-RU"/>
    </w:rPr>
  </w:style>
  <w:style w:type="paragraph" w:customStyle="1" w:styleId="ae">
    <w:name w:val="Раздел"/>
    <w:next w:val="e"/>
    <w:rsid w:val="00A40175"/>
    <w:pPr>
      <w:suppressAutoHyphens/>
      <w:spacing w:after="240" w:line="240" w:lineRule="auto"/>
      <w:jc w:val="center"/>
    </w:pPr>
    <w:rPr>
      <w:rFonts w:ascii="Times New Roman" w:eastAsia="Times New Roman" w:hAnsi="Times New Roman" w:cs="Times New Roman"/>
      <w:b/>
      <w:sz w:val="32"/>
      <w:szCs w:val="28"/>
      <w:lang w:eastAsia="ru-RU"/>
    </w:rPr>
  </w:style>
  <w:style w:type="paragraph" w:styleId="af">
    <w:name w:val="header"/>
    <w:aliases w:val="ВерхКолонтитул,Знак23, Знак23,header-first,HeaderPort,??????? ??????????,header-first Знак,HeaderPort Знак,??????? ?????????? Знак Знак,??????? ?????????? Знак,Titul,Heder,Верхний колонтитул2,Верхний колонтитул3,Верхний колонтитул4,h"/>
    <w:basedOn w:val="a5"/>
    <w:link w:val="af0"/>
    <w:uiPriority w:val="99"/>
    <w:unhideWhenUsed/>
    <w:qFormat/>
    <w:rsid w:val="00380FAA"/>
  </w:style>
  <w:style w:type="character" w:customStyle="1" w:styleId="af0">
    <w:name w:val="Верхний колонтитул Знак"/>
    <w:aliases w:val="ВерхКолонтитул Знак1,Знак23 Знак, Знак23 Знак,header-first Знак1,HeaderPort Знак1,??????? ?????????? Знак1,header-first Знак Знак,HeaderPort Знак Знак,??????? ?????????? Знак Знак Знак,??????? ?????????? Знак Знак1,Titul Знак"/>
    <w:basedOn w:val="a6"/>
    <w:link w:val="af"/>
    <w:uiPriority w:val="99"/>
    <w:rsid w:val="00380FAA"/>
    <w:rPr>
      <w:rFonts w:ascii="Times New Roman" w:hAnsi="Times New Roman"/>
    </w:rPr>
  </w:style>
  <w:style w:type="paragraph" w:styleId="af1">
    <w:name w:val="footer"/>
    <w:basedOn w:val="a5"/>
    <w:link w:val="af2"/>
    <w:uiPriority w:val="5"/>
    <w:unhideWhenUsed/>
    <w:rsid w:val="00380FAA"/>
    <w:pPr>
      <w:jc w:val="center"/>
    </w:pPr>
  </w:style>
  <w:style w:type="character" w:customStyle="1" w:styleId="af2">
    <w:name w:val="Нижний колонтитул Знак"/>
    <w:basedOn w:val="a6"/>
    <w:link w:val="af1"/>
    <w:uiPriority w:val="5"/>
    <w:rsid w:val="00380FAA"/>
    <w:rPr>
      <w:rFonts w:ascii="Times New Roman" w:hAnsi="Times New Roman"/>
    </w:rPr>
  </w:style>
  <w:style w:type="paragraph" w:styleId="af3">
    <w:name w:val="Balloon Text"/>
    <w:basedOn w:val="a5"/>
    <w:link w:val="af4"/>
    <w:uiPriority w:val="99"/>
    <w:unhideWhenUsed/>
    <w:rsid w:val="00380FAA"/>
    <w:rPr>
      <w:rFonts w:ascii="Tahoma" w:hAnsi="Tahoma" w:cs="Tahoma"/>
      <w:sz w:val="16"/>
      <w:szCs w:val="16"/>
    </w:rPr>
  </w:style>
  <w:style w:type="character" w:customStyle="1" w:styleId="af4">
    <w:name w:val="Текст выноски Знак"/>
    <w:basedOn w:val="a6"/>
    <w:link w:val="af3"/>
    <w:uiPriority w:val="99"/>
    <w:rsid w:val="00380FAA"/>
    <w:rPr>
      <w:rFonts w:ascii="Tahoma" w:hAnsi="Tahoma" w:cs="Tahoma"/>
      <w:sz w:val="16"/>
      <w:szCs w:val="16"/>
    </w:rPr>
  </w:style>
  <w:style w:type="paragraph" w:customStyle="1" w:styleId="af5">
    <w:name w:val="Подписи"/>
    <w:next w:val="e"/>
    <w:rsid w:val="006C340F"/>
    <w:pPr>
      <w:spacing w:before="360" w:after="0" w:line="240" w:lineRule="auto"/>
      <w:ind w:left="1134"/>
      <w:jc w:val="both"/>
    </w:pPr>
    <w:rPr>
      <w:rFonts w:ascii="Times New Roman" w:eastAsia="Times New Roman" w:hAnsi="Times New Roman" w:cs="Times New Roman"/>
      <w:sz w:val="24"/>
      <w:szCs w:val="24"/>
      <w:lang w:eastAsia="ru-RU"/>
    </w:rPr>
  </w:style>
  <w:style w:type="table" w:styleId="af6">
    <w:name w:val="Table Grid"/>
    <w:basedOn w:val="a7"/>
    <w:uiPriority w:val="39"/>
    <w:rsid w:val="003F72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7">
    <w:name w:val="Заголовок раздела"/>
    <w:next w:val="e"/>
    <w:rsid w:val="001F1450"/>
    <w:pPr>
      <w:keepNext/>
      <w:widowControl w:val="0"/>
      <w:suppressAutoHyphens/>
      <w:spacing w:before="360" w:after="360" w:line="240" w:lineRule="auto"/>
      <w:jc w:val="center"/>
    </w:pPr>
    <w:rPr>
      <w:rFonts w:ascii="Times New Roman" w:eastAsia="Times New Roman" w:hAnsi="Times New Roman" w:cs="Times New Roman"/>
      <w:b/>
      <w:caps/>
      <w:sz w:val="28"/>
      <w:szCs w:val="28"/>
      <w:lang w:eastAsia="ru-RU"/>
    </w:rPr>
  </w:style>
  <w:style w:type="paragraph" w:customStyle="1" w:styleId="af8">
    <w:name w:val="Заголовок таблицы"/>
    <w:link w:val="af9"/>
    <w:uiPriority w:val="1"/>
    <w:qFormat/>
    <w:rsid w:val="00801DAF"/>
    <w:pPr>
      <w:keepNext/>
      <w:suppressAutoHyphens/>
      <w:spacing w:before="120" w:after="120" w:line="240" w:lineRule="auto"/>
      <w:jc w:val="center"/>
    </w:pPr>
    <w:rPr>
      <w:rFonts w:ascii="Times New Roman" w:eastAsia="Times New Roman" w:hAnsi="Times New Roman" w:cs="Times New Roman"/>
      <w:b/>
      <w:sz w:val="24"/>
      <w:szCs w:val="24"/>
      <w:lang w:eastAsia="ru-RU"/>
    </w:rPr>
  </w:style>
  <w:style w:type="character" w:customStyle="1" w:styleId="af9">
    <w:name w:val="Заголовок таблицы Знак"/>
    <w:basedOn w:val="a6"/>
    <w:link w:val="af8"/>
    <w:uiPriority w:val="1"/>
    <w:rsid w:val="00801DAF"/>
    <w:rPr>
      <w:rFonts w:ascii="Times New Roman" w:eastAsia="Times New Roman" w:hAnsi="Times New Roman" w:cs="Times New Roman"/>
      <w:b/>
      <w:sz w:val="24"/>
      <w:szCs w:val="24"/>
      <w:lang w:eastAsia="ru-RU"/>
    </w:rPr>
  </w:style>
  <w:style w:type="paragraph" w:customStyle="1" w:styleId="afa">
    <w:name w:val="Пункт состава проекта"/>
    <w:basedOn w:val="a5"/>
    <w:qFormat/>
    <w:rsid w:val="0010142D"/>
    <w:pPr>
      <w:suppressAutoHyphens/>
      <w:jc w:val="left"/>
    </w:pPr>
    <w:rPr>
      <w:rFonts w:eastAsia="Times New Roman" w:cs="Times New Roman"/>
      <w:sz w:val="20"/>
      <w:szCs w:val="20"/>
      <w:lang w:eastAsia="ru-RU"/>
    </w:rPr>
  </w:style>
  <w:style w:type="character" w:styleId="afb">
    <w:name w:val="Hyperlink"/>
    <w:basedOn w:val="a6"/>
    <w:uiPriority w:val="99"/>
    <w:unhideWhenUsed/>
    <w:rsid w:val="001C3A3B"/>
    <w:rPr>
      <w:color w:val="0000FF" w:themeColor="hyperlink"/>
      <w:u w:val="single"/>
    </w:rPr>
  </w:style>
  <w:style w:type="paragraph" w:styleId="12">
    <w:name w:val="toc 1"/>
    <w:next w:val="22"/>
    <w:uiPriority w:val="39"/>
    <w:rsid w:val="00EA1E68"/>
    <w:pPr>
      <w:tabs>
        <w:tab w:val="right" w:leader="dot" w:pos="9809"/>
      </w:tabs>
      <w:spacing w:before="120" w:after="0" w:line="240" w:lineRule="auto"/>
      <w:ind w:left="340" w:right="510" w:hanging="340"/>
      <w:jc w:val="both"/>
    </w:pPr>
    <w:rPr>
      <w:rFonts w:ascii="Times New Roman" w:eastAsia="Times New Roman" w:hAnsi="Times New Roman" w:cs="Times New Roman"/>
      <w:bCs/>
      <w:sz w:val="24"/>
      <w:szCs w:val="28"/>
      <w:lang w:eastAsia="ru-RU"/>
    </w:rPr>
  </w:style>
  <w:style w:type="paragraph" w:styleId="22">
    <w:name w:val="toc 2"/>
    <w:basedOn w:val="12"/>
    <w:next w:val="32"/>
    <w:uiPriority w:val="39"/>
    <w:rsid w:val="00EA1E68"/>
    <w:pPr>
      <w:tabs>
        <w:tab w:val="left" w:pos="851"/>
      </w:tabs>
      <w:ind w:left="680" w:right="454"/>
    </w:pPr>
    <w:rPr>
      <w:noProof/>
      <w:snapToGrid w:val="0"/>
      <w:szCs w:val="24"/>
    </w:rPr>
  </w:style>
  <w:style w:type="paragraph" w:styleId="32">
    <w:name w:val="toc 3"/>
    <w:basedOn w:val="22"/>
    <w:next w:val="a5"/>
    <w:uiPriority w:val="39"/>
    <w:rsid w:val="00970EDA"/>
    <w:pPr>
      <w:tabs>
        <w:tab w:val="left" w:pos="1474"/>
      </w:tabs>
      <w:ind w:left="1191"/>
    </w:pPr>
    <w:rPr>
      <w:iCs/>
    </w:rPr>
  </w:style>
  <w:style w:type="character" w:customStyle="1" w:styleId="11">
    <w:name w:val="Заголовок 1 Знак"/>
    <w:aliases w:val="h1 Знак,новая страница Знак"/>
    <w:basedOn w:val="a6"/>
    <w:link w:val="10"/>
    <w:uiPriority w:val="99"/>
    <w:rsid w:val="004A2152"/>
    <w:rPr>
      <w:rFonts w:ascii="Times New Roman" w:eastAsia="Times New Roman" w:hAnsi="Times New Roman" w:cs="Times New Roman"/>
      <w:b/>
      <w:caps/>
      <w:sz w:val="28"/>
      <w:szCs w:val="28"/>
      <w:lang w:eastAsia="ru-RU"/>
    </w:rPr>
  </w:style>
  <w:style w:type="character" w:customStyle="1" w:styleId="21">
    <w:name w:val="Заголовок 2 Знак"/>
    <w:aliases w:val="Знак3 Знак,h2 Знак"/>
    <w:basedOn w:val="a6"/>
    <w:link w:val="20"/>
    <w:uiPriority w:val="99"/>
    <w:rsid w:val="004074A0"/>
    <w:rPr>
      <w:rFonts w:ascii="Times New Roman" w:eastAsia="Times New Roman" w:hAnsi="Times New Roman" w:cs="Times New Roman"/>
      <w:b/>
      <w:bCs/>
      <w:sz w:val="24"/>
      <w:szCs w:val="24"/>
      <w:lang w:eastAsia="ru-RU"/>
    </w:rPr>
  </w:style>
  <w:style w:type="character" w:customStyle="1" w:styleId="31">
    <w:name w:val="Заголовок 3 Знак"/>
    <w:aliases w:val="Заголовок 31 Знак,end Знак"/>
    <w:basedOn w:val="a6"/>
    <w:link w:val="30"/>
    <w:uiPriority w:val="99"/>
    <w:rsid w:val="00EA1E68"/>
    <w:rPr>
      <w:rFonts w:ascii="Times New Roman" w:eastAsia="Times New Roman" w:hAnsi="Times New Roman" w:cs="Times New Roman"/>
      <w:bCs/>
      <w:sz w:val="24"/>
      <w:szCs w:val="24"/>
      <w:lang w:eastAsia="ru-RU"/>
    </w:rPr>
  </w:style>
  <w:style w:type="character" w:customStyle="1" w:styleId="60">
    <w:name w:val="Заголовок 6 Знак"/>
    <w:aliases w:val=" Знак Знак,1 уровень Знак"/>
    <w:basedOn w:val="a6"/>
    <w:link w:val="6"/>
    <w:uiPriority w:val="99"/>
    <w:rsid w:val="000C5877"/>
    <w:rPr>
      <w:rFonts w:ascii="Times New Roman" w:eastAsia="Times New Roman" w:hAnsi="Times New Roman" w:cs="Times New Roman"/>
      <w:b/>
      <w:bCs/>
      <w:lang w:eastAsia="ru-RU"/>
    </w:rPr>
  </w:style>
  <w:style w:type="character" w:customStyle="1" w:styleId="70">
    <w:name w:val="Заголовок 7 Знак"/>
    <w:basedOn w:val="a6"/>
    <w:link w:val="7"/>
    <w:uiPriority w:val="99"/>
    <w:rsid w:val="000C5877"/>
    <w:rPr>
      <w:rFonts w:ascii="Times New Roman" w:eastAsia="Times New Roman" w:hAnsi="Times New Roman" w:cs="Times New Roman"/>
      <w:sz w:val="24"/>
      <w:szCs w:val="24"/>
      <w:lang w:eastAsia="ru-RU"/>
    </w:rPr>
  </w:style>
  <w:style w:type="character" w:customStyle="1" w:styleId="80">
    <w:name w:val="Заголовок 8 Знак"/>
    <w:basedOn w:val="a6"/>
    <w:link w:val="8"/>
    <w:uiPriority w:val="99"/>
    <w:rsid w:val="000C5877"/>
    <w:rPr>
      <w:rFonts w:ascii="Times New Roman" w:eastAsia="Times New Roman" w:hAnsi="Times New Roman" w:cs="Times New Roman"/>
      <w:i/>
      <w:iCs/>
      <w:sz w:val="24"/>
      <w:szCs w:val="24"/>
      <w:lang w:eastAsia="ru-RU"/>
    </w:rPr>
  </w:style>
  <w:style w:type="character" w:customStyle="1" w:styleId="90">
    <w:name w:val="Заголовок 9 Знак"/>
    <w:basedOn w:val="a6"/>
    <w:link w:val="9"/>
    <w:uiPriority w:val="99"/>
    <w:rsid w:val="000C5877"/>
    <w:rPr>
      <w:rFonts w:ascii="Times New Roman" w:eastAsia="Times New Roman" w:hAnsi="Times New Roman" w:cs="Arial"/>
      <w:lang w:eastAsia="ru-RU"/>
    </w:rPr>
  </w:style>
  <w:style w:type="character" w:customStyle="1" w:styleId="41">
    <w:name w:val="Заголовок 4 Знак"/>
    <w:basedOn w:val="a6"/>
    <w:link w:val="40"/>
    <w:uiPriority w:val="99"/>
    <w:rsid w:val="001D5467"/>
    <w:rPr>
      <w:rFonts w:ascii="Times New Roman" w:eastAsiaTheme="majorEastAsia" w:hAnsi="Times New Roman" w:cstheme="majorBidi"/>
      <w:i/>
      <w:iCs/>
      <w:sz w:val="24"/>
      <w:szCs w:val="24"/>
      <w:lang w:eastAsia="ru-RU"/>
    </w:rPr>
  </w:style>
  <w:style w:type="character" w:customStyle="1" w:styleId="50">
    <w:name w:val="Заголовок 5 Знак"/>
    <w:basedOn w:val="a6"/>
    <w:link w:val="5"/>
    <w:uiPriority w:val="99"/>
    <w:rsid w:val="004A2152"/>
    <w:rPr>
      <w:rFonts w:ascii="Times New Roman" w:eastAsiaTheme="majorEastAsia" w:hAnsi="Times New Roman" w:cstheme="majorBidi"/>
      <w:i/>
      <w:iCs/>
      <w:sz w:val="24"/>
      <w:szCs w:val="24"/>
      <w:u w:val="single"/>
      <w:lang w:eastAsia="ru-RU"/>
    </w:rPr>
  </w:style>
  <w:style w:type="paragraph" w:customStyle="1" w:styleId="123">
    <w:name w:val="Список нумерованный 1. 2. 3."/>
    <w:rsid w:val="001D5467"/>
    <w:pPr>
      <w:numPr>
        <w:numId w:val="2"/>
      </w:numPr>
      <w:spacing w:before="120" w:after="120" w:line="240" w:lineRule="auto"/>
      <w:ind w:left="1378" w:hanging="357"/>
    </w:pPr>
    <w:rPr>
      <w:rFonts w:ascii="Times New Roman" w:eastAsia="Times New Roman" w:hAnsi="Times New Roman" w:cs="Times New Roman"/>
      <w:sz w:val="24"/>
      <w:szCs w:val="24"/>
      <w:lang w:eastAsia="ru-RU"/>
    </w:rPr>
  </w:style>
  <w:style w:type="paragraph" w:customStyle="1" w:styleId="a0">
    <w:name w:val="Список нумерованный а) б) в)"/>
    <w:rsid w:val="004A2152"/>
    <w:pPr>
      <w:numPr>
        <w:numId w:val="3"/>
      </w:numPr>
      <w:spacing w:after="0" w:line="240" w:lineRule="auto"/>
      <w:ind w:left="1378" w:hanging="357"/>
    </w:pPr>
    <w:rPr>
      <w:rFonts w:ascii="Times New Roman" w:eastAsia="Times New Roman" w:hAnsi="Times New Roman" w:cs="Times New Roman"/>
      <w:snapToGrid w:val="0"/>
      <w:sz w:val="24"/>
      <w:lang w:eastAsia="ru-RU"/>
    </w:rPr>
  </w:style>
  <w:style w:type="paragraph" w:customStyle="1" w:styleId="afc">
    <w:name w:val="Формула"/>
    <w:next w:val="e"/>
    <w:rsid w:val="000C5877"/>
    <w:pPr>
      <w:tabs>
        <w:tab w:val="center" w:pos="4678"/>
        <w:tab w:val="right" w:pos="9923"/>
      </w:tabs>
      <w:spacing w:before="120" w:after="0" w:line="240" w:lineRule="auto"/>
      <w:jc w:val="both"/>
    </w:pPr>
    <w:rPr>
      <w:rFonts w:ascii="Times New Roman" w:eastAsia="Times New Roman" w:hAnsi="Times New Roman" w:cs="Times New Roman"/>
      <w:sz w:val="24"/>
      <w:szCs w:val="20"/>
      <w:lang w:eastAsia="ru-RU"/>
    </w:rPr>
  </w:style>
  <w:style w:type="paragraph" w:styleId="afd">
    <w:name w:val="footnote text"/>
    <w:link w:val="afe"/>
    <w:uiPriority w:val="99"/>
    <w:rsid w:val="003C1483"/>
    <w:pPr>
      <w:spacing w:after="0" w:line="240" w:lineRule="auto"/>
      <w:ind w:left="108" w:hanging="108"/>
    </w:pPr>
    <w:rPr>
      <w:rFonts w:ascii="Times New Roman" w:eastAsia="Times New Roman" w:hAnsi="Times New Roman" w:cs="Times New Roman"/>
      <w:sz w:val="18"/>
      <w:szCs w:val="20"/>
      <w:lang w:eastAsia="ru-RU"/>
    </w:rPr>
  </w:style>
  <w:style w:type="character" w:customStyle="1" w:styleId="afe">
    <w:name w:val="Текст сноски Знак"/>
    <w:basedOn w:val="a6"/>
    <w:link w:val="afd"/>
    <w:uiPriority w:val="99"/>
    <w:rsid w:val="003C1483"/>
    <w:rPr>
      <w:rFonts w:ascii="Times New Roman" w:eastAsia="Times New Roman" w:hAnsi="Times New Roman" w:cs="Times New Roman"/>
      <w:sz w:val="18"/>
      <w:szCs w:val="20"/>
      <w:lang w:eastAsia="ru-RU"/>
    </w:rPr>
  </w:style>
  <w:style w:type="character" w:styleId="aff">
    <w:name w:val="footnote reference"/>
    <w:basedOn w:val="a6"/>
    <w:uiPriority w:val="99"/>
    <w:rsid w:val="00FA63AA"/>
    <w:rPr>
      <w:vertAlign w:val="superscript"/>
    </w:rPr>
  </w:style>
  <w:style w:type="paragraph" w:customStyle="1" w:styleId="a">
    <w:name w:val="Список маркированый"/>
    <w:rsid w:val="00E63E42"/>
    <w:pPr>
      <w:numPr>
        <w:numId w:val="4"/>
      </w:numPr>
      <w:spacing w:before="120" w:after="120" w:line="240" w:lineRule="auto"/>
      <w:ind w:left="1066" w:right="284" w:hanging="357"/>
      <w:jc w:val="both"/>
    </w:pPr>
    <w:rPr>
      <w:rFonts w:ascii="Times New Roman" w:eastAsia="Times New Roman" w:hAnsi="Times New Roman" w:cs="Times New Roman"/>
      <w:sz w:val="24"/>
      <w:szCs w:val="24"/>
      <w:lang w:eastAsia="ru-RU"/>
    </w:rPr>
  </w:style>
  <w:style w:type="paragraph" w:customStyle="1" w:styleId="aff0">
    <w:name w:val="Номер рисунка"/>
    <w:basedOn w:val="a5"/>
    <w:next w:val="e"/>
    <w:rsid w:val="00FA63AA"/>
    <w:pPr>
      <w:spacing w:before="240" w:after="240"/>
      <w:ind w:left="284" w:right="284"/>
      <w:jc w:val="center"/>
    </w:pPr>
    <w:rPr>
      <w:rFonts w:eastAsia="Times New Roman" w:cs="Times New Roman"/>
      <w:b/>
      <w:bCs/>
      <w:i/>
      <w:iCs/>
      <w:szCs w:val="24"/>
      <w:lang w:eastAsia="ru-RU"/>
    </w:rPr>
  </w:style>
  <w:style w:type="paragraph" w:customStyle="1" w:styleId="aff1">
    <w:name w:val="Рисунок"/>
    <w:rsid w:val="00FA63AA"/>
    <w:pPr>
      <w:keepNext/>
      <w:spacing w:before="120" w:after="0" w:line="240" w:lineRule="auto"/>
      <w:jc w:val="center"/>
    </w:pPr>
    <w:rPr>
      <w:rFonts w:ascii="Times New Roman" w:eastAsia="Times New Roman" w:hAnsi="Times New Roman" w:cs="Times New Roman"/>
      <w:sz w:val="24"/>
      <w:szCs w:val="24"/>
      <w:lang w:eastAsia="ru-RU"/>
    </w:rPr>
  </w:style>
  <w:style w:type="numbering" w:customStyle="1" w:styleId="-">
    <w:name w:val="Список многоуровневый (-)"/>
    <w:uiPriority w:val="99"/>
    <w:rsid w:val="00FA63AA"/>
    <w:pPr>
      <w:numPr>
        <w:numId w:val="5"/>
      </w:numPr>
    </w:pPr>
  </w:style>
  <w:style w:type="paragraph" w:customStyle="1" w:styleId="aff2">
    <w:name w:val="Текст таблицы"/>
    <w:link w:val="aff3"/>
    <w:rsid w:val="00FA63AA"/>
    <w:pPr>
      <w:spacing w:before="60" w:after="60" w:line="240" w:lineRule="auto"/>
      <w:jc w:val="both"/>
    </w:pPr>
    <w:rPr>
      <w:rFonts w:ascii="Times New Roman" w:eastAsia="Times New Roman" w:hAnsi="Times New Roman" w:cs="Times New Roman"/>
      <w:sz w:val="24"/>
      <w:szCs w:val="24"/>
      <w:lang w:eastAsia="ru-RU"/>
    </w:rPr>
  </w:style>
  <w:style w:type="character" w:customStyle="1" w:styleId="aff3">
    <w:name w:val="Текст таблицы Знак"/>
    <w:basedOn w:val="a6"/>
    <w:link w:val="aff2"/>
    <w:rsid w:val="00FA63AA"/>
    <w:rPr>
      <w:rFonts w:ascii="Times New Roman" w:eastAsia="Times New Roman" w:hAnsi="Times New Roman" w:cs="Times New Roman"/>
      <w:sz w:val="24"/>
      <w:szCs w:val="24"/>
      <w:lang w:eastAsia="ru-RU"/>
    </w:rPr>
  </w:style>
  <w:style w:type="paragraph" w:customStyle="1" w:styleId="aff4">
    <w:name w:val="Название таблицы"/>
    <w:link w:val="aff5"/>
    <w:rsid w:val="00FA63AA"/>
    <w:pPr>
      <w:keepNext/>
      <w:spacing w:after="120" w:line="240" w:lineRule="auto"/>
      <w:ind w:left="284" w:right="284"/>
      <w:jc w:val="center"/>
    </w:pPr>
    <w:rPr>
      <w:rFonts w:ascii="Times New Roman" w:eastAsia="Times New Roman" w:hAnsi="Times New Roman" w:cs="Times New Roman"/>
      <w:b/>
      <w:i/>
      <w:iCs/>
      <w:snapToGrid w:val="0"/>
      <w:sz w:val="24"/>
      <w:szCs w:val="24"/>
    </w:rPr>
  </w:style>
  <w:style w:type="paragraph" w:customStyle="1" w:styleId="aff6">
    <w:name w:val="Название приложения"/>
    <w:next w:val="e"/>
    <w:rsid w:val="00E62ECB"/>
    <w:pPr>
      <w:keepNext/>
      <w:pageBreakBefore/>
      <w:widowControl w:val="0"/>
      <w:suppressAutoHyphens/>
      <w:spacing w:before="360" w:after="120" w:line="240" w:lineRule="auto"/>
      <w:ind w:left="284" w:right="284"/>
      <w:jc w:val="center"/>
      <w:outlineLvl w:val="0"/>
    </w:pPr>
    <w:rPr>
      <w:rFonts w:ascii="Times New Roman" w:eastAsia="Times New Roman" w:hAnsi="Times New Roman" w:cs="Times New Roman"/>
      <w:b/>
      <w:sz w:val="28"/>
      <w:szCs w:val="28"/>
      <w:lang w:eastAsia="ru-RU"/>
    </w:rPr>
  </w:style>
  <w:style w:type="character" w:customStyle="1" w:styleId="e0">
    <w:name w:val="Основной тeкст Знак"/>
    <w:basedOn w:val="a6"/>
    <w:link w:val="e"/>
    <w:rsid w:val="002A7D9F"/>
    <w:rPr>
      <w:rFonts w:ascii="Times New Roman" w:eastAsia="Times New Roman" w:hAnsi="Times New Roman" w:cs="Times New Roman"/>
      <w:sz w:val="24"/>
      <w:szCs w:val="24"/>
      <w:lang w:eastAsia="ru-RU"/>
    </w:rPr>
  </w:style>
  <w:style w:type="character" w:styleId="aff7">
    <w:name w:val="FollowedHyperlink"/>
    <w:basedOn w:val="a6"/>
    <w:uiPriority w:val="99"/>
    <w:unhideWhenUsed/>
    <w:rsid w:val="00212288"/>
    <w:rPr>
      <w:color w:val="800080" w:themeColor="followedHyperlink"/>
      <w:u w:val="single"/>
    </w:rPr>
  </w:style>
  <w:style w:type="character" w:styleId="aff8">
    <w:name w:val="page number"/>
    <w:basedOn w:val="a6"/>
    <w:uiPriority w:val="99"/>
    <w:rsid w:val="00CE209B"/>
  </w:style>
  <w:style w:type="character" w:styleId="aff9">
    <w:name w:val="Placeholder Text"/>
    <w:basedOn w:val="a6"/>
    <w:uiPriority w:val="99"/>
    <w:rsid w:val="00EA1F6B"/>
    <w:rPr>
      <w:color w:val="808080"/>
    </w:rPr>
  </w:style>
  <w:style w:type="paragraph" w:styleId="affa">
    <w:name w:val="Body Text Indent"/>
    <w:aliases w:val=" Знак2,Основной текст с отступом Знак1,Основной текст с отступом Знак Знак, Знак Знак1 Знак, Знак Знак Знак Знак, Знак Знак Знак Знак Знак Знак Знак Знак, Знак Знак Знак Знак Знак Знак,Знак, Знак Знак Знак Знак Знак Знак1 Знак"/>
    <w:basedOn w:val="a5"/>
    <w:link w:val="affb"/>
    <w:uiPriority w:val="99"/>
    <w:rsid w:val="00AF35A3"/>
    <w:pPr>
      <w:spacing w:line="360" w:lineRule="auto"/>
      <w:ind w:firstLine="720"/>
    </w:pPr>
    <w:rPr>
      <w:rFonts w:eastAsia="Times New Roman" w:cs="Times New Roman"/>
      <w:szCs w:val="20"/>
      <w:lang w:eastAsia="ru-RU"/>
    </w:rPr>
  </w:style>
  <w:style w:type="character" w:customStyle="1" w:styleId="affb">
    <w:name w:val="Основной текст с отступом Знак"/>
    <w:aliases w:val=" Знак2 Знак,Основной текст с отступом Знак1 Знак,Основной текст с отступом Знак Знак Знак, Знак Знак1 Знак Знак, Знак Знак Знак Знак Знак, Знак Знак Знак Знак Знак Знак Знак Знак Знак, Знак Знак Знак Знак Знак Знак Знак"/>
    <w:basedOn w:val="a6"/>
    <w:link w:val="affa"/>
    <w:uiPriority w:val="99"/>
    <w:rsid w:val="00AF35A3"/>
    <w:rPr>
      <w:rFonts w:ascii="Times New Roman" w:eastAsia="Times New Roman" w:hAnsi="Times New Roman" w:cs="Times New Roman"/>
      <w:sz w:val="24"/>
      <w:szCs w:val="20"/>
      <w:lang w:eastAsia="ru-RU"/>
    </w:rPr>
  </w:style>
  <w:style w:type="paragraph" w:customStyle="1" w:styleId="13">
    <w:name w:val="Знак1 Знак Знак Знак"/>
    <w:basedOn w:val="a5"/>
    <w:rsid w:val="00AF35A3"/>
    <w:pPr>
      <w:keepLines/>
      <w:spacing w:after="160" w:line="240" w:lineRule="exact"/>
      <w:jc w:val="left"/>
    </w:pPr>
    <w:rPr>
      <w:rFonts w:ascii="Verdana" w:eastAsia="MS Mincho" w:hAnsi="Verdana" w:cs="Franklin Gothic Book"/>
      <w:sz w:val="20"/>
      <w:szCs w:val="20"/>
      <w:lang w:val="en-US"/>
    </w:rPr>
  </w:style>
  <w:style w:type="paragraph" w:styleId="affc">
    <w:name w:val="Subtitle"/>
    <w:basedOn w:val="a5"/>
    <w:link w:val="affd"/>
    <w:qFormat/>
    <w:rsid w:val="00AF35A3"/>
    <w:pPr>
      <w:jc w:val="center"/>
    </w:pPr>
    <w:rPr>
      <w:rFonts w:ascii="Arial" w:eastAsia="Times New Roman" w:hAnsi="Arial" w:cs="Times New Roman"/>
      <w:b/>
      <w:color w:val="000000"/>
      <w:sz w:val="28"/>
      <w:szCs w:val="20"/>
      <w:lang w:eastAsia="ru-RU"/>
    </w:rPr>
  </w:style>
  <w:style w:type="character" w:customStyle="1" w:styleId="affd">
    <w:name w:val="Подзаголовок Знак"/>
    <w:basedOn w:val="a6"/>
    <w:link w:val="affc"/>
    <w:rsid w:val="00AF35A3"/>
    <w:rPr>
      <w:rFonts w:ascii="Arial" w:eastAsia="Times New Roman" w:hAnsi="Arial" w:cs="Times New Roman"/>
      <w:b/>
      <w:color w:val="000000"/>
      <w:sz w:val="28"/>
      <w:szCs w:val="20"/>
      <w:lang w:eastAsia="ru-RU"/>
    </w:rPr>
  </w:style>
  <w:style w:type="paragraph" w:styleId="affe">
    <w:name w:val="Title"/>
    <w:aliases w:val="Знак11 Знак"/>
    <w:basedOn w:val="a5"/>
    <w:link w:val="afff"/>
    <w:uiPriority w:val="10"/>
    <w:qFormat/>
    <w:rsid w:val="00AF35A3"/>
    <w:pPr>
      <w:jc w:val="center"/>
    </w:pPr>
    <w:rPr>
      <w:rFonts w:eastAsia="Times New Roman" w:cs="Times New Roman"/>
      <w:b/>
      <w:bCs/>
      <w:smallCaps/>
      <w:sz w:val="32"/>
      <w:szCs w:val="20"/>
      <w:lang w:val="x-none" w:eastAsia="x-none"/>
    </w:rPr>
  </w:style>
  <w:style w:type="character" w:customStyle="1" w:styleId="afff">
    <w:name w:val="Заголовок Знак"/>
    <w:aliases w:val="Знак11 Знак Знак"/>
    <w:basedOn w:val="a6"/>
    <w:link w:val="affe"/>
    <w:uiPriority w:val="10"/>
    <w:rsid w:val="00AF35A3"/>
    <w:rPr>
      <w:rFonts w:ascii="Times New Roman" w:eastAsia="Times New Roman" w:hAnsi="Times New Roman" w:cs="Times New Roman"/>
      <w:b/>
      <w:bCs/>
      <w:smallCaps/>
      <w:sz w:val="32"/>
      <w:szCs w:val="20"/>
      <w:lang w:val="x-none" w:eastAsia="x-none"/>
    </w:rPr>
  </w:style>
  <w:style w:type="paragraph" w:customStyle="1" w:styleId="2Arial">
    <w:name w:val="Стиль Стиль Заголовок 2 + Синий + Arial"/>
    <w:basedOn w:val="a5"/>
    <w:rsid w:val="00AF35A3"/>
    <w:pPr>
      <w:keepLines/>
      <w:spacing w:before="60" w:after="60"/>
      <w:jc w:val="left"/>
    </w:pPr>
    <w:rPr>
      <w:rFonts w:eastAsia="Times New Roman" w:cs="Times New Roman"/>
      <w:szCs w:val="24"/>
      <w:lang w:eastAsia="ru-RU"/>
    </w:rPr>
  </w:style>
  <w:style w:type="paragraph" w:styleId="23">
    <w:name w:val="Body Text Indent 2"/>
    <w:aliases w:val="Основной для текста"/>
    <w:basedOn w:val="a5"/>
    <w:link w:val="24"/>
    <w:uiPriority w:val="99"/>
    <w:rsid w:val="00AF35A3"/>
    <w:pPr>
      <w:spacing w:after="120" w:line="480" w:lineRule="auto"/>
      <w:ind w:left="283"/>
      <w:jc w:val="left"/>
    </w:pPr>
    <w:rPr>
      <w:rFonts w:eastAsia="Times New Roman" w:cs="Times New Roman"/>
      <w:sz w:val="20"/>
      <w:szCs w:val="20"/>
      <w:lang w:eastAsia="ru-RU"/>
    </w:rPr>
  </w:style>
  <w:style w:type="character" w:customStyle="1" w:styleId="24">
    <w:name w:val="Основной текст с отступом 2 Знак"/>
    <w:aliases w:val="Основной для текста Знак"/>
    <w:basedOn w:val="a6"/>
    <w:link w:val="23"/>
    <w:uiPriority w:val="99"/>
    <w:rsid w:val="00AF35A3"/>
    <w:rPr>
      <w:rFonts w:ascii="Times New Roman" w:eastAsia="Times New Roman" w:hAnsi="Times New Roman" w:cs="Times New Roman"/>
      <w:sz w:val="20"/>
      <w:szCs w:val="20"/>
      <w:lang w:eastAsia="ru-RU"/>
    </w:rPr>
  </w:style>
  <w:style w:type="paragraph" w:customStyle="1" w:styleId="14">
    <w:name w:val="1 Знак"/>
    <w:basedOn w:val="a5"/>
    <w:rsid w:val="00AF35A3"/>
    <w:pPr>
      <w:keepLines/>
      <w:spacing w:after="160" w:line="240" w:lineRule="exact"/>
      <w:jc w:val="left"/>
    </w:pPr>
    <w:rPr>
      <w:rFonts w:ascii="Verdana" w:eastAsia="MS Mincho" w:hAnsi="Verdana" w:cs="Franklin Gothic Book"/>
      <w:sz w:val="20"/>
      <w:szCs w:val="20"/>
      <w:lang w:val="en-US"/>
    </w:rPr>
  </w:style>
  <w:style w:type="paragraph" w:styleId="afff0">
    <w:name w:val="List Bullet"/>
    <w:basedOn w:val="a5"/>
    <w:autoRedefine/>
    <w:uiPriority w:val="99"/>
    <w:rsid w:val="00AF35A3"/>
    <w:pPr>
      <w:framePr w:hSpace="181" w:wrap="around" w:vAnchor="text" w:hAnchor="text" w:y="1"/>
      <w:suppressOverlap/>
      <w:jc w:val="left"/>
    </w:pPr>
    <w:rPr>
      <w:rFonts w:ascii="Arial" w:eastAsia="Times New Roman" w:hAnsi="Arial" w:cs="Arial"/>
      <w:sz w:val="20"/>
      <w:szCs w:val="20"/>
      <w:lang w:eastAsia="ru-RU"/>
    </w:rPr>
  </w:style>
  <w:style w:type="paragraph" w:styleId="afff1">
    <w:name w:val="Body Text"/>
    <w:aliases w:val="Основной,текст, Знак1,Основной текст Знак Знак Знак,Знак1,текст Char,Заг1,Основной текст Знак Знак Знак Знак,Табличный,Табличный1,Табличный2,Табличный3,Табличный4,Табличный5,Табличный11,Табличный21,Табличный31,Табличный41,Табличный6"/>
    <w:basedOn w:val="a5"/>
    <w:link w:val="afff2"/>
    <w:qFormat/>
    <w:rsid w:val="00AF35A3"/>
    <w:pPr>
      <w:spacing w:after="120"/>
      <w:jc w:val="left"/>
    </w:pPr>
    <w:rPr>
      <w:rFonts w:eastAsia="Times New Roman" w:cs="Times New Roman"/>
      <w:sz w:val="20"/>
      <w:szCs w:val="20"/>
      <w:lang w:eastAsia="ru-RU"/>
    </w:rPr>
  </w:style>
  <w:style w:type="character" w:customStyle="1" w:styleId="afff2">
    <w:name w:val="Основной текст Знак"/>
    <w:aliases w:val="Основной Знак,текст Знак, Знак1 Знак,Основной текст Знак Знак Знак Знак2,Знак1 Знак1,текст Char Знак1,Заг1 Знак1,Основной текст Знак Знак Знак Знак Знак,Табличный Знак,Табличный1 Знак,Табличный2 Знак,Табличный3 Знак,Табличный4 Знак"/>
    <w:basedOn w:val="a6"/>
    <w:link w:val="afff1"/>
    <w:rsid w:val="00AF35A3"/>
    <w:rPr>
      <w:rFonts w:ascii="Times New Roman" w:eastAsia="Times New Roman" w:hAnsi="Times New Roman" w:cs="Times New Roman"/>
      <w:sz w:val="20"/>
      <w:szCs w:val="20"/>
      <w:lang w:eastAsia="ru-RU"/>
    </w:rPr>
  </w:style>
  <w:style w:type="paragraph" w:styleId="afff3">
    <w:name w:val="Block Text"/>
    <w:basedOn w:val="a5"/>
    <w:rsid w:val="00AF35A3"/>
    <w:pPr>
      <w:spacing w:line="360" w:lineRule="auto"/>
      <w:ind w:left="57" w:right="57" w:firstLine="709"/>
    </w:pPr>
    <w:rPr>
      <w:rFonts w:eastAsia="Times New Roman" w:cs="Times New Roman"/>
      <w:szCs w:val="20"/>
      <w:lang w:eastAsia="ru-RU"/>
    </w:rPr>
  </w:style>
  <w:style w:type="paragraph" w:customStyle="1" w:styleId="afff4">
    <w:name w:val="Центр"/>
    <w:rsid w:val="00AF35A3"/>
    <w:pPr>
      <w:overflowPunct w:val="0"/>
      <w:autoSpaceDE w:val="0"/>
      <w:autoSpaceDN w:val="0"/>
      <w:adjustRightInd w:val="0"/>
      <w:spacing w:before="120" w:after="0" w:line="360" w:lineRule="auto"/>
      <w:jc w:val="center"/>
      <w:textAlignment w:val="baseline"/>
    </w:pPr>
    <w:rPr>
      <w:rFonts w:ascii="Times New Roman" w:eastAsia="Times New Roman" w:hAnsi="Times New Roman" w:cs="Times New Roman"/>
      <w:sz w:val="24"/>
      <w:szCs w:val="20"/>
      <w:lang w:eastAsia="ru-RU"/>
    </w:rPr>
  </w:style>
  <w:style w:type="paragraph" w:customStyle="1" w:styleId="310">
    <w:name w:val="Основной текст с отступом 31"/>
    <w:basedOn w:val="a5"/>
    <w:rsid w:val="00AF35A3"/>
    <w:pPr>
      <w:ind w:firstLine="720"/>
    </w:pPr>
    <w:rPr>
      <w:rFonts w:ascii="Arial" w:eastAsia="Times New Roman" w:hAnsi="Arial" w:cs="Times New Roman"/>
      <w:szCs w:val="20"/>
      <w:lang w:eastAsia="ar-SA"/>
    </w:rPr>
  </w:style>
  <w:style w:type="paragraph" w:styleId="15">
    <w:name w:val="index 1"/>
    <w:basedOn w:val="a5"/>
    <w:next w:val="a5"/>
    <w:autoRedefine/>
    <w:semiHidden/>
    <w:rsid w:val="00AF35A3"/>
    <w:pPr>
      <w:spacing w:before="100" w:after="100" w:line="360" w:lineRule="auto"/>
      <w:jc w:val="center"/>
    </w:pPr>
    <w:rPr>
      <w:rFonts w:eastAsia="Times New Roman" w:cs="Times New Roman"/>
      <w:szCs w:val="20"/>
      <w:lang w:eastAsia="ru-RU"/>
    </w:rPr>
  </w:style>
  <w:style w:type="paragraph" w:customStyle="1" w:styleId="16">
    <w:name w:val="Стиль1"/>
    <w:basedOn w:val="a5"/>
    <w:link w:val="17"/>
    <w:uiPriority w:val="99"/>
    <w:rsid w:val="00AF35A3"/>
    <w:pPr>
      <w:spacing w:line="360" w:lineRule="auto"/>
      <w:ind w:firstLine="720"/>
    </w:pPr>
    <w:rPr>
      <w:rFonts w:eastAsia="Times New Roman" w:cs="Times New Roman"/>
      <w:szCs w:val="20"/>
      <w:lang w:eastAsia="ru-RU"/>
    </w:rPr>
  </w:style>
  <w:style w:type="paragraph" w:customStyle="1" w:styleId="18">
    <w:name w:val="Знак Знак Знак Знак Знак Знак Знак Знак Знак Знак Знак Знак1 Знак Знак Знак Знак"/>
    <w:basedOn w:val="a5"/>
    <w:rsid w:val="00AF35A3"/>
    <w:pPr>
      <w:keepLines/>
      <w:spacing w:after="160" w:line="240" w:lineRule="exact"/>
      <w:jc w:val="left"/>
    </w:pPr>
    <w:rPr>
      <w:rFonts w:ascii="Verdana" w:eastAsia="MS Mincho" w:hAnsi="Verdana" w:cs="Franklin Gothic Book"/>
      <w:sz w:val="20"/>
      <w:szCs w:val="20"/>
      <w:lang w:val="en-US"/>
    </w:rPr>
  </w:style>
  <w:style w:type="character" w:customStyle="1" w:styleId="afff5">
    <w:name w:val="Знак Знак Знак"/>
    <w:aliases w:val=" Знак Знак1, Знак Знак Знак Знак1,Знак З Знак Знак,Знак Знак Знак Знак Знак1,Основной текст Знак1,Основной Знак2,текст Знак2,Знак Знак2, Знак1 Знак2,Основной текст Знак Знак Знак Знак1,Знак1 Знак,текст Char Знак,Заг1 Знак"/>
    <w:rsid w:val="00AF35A3"/>
    <w:rPr>
      <w:sz w:val="24"/>
      <w:lang w:val="ru-RU" w:eastAsia="ru-RU" w:bidi="ar-SA"/>
    </w:rPr>
  </w:style>
  <w:style w:type="character" w:customStyle="1" w:styleId="210">
    <w:name w:val="Знак Знак21"/>
    <w:aliases w:val="Основной текст с отступом Знак1 Знак1,Основной текст с отступом Знак Знак Знак1, Знак Знак1 Знак Знак1, Знак Знак Знак Знак Знак1, Знак Знак Знак Знак Знак Знак Знак Знак Знак1, Знак Знак Знак Знак Знак Знак Знак1,Знак Знак1,Знак Знак Знак1"/>
    <w:semiHidden/>
    <w:rsid w:val="00AF35A3"/>
    <w:rPr>
      <w:sz w:val="24"/>
      <w:lang w:val="ru-RU" w:eastAsia="ru-RU" w:bidi="ar-SA"/>
    </w:rPr>
  </w:style>
  <w:style w:type="paragraph" w:customStyle="1" w:styleId="afff6">
    <w:name w:val="Левый"/>
    <w:rsid w:val="00AF35A3"/>
    <w:pPr>
      <w:overflowPunct w:val="0"/>
      <w:autoSpaceDE w:val="0"/>
      <w:autoSpaceDN w:val="0"/>
      <w:adjustRightInd w:val="0"/>
      <w:spacing w:before="120" w:after="0" w:line="360" w:lineRule="auto"/>
      <w:textAlignment w:val="baseline"/>
    </w:pPr>
    <w:rPr>
      <w:rFonts w:ascii="Times New Roman" w:eastAsia="Times New Roman" w:hAnsi="Times New Roman" w:cs="Times New Roman"/>
      <w:sz w:val="24"/>
      <w:szCs w:val="20"/>
      <w:lang w:eastAsia="ru-RU"/>
    </w:rPr>
  </w:style>
  <w:style w:type="paragraph" w:styleId="afff7">
    <w:name w:val="Normal (Web)"/>
    <w:basedOn w:val="a5"/>
    <w:link w:val="afff8"/>
    <w:rsid w:val="00AF35A3"/>
    <w:pPr>
      <w:suppressAutoHyphens/>
      <w:spacing w:before="100" w:after="119"/>
      <w:jc w:val="left"/>
    </w:pPr>
    <w:rPr>
      <w:rFonts w:eastAsia="Times New Roman" w:cs="Times New Roman"/>
      <w:szCs w:val="24"/>
      <w:lang w:val="x-none" w:eastAsia="ar-SA"/>
    </w:rPr>
  </w:style>
  <w:style w:type="paragraph" w:customStyle="1" w:styleId="19">
    <w:name w:val="1 Знак Знак Знак Знак"/>
    <w:basedOn w:val="a5"/>
    <w:rsid w:val="00AF35A3"/>
    <w:pPr>
      <w:keepLines/>
      <w:spacing w:after="160" w:line="240" w:lineRule="exact"/>
      <w:jc w:val="left"/>
    </w:pPr>
    <w:rPr>
      <w:rFonts w:ascii="Verdana" w:eastAsia="MS Mincho" w:hAnsi="Verdana" w:cs="Franklin Gothic Book"/>
      <w:sz w:val="20"/>
      <w:szCs w:val="20"/>
      <w:lang w:val="en-US"/>
    </w:rPr>
  </w:style>
  <w:style w:type="paragraph" w:customStyle="1" w:styleId="33">
    <w:name w:val="Основной текст с отступом 33"/>
    <w:basedOn w:val="a5"/>
    <w:rsid w:val="00AF35A3"/>
    <w:pPr>
      <w:ind w:firstLine="720"/>
    </w:pPr>
    <w:rPr>
      <w:rFonts w:ascii="Arial" w:eastAsia="Times New Roman" w:hAnsi="Arial" w:cs="Times New Roman"/>
      <w:szCs w:val="20"/>
      <w:lang w:eastAsia="ar-SA"/>
    </w:rPr>
  </w:style>
  <w:style w:type="paragraph" w:customStyle="1" w:styleId="1a">
    <w:name w:val="Приветствие1"/>
    <w:basedOn w:val="a5"/>
    <w:rsid w:val="00AF35A3"/>
    <w:pPr>
      <w:widowControl w:val="0"/>
      <w:spacing w:line="360" w:lineRule="auto"/>
      <w:ind w:firstLine="709"/>
    </w:pPr>
    <w:rPr>
      <w:rFonts w:eastAsia="Times New Roman" w:cs="Times New Roman"/>
      <w:szCs w:val="20"/>
      <w:lang w:eastAsia="ar-SA"/>
    </w:rPr>
  </w:style>
  <w:style w:type="paragraph" w:customStyle="1" w:styleId="220">
    <w:name w:val="Основной текст 22"/>
    <w:basedOn w:val="a5"/>
    <w:rsid w:val="00AF35A3"/>
    <w:pPr>
      <w:spacing w:after="120" w:line="480" w:lineRule="auto"/>
      <w:jc w:val="left"/>
    </w:pPr>
    <w:rPr>
      <w:rFonts w:eastAsia="Times New Roman" w:cs="Times New Roman"/>
      <w:kern w:val="1"/>
      <w:sz w:val="20"/>
      <w:szCs w:val="20"/>
      <w:lang w:eastAsia="ar-SA"/>
    </w:rPr>
  </w:style>
  <w:style w:type="paragraph" w:customStyle="1" w:styleId="42">
    <w:name w:val="Знак4"/>
    <w:basedOn w:val="a5"/>
    <w:rsid w:val="00AF35A3"/>
    <w:pPr>
      <w:keepLines/>
      <w:spacing w:after="160" w:line="240" w:lineRule="exact"/>
      <w:jc w:val="left"/>
    </w:pPr>
    <w:rPr>
      <w:rFonts w:ascii="Verdana" w:eastAsia="MS Mincho" w:hAnsi="Verdana" w:cs="Franklin Gothic Book"/>
      <w:sz w:val="20"/>
      <w:szCs w:val="20"/>
      <w:lang w:val="en-US"/>
    </w:rPr>
  </w:style>
  <w:style w:type="paragraph" w:customStyle="1" w:styleId="211">
    <w:name w:val="Основной текст 21"/>
    <w:basedOn w:val="a5"/>
    <w:rsid w:val="00AF35A3"/>
    <w:pPr>
      <w:overflowPunct w:val="0"/>
      <w:autoSpaceDE w:val="0"/>
      <w:autoSpaceDN w:val="0"/>
      <w:adjustRightInd w:val="0"/>
      <w:spacing w:line="360" w:lineRule="auto"/>
      <w:ind w:firstLine="720"/>
      <w:textAlignment w:val="baseline"/>
    </w:pPr>
    <w:rPr>
      <w:rFonts w:eastAsia="Times New Roman" w:cs="Times New Roman"/>
      <w:szCs w:val="20"/>
      <w:lang w:eastAsia="ru-RU"/>
    </w:rPr>
  </w:style>
  <w:style w:type="paragraph" w:customStyle="1" w:styleId="110">
    <w:name w:val="Норм.11"/>
    <w:rsid w:val="00AF35A3"/>
    <w:pPr>
      <w:spacing w:before="60" w:after="60" w:line="240" w:lineRule="auto"/>
      <w:ind w:left="352" w:firstLine="720"/>
      <w:jc w:val="both"/>
    </w:pPr>
    <w:rPr>
      <w:rFonts w:ascii="Times New Roman" w:eastAsia="Times New Roman" w:hAnsi="Times New Roman" w:cs="Times New Roman"/>
      <w:szCs w:val="20"/>
      <w:lang w:eastAsia="ru-RU"/>
    </w:rPr>
  </w:style>
  <w:style w:type="paragraph" w:customStyle="1" w:styleId="afff9">
    <w:name w:val="Содержимое таблицы"/>
    <w:basedOn w:val="a5"/>
    <w:rsid w:val="00AF35A3"/>
    <w:pPr>
      <w:suppressLineNumbers/>
      <w:jc w:val="left"/>
    </w:pPr>
    <w:rPr>
      <w:rFonts w:eastAsia="Times New Roman" w:cs="Times New Roman"/>
      <w:kern w:val="1"/>
      <w:sz w:val="20"/>
      <w:szCs w:val="20"/>
      <w:lang w:eastAsia="ar-SA"/>
    </w:rPr>
  </w:style>
  <w:style w:type="paragraph" w:customStyle="1" w:styleId="1b">
    <w:name w:val="1 Знак Знак Знак Знак Знак Знак Знак"/>
    <w:basedOn w:val="a5"/>
    <w:uiPriority w:val="99"/>
    <w:rsid w:val="00AF35A3"/>
    <w:pPr>
      <w:keepLines/>
      <w:spacing w:after="160" w:line="240" w:lineRule="exact"/>
      <w:jc w:val="left"/>
    </w:pPr>
    <w:rPr>
      <w:rFonts w:ascii="Verdana" w:eastAsia="MS Mincho" w:hAnsi="Verdana" w:cs="Franklin Gothic Book"/>
      <w:sz w:val="20"/>
      <w:szCs w:val="20"/>
      <w:lang w:val="en-US"/>
    </w:rPr>
  </w:style>
  <w:style w:type="paragraph" w:customStyle="1" w:styleId="221">
    <w:name w:val="Основной текст с отступом 22"/>
    <w:basedOn w:val="a5"/>
    <w:rsid w:val="00AF35A3"/>
    <w:pPr>
      <w:spacing w:line="360" w:lineRule="auto"/>
      <w:ind w:firstLine="709"/>
      <w:jc w:val="left"/>
    </w:pPr>
    <w:rPr>
      <w:rFonts w:eastAsia="Times New Roman" w:cs="Times New Roman"/>
      <w:bCs/>
      <w:sz w:val="28"/>
      <w:szCs w:val="20"/>
      <w:lang w:eastAsia="ar-SA"/>
    </w:rPr>
  </w:style>
  <w:style w:type="paragraph" w:customStyle="1" w:styleId="212">
    <w:name w:val="Основной текст с отступом 21"/>
    <w:basedOn w:val="a5"/>
    <w:rsid w:val="00AF35A3"/>
    <w:pPr>
      <w:spacing w:line="360" w:lineRule="auto"/>
      <w:ind w:firstLine="709"/>
      <w:jc w:val="left"/>
    </w:pPr>
    <w:rPr>
      <w:rFonts w:eastAsia="Times New Roman" w:cs="Times New Roman"/>
      <w:bCs/>
      <w:sz w:val="28"/>
      <w:szCs w:val="20"/>
      <w:lang w:eastAsia="ar-SA"/>
    </w:rPr>
  </w:style>
  <w:style w:type="paragraph" w:styleId="34">
    <w:name w:val="Body Text Indent 3"/>
    <w:basedOn w:val="a5"/>
    <w:link w:val="35"/>
    <w:uiPriority w:val="99"/>
    <w:rsid w:val="00AF35A3"/>
    <w:pPr>
      <w:spacing w:after="120"/>
      <w:ind w:left="283"/>
      <w:jc w:val="left"/>
    </w:pPr>
    <w:rPr>
      <w:rFonts w:eastAsia="Times New Roman" w:cs="Times New Roman"/>
      <w:sz w:val="16"/>
      <w:szCs w:val="16"/>
      <w:lang w:eastAsia="ru-RU"/>
    </w:rPr>
  </w:style>
  <w:style w:type="character" w:customStyle="1" w:styleId="35">
    <w:name w:val="Основной текст с отступом 3 Знак"/>
    <w:basedOn w:val="a6"/>
    <w:link w:val="34"/>
    <w:uiPriority w:val="99"/>
    <w:rsid w:val="00AF35A3"/>
    <w:rPr>
      <w:rFonts w:ascii="Times New Roman" w:eastAsia="Times New Roman" w:hAnsi="Times New Roman" w:cs="Times New Roman"/>
      <w:sz w:val="16"/>
      <w:szCs w:val="16"/>
      <w:lang w:eastAsia="ru-RU"/>
    </w:rPr>
  </w:style>
  <w:style w:type="character" w:customStyle="1" w:styleId="WW8Num3z0">
    <w:name w:val="WW8Num3z0"/>
    <w:rsid w:val="00AF35A3"/>
    <w:rPr>
      <w:rFonts w:ascii="Symbol" w:hAnsi="Symbol"/>
    </w:rPr>
  </w:style>
  <w:style w:type="paragraph" w:styleId="afffa">
    <w:name w:val="Salutation"/>
    <w:basedOn w:val="a5"/>
    <w:link w:val="afffb"/>
    <w:rsid w:val="00AF35A3"/>
    <w:pPr>
      <w:widowControl w:val="0"/>
      <w:spacing w:line="360" w:lineRule="auto"/>
      <w:ind w:firstLine="709"/>
    </w:pPr>
    <w:rPr>
      <w:rFonts w:eastAsia="Times New Roman" w:cs="Times New Roman"/>
      <w:szCs w:val="20"/>
      <w:lang w:eastAsia="ru-RU"/>
    </w:rPr>
  </w:style>
  <w:style w:type="character" w:customStyle="1" w:styleId="afffb">
    <w:name w:val="Приветствие Знак"/>
    <w:basedOn w:val="a6"/>
    <w:link w:val="afffa"/>
    <w:rsid w:val="00AF35A3"/>
    <w:rPr>
      <w:rFonts w:ascii="Times New Roman" w:eastAsia="Times New Roman" w:hAnsi="Times New Roman" w:cs="Times New Roman"/>
      <w:sz w:val="24"/>
      <w:szCs w:val="20"/>
      <w:lang w:eastAsia="ru-RU"/>
    </w:rPr>
  </w:style>
  <w:style w:type="paragraph" w:customStyle="1" w:styleId="2110">
    <w:name w:val="Основной текст 211"/>
    <w:basedOn w:val="a5"/>
    <w:rsid w:val="00AF35A3"/>
    <w:pPr>
      <w:spacing w:line="360" w:lineRule="auto"/>
      <w:jc w:val="center"/>
    </w:pPr>
    <w:rPr>
      <w:rFonts w:eastAsia="Times New Roman" w:cs="Times New Roman"/>
      <w:sz w:val="20"/>
      <w:szCs w:val="20"/>
      <w:lang w:eastAsia="ar-SA"/>
    </w:rPr>
  </w:style>
  <w:style w:type="paragraph" w:customStyle="1" w:styleId="FORMATTEXT">
    <w:name w:val=".FORMATTEXT"/>
    <w:uiPriority w:val="99"/>
    <w:rsid w:val="00AF35A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6"/>
    <w:rsid w:val="00AF35A3"/>
  </w:style>
  <w:style w:type="paragraph" w:customStyle="1" w:styleId="style13317130300000000426msonormal">
    <w:name w:val="style_13317130300000000426msonormal"/>
    <w:basedOn w:val="a5"/>
    <w:rsid w:val="00AF35A3"/>
    <w:pPr>
      <w:spacing w:before="100" w:beforeAutospacing="1" w:after="100" w:afterAutospacing="1"/>
      <w:jc w:val="left"/>
    </w:pPr>
    <w:rPr>
      <w:rFonts w:eastAsia="Times New Roman" w:cs="Times New Roman"/>
      <w:szCs w:val="24"/>
      <w:lang w:eastAsia="ru-RU"/>
    </w:rPr>
  </w:style>
  <w:style w:type="paragraph" w:customStyle="1" w:styleId="1c">
    <w:name w:val="Цитата1"/>
    <w:basedOn w:val="a5"/>
    <w:rsid w:val="00AF35A3"/>
    <w:pPr>
      <w:spacing w:line="360" w:lineRule="auto"/>
      <w:ind w:left="57" w:right="57" w:firstLine="709"/>
      <w:jc w:val="left"/>
    </w:pPr>
    <w:rPr>
      <w:rFonts w:eastAsia="Times New Roman" w:cs="Times New Roman"/>
      <w:szCs w:val="20"/>
      <w:lang w:eastAsia="ar-SA"/>
    </w:rPr>
  </w:style>
  <w:style w:type="paragraph" w:customStyle="1" w:styleId="1d">
    <w:name w:val="Знак Знак Знак1 Знак"/>
    <w:basedOn w:val="a5"/>
    <w:link w:val="1e"/>
    <w:rsid w:val="00AF35A3"/>
    <w:pPr>
      <w:keepLines/>
      <w:spacing w:after="160" w:line="240" w:lineRule="exact"/>
      <w:jc w:val="left"/>
    </w:pPr>
    <w:rPr>
      <w:rFonts w:ascii="Verdana" w:eastAsia="MS Mincho" w:hAnsi="Verdana" w:cs="Times New Roman"/>
      <w:sz w:val="20"/>
      <w:szCs w:val="20"/>
      <w:lang w:val="en-US"/>
    </w:rPr>
  </w:style>
  <w:style w:type="character" w:customStyle="1" w:styleId="1e">
    <w:name w:val="Знак Знак Знак1 Знак Знак"/>
    <w:link w:val="1d"/>
    <w:rsid w:val="00AF35A3"/>
    <w:rPr>
      <w:rFonts w:ascii="Verdana" w:eastAsia="MS Mincho" w:hAnsi="Verdana" w:cs="Times New Roman"/>
      <w:sz w:val="20"/>
      <w:szCs w:val="20"/>
      <w:lang w:val="en-US"/>
    </w:rPr>
  </w:style>
  <w:style w:type="paragraph" w:customStyle="1" w:styleId="afffc">
    <w:name w:val="Номер таблицы"/>
    <w:next w:val="a5"/>
    <w:link w:val="afffd"/>
    <w:qFormat/>
    <w:rsid w:val="00AF35A3"/>
    <w:pPr>
      <w:keepNext/>
      <w:spacing w:before="240" w:after="0" w:line="240" w:lineRule="auto"/>
      <w:ind w:right="284"/>
      <w:jc w:val="right"/>
    </w:pPr>
    <w:rPr>
      <w:rFonts w:ascii="Arial" w:eastAsia="Times New Roman" w:hAnsi="Arial" w:cs="Times New Roman"/>
      <w:b/>
      <w:i/>
      <w:iCs/>
      <w:snapToGrid w:val="0"/>
      <w:sz w:val="20"/>
      <w:szCs w:val="20"/>
    </w:rPr>
  </w:style>
  <w:style w:type="character" w:customStyle="1" w:styleId="afffd">
    <w:name w:val="Номер таблицы Знак"/>
    <w:link w:val="afffc"/>
    <w:rsid w:val="00AF35A3"/>
    <w:rPr>
      <w:rFonts w:ascii="Arial" w:eastAsia="Times New Roman" w:hAnsi="Arial" w:cs="Times New Roman"/>
      <w:b/>
      <w:i/>
      <w:iCs/>
      <w:snapToGrid w:val="0"/>
      <w:sz w:val="20"/>
      <w:szCs w:val="20"/>
    </w:rPr>
  </w:style>
  <w:style w:type="paragraph" w:customStyle="1" w:styleId="afffe">
    <w:name w:val="текст_"/>
    <w:link w:val="affff"/>
    <w:rsid w:val="00AF35A3"/>
    <w:pPr>
      <w:spacing w:after="0" w:line="240" w:lineRule="auto"/>
      <w:ind w:firstLine="902"/>
      <w:jc w:val="both"/>
    </w:pPr>
    <w:rPr>
      <w:rFonts w:ascii="Times New Roman" w:eastAsia="Times New Roman" w:hAnsi="Times New Roman" w:cs="Times New Roman"/>
      <w:bCs/>
      <w:sz w:val="24"/>
      <w:szCs w:val="24"/>
      <w:lang w:eastAsia="ru-RU"/>
    </w:rPr>
  </w:style>
  <w:style w:type="character" w:customStyle="1" w:styleId="affff">
    <w:name w:val="текст_ Знак"/>
    <w:link w:val="afffe"/>
    <w:rsid w:val="00AF35A3"/>
    <w:rPr>
      <w:rFonts w:ascii="Times New Roman" w:eastAsia="Times New Roman" w:hAnsi="Times New Roman" w:cs="Times New Roman"/>
      <w:bCs/>
      <w:sz w:val="24"/>
      <w:szCs w:val="24"/>
      <w:lang w:eastAsia="ru-RU"/>
    </w:rPr>
  </w:style>
  <w:style w:type="paragraph" w:styleId="affff0">
    <w:name w:val="No Spacing"/>
    <w:aliases w:val="Табличный_текст"/>
    <w:uiPriority w:val="1"/>
    <w:qFormat/>
    <w:rsid w:val="00AF35A3"/>
    <w:pPr>
      <w:spacing w:after="0" w:line="240" w:lineRule="auto"/>
    </w:pPr>
    <w:rPr>
      <w:rFonts w:ascii="Calibri" w:eastAsia="Calibri" w:hAnsi="Calibri" w:cs="Times New Roman"/>
    </w:rPr>
  </w:style>
  <w:style w:type="character" w:customStyle="1" w:styleId="fts-hit">
    <w:name w:val="fts-hit"/>
    <w:rsid w:val="00AF35A3"/>
    <w:rPr>
      <w:rFonts w:cs="Times New Roman"/>
    </w:rPr>
  </w:style>
  <w:style w:type="character" w:customStyle="1" w:styleId="affff1">
    <w:name w:val="Текст Знак"/>
    <w:link w:val="affff2"/>
    <w:uiPriority w:val="99"/>
    <w:rsid w:val="00AF35A3"/>
    <w:rPr>
      <w:rFonts w:ascii="Courier New" w:hAnsi="Courier New"/>
    </w:rPr>
  </w:style>
  <w:style w:type="paragraph" w:styleId="affff2">
    <w:name w:val="Plain Text"/>
    <w:basedOn w:val="a5"/>
    <w:link w:val="affff1"/>
    <w:uiPriority w:val="99"/>
    <w:rsid w:val="00AF35A3"/>
    <w:pPr>
      <w:spacing w:after="60"/>
      <w:ind w:firstLine="851"/>
    </w:pPr>
    <w:rPr>
      <w:rFonts w:ascii="Courier New" w:hAnsi="Courier New"/>
      <w:sz w:val="22"/>
    </w:rPr>
  </w:style>
  <w:style w:type="character" w:customStyle="1" w:styleId="1f">
    <w:name w:val="Текст Знак1"/>
    <w:basedOn w:val="a6"/>
    <w:rsid w:val="00AF35A3"/>
    <w:rPr>
      <w:rFonts w:ascii="Consolas" w:hAnsi="Consolas" w:cs="Consolas"/>
      <w:sz w:val="21"/>
      <w:szCs w:val="21"/>
    </w:rPr>
  </w:style>
  <w:style w:type="paragraph" w:customStyle="1" w:styleId="1f0">
    <w:name w:val="Текст1"/>
    <w:basedOn w:val="a5"/>
    <w:rsid w:val="00AF35A3"/>
    <w:pPr>
      <w:overflowPunct w:val="0"/>
      <w:autoSpaceDE w:val="0"/>
      <w:autoSpaceDN w:val="0"/>
      <w:adjustRightInd w:val="0"/>
      <w:jc w:val="left"/>
      <w:textAlignment w:val="baseline"/>
    </w:pPr>
    <w:rPr>
      <w:rFonts w:ascii="Courier New" w:eastAsia="Times New Roman" w:hAnsi="Courier New" w:cs="Times New Roman"/>
      <w:sz w:val="20"/>
      <w:szCs w:val="20"/>
      <w:lang w:eastAsia="ru-RU"/>
    </w:rPr>
  </w:style>
  <w:style w:type="character" w:customStyle="1" w:styleId="afff8">
    <w:name w:val="Обычный (веб) Знак"/>
    <w:link w:val="afff7"/>
    <w:rsid w:val="00AF35A3"/>
    <w:rPr>
      <w:rFonts w:ascii="Times New Roman" w:eastAsia="Times New Roman" w:hAnsi="Times New Roman" w:cs="Times New Roman"/>
      <w:sz w:val="24"/>
      <w:szCs w:val="24"/>
      <w:lang w:val="x-none" w:eastAsia="ar-SA"/>
    </w:rPr>
  </w:style>
  <w:style w:type="paragraph" w:customStyle="1" w:styleId="ConsPlusNormal">
    <w:name w:val="ConsPlusNormal"/>
    <w:rsid w:val="00AF35A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f3">
    <w:name w:val="Номер формулы"/>
    <w:next w:val="a5"/>
    <w:link w:val="affff4"/>
    <w:rsid w:val="00AF35A3"/>
    <w:pPr>
      <w:spacing w:before="120" w:after="0" w:line="240" w:lineRule="auto"/>
      <w:ind w:right="284"/>
      <w:jc w:val="right"/>
    </w:pPr>
    <w:rPr>
      <w:rFonts w:ascii="Arial" w:eastAsia="Times New Roman" w:hAnsi="Arial" w:cs="Times New Roman"/>
      <w:i/>
      <w:iCs/>
      <w:szCs w:val="20"/>
      <w:lang w:eastAsia="ru-RU"/>
    </w:rPr>
  </w:style>
  <w:style w:type="character" w:customStyle="1" w:styleId="affff4">
    <w:name w:val="Номер формулы Знак"/>
    <w:link w:val="affff3"/>
    <w:rsid w:val="00AF35A3"/>
    <w:rPr>
      <w:rFonts w:ascii="Arial" w:eastAsia="Times New Roman" w:hAnsi="Arial" w:cs="Times New Roman"/>
      <w:i/>
      <w:iCs/>
      <w:szCs w:val="20"/>
      <w:lang w:eastAsia="ru-RU"/>
    </w:rPr>
  </w:style>
  <w:style w:type="paragraph" w:customStyle="1" w:styleId="affff5">
    <w:name w:val="Формат формулы"/>
    <w:link w:val="affff6"/>
    <w:rsid w:val="00AF35A3"/>
    <w:pPr>
      <w:tabs>
        <w:tab w:val="center" w:pos="4678"/>
        <w:tab w:val="right" w:pos="9356"/>
      </w:tabs>
      <w:spacing w:before="120" w:after="0" w:line="240" w:lineRule="auto"/>
      <w:jc w:val="center"/>
    </w:pPr>
    <w:rPr>
      <w:rFonts w:ascii="Arial" w:eastAsia="Times New Roman" w:hAnsi="Arial" w:cs="Times New Roman"/>
      <w:szCs w:val="20"/>
      <w:lang w:eastAsia="ru-RU"/>
    </w:rPr>
  </w:style>
  <w:style w:type="character" w:customStyle="1" w:styleId="affff6">
    <w:name w:val="Формат формулы Знак"/>
    <w:link w:val="affff5"/>
    <w:rsid w:val="00AF35A3"/>
    <w:rPr>
      <w:rFonts w:ascii="Arial" w:eastAsia="Times New Roman" w:hAnsi="Arial" w:cs="Times New Roman"/>
      <w:szCs w:val="20"/>
      <w:lang w:eastAsia="ru-RU"/>
    </w:rPr>
  </w:style>
  <w:style w:type="paragraph" w:customStyle="1" w:styleId="affff7">
    <w:name w:val="Цифровой материал таблицы"/>
    <w:link w:val="affff8"/>
    <w:rsid w:val="00AF35A3"/>
    <w:pPr>
      <w:spacing w:before="60" w:after="60" w:line="240" w:lineRule="auto"/>
      <w:jc w:val="center"/>
    </w:pPr>
    <w:rPr>
      <w:rFonts w:ascii="Arial" w:eastAsia="Times New Roman" w:hAnsi="Arial" w:cs="Times New Roman"/>
      <w:color w:val="000000"/>
      <w:sz w:val="18"/>
      <w:szCs w:val="24"/>
      <w:lang w:eastAsia="ru-RU"/>
    </w:rPr>
  </w:style>
  <w:style w:type="character" w:customStyle="1" w:styleId="affff8">
    <w:name w:val="Цифровой материал таблицы Знак"/>
    <w:link w:val="affff7"/>
    <w:rsid w:val="00AF35A3"/>
    <w:rPr>
      <w:rFonts w:ascii="Arial" w:eastAsia="Times New Roman" w:hAnsi="Arial" w:cs="Times New Roman"/>
      <w:color w:val="000000"/>
      <w:sz w:val="18"/>
      <w:szCs w:val="24"/>
      <w:lang w:eastAsia="ru-RU"/>
    </w:rPr>
  </w:style>
  <w:style w:type="character" w:customStyle="1" w:styleId="aff5">
    <w:name w:val="Название таблицы Знак"/>
    <w:link w:val="aff4"/>
    <w:rsid w:val="00AF35A3"/>
    <w:rPr>
      <w:rFonts w:ascii="Times New Roman" w:eastAsia="Times New Roman" w:hAnsi="Times New Roman" w:cs="Times New Roman"/>
      <w:b/>
      <w:i/>
      <w:iCs/>
      <w:snapToGrid w:val="0"/>
      <w:sz w:val="24"/>
      <w:szCs w:val="24"/>
    </w:rPr>
  </w:style>
  <w:style w:type="paragraph" w:styleId="affff9">
    <w:name w:val="List Paragraph"/>
    <w:aliases w:val="Маркированный,Табл_гор,Нумерованные списки"/>
    <w:basedOn w:val="a5"/>
    <w:link w:val="affffa"/>
    <w:uiPriority w:val="34"/>
    <w:qFormat/>
    <w:rsid w:val="00AF35A3"/>
    <w:pPr>
      <w:ind w:left="708"/>
      <w:jc w:val="left"/>
    </w:pPr>
    <w:rPr>
      <w:rFonts w:eastAsia="SimSun" w:cs="Times New Roman"/>
      <w:szCs w:val="24"/>
      <w:lang w:val="en-GB" w:eastAsia="zh-CN"/>
    </w:rPr>
  </w:style>
  <w:style w:type="paragraph" w:styleId="affffb">
    <w:name w:val="Document Map"/>
    <w:basedOn w:val="a5"/>
    <w:link w:val="affffc"/>
    <w:rsid w:val="00AF35A3"/>
    <w:pPr>
      <w:jc w:val="left"/>
    </w:pPr>
    <w:rPr>
      <w:rFonts w:ascii="Tahoma" w:eastAsia="Times New Roman" w:hAnsi="Tahoma" w:cs="Times New Roman"/>
      <w:sz w:val="16"/>
      <w:szCs w:val="16"/>
      <w:lang w:val="x-none" w:eastAsia="x-none"/>
    </w:rPr>
  </w:style>
  <w:style w:type="character" w:customStyle="1" w:styleId="affffc">
    <w:name w:val="Схема документа Знак"/>
    <w:basedOn w:val="a6"/>
    <w:link w:val="affffb"/>
    <w:rsid w:val="00AF35A3"/>
    <w:rPr>
      <w:rFonts w:ascii="Tahoma" w:eastAsia="Times New Roman" w:hAnsi="Tahoma" w:cs="Times New Roman"/>
      <w:sz w:val="16"/>
      <w:szCs w:val="16"/>
      <w:lang w:val="x-none" w:eastAsia="x-none"/>
    </w:rPr>
  </w:style>
  <w:style w:type="character" w:styleId="affffd">
    <w:name w:val="Strong"/>
    <w:basedOn w:val="a6"/>
    <w:qFormat/>
    <w:rsid w:val="00AF35A3"/>
    <w:rPr>
      <w:b/>
      <w:bCs/>
    </w:rPr>
  </w:style>
  <w:style w:type="character" w:customStyle="1" w:styleId="blk">
    <w:name w:val="blk"/>
    <w:basedOn w:val="a6"/>
    <w:rsid w:val="00861FB4"/>
  </w:style>
  <w:style w:type="paragraph" w:styleId="affffe">
    <w:name w:val="caption"/>
    <w:basedOn w:val="a5"/>
    <w:next w:val="a5"/>
    <w:uiPriority w:val="35"/>
    <w:unhideWhenUsed/>
    <w:qFormat/>
    <w:rsid w:val="00857EF3"/>
    <w:pPr>
      <w:spacing w:after="200"/>
    </w:pPr>
    <w:rPr>
      <w:rFonts w:ascii="Arial" w:hAnsi="Arial"/>
      <w:b/>
      <w:iCs/>
      <w:sz w:val="22"/>
      <w:szCs w:val="18"/>
    </w:rPr>
  </w:style>
  <w:style w:type="character" w:styleId="afffff">
    <w:name w:val="Emphasis"/>
    <w:basedOn w:val="a6"/>
    <w:qFormat/>
    <w:rsid w:val="002E0633"/>
    <w:rPr>
      <w:i/>
      <w:iCs/>
    </w:rPr>
  </w:style>
  <w:style w:type="paragraph" w:customStyle="1" w:styleId="afffff0">
    <w:name w:val="ДОК Таблица Текст Центр"/>
    <w:basedOn w:val="a5"/>
    <w:qFormat/>
    <w:rsid w:val="002408BE"/>
    <w:pPr>
      <w:suppressAutoHyphens/>
      <w:contextualSpacing/>
      <w:jc w:val="center"/>
    </w:pPr>
    <w:rPr>
      <w:rFonts w:eastAsia="Times New Roman" w:cs="Times New Roman"/>
      <w:bCs/>
      <w:szCs w:val="24"/>
      <w:lang w:eastAsia="ru-RU"/>
    </w:rPr>
  </w:style>
  <w:style w:type="paragraph" w:customStyle="1" w:styleId="140">
    <w:name w:val="Обычный + 14 пт"/>
    <w:aliases w:val="По центру,По ширине,Первая строка:  1,27 см,27 см Знак Знак,27 см Знак Знак Знак Знак,По правому краю,Слева:  8,89 см,27 см Знак Знак Знак Знак Знак Знак,25 см,Обычный + 12 pt,по ширине,5 см,Междустр.интервал:  полут...,Слева:  0 см"/>
    <w:basedOn w:val="a5"/>
    <w:link w:val="141"/>
    <w:rsid w:val="002408BE"/>
    <w:pPr>
      <w:jc w:val="left"/>
    </w:pPr>
    <w:rPr>
      <w:rFonts w:eastAsia="Times New Roman" w:cs="Times New Roman"/>
      <w:sz w:val="28"/>
      <w:szCs w:val="20"/>
      <w:lang w:eastAsia="ru-RU"/>
    </w:rPr>
  </w:style>
  <w:style w:type="character" w:customStyle="1" w:styleId="141">
    <w:name w:val="Обычный + 14 пт Знак"/>
    <w:aliases w:val="По центру Знак"/>
    <w:link w:val="140"/>
    <w:rsid w:val="002408BE"/>
    <w:rPr>
      <w:rFonts w:ascii="Times New Roman" w:eastAsia="Times New Roman" w:hAnsi="Times New Roman" w:cs="Times New Roman"/>
      <w:sz w:val="28"/>
      <w:szCs w:val="20"/>
      <w:lang w:eastAsia="ru-RU"/>
    </w:rPr>
  </w:style>
  <w:style w:type="paragraph" w:customStyle="1" w:styleId="TableParagraph">
    <w:name w:val="Table Paragraph"/>
    <w:basedOn w:val="a5"/>
    <w:uiPriority w:val="1"/>
    <w:qFormat/>
    <w:rsid w:val="002408BE"/>
    <w:pPr>
      <w:widowControl w:val="0"/>
      <w:jc w:val="left"/>
    </w:pPr>
    <w:rPr>
      <w:rFonts w:asciiTheme="minorHAnsi" w:hAnsiTheme="minorHAnsi"/>
      <w:sz w:val="22"/>
      <w:lang w:val="en-US"/>
    </w:rPr>
  </w:style>
  <w:style w:type="paragraph" w:customStyle="1" w:styleId="western">
    <w:name w:val="western"/>
    <w:basedOn w:val="a5"/>
    <w:rsid w:val="00F81299"/>
    <w:pPr>
      <w:spacing w:before="100" w:beforeAutospacing="1" w:after="100" w:afterAutospacing="1"/>
      <w:jc w:val="left"/>
    </w:pPr>
    <w:rPr>
      <w:rFonts w:eastAsia="Times New Roman" w:cs="Times New Roman"/>
      <w:szCs w:val="24"/>
      <w:lang w:eastAsia="ru-RU"/>
    </w:rPr>
  </w:style>
  <w:style w:type="paragraph" w:customStyle="1" w:styleId="afffff1">
    <w:name w:val="Осн_текст Знак Знак Знак Знак Знак Знак Знак Знак"/>
    <w:basedOn w:val="a5"/>
    <w:link w:val="afffff2"/>
    <w:rsid w:val="00F81299"/>
    <w:pPr>
      <w:spacing w:line="360" w:lineRule="auto"/>
      <w:ind w:left="227" w:firstLine="709"/>
    </w:pPr>
    <w:rPr>
      <w:rFonts w:ascii="Arial" w:eastAsia="Times New Roman" w:hAnsi="Arial" w:cs="Arial"/>
      <w:sz w:val="22"/>
      <w:szCs w:val="24"/>
      <w:lang w:eastAsia="ru-RU"/>
    </w:rPr>
  </w:style>
  <w:style w:type="character" w:customStyle="1" w:styleId="afffff2">
    <w:name w:val="Осн_текст Знак Знак Знак Знак Знак Знак Знак Знак Знак"/>
    <w:link w:val="afffff1"/>
    <w:rsid w:val="00F81299"/>
    <w:rPr>
      <w:rFonts w:ascii="Arial" w:eastAsia="Times New Roman" w:hAnsi="Arial" w:cs="Arial"/>
      <w:szCs w:val="24"/>
      <w:lang w:eastAsia="ru-RU"/>
    </w:rPr>
  </w:style>
  <w:style w:type="paragraph" w:customStyle="1" w:styleId="120">
    <w:name w:val="Основной 12"/>
    <w:basedOn w:val="a5"/>
    <w:link w:val="121"/>
    <w:qFormat/>
    <w:rsid w:val="00F81299"/>
    <w:pPr>
      <w:widowControl w:val="0"/>
      <w:spacing w:before="40" w:after="40" w:line="288" w:lineRule="auto"/>
      <w:ind w:firstLine="709"/>
    </w:pPr>
    <w:rPr>
      <w:rFonts w:eastAsia="Times New Roman" w:cs="Times New Roman"/>
      <w:snapToGrid w:val="0"/>
      <w:szCs w:val="24"/>
      <w:lang w:eastAsia="ru-RU"/>
    </w:rPr>
  </w:style>
  <w:style w:type="character" w:customStyle="1" w:styleId="121">
    <w:name w:val="Основной 12 Знак"/>
    <w:link w:val="120"/>
    <w:rsid w:val="00F81299"/>
    <w:rPr>
      <w:rFonts w:ascii="Times New Roman" w:eastAsia="Times New Roman" w:hAnsi="Times New Roman" w:cs="Times New Roman"/>
      <w:snapToGrid w:val="0"/>
      <w:sz w:val="24"/>
      <w:szCs w:val="24"/>
      <w:lang w:eastAsia="ru-RU"/>
    </w:rPr>
  </w:style>
  <w:style w:type="character" w:customStyle="1" w:styleId="1f1">
    <w:name w:val="основной 1 Знак"/>
    <w:link w:val="1f2"/>
    <w:locked/>
    <w:rsid w:val="00F81299"/>
    <w:rPr>
      <w:sz w:val="28"/>
      <w:szCs w:val="28"/>
      <w:lang w:val="x-none" w:eastAsia="x-none"/>
    </w:rPr>
  </w:style>
  <w:style w:type="paragraph" w:customStyle="1" w:styleId="1f2">
    <w:name w:val="основной 1"/>
    <w:basedOn w:val="a5"/>
    <w:link w:val="1f1"/>
    <w:qFormat/>
    <w:rsid w:val="00F81299"/>
    <w:pPr>
      <w:spacing w:before="80" w:line="288" w:lineRule="auto"/>
      <w:ind w:firstLine="567"/>
    </w:pPr>
    <w:rPr>
      <w:rFonts w:asciiTheme="minorHAnsi" w:hAnsiTheme="minorHAnsi"/>
      <w:sz w:val="28"/>
      <w:szCs w:val="28"/>
      <w:lang w:val="x-none" w:eastAsia="x-none"/>
    </w:rPr>
  </w:style>
  <w:style w:type="character" w:customStyle="1" w:styleId="122">
    <w:name w:val="Курсив 12 Знак"/>
    <w:link w:val="124"/>
    <w:locked/>
    <w:rsid w:val="00F81299"/>
    <w:rPr>
      <w:i/>
      <w:sz w:val="24"/>
      <w:szCs w:val="24"/>
    </w:rPr>
  </w:style>
  <w:style w:type="paragraph" w:customStyle="1" w:styleId="124">
    <w:name w:val="Курсив 12"/>
    <w:basedOn w:val="a5"/>
    <w:link w:val="122"/>
    <w:qFormat/>
    <w:rsid w:val="00F81299"/>
    <w:pPr>
      <w:spacing w:before="240" w:after="40" w:line="288" w:lineRule="auto"/>
    </w:pPr>
    <w:rPr>
      <w:rFonts w:asciiTheme="minorHAnsi" w:hAnsiTheme="minorHAnsi"/>
      <w:i/>
      <w:szCs w:val="24"/>
    </w:rPr>
  </w:style>
  <w:style w:type="paragraph" w:customStyle="1" w:styleId="1">
    <w:name w:val="ДОК Заголовок 1"/>
    <w:basedOn w:val="a5"/>
    <w:next w:val="afffff3"/>
    <w:qFormat/>
    <w:rsid w:val="00F81299"/>
    <w:pPr>
      <w:numPr>
        <w:numId w:val="6"/>
      </w:numPr>
      <w:suppressAutoHyphens/>
      <w:spacing w:line="360" w:lineRule="auto"/>
      <w:contextualSpacing/>
      <w:jc w:val="left"/>
    </w:pPr>
    <w:rPr>
      <w:rFonts w:eastAsia="Times New Roman" w:cs="Times New Roman"/>
      <w:bCs/>
      <w:sz w:val="28"/>
      <w:szCs w:val="24"/>
      <w:lang w:val="x-none" w:eastAsia="x-none"/>
    </w:rPr>
  </w:style>
  <w:style w:type="paragraph" w:customStyle="1" w:styleId="2">
    <w:name w:val="ДОК Заголовок 2"/>
    <w:basedOn w:val="a5"/>
    <w:next w:val="afffff3"/>
    <w:qFormat/>
    <w:rsid w:val="00F81299"/>
    <w:pPr>
      <w:numPr>
        <w:ilvl w:val="1"/>
        <w:numId w:val="6"/>
      </w:numPr>
      <w:suppressAutoHyphens/>
      <w:spacing w:line="360" w:lineRule="auto"/>
      <w:contextualSpacing/>
      <w:jc w:val="left"/>
    </w:pPr>
    <w:rPr>
      <w:rFonts w:eastAsia="Times New Roman" w:cs="Times New Roman"/>
      <w:bCs/>
      <w:sz w:val="28"/>
      <w:szCs w:val="24"/>
      <w:lang w:val="x-none" w:eastAsia="x-none"/>
    </w:rPr>
  </w:style>
  <w:style w:type="paragraph" w:customStyle="1" w:styleId="3">
    <w:name w:val="ДОК Заголовок 3"/>
    <w:basedOn w:val="a5"/>
    <w:next w:val="afffff3"/>
    <w:qFormat/>
    <w:rsid w:val="00F81299"/>
    <w:pPr>
      <w:numPr>
        <w:ilvl w:val="2"/>
        <w:numId w:val="6"/>
      </w:numPr>
      <w:suppressAutoHyphens/>
      <w:spacing w:line="360" w:lineRule="auto"/>
      <w:contextualSpacing/>
      <w:jc w:val="left"/>
    </w:pPr>
    <w:rPr>
      <w:rFonts w:eastAsia="Times New Roman" w:cs="Times New Roman"/>
      <w:bCs/>
      <w:sz w:val="28"/>
      <w:szCs w:val="24"/>
      <w:lang w:val="x-none" w:eastAsia="x-none"/>
    </w:rPr>
  </w:style>
  <w:style w:type="paragraph" w:customStyle="1" w:styleId="4">
    <w:name w:val="ДОК Заголовок 4"/>
    <w:basedOn w:val="a5"/>
    <w:next w:val="afffff3"/>
    <w:qFormat/>
    <w:rsid w:val="00F81299"/>
    <w:pPr>
      <w:numPr>
        <w:ilvl w:val="3"/>
        <w:numId w:val="6"/>
      </w:numPr>
      <w:suppressAutoHyphens/>
      <w:spacing w:line="360" w:lineRule="auto"/>
      <w:ind w:firstLine="0"/>
      <w:contextualSpacing/>
      <w:jc w:val="left"/>
    </w:pPr>
    <w:rPr>
      <w:rFonts w:eastAsia="Times New Roman" w:cs="Times New Roman"/>
      <w:bCs/>
      <w:sz w:val="28"/>
      <w:szCs w:val="24"/>
      <w:lang w:val="x-none" w:eastAsia="x-none"/>
    </w:rPr>
  </w:style>
  <w:style w:type="paragraph" w:customStyle="1" w:styleId="a4">
    <w:name w:val="ДОК Рисунок Название"/>
    <w:basedOn w:val="a5"/>
    <w:next w:val="afffff3"/>
    <w:qFormat/>
    <w:rsid w:val="00F81299"/>
    <w:pPr>
      <w:numPr>
        <w:ilvl w:val="5"/>
        <w:numId w:val="6"/>
      </w:numPr>
      <w:suppressAutoHyphens/>
      <w:spacing w:line="360" w:lineRule="auto"/>
      <w:ind w:firstLine="0"/>
      <w:contextualSpacing/>
      <w:jc w:val="left"/>
    </w:pPr>
    <w:rPr>
      <w:rFonts w:eastAsia="Times New Roman" w:cs="Times New Roman"/>
      <w:bCs/>
      <w:sz w:val="28"/>
      <w:szCs w:val="24"/>
      <w:lang w:val="x-none" w:eastAsia="x-none"/>
    </w:rPr>
  </w:style>
  <w:style w:type="numbering" w:customStyle="1" w:styleId="a2">
    <w:name w:val="ДОК Список Заголовков"/>
    <w:uiPriority w:val="99"/>
    <w:rsid w:val="00F81299"/>
    <w:pPr>
      <w:numPr>
        <w:numId w:val="8"/>
      </w:numPr>
    </w:pPr>
  </w:style>
  <w:style w:type="paragraph" w:customStyle="1" w:styleId="a3">
    <w:name w:val="ДОК Таблица Название"/>
    <w:basedOn w:val="a5"/>
    <w:next w:val="afffff3"/>
    <w:link w:val="afffff4"/>
    <w:qFormat/>
    <w:rsid w:val="00F81299"/>
    <w:pPr>
      <w:keepNext/>
      <w:keepLines/>
      <w:numPr>
        <w:ilvl w:val="4"/>
        <w:numId w:val="6"/>
      </w:numPr>
      <w:suppressAutoHyphens/>
      <w:spacing w:before="120"/>
      <w:contextualSpacing/>
      <w:jc w:val="right"/>
    </w:pPr>
    <w:rPr>
      <w:rFonts w:eastAsia="Times New Roman" w:cs="Times New Roman"/>
      <w:szCs w:val="24"/>
      <w:lang w:val="x-none" w:eastAsia="x-none"/>
    </w:rPr>
  </w:style>
  <w:style w:type="character" w:customStyle="1" w:styleId="afffff4">
    <w:name w:val="ДОК Таблица Название Знак"/>
    <w:link w:val="a3"/>
    <w:rsid w:val="00F81299"/>
    <w:rPr>
      <w:rFonts w:ascii="Times New Roman" w:eastAsia="Times New Roman" w:hAnsi="Times New Roman" w:cs="Times New Roman"/>
      <w:sz w:val="24"/>
      <w:szCs w:val="24"/>
      <w:lang w:val="x-none" w:eastAsia="x-none"/>
    </w:rPr>
  </w:style>
  <w:style w:type="paragraph" w:customStyle="1" w:styleId="afffff3">
    <w:name w:val="ДОК Текст"/>
    <w:basedOn w:val="a5"/>
    <w:link w:val="afffff5"/>
    <w:qFormat/>
    <w:rsid w:val="00F81299"/>
    <w:pPr>
      <w:suppressAutoHyphens/>
      <w:ind w:firstLine="709"/>
      <w:contextualSpacing/>
    </w:pPr>
    <w:rPr>
      <w:rFonts w:eastAsia="Times New Roman" w:cs="Times New Roman"/>
      <w:szCs w:val="24"/>
      <w:lang w:val="x-none" w:eastAsia="x-none"/>
    </w:rPr>
  </w:style>
  <w:style w:type="character" w:customStyle="1" w:styleId="afffff5">
    <w:name w:val="ДОК Текст Знак"/>
    <w:link w:val="afffff3"/>
    <w:rsid w:val="00F81299"/>
    <w:rPr>
      <w:rFonts w:ascii="Times New Roman" w:eastAsia="Times New Roman" w:hAnsi="Times New Roman" w:cs="Times New Roman"/>
      <w:sz w:val="24"/>
      <w:szCs w:val="24"/>
      <w:lang w:val="x-none" w:eastAsia="x-none"/>
    </w:rPr>
  </w:style>
  <w:style w:type="paragraph" w:customStyle="1" w:styleId="afffff6">
    <w:name w:val="ДОК Таблица Текст"/>
    <w:basedOn w:val="a5"/>
    <w:link w:val="afffff7"/>
    <w:qFormat/>
    <w:rsid w:val="00F81299"/>
    <w:pPr>
      <w:suppressAutoHyphens/>
      <w:contextualSpacing/>
      <w:jc w:val="left"/>
    </w:pPr>
    <w:rPr>
      <w:rFonts w:eastAsia="Arial Unicode MS" w:cs="Times New Roman"/>
      <w:szCs w:val="24"/>
      <w:lang w:val="x-none" w:eastAsia="x-none"/>
    </w:rPr>
  </w:style>
  <w:style w:type="character" w:customStyle="1" w:styleId="afffff7">
    <w:name w:val="ДОК Таблица Текст Знак"/>
    <w:link w:val="afffff6"/>
    <w:rsid w:val="00F81299"/>
    <w:rPr>
      <w:rFonts w:ascii="Times New Roman" w:eastAsia="Arial Unicode MS" w:hAnsi="Times New Roman" w:cs="Times New Roman"/>
      <w:sz w:val="24"/>
      <w:szCs w:val="24"/>
      <w:lang w:val="x-none" w:eastAsia="x-none"/>
    </w:rPr>
  </w:style>
  <w:style w:type="paragraph" w:customStyle="1" w:styleId="afffff8">
    <w:name w:val="Перечисление"/>
    <w:basedOn w:val="a5"/>
    <w:rsid w:val="00F81299"/>
    <w:pPr>
      <w:tabs>
        <w:tab w:val="num" w:pos="720"/>
        <w:tab w:val="num" w:pos="993"/>
      </w:tabs>
      <w:spacing w:line="288" w:lineRule="auto"/>
      <w:ind w:left="993" w:hanging="284"/>
    </w:pPr>
    <w:rPr>
      <w:rFonts w:ascii="Arial Narrow" w:eastAsia="Times New Roman" w:hAnsi="Arial Narrow" w:cs="Times New Roman"/>
      <w:color w:val="000000"/>
      <w:sz w:val="22"/>
      <w:szCs w:val="20"/>
      <w:lang w:eastAsia="ru-RU"/>
    </w:rPr>
  </w:style>
  <w:style w:type="paragraph" w:customStyle="1" w:styleId="afffff9">
    <w:name w:val="Текст отчета"/>
    <w:basedOn w:val="a5"/>
    <w:link w:val="afffffa"/>
    <w:autoRedefine/>
    <w:rsid w:val="00F81299"/>
    <w:pPr>
      <w:spacing w:line="360" w:lineRule="auto"/>
      <w:ind w:right="113" w:firstLine="426"/>
      <w:jc w:val="left"/>
    </w:pPr>
    <w:rPr>
      <w:rFonts w:ascii="Arial" w:eastAsia="SimSun" w:hAnsi="Arial" w:cs="Times New Roman"/>
      <w:sz w:val="22"/>
      <w:lang w:eastAsia="ru-RU"/>
    </w:rPr>
  </w:style>
  <w:style w:type="character" w:customStyle="1" w:styleId="afffffa">
    <w:name w:val="Текст отчета Знак"/>
    <w:link w:val="afffff9"/>
    <w:locked/>
    <w:rsid w:val="00F81299"/>
    <w:rPr>
      <w:rFonts w:ascii="Arial" w:eastAsia="SimSun" w:hAnsi="Arial" w:cs="Times New Roman"/>
      <w:lang w:eastAsia="ru-RU"/>
    </w:rPr>
  </w:style>
  <w:style w:type="paragraph" w:customStyle="1" w:styleId="afffffb">
    <w:name w:val="Заголовок приложения"/>
    <w:basedOn w:val="10"/>
    <w:link w:val="afffffc"/>
    <w:uiPriority w:val="8"/>
    <w:qFormat/>
    <w:rsid w:val="00F81299"/>
    <w:pPr>
      <w:keepLines/>
      <w:widowControl/>
      <w:numPr>
        <w:numId w:val="0"/>
      </w:numPr>
      <w:suppressAutoHyphens w:val="0"/>
      <w:spacing w:before="0" w:after="0"/>
      <w:jc w:val="right"/>
    </w:pPr>
    <w:rPr>
      <w:bCs/>
      <w:caps w:val="0"/>
      <w:sz w:val="24"/>
      <w:szCs w:val="24"/>
      <w:lang w:eastAsia="en-US"/>
    </w:rPr>
  </w:style>
  <w:style w:type="character" w:customStyle="1" w:styleId="afffffc">
    <w:name w:val="Заголовок приложения Знак"/>
    <w:link w:val="afffffb"/>
    <w:uiPriority w:val="8"/>
    <w:rsid w:val="00F81299"/>
    <w:rPr>
      <w:rFonts w:ascii="Times New Roman" w:eastAsia="Times New Roman" w:hAnsi="Times New Roman" w:cs="Times New Roman"/>
      <w:b/>
      <w:bCs/>
      <w:sz w:val="24"/>
      <w:szCs w:val="24"/>
    </w:rPr>
  </w:style>
  <w:style w:type="paragraph" w:customStyle="1" w:styleId="afffffd">
    <w:name w:val="Формат рисунка"/>
    <w:rsid w:val="00F81299"/>
    <w:pPr>
      <w:keepNext/>
      <w:spacing w:before="120" w:after="0" w:line="240" w:lineRule="auto"/>
      <w:jc w:val="center"/>
    </w:pPr>
    <w:rPr>
      <w:rFonts w:ascii="Times New Roman" w:eastAsia="Times New Roman" w:hAnsi="Times New Roman" w:cs="Times New Roman"/>
      <w:sz w:val="24"/>
      <w:szCs w:val="24"/>
      <w:lang w:eastAsia="ru-RU"/>
    </w:rPr>
  </w:style>
  <w:style w:type="paragraph" w:customStyle="1" w:styleId="afffffe">
    <w:name w:val="Продолжение приложения"/>
    <w:rsid w:val="00F81299"/>
    <w:pPr>
      <w:keepNext/>
      <w:keepLines/>
      <w:pageBreakBefore/>
      <w:spacing w:after="0" w:line="240" w:lineRule="auto"/>
      <w:ind w:firstLine="709"/>
    </w:pPr>
    <w:rPr>
      <w:rFonts w:ascii="Times New Roman" w:eastAsia="Times New Roman" w:hAnsi="Times New Roman" w:cs="Times New Roman"/>
      <w:sz w:val="24"/>
      <w:szCs w:val="20"/>
      <w:lang w:eastAsia="ru-RU"/>
    </w:rPr>
  </w:style>
  <w:style w:type="paragraph" w:customStyle="1" w:styleId="ConsPlusNonformat">
    <w:name w:val="ConsPlusNonformat"/>
    <w:uiPriority w:val="99"/>
    <w:rsid w:val="00F81299"/>
    <w:pPr>
      <w:widowControl w:val="0"/>
      <w:autoSpaceDE w:val="0"/>
      <w:autoSpaceDN w:val="0"/>
      <w:spacing w:after="0" w:line="240" w:lineRule="auto"/>
    </w:pPr>
    <w:rPr>
      <w:rFonts w:ascii="Courier New" w:eastAsia="Times New Roman" w:hAnsi="Courier New" w:cs="Courier New"/>
      <w:sz w:val="20"/>
      <w:szCs w:val="20"/>
      <w:lang w:eastAsia="ru-RU"/>
    </w:rPr>
  </w:style>
  <w:style w:type="character" w:customStyle="1" w:styleId="affffa">
    <w:name w:val="Абзац списка Знак"/>
    <w:aliases w:val="Маркированный Знак,Табл_гор Знак,Нумерованные списки Знак"/>
    <w:link w:val="affff9"/>
    <w:uiPriority w:val="34"/>
    <w:locked/>
    <w:rsid w:val="00F81299"/>
    <w:rPr>
      <w:rFonts w:ascii="Times New Roman" w:eastAsia="SimSun" w:hAnsi="Times New Roman" w:cs="Times New Roman"/>
      <w:sz w:val="24"/>
      <w:szCs w:val="24"/>
      <w:lang w:val="en-GB" w:eastAsia="zh-CN"/>
    </w:rPr>
  </w:style>
  <w:style w:type="paragraph" w:styleId="36">
    <w:name w:val="Body Text 3"/>
    <w:basedOn w:val="a5"/>
    <w:link w:val="37"/>
    <w:uiPriority w:val="99"/>
    <w:rsid w:val="00F81299"/>
    <w:pPr>
      <w:jc w:val="center"/>
    </w:pPr>
    <w:rPr>
      <w:rFonts w:eastAsia="Times New Roman" w:cs="Times New Roman"/>
      <w:sz w:val="28"/>
      <w:szCs w:val="28"/>
      <w:lang w:eastAsia="ru-RU"/>
    </w:rPr>
  </w:style>
  <w:style w:type="character" w:customStyle="1" w:styleId="37">
    <w:name w:val="Основной текст 3 Знак"/>
    <w:basedOn w:val="a6"/>
    <w:link w:val="36"/>
    <w:uiPriority w:val="99"/>
    <w:rsid w:val="00F81299"/>
    <w:rPr>
      <w:rFonts w:ascii="Times New Roman" w:eastAsia="Times New Roman" w:hAnsi="Times New Roman" w:cs="Times New Roman"/>
      <w:sz w:val="28"/>
      <w:szCs w:val="28"/>
      <w:lang w:eastAsia="ru-RU"/>
    </w:rPr>
  </w:style>
  <w:style w:type="paragraph" w:customStyle="1" w:styleId="ConsNonformat">
    <w:name w:val="ConsNonformat"/>
    <w:uiPriority w:val="99"/>
    <w:rsid w:val="00F81299"/>
    <w:pPr>
      <w:widowControl w:val="0"/>
      <w:spacing w:after="0" w:line="240" w:lineRule="auto"/>
    </w:pPr>
    <w:rPr>
      <w:rFonts w:ascii="Courier New" w:eastAsia="Times New Roman" w:hAnsi="Courier New" w:cs="Times New Roman"/>
      <w:snapToGrid w:val="0"/>
      <w:sz w:val="20"/>
      <w:szCs w:val="20"/>
      <w:lang w:eastAsia="ru-RU"/>
    </w:rPr>
  </w:style>
  <w:style w:type="paragraph" w:styleId="43">
    <w:name w:val="toc 4"/>
    <w:basedOn w:val="a5"/>
    <w:next w:val="a5"/>
    <w:autoRedefine/>
    <w:semiHidden/>
    <w:rsid w:val="00F81299"/>
    <w:pPr>
      <w:ind w:left="600"/>
      <w:jc w:val="left"/>
    </w:pPr>
    <w:rPr>
      <w:rFonts w:eastAsia="Times New Roman" w:cs="Times New Roman"/>
      <w:sz w:val="20"/>
      <w:szCs w:val="20"/>
      <w:lang w:eastAsia="ru-RU"/>
    </w:rPr>
  </w:style>
  <w:style w:type="paragraph" w:styleId="51">
    <w:name w:val="toc 5"/>
    <w:basedOn w:val="a5"/>
    <w:next w:val="a5"/>
    <w:autoRedefine/>
    <w:semiHidden/>
    <w:rsid w:val="00F81299"/>
    <w:pPr>
      <w:ind w:left="800"/>
      <w:jc w:val="left"/>
    </w:pPr>
    <w:rPr>
      <w:rFonts w:eastAsia="Times New Roman" w:cs="Times New Roman"/>
      <w:sz w:val="20"/>
      <w:szCs w:val="20"/>
      <w:lang w:eastAsia="ru-RU"/>
    </w:rPr>
  </w:style>
  <w:style w:type="paragraph" w:styleId="61">
    <w:name w:val="toc 6"/>
    <w:basedOn w:val="a5"/>
    <w:next w:val="a5"/>
    <w:autoRedefine/>
    <w:semiHidden/>
    <w:rsid w:val="00F81299"/>
    <w:pPr>
      <w:ind w:left="1000"/>
      <w:jc w:val="left"/>
    </w:pPr>
    <w:rPr>
      <w:rFonts w:eastAsia="Times New Roman" w:cs="Times New Roman"/>
      <w:sz w:val="20"/>
      <w:szCs w:val="20"/>
      <w:lang w:eastAsia="ru-RU"/>
    </w:rPr>
  </w:style>
  <w:style w:type="paragraph" w:styleId="71">
    <w:name w:val="toc 7"/>
    <w:basedOn w:val="a5"/>
    <w:next w:val="a5"/>
    <w:autoRedefine/>
    <w:semiHidden/>
    <w:rsid w:val="00F81299"/>
    <w:pPr>
      <w:ind w:left="1200"/>
      <w:jc w:val="left"/>
    </w:pPr>
    <w:rPr>
      <w:rFonts w:eastAsia="Times New Roman" w:cs="Times New Roman"/>
      <w:sz w:val="20"/>
      <w:szCs w:val="20"/>
      <w:lang w:eastAsia="ru-RU"/>
    </w:rPr>
  </w:style>
  <w:style w:type="paragraph" w:styleId="81">
    <w:name w:val="toc 8"/>
    <w:basedOn w:val="a5"/>
    <w:next w:val="a5"/>
    <w:autoRedefine/>
    <w:semiHidden/>
    <w:rsid w:val="00F81299"/>
    <w:pPr>
      <w:ind w:left="1400"/>
      <w:jc w:val="left"/>
    </w:pPr>
    <w:rPr>
      <w:rFonts w:eastAsia="Times New Roman" w:cs="Times New Roman"/>
      <w:sz w:val="20"/>
      <w:szCs w:val="20"/>
      <w:lang w:eastAsia="ru-RU"/>
    </w:rPr>
  </w:style>
  <w:style w:type="paragraph" w:styleId="91">
    <w:name w:val="toc 9"/>
    <w:basedOn w:val="a5"/>
    <w:next w:val="a5"/>
    <w:autoRedefine/>
    <w:semiHidden/>
    <w:rsid w:val="00F81299"/>
    <w:pPr>
      <w:ind w:left="1600"/>
      <w:jc w:val="left"/>
    </w:pPr>
    <w:rPr>
      <w:rFonts w:eastAsia="Times New Roman" w:cs="Times New Roman"/>
      <w:sz w:val="20"/>
      <w:szCs w:val="20"/>
      <w:lang w:eastAsia="ru-RU"/>
    </w:rPr>
  </w:style>
  <w:style w:type="paragraph" w:customStyle="1" w:styleId="affffff">
    <w:name w:val="Обычный нумерованный"/>
    <w:basedOn w:val="a5"/>
    <w:rsid w:val="00F81299"/>
    <w:pPr>
      <w:widowControl w:val="0"/>
      <w:ind w:firstLine="567"/>
    </w:pPr>
    <w:rPr>
      <w:rFonts w:eastAsia="Times New Roman" w:cs="Times New Roman"/>
      <w:snapToGrid w:val="0"/>
      <w:sz w:val="28"/>
      <w:szCs w:val="24"/>
      <w:lang w:eastAsia="ru-RU"/>
    </w:rPr>
  </w:style>
  <w:style w:type="paragraph" w:styleId="25">
    <w:name w:val="Body Text 2"/>
    <w:basedOn w:val="a5"/>
    <w:link w:val="26"/>
    <w:uiPriority w:val="99"/>
    <w:rsid w:val="00F81299"/>
    <w:pPr>
      <w:spacing w:after="120" w:line="480" w:lineRule="auto"/>
      <w:jc w:val="left"/>
    </w:pPr>
    <w:rPr>
      <w:rFonts w:eastAsia="Times New Roman" w:cs="Times New Roman"/>
      <w:sz w:val="20"/>
      <w:szCs w:val="20"/>
      <w:lang w:eastAsia="ru-RU"/>
    </w:rPr>
  </w:style>
  <w:style w:type="character" w:customStyle="1" w:styleId="26">
    <w:name w:val="Основной текст 2 Знак"/>
    <w:basedOn w:val="a6"/>
    <w:link w:val="25"/>
    <w:uiPriority w:val="99"/>
    <w:rsid w:val="00F81299"/>
    <w:rPr>
      <w:rFonts w:ascii="Times New Roman" w:eastAsia="Times New Roman" w:hAnsi="Times New Roman" w:cs="Times New Roman"/>
      <w:sz w:val="20"/>
      <w:szCs w:val="20"/>
      <w:lang w:eastAsia="ru-RU"/>
    </w:rPr>
  </w:style>
  <w:style w:type="paragraph" w:customStyle="1" w:styleId="formattext0">
    <w:name w:val="formattext"/>
    <w:rsid w:val="00F81299"/>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paragraph" w:customStyle="1" w:styleId="headertext">
    <w:name w:val="headertext"/>
    <w:rsid w:val="00F81299"/>
    <w:pPr>
      <w:widowControl w:val="0"/>
      <w:autoSpaceDE w:val="0"/>
      <w:autoSpaceDN w:val="0"/>
      <w:adjustRightInd w:val="0"/>
      <w:spacing w:after="0" w:line="240" w:lineRule="auto"/>
    </w:pPr>
    <w:rPr>
      <w:rFonts w:ascii="Arial" w:eastAsia="Times New Roman" w:hAnsi="Arial" w:cs="Arial"/>
      <w:b/>
      <w:bCs/>
      <w:lang w:eastAsia="ru-RU"/>
    </w:rPr>
  </w:style>
  <w:style w:type="table" w:styleId="-1">
    <w:name w:val="Table Web 1"/>
    <w:basedOn w:val="a7"/>
    <w:rsid w:val="00F81299"/>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F81299"/>
    <w:pPr>
      <w:spacing w:after="0" w:line="240" w:lineRule="auto"/>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F81299"/>
    <w:pPr>
      <w:spacing w:after="0" w:line="240" w:lineRule="auto"/>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0">
    <w:name w:val="Table Elegant"/>
    <w:basedOn w:val="a7"/>
    <w:rsid w:val="00F81299"/>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3">
    <w:name w:val="Table Subtle 1"/>
    <w:basedOn w:val="a7"/>
    <w:rsid w:val="00F81299"/>
    <w:pPr>
      <w:spacing w:after="0" w:line="240" w:lineRule="auto"/>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7">
    <w:name w:val="Table Subtle 2"/>
    <w:basedOn w:val="a7"/>
    <w:rsid w:val="00F81299"/>
    <w:pPr>
      <w:spacing w:after="0" w:line="240" w:lineRule="auto"/>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Sf13">
    <w:name w:val="Основной текст с отSf1тупом 3"/>
    <w:basedOn w:val="a5"/>
    <w:rsid w:val="00F81299"/>
    <w:pPr>
      <w:widowControl w:val="0"/>
      <w:ind w:firstLine="709"/>
    </w:pPr>
    <w:rPr>
      <w:rFonts w:eastAsia="Times New Roman" w:cs="Times New Roman"/>
      <w:snapToGrid w:val="0"/>
      <w:sz w:val="28"/>
      <w:szCs w:val="20"/>
      <w:lang w:eastAsia="ru-RU"/>
    </w:rPr>
  </w:style>
  <w:style w:type="paragraph" w:customStyle="1" w:styleId="38">
    <w:name w:val="Стиль3"/>
    <w:rsid w:val="00F81299"/>
    <w:pPr>
      <w:widowControl w:val="0"/>
      <w:spacing w:after="0" w:line="240" w:lineRule="auto"/>
    </w:pPr>
    <w:rPr>
      <w:rFonts w:ascii="Times New Roman" w:eastAsia="Times New Roman" w:hAnsi="Times New Roman" w:cs="Times New Roman"/>
      <w:snapToGrid w:val="0"/>
      <w:spacing w:val="-1"/>
      <w:kern w:val="65535"/>
      <w:position w:val="-1"/>
      <w:sz w:val="24"/>
      <w:szCs w:val="20"/>
      <w:lang w:val="en-US" w:eastAsia="ru-RU"/>
    </w:rPr>
  </w:style>
  <w:style w:type="paragraph" w:customStyle="1" w:styleId="font5">
    <w:name w:val="font5"/>
    <w:basedOn w:val="a5"/>
    <w:uiPriority w:val="99"/>
    <w:rsid w:val="00F81299"/>
    <w:pPr>
      <w:spacing w:before="100" w:beforeAutospacing="1" w:after="100" w:afterAutospacing="1"/>
      <w:jc w:val="left"/>
    </w:pPr>
    <w:rPr>
      <w:rFonts w:eastAsia="Times New Roman" w:cs="Aharoni"/>
      <w:sz w:val="36"/>
      <w:szCs w:val="36"/>
      <w:lang w:eastAsia="ru-RU"/>
    </w:rPr>
  </w:style>
  <w:style w:type="paragraph" w:customStyle="1" w:styleId="xl65">
    <w:name w:val="xl65"/>
    <w:basedOn w:val="a5"/>
    <w:uiPriority w:val="99"/>
    <w:rsid w:val="00F8129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Aharoni"/>
      <w:sz w:val="20"/>
      <w:szCs w:val="20"/>
      <w:lang w:eastAsia="ru-RU"/>
    </w:rPr>
  </w:style>
  <w:style w:type="paragraph" w:customStyle="1" w:styleId="xl66">
    <w:name w:val="xl66"/>
    <w:basedOn w:val="a5"/>
    <w:uiPriority w:val="99"/>
    <w:rsid w:val="00F81299"/>
    <w:pPr>
      <w:pBdr>
        <w:top w:val="single" w:sz="8" w:space="0" w:color="auto"/>
        <w:bottom w:val="single" w:sz="8" w:space="0" w:color="auto"/>
      </w:pBdr>
      <w:spacing w:before="100" w:beforeAutospacing="1" w:after="100" w:afterAutospacing="1"/>
      <w:jc w:val="center"/>
      <w:textAlignment w:val="center"/>
    </w:pPr>
    <w:rPr>
      <w:rFonts w:eastAsia="Times New Roman" w:cs="Aharoni"/>
      <w:sz w:val="20"/>
      <w:szCs w:val="20"/>
      <w:lang w:eastAsia="ru-RU"/>
    </w:rPr>
  </w:style>
  <w:style w:type="paragraph" w:customStyle="1" w:styleId="xl67">
    <w:name w:val="xl67"/>
    <w:basedOn w:val="a5"/>
    <w:uiPriority w:val="99"/>
    <w:rsid w:val="00F8129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20"/>
      <w:szCs w:val="20"/>
      <w:lang w:eastAsia="ru-RU"/>
    </w:rPr>
  </w:style>
  <w:style w:type="paragraph" w:customStyle="1" w:styleId="xl68">
    <w:name w:val="xl68"/>
    <w:basedOn w:val="a5"/>
    <w:uiPriority w:val="99"/>
    <w:rsid w:val="00F812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20"/>
      <w:szCs w:val="20"/>
      <w:lang w:eastAsia="ru-RU"/>
    </w:rPr>
  </w:style>
  <w:style w:type="paragraph" w:customStyle="1" w:styleId="xl69">
    <w:name w:val="xl69"/>
    <w:basedOn w:val="a5"/>
    <w:uiPriority w:val="99"/>
    <w:rsid w:val="00F81299"/>
    <w:pPr>
      <w:pBdr>
        <w:bottom w:val="single" w:sz="8" w:space="0" w:color="auto"/>
      </w:pBdr>
      <w:spacing w:before="100" w:beforeAutospacing="1" w:after="100" w:afterAutospacing="1"/>
      <w:jc w:val="left"/>
    </w:pPr>
    <w:rPr>
      <w:rFonts w:eastAsia="Times New Roman" w:cs="Times New Roman"/>
      <w:szCs w:val="24"/>
      <w:lang w:eastAsia="ru-RU"/>
    </w:rPr>
  </w:style>
  <w:style w:type="paragraph" w:customStyle="1" w:styleId="xl70">
    <w:name w:val="xl70"/>
    <w:basedOn w:val="a5"/>
    <w:uiPriority w:val="99"/>
    <w:rsid w:val="00F81299"/>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20"/>
      <w:szCs w:val="20"/>
      <w:lang w:eastAsia="ru-RU"/>
    </w:rPr>
  </w:style>
  <w:style w:type="paragraph" w:customStyle="1" w:styleId="xl71">
    <w:name w:val="xl71"/>
    <w:basedOn w:val="a5"/>
    <w:uiPriority w:val="99"/>
    <w:rsid w:val="00F81299"/>
    <w:pPr>
      <w:pBdr>
        <w:left w:val="single" w:sz="4" w:space="0" w:color="auto"/>
        <w:bottom w:val="single" w:sz="4" w:space="0" w:color="auto"/>
        <w:right w:val="single" w:sz="8" w:space="0" w:color="auto"/>
      </w:pBdr>
      <w:spacing w:before="100" w:beforeAutospacing="1" w:after="100" w:afterAutospacing="1"/>
      <w:jc w:val="center"/>
      <w:textAlignment w:val="center"/>
    </w:pPr>
    <w:rPr>
      <w:rFonts w:ascii="Arial" w:eastAsia="Times New Roman" w:hAnsi="Arial" w:cs="Arial"/>
      <w:sz w:val="20"/>
      <w:szCs w:val="20"/>
      <w:lang w:eastAsia="ru-RU"/>
    </w:rPr>
  </w:style>
  <w:style w:type="paragraph" w:customStyle="1" w:styleId="xl72">
    <w:name w:val="xl72"/>
    <w:basedOn w:val="a5"/>
    <w:uiPriority w:val="99"/>
    <w:rsid w:val="00F81299"/>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20"/>
      <w:szCs w:val="20"/>
      <w:lang w:eastAsia="ru-RU"/>
    </w:rPr>
  </w:style>
  <w:style w:type="paragraph" w:customStyle="1" w:styleId="xl73">
    <w:name w:val="xl73"/>
    <w:basedOn w:val="a5"/>
    <w:uiPriority w:val="99"/>
    <w:rsid w:val="00F81299"/>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eastAsia="Times New Roman" w:hAnsi="Arial" w:cs="Arial"/>
      <w:sz w:val="20"/>
      <w:szCs w:val="20"/>
      <w:lang w:eastAsia="ru-RU"/>
    </w:rPr>
  </w:style>
  <w:style w:type="paragraph" w:customStyle="1" w:styleId="xl74">
    <w:name w:val="xl74"/>
    <w:basedOn w:val="a5"/>
    <w:uiPriority w:val="99"/>
    <w:rsid w:val="00F81299"/>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eastAsia="Times New Roman" w:hAnsi="Arial" w:cs="Arial"/>
      <w:sz w:val="20"/>
      <w:szCs w:val="20"/>
      <w:lang w:eastAsia="ru-RU"/>
    </w:rPr>
  </w:style>
  <w:style w:type="paragraph" w:customStyle="1" w:styleId="xl75">
    <w:name w:val="xl75"/>
    <w:basedOn w:val="a5"/>
    <w:uiPriority w:val="99"/>
    <w:rsid w:val="00F81299"/>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eastAsia="Times New Roman" w:hAnsi="Arial" w:cs="Arial"/>
      <w:sz w:val="20"/>
      <w:szCs w:val="20"/>
      <w:lang w:eastAsia="ru-RU"/>
    </w:rPr>
  </w:style>
  <w:style w:type="paragraph" w:customStyle="1" w:styleId="xl76">
    <w:name w:val="xl76"/>
    <w:basedOn w:val="a5"/>
    <w:uiPriority w:val="99"/>
    <w:rsid w:val="00F81299"/>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20"/>
      <w:szCs w:val="20"/>
      <w:lang w:eastAsia="ru-RU"/>
    </w:rPr>
  </w:style>
  <w:style w:type="paragraph" w:customStyle="1" w:styleId="xl77">
    <w:name w:val="xl77"/>
    <w:basedOn w:val="a5"/>
    <w:uiPriority w:val="99"/>
    <w:rsid w:val="00F81299"/>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20"/>
      <w:szCs w:val="20"/>
      <w:lang w:eastAsia="ru-RU"/>
    </w:rPr>
  </w:style>
  <w:style w:type="paragraph" w:customStyle="1" w:styleId="xl78">
    <w:name w:val="xl78"/>
    <w:basedOn w:val="a5"/>
    <w:uiPriority w:val="99"/>
    <w:rsid w:val="00F81299"/>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20"/>
      <w:szCs w:val="20"/>
      <w:lang w:eastAsia="ru-RU"/>
    </w:rPr>
  </w:style>
  <w:style w:type="paragraph" w:customStyle="1" w:styleId="xl79">
    <w:name w:val="xl79"/>
    <w:basedOn w:val="a5"/>
    <w:uiPriority w:val="99"/>
    <w:rsid w:val="00F81299"/>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eastAsia="Times New Roman" w:hAnsi="Arial" w:cs="Arial"/>
      <w:sz w:val="20"/>
      <w:szCs w:val="20"/>
      <w:lang w:eastAsia="ru-RU"/>
    </w:rPr>
  </w:style>
  <w:style w:type="paragraph" w:customStyle="1" w:styleId="xl80">
    <w:name w:val="xl80"/>
    <w:basedOn w:val="a5"/>
    <w:uiPriority w:val="99"/>
    <w:rsid w:val="00F81299"/>
    <w:pPr>
      <w:spacing w:before="100" w:beforeAutospacing="1" w:after="100" w:afterAutospacing="1"/>
      <w:jc w:val="center"/>
      <w:textAlignment w:val="center"/>
    </w:pPr>
    <w:rPr>
      <w:rFonts w:eastAsia="Times New Roman" w:cs="Aharoni"/>
      <w:sz w:val="20"/>
      <w:szCs w:val="20"/>
      <w:lang w:eastAsia="ru-RU"/>
    </w:rPr>
  </w:style>
  <w:style w:type="paragraph" w:customStyle="1" w:styleId="xl64">
    <w:name w:val="xl64"/>
    <w:basedOn w:val="a5"/>
    <w:uiPriority w:val="99"/>
    <w:rsid w:val="00F81299"/>
    <w:pPr>
      <w:pBdr>
        <w:bottom w:val="single" w:sz="8" w:space="0" w:color="auto"/>
      </w:pBdr>
      <w:spacing w:before="100" w:beforeAutospacing="1" w:after="100" w:afterAutospacing="1"/>
      <w:jc w:val="left"/>
    </w:pPr>
    <w:rPr>
      <w:rFonts w:eastAsia="Times New Roman" w:cs="Times New Roman"/>
      <w:szCs w:val="24"/>
      <w:lang w:eastAsia="ru-RU"/>
    </w:rPr>
  </w:style>
  <w:style w:type="paragraph" w:customStyle="1" w:styleId="1f4">
    <w:name w:val="Без интервала1"/>
    <w:rsid w:val="00F81299"/>
    <w:pPr>
      <w:spacing w:after="0" w:line="240" w:lineRule="auto"/>
    </w:pPr>
    <w:rPr>
      <w:rFonts w:ascii="Calibri" w:eastAsia="ヒラギノ角ゴ Pro W3" w:hAnsi="Calibri" w:cs="Times New Roman"/>
      <w:color w:val="000000"/>
      <w:szCs w:val="20"/>
      <w:lang w:val="en-US" w:eastAsia="ru-RU"/>
    </w:rPr>
  </w:style>
  <w:style w:type="paragraph" w:customStyle="1" w:styleId="ArNar">
    <w:name w:val="Обычный ArNar"/>
    <w:basedOn w:val="a5"/>
    <w:link w:val="ArNar0"/>
    <w:rsid w:val="00F81299"/>
    <w:pPr>
      <w:ind w:firstLine="709"/>
    </w:pPr>
    <w:rPr>
      <w:rFonts w:ascii="Arial Narrow" w:eastAsia="Times New Roman" w:hAnsi="Arial Narrow" w:cs="Times New Roman"/>
      <w:color w:val="000000"/>
      <w:sz w:val="22"/>
      <w:szCs w:val="20"/>
      <w:lang w:eastAsia="ru-RU"/>
    </w:rPr>
  </w:style>
  <w:style w:type="character" w:customStyle="1" w:styleId="ArNar0">
    <w:name w:val="Обычный ArNar Знак"/>
    <w:link w:val="ArNar"/>
    <w:rsid w:val="00F81299"/>
    <w:rPr>
      <w:rFonts w:ascii="Arial Narrow" w:eastAsia="Times New Roman" w:hAnsi="Arial Narrow" w:cs="Times New Roman"/>
      <w:color w:val="000000"/>
      <w:szCs w:val="20"/>
      <w:lang w:eastAsia="ru-RU"/>
    </w:rPr>
  </w:style>
  <w:style w:type="table" w:customStyle="1" w:styleId="1f5">
    <w:name w:val="Сетка таблицы1"/>
    <w:basedOn w:val="a7"/>
    <w:next w:val="af6"/>
    <w:uiPriority w:val="59"/>
    <w:rsid w:val="00F8129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81">
    <w:name w:val="xl81"/>
    <w:basedOn w:val="a5"/>
    <w:uiPriority w:val="99"/>
    <w:rsid w:val="00F81299"/>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82">
    <w:name w:val="xl82"/>
    <w:basedOn w:val="a5"/>
    <w:uiPriority w:val="99"/>
    <w:rsid w:val="00F81299"/>
    <w:pPr>
      <w:pBdr>
        <w:left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83">
    <w:name w:val="xl83"/>
    <w:basedOn w:val="a5"/>
    <w:uiPriority w:val="99"/>
    <w:rsid w:val="00F81299"/>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84">
    <w:name w:val="xl84"/>
    <w:basedOn w:val="a5"/>
    <w:uiPriority w:val="99"/>
    <w:rsid w:val="00F812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63">
    <w:name w:val="xl63"/>
    <w:basedOn w:val="a5"/>
    <w:uiPriority w:val="99"/>
    <w:rsid w:val="00F81299"/>
    <w:pPr>
      <w:spacing w:before="100" w:beforeAutospacing="1" w:after="100" w:afterAutospacing="1"/>
      <w:jc w:val="center"/>
      <w:textAlignment w:val="center"/>
    </w:pPr>
    <w:rPr>
      <w:rFonts w:eastAsia="Times New Roman" w:cs="Times New Roman"/>
      <w:szCs w:val="24"/>
      <w:lang w:eastAsia="ru-RU"/>
    </w:rPr>
  </w:style>
  <w:style w:type="paragraph" w:customStyle="1" w:styleId="affffff1">
    <w:name w:val="Текст_сноски"/>
    <w:basedOn w:val="afd"/>
    <w:qFormat/>
    <w:rsid w:val="00F81299"/>
    <w:pPr>
      <w:widowControl w:val="0"/>
      <w:tabs>
        <w:tab w:val="left" w:pos="426"/>
      </w:tabs>
      <w:autoSpaceDE w:val="0"/>
      <w:autoSpaceDN w:val="0"/>
      <w:ind w:left="0" w:firstLine="0"/>
      <w:jc w:val="both"/>
    </w:pPr>
    <w:rPr>
      <w:szCs w:val="18"/>
    </w:rPr>
  </w:style>
  <w:style w:type="paragraph" w:customStyle="1" w:styleId="Default">
    <w:name w:val="Default"/>
    <w:rsid w:val="00F81299"/>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ConsNormal">
    <w:name w:val="ConsNormal"/>
    <w:uiPriority w:val="99"/>
    <w:rsid w:val="00F81299"/>
    <w:pPr>
      <w:spacing w:after="0" w:line="240" w:lineRule="auto"/>
      <w:ind w:right="19772" w:firstLine="540"/>
      <w:jc w:val="both"/>
    </w:pPr>
    <w:rPr>
      <w:rFonts w:ascii="Courier New" w:eastAsia="Times New Roman" w:hAnsi="Courier New" w:cs="Courier New"/>
      <w:sz w:val="20"/>
      <w:szCs w:val="20"/>
      <w:lang w:eastAsia="ru-RU"/>
    </w:rPr>
  </w:style>
  <w:style w:type="paragraph" w:customStyle="1" w:styleId="ConsDTNormal">
    <w:name w:val="ConsDTNormal"/>
    <w:uiPriority w:val="99"/>
    <w:rsid w:val="00F81299"/>
    <w:pPr>
      <w:spacing w:after="0" w:line="240" w:lineRule="auto"/>
      <w:jc w:val="both"/>
    </w:pPr>
    <w:rPr>
      <w:rFonts w:ascii="Times New Roman" w:eastAsia="Times New Roman" w:hAnsi="Times New Roman" w:cs="Times New Roman"/>
      <w:sz w:val="24"/>
      <w:szCs w:val="24"/>
      <w:lang w:eastAsia="ru-RU"/>
    </w:rPr>
  </w:style>
  <w:style w:type="paragraph" w:customStyle="1" w:styleId="1f6">
    <w:name w:val="Обычный1"/>
    <w:uiPriority w:val="99"/>
    <w:rsid w:val="00F81299"/>
    <w:pPr>
      <w:spacing w:before="100" w:after="100" w:line="240" w:lineRule="auto"/>
    </w:pPr>
    <w:rPr>
      <w:rFonts w:ascii="Times New Roman" w:eastAsia="Times New Roman" w:hAnsi="Times New Roman" w:cs="Times New Roman"/>
      <w:sz w:val="24"/>
      <w:szCs w:val="24"/>
      <w:lang w:eastAsia="ru-RU"/>
    </w:rPr>
  </w:style>
  <w:style w:type="paragraph" w:customStyle="1" w:styleId="Arial">
    <w:name w:val="Обычный + Arial"/>
    <w:aliases w:val="16 pt,полужирный,по центру"/>
    <w:basedOn w:val="a5"/>
    <w:uiPriority w:val="99"/>
    <w:rsid w:val="00F81299"/>
    <w:pPr>
      <w:jc w:val="center"/>
    </w:pPr>
    <w:rPr>
      <w:rFonts w:ascii="Arial" w:eastAsia="Times New Roman" w:hAnsi="Arial" w:cs="Arial"/>
      <w:b/>
      <w:bCs/>
      <w:sz w:val="32"/>
      <w:szCs w:val="32"/>
      <w:lang w:eastAsia="ru-RU"/>
    </w:rPr>
  </w:style>
  <w:style w:type="paragraph" w:customStyle="1" w:styleId="xl40">
    <w:name w:val="xl40"/>
    <w:basedOn w:val="a5"/>
    <w:uiPriority w:val="99"/>
    <w:rsid w:val="00F81299"/>
    <w:pPr>
      <w:spacing w:before="100" w:after="100"/>
      <w:jc w:val="center"/>
    </w:pPr>
    <w:rPr>
      <w:rFonts w:eastAsia="Times New Roman" w:cs="Times New Roman"/>
      <w:szCs w:val="24"/>
      <w:lang w:eastAsia="ru-RU"/>
    </w:rPr>
  </w:style>
  <w:style w:type="paragraph" w:customStyle="1" w:styleId="affffff2">
    <w:name w:val="Адреса"/>
    <w:basedOn w:val="1f6"/>
    <w:next w:val="1f6"/>
    <w:uiPriority w:val="99"/>
    <w:rsid w:val="00F81299"/>
    <w:pPr>
      <w:spacing w:before="0" w:after="0"/>
    </w:pPr>
    <w:rPr>
      <w:i/>
      <w:iCs/>
    </w:rPr>
  </w:style>
  <w:style w:type="paragraph" w:customStyle="1" w:styleId="H2">
    <w:name w:val="H2"/>
    <w:basedOn w:val="1f6"/>
    <w:next w:val="1f6"/>
    <w:uiPriority w:val="99"/>
    <w:rsid w:val="00F81299"/>
    <w:pPr>
      <w:keepNext/>
      <w:outlineLvl w:val="2"/>
    </w:pPr>
    <w:rPr>
      <w:b/>
      <w:bCs/>
      <w:sz w:val="36"/>
      <w:szCs w:val="36"/>
    </w:rPr>
  </w:style>
  <w:style w:type="paragraph" w:customStyle="1" w:styleId="affffff3">
    <w:name w:val="Знак Знак Знак Знак"/>
    <w:basedOn w:val="a5"/>
    <w:uiPriority w:val="99"/>
    <w:rsid w:val="00F81299"/>
    <w:pPr>
      <w:keepLines/>
      <w:spacing w:after="160" w:line="240" w:lineRule="exact"/>
      <w:jc w:val="left"/>
    </w:pPr>
    <w:rPr>
      <w:rFonts w:ascii="Verdana" w:eastAsia="MS Mincho" w:hAnsi="Verdana" w:cs="Verdana"/>
      <w:sz w:val="20"/>
      <w:szCs w:val="20"/>
      <w:lang w:val="en-US"/>
    </w:rPr>
  </w:style>
  <w:style w:type="paragraph" w:customStyle="1" w:styleId="affffff4">
    <w:name w:val="Знак Знак Знак Знак Знак Знак Знак"/>
    <w:basedOn w:val="a5"/>
    <w:uiPriority w:val="99"/>
    <w:rsid w:val="00F81299"/>
    <w:pPr>
      <w:keepLines/>
      <w:spacing w:after="160" w:line="240" w:lineRule="exact"/>
      <w:jc w:val="left"/>
    </w:pPr>
    <w:rPr>
      <w:rFonts w:ascii="Verdana" w:eastAsia="MS Mincho" w:hAnsi="Verdana" w:cs="Verdana"/>
      <w:sz w:val="20"/>
      <w:szCs w:val="20"/>
      <w:lang w:val="en-US"/>
    </w:rPr>
  </w:style>
  <w:style w:type="paragraph" w:customStyle="1" w:styleId="1f7">
    <w:name w:val="Титул1"/>
    <w:basedOn w:val="a5"/>
    <w:autoRedefine/>
    <w:uiPriority w:val="99"/>
    <w:rsid w:val="00F81299"/>
    <w:pPr>
      <w:jc w:val="center"/>
    </w:pPr>
    <w:rPr>
      <w:rFonts w:eastAsia="Times New Roman" w:cs="Times New Roman"/>
      <w:sz w:val="20"/>
      <w:szCs w:val="20"/>
      <w:lang w:eastAsia="ru-RU"/>
    </w:rPr>
  </w:style>
  <w:style w:type="paragraph" w:customStyle="1" w:styleId="txtpril">
    <w:name w:val="_txt_pril"/>
    <w:basedOn w:val="a5"/>
    <w:autoRedefine/>
    <w:uiPriority w:val="99"/>
    <w:rsid w:val="00F81299"/>
    <w:pPr>
      <w:ind w:left="-108"/>
      <w:jc w:val="center"/>
    </w:pPr>
    <w:rPr>
      <w:rFonts w:eastAsia="Times New Roman" w:cs="Times New Roman"/>
      <w:sz w:val="22"/>
      <w:lang w:eastAsia="ru-RU"/>
    </w:rPr>
  </w:style>
  <w:style w:type="paragraph" w:customStyle="1" w:styleId="1f8">
    <w:name w:val="Знак1 Знак Знак Знак Знак Знак Знак"/>
    <w:basedOn w:val="a5"/>
    <w:uiPriority w:val="99"/>
    <w:rsid w:val="00F81299"/>
    <w:pPr>
      <w:widowControl w:val="0"/>
      <w:adjustRightInd w:val="0"/>
      <w:spacing w:line="360" w:lineRule="atLeast"/>
      <w:textAlignment w:val="baseline"/>
    </w:pPr>
    <w:rPr>
      <w:rFonts w:ascii="Verdana" w:eastAsia="PMingLiU" w:hAnsi="Verdana" w:cs="Verdana"/>
      <w:szCs w:val="24"/>
      <w:lang w:val="en-US"/>
    </w:rPr>
  </w:style>
  <w:style w:type="paragraph" w:customStyle="1" w:styleId="1f9">
    <w:name w:val="Основной шрифт абзаца1 Знак Знак"/>
    <w:aliases w:val="Знак Знак Знак Знак Знак Знак Знак Знак Знак Знак Знак Знак Знак"/>
    <w:basedOn w:val="a5"/>
    <w:uiPriority w:val="99"/>
    <w:rsid w:val="00F81299"/>
    <w:pPr>
      <w:widowControl w:val="0"/>
      <w:adjustRightInd w:val="0"/>
      <w:spacing w:line="360" w:lineRule="atLeast"/>
      <w:textAlignment w:val="baseline"/>
    </w:pPr>
    <w:rPr>
      <w:rFonts w:ascii="Verdana" w:eastAsia="PMingLiU" w:hAnsi="Verdana" w:cs="Verdana"/>
      <w:sz w:val="20"/>
      <w:szCs w:val="20"/>
      <w:lang w:val="en-US"/>
    </w:rPr>
  </w:style>
  <w:style w:type="paragraph" w:customStyle="1" w:styleId="92">
    <w:name w:val="Знак9 Знак Знак Знак Знак Знак Знак"/>
    <w:basedOn w:val="a5"/>
    <w:uiPriority w:val="99"/>
    <w:rsid w:val="00F81299"/>
    <w:pPr>
      <w:widowControl w:val="0"/>
      <w:adjustRightInd w:val="0"/>
      <w:spacing w:line="360" w:lineRule="atLeast"/>
      <w:textAlignment w:val="baseline"/>
    </w:pPr>
    <w:rPr>
      <w:rFonts w:ascii="Verdana" w:eastAsia="PMingLiU" w:hAnsi="Verdana" w:cs="Verdana"/>
      <w:sz w:val="20"/>
      <w:szCs w:val="20"/>
      <w:lang w:val="en-US"/>
    </w:rPr>
  </w:style>
  <w:style w:type="character" w:customStyle="1" w:styleId="17">
    <w:name w:val="Стиль1 Знак"/>
    <w:link w:val="16"/>
    <w:uiPriority w:val="99"/>
    <w:locked/>
    <w:rsid w:val="00F81299"/>
    <w:rPr>
      <w:rFonts w:ascii="Times New Roman" w:eastAsia="Times New Roman" w:hAnsi="Times New Roman" w:cs="Times New Roman"/>
      <w:sz w:val="24"/>
      <w:szCs w:val="20"/>
      <w:lang w:eastAsia="ru-RU"/>
    </w:rPr>
  </w:style>
  <w:style w:type="paragraph" w:customStyle="1" w:styleId="93">
    <w:name w:val="Знак9"/>
    <w:basedOn w:val="a5"/>
    <w:uiPriority w:val="99"/>
    <w:rsid w:val="00F81299"/>
    <w:pPr>
      <w:widowControl w:val="0"/>
      <w:adjustRightInd w:val="0"/>
      <w:spacing w:line="360" w:lineRule="atLeast"/>
      <w:textAlignment w:val="baseline"/>
    </w:pPr>
    <w:rPr>
      <w:rFonts w:ascii="Verdana" w:eastAsia="PMingLiU" w:hAnsi="Verdana" w:cs="Verdana"/>
      <w:sz w:val="20"/>
      <w:szCs w:val="20"/>
      <w:lang w:val="en-US"/>
    </w:rPr>
  </w:style>
  <w:style w:type="paragraph" w:customStyle="1" w:styleId="125">
    <w:name w:val="Знак Знак12"/>
    <w:basedOn w:val="a5"/>
    <w:uiPriority w:val="99"/>
    <w:rsid w:val="00F81299"/>
    <w:pPr>
      <w:widowControl w:val="0"/>
      <w:adjustRightInd w:val="0"/>
      <w:spacing w:line="360" w:lineRule="atLeast"/>
      <w:textAlignment w:val="baseline"/>
    </w:pPr>
    <w:rPr>
      <w:rFonts w:ascii="Verdana" w:eastAsia="PMingLiU" w:hAnsi="Verdana" w:cs="Verdana"/>
      <w:szCs w:val="24"/>
      <w:lang w:val="en-US"/>
    </w:rPr>
  </w:style>
  <w:style w:type="paragraph" w:customStyle="1" w:styleId="1fa">
    <w:name w:val="Знак Знак Знак Знак1"/>
    <w:basedOn w:val="a5"/>
    <w:uiPriority w:val="99"/>
    <w:rsid w:val="00F81299"/>
    <w:pPr>
      <w:keepLines/>
      <w:spacing w:after="160" w:line="240" w:lineRule="exact"/>
      <w:jc w:val="left"/>
    </w:pPr>
    <w:rPr>
      <w:rFonts w:ascii="Verdana" w:eastAsia="MS Mincho" w:hAnsi="Verdana" w:cs="Verdana"/>
      <w:sz w:val="20"/>
      <w:szCs w:val="20"/>
      <w:lang w:val="en-US"/>
    </w:rPr>
  </w:style>
  <w:style w:type="paragraph" w:customStyle="1" w:styleId="font6">
    <w:name w:val="font6"/>
    <w:basedOn w:val="a5"/>
    <w:uiPriority w:val="99"/>
    <w:rsid w:val="00F81299"/>
    <w:pPr>
      <w:spacing w:before="100" w:beforeAutospacing="1" w:after="100" w:afterAutospacing="1"/>
      <w:jc w:val="left"/>
    </w:pPr>
    <w:rPr>
      <w:rFonts w:eastAsia="Times New Roman" w:cs="Times New Roman"/>
      <w:color w:val="000000"/>
      <w:sz w:val="22"/>
      <w:lang w:eastAsia="ru-RU"/>
    </w:rPr>
  </w:style>
  <w:style w:type="paragraph" w:customStyle="1" w:styleId="xl85">
    <w:name w:val="xl85"/>
    <w:basedOn w:val="a5"/>
    <w:uiPriority w:val="99"/>
    <w:rsid w:val="00F81299"/>
    <w:pPr>
      <w:pBdr>
        <w:left w:val="single" w:sz="8" w:space="0" w:color="auto"/>
        <w:right w:val="single" w:sz="8"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86">
    <w:name w:val="xl86"/>
    <w:basedOn w:val="a5"/>
    <w:uiPriority w:val="99"/>
    <w:rsid w:val="00F81299"/>
    <w:pPr>
      <w:pBdr>
        <w:top w:val="single" w:sz="8" w:space="0" w:color="auto"/>
        <w:left w:val="single" w:sz="8" w:space="0" w:color="auto"/>
        <w:bottom w:val="single" w:sz="8"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87">
    <w:name w:val="xl87"/>
    <w:basedOn w:val="a5"/>
    <w:uiPriority w:val="99"/>
    <w:rsid w:val="00F81299"/>
    <w:pPr>
      <w:pBdr>
        <w:top w:val="single" w:sz="8" w:space="0" w:color="auto"/>
        <w:bottom w:val="single" w:sz="8"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88">
    <w:name w:val="xl88"/>
    <w:basedOn w:val="a5"/>
    <w:uiPriority w:val="99"/>
    <w:rsid w:val="00F81299"/>
    <w:pPr>
      <w:pBdr>
        <w:top w:val="single" w:sz="8" w:space="0" w:color="auto"/>
        <w:left w:val="single" w:sz="8"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89">
    <w:name w:val="xl89"/>
    <w:basedOn w:val="a5"/>
    <w:uiPriority w:val="99"/>
    <w:rsid w:val="00F81299"/>
    <w:pPr>
      <w:pBdr>
        <w:top w:val="single" w:sz="8"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90">
    <w:name w:val="xl90"/>
    <w:basedOn w:val="a5"/>
    <w:uiPriority w:val="99"/>
    <w:rsid w:val="00F81299"/>
    <w:pPr>
      <w:pBdr>
        <w:top w:val="single" w:sz="8" w:space="0" w:color="auto"/>
        <w:right w:val="single" w:sz="8"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91">
    <w:name w:val="xl91"/>
    <w:basedOn w:val="a5"/>
    <w:uiPriority w:val="99"/>
    <w:rsid w:val="00F81299"/>
    <w:pPr>
      <w:pBdr>
        <w:left w:val="single" w:sz="8" w:space="0" w:color="auto"/>
        <w:bottom w:val="single" w:sz="8" w:space="0" w:color="auto"/>
      </w:pBdr>
      <w:shd w:val="clear" w:color="000000" w:fill="FFFF00"/>
      <w:spacing w:before="100" w:beforeAutospacing="1" w:after="100" w:afterAutospacing="1"/>
      <w:jc w:val="center"/>
      <w:textAlignment w:val="center"/>
    </w:pPr>
    <w:rPr>
      <w:rFonts w:eastAsia="Times New Roman" w:cs="Times New Roman"/>
      <w:szCs w:val="24"/>
      <w:lang w:eastAsia="ru-RU"/>
    </w:rPr>
  </w:style>
  <w:style w:type="paragraph" w:customStyle="1" w:styleId="xl92">
    <w:name w:val="xl92"/>
    <w:basedOn w:val="a5"/>
    <w:uiPriority w:val="99"/>
    <w:rsid w:val="00F81299"/>
    <w:pPr>
      <w:pBdr>
        <w:bottom w:val="single" w:sz="8" w:space="0" w:color="auto"/>
      </w:pBdr>
      <w:shd w:val="clear" w:color="000000" w:fill="FFFF00"/>
      <w:spacing w:before="100" w:beforeAutospacing="1" w:after="100" w:afterAutospacing="1"/>
      <w:jc w:val="center"/>
      <w:textAlignment w:val="center"/>
    </w:pPr>
    <w:rPr>
      <w:rFonts w:eastAsia="Times New Roman" w:cs="Times New Roman"/>
      <w:szCs w:val="24"/>
      <w:lang w:eastAsia="ru-RU"/>
    </w:rPr>
  </w:style>
  <w:style w:type="paragraph" w:customStyle="1" w:styleId="xl93">
    <w:name w:val="xl93"/>
    <w:basedOn w:val="a5"/>
    <w:uiPriority w:val="99"/>
    <w:rsid w:val="00F81299"/>
    <w:pPr>
      <w:pBdr>
        <w:bottom w:val="single" w:sz="8" w:space="0" w:color="auto"/>
        <w:right w:val="single" w:sz="8" w:space="0" w:color="auto"/>
      </w:pBdr>
      <w:shd w:val="clear" w:color="000000" w:fill="FFFF00"/>
      <w:spacing w:before="100" w:beforeAutospacing="1" w:after="100" w:afterAutospacing="1"/>
      <w:jc w:val="center"/>
      <w:textAlignment w:val="center"/>
    </w:pPr>
    <w:rPr>
      <w:rFonts w:eastAsia="Times New Roman" w:cs="Times New Roman"/>
      <w:szCs w:val="24"/>
      <w:lang w:eastAsia="ru-RU"/>
    </w:rPr>
  </w:style>
  <w:style w:type="paragraph" w:customStyle="1" w:styleId="xl94">
    <w:name w:val="xl94"/>
    <w:basedOn w:val="a5"/>
    <w:uiPriority w:val="99"/>
    <w:rsid w:val="00F81299"/>
    <w:pPr>
      <w:pBdr>
        <w:top w:val="single" w:sz="8" w:space="0" w:color="auto"/>
        <w:left w:val="single" w:sz="8" w:space="0" w:color="auto"/>
        <w:bottom w:val="single" w:sz="8" w:space="0" w:color="auto"/>
      </w:pBdr>
      <w:shd w:val="clear" w:color="000000" w:fill="FFFF00"/>
      <w:spacing w:before="100" w:beforeAutospacing="1" w:after="100" w:afterAutospacing="1"/>
      <w:jc w:val="center"/>
    </w:pPr>
    <w:rPr>
      <w:rFonts w:eastAsia="Times New Roman" w:cs="Times New Roman"/>
      <w:color w:val="000000"/>
      <w:szCs w:val="24"/>
      <w:lang w:eastAsia="ru-RU"/>
    </w:rPr>
  </w:style>
  <w:style w:type="paragraph" w:customStyle="1" w:styleId="xl95">
    <w:name w:val="xl95"/>
    <w:basedOn w:val="a5"/>
    <w:uiPriority w:val="99"/>
    <w:rsid w:val="00F81299"/>
    <w:pPr>
      <w:pBdr>
        <w:top w:val="single" w:sz="8" w:space="0" w:color="auto"/>
        <w:bottom w:val="single" w:sz="8" w:space="0" w:color="auto"/>
      </w:pBdr>
      <w:shd w:val="clear" w:color="000000" w:fill="FFFF00"/>
      <w:spacing w:before="100" w:beforeAutospacing="1" w:after="100" w:afterAutospacing="1"/>
      <w:jc w:val="center"/>
    </w:pPr>
    <w:rPr>
      <w:rFonts w:eastAsia="Times New Roman" w:cs="Times New Roman"/>
      <w:color w:val="000000"/>
      <w:szCs w:val="24"/>
      <w:lang w:eastAsia="ru-RU"/>
    </w:rPr>
  </w:style>
  <w:style w:type="paragraph" w:customStyle="1" w:styleId="xl96">
    <w:name w:val="xl96"/>
    <w:basedOn w:val="a5"/>
    <w:uiPriority w:val="99"/>
    <w:rsid w:val="00F81299"/>
    <w:pPr>
      <w:pBdr>
        <w:top w:val="single" w:sz="8" w:space="0" w:color="auto"/>
        <w:bottom w:val="single" w:sz="8" w:space="0" w:color="auto"/>
        <w:right w:val="single" w:sz="8" w:space="0" w:color="auto"/>
      </w:pBdr>
      <w:shd w:val="clear" w:color="000000" w:fill="FFFF00"/>
      <w:spacing w:before="100" w:beforeAutospacing="1" w:after="100" w:afterAutospacing="1"/>
      <w:jc w:val="center"/>
    </w:pPr>
    <w:rPr>
      <w:rFonts w:eastAsia="Times New Roman" w:cs="Times New Roman"/>
      <w:color w:val="000000"/>
      <w:szCs w:val="24"/>
      <w:lang w:eastAsia="ru-RU"/>
    </w:rPr>
  </w:style>
  <w:style w:type="paragraph" w:customStyle="1" w:styleId="xl97">
    <w:name w:val="xl97"/>
    <w:basedOn w:val="a5"/>
    <w:uiPriority w:val="99"/>
    <w:rsid w:val="00F81299"/>
    <w:pPr>
      <w:pBdr>
        <w:top w:val="single" w:sz="8" w:space="0" w:color="auto"/>
        <w:right w:val="single" w:sz="8" w:space="0" w:color="auto"/>
      </w:pBdr>
      <w:spacing w:before="100" w:beforeAutospacing="1" w:after="100" w:afterAutospacing="1"/>
      <w:jc w:val="center"/>
      <w:textAlignment w:val="center"/>
    </w:pPr>
    <w:rPr>
      <w:rFonts w:eastAsia="Times New Roman" w:cs="Times New Roman"/>
      <w:szCs w:val="24"/>
      <w:lang w:eastAsia="ru-RU"/>
    </w:rPr>
  </w:style>
  <w:style w:type="character" w:customStyle="1" w:styleId="txt-data-item1">
    <w:name w:val="txt-data-item1"/>
    <w:uiPriority w:val="99"/>
    <w:rsid w:val="00F81299"/>
    <w:rPr>
      <w:color w:val="auto"/>
      <w:u w:val="none"/>
      <w:effect w:val="none"/>
    </w:rPr>
  </w:style>
  <w:style w:type="paragraph" w:customStyle="1" w:styleId="180">
    <w:name w:val="Знак Знак18 Знак Знак Знак Знак Знак Знак"/>
    <w:basedOn w:val="a5"/>
    <w:uiPriority w:val="99"/>
    <w:rsid w:val="00F81299"/>
    <w:pPr>
      <w:widowControl w:val="0"/>
      <w:adjustRightInd w:val="0"/>
      <w:spacing w:line="360" w:lineRule="atLeast"/>
      <w:textAlignment w:val="baseline"/>
    </w:pPr>
    <w:rPr>
      <w:rFonts w:ascii="Verdana" w:eastAsia="PMingLiU" w:hAnsi="Verdana" w:cs="Verdana"/>
      <w:sz w:val="20"/>
      <w:szCs w:val="20"/>
      <w:lang w:val="en-US"/>
    </w:rPr>
  </w:style>
  <w:style w:type="paragraph" w:customStyle="1" w:styleId="94">
    <w:name w:val="Знак Знак9 Знак Знак Знак Знак"/>
    <w:basedOn w:val="a5"/>
    <w:rsid w:val="00F81299"/>
    <w:pPr>
      <w:widowControl w:val="0"/>
      <w:adjustRightInd w:val="0"/>
      <w:spacing w:line="360" w:lineRule="atLeast"/>
    </w:pPr>
    <w:rPr>
      <w:rFonts w:ascii="Verdana" w:eastAsia="PMingLiU" w:hAnsi="Verdana" w:cs="Verdana"/>
      <w:sz w:val="20"/>
      <w:szCs w:val="20"/>
      <w:lang w:val="en-US"/>
    </w:rPr>
  </w:style>
  <w:style w:type="paragraph" w:customStyle="1" w:styleId="affffff5">
    <w:name w:val="Основной текст СамНИПИ"/>
    <w:link w:val="affffff6"/>
    <w:rsid w:val="00293912"/>
    <w:pPr>
      <w:suppressAutoHyphens/>
      <w:spacing w:before="120" w:after="0" w:line="240" w:lineRule="auto"/>
      <w:ind w:firstLine="720"/>
      <w:jc w:val="both"/>
    </w:pPr>
    <w:rPr>
      <w:rFonts w:ascii="Arial" w:eastAsia="Times New Roman" w:hAnsi="Arial" w:cs="Times New Roman"/>
      <w:bCs/>
      <w:sz w:val="20"/>
      <w:szCs w:val="20"/>
      <w:lang w:eastAsia="ru-RU"/>
    </w:rPr>
  </w:style>
  <w:style w:type="character" w:customStyle="1" w:styleId="affffff6">
    <w:name w:val="Основной текст СамНИПИ Знак"/>
    <w:link w:val="affffff5"/>
    <w:rsid w:val="00293912"/>
    <w:rPr>
      <w:rFonts w:ascii="Arial" w:eastAsia="Times New Roman" w:hAnsi="Arial" w:cs="Times New Roman"/>
      <w:bCs/>
      <w:sz w:val="20"/>
      <w:szCs w:val="20"/>
      <w:lang w:eastAsia="ru-RU"/>
    </w:rPr>
  </w:style>
  <w:style w:type="numbering" w:customStyle="1" w:styleId="101">
    <w:name w:val="Статья / Раздел101"/>
    <w:basedOn w:val="a8"/>
    <w:next w:val="affffff7"/>
    <w:semiHidden/>
    <w:locked/>
    <w:rsid w:val="00293912"/>
    <w:pPr>
      <w:numPr>
        <w:numId w:val="17"/>
      </w:numPr>
    </w:pPr>
  </w:style>
  <w:style w:type="numbering" w:customStyle="1" w:styleId="9131">
    <w:name w:val="Стиль9131"/>
    <w:rsid w:val="00293912"/>
    <w:pPr>
      <w:numPr>
        <w:numId w:val="16"/>
      </w:numPr>
    </w:pPr>
  </w:style>
  <w:style w:type="numbering" w:styleId="affffff7">
    <w:name w:val="Outline List 3"/>
    <w:basedOn w:val="a8"/>
    <w:uiPriority w:val="99"/>
    <w:semiHidden/>
    <w:unhideWhenUsed/>
    <w:rsid w:val="00293912"/>
  </w:style>
  <w:style w:type="character" w:customStyle="1" w:styleId="affffff8">
    <w:name w:val="Таблица_Номер_СамНИПИ Знак"/>
    <w:link w:val="affffff9"/>
    <w:locked/>
    <w:rsid w:val="00B41C4E"/>
    <w:rPr>
      <w:rFonts w:ascii="Arial" w:eastAsia="Times New Roman" w:hAnsi="Arial" w:cs="Times New Roman"/>
      <w:b/>
      <w:sz w:val="20"/>
      <w:szCs w:val="20"/>
      <w:lang w:eastAsia="ru-RU"/>
    </w:rPr>
  </w:style>
  <w:style w:type="paragraph" w:customStyle="1" w:styleId="affffff9">
    <w:name w:val="Таблица_Номер_СамНИПИ"/>
    <w:next w:val="affffff5"/>
    <w:link w:val="affffff8"/>
    <w:rsid w:val="00B41C4E"/>
    <w:pPr>
      <w:keepLines/>
      <w:spacing w:before="120" w:after="120" w:line="240" w:lineRule="auto"/>
    </w:pPr>
    <w:rPr>
      <w:rFonts w:ascii="Arial" w:eastAsia="Times New Roman" w:hAnsi="Arial" w:cs="Times New Roman"/>
      <w:b/>
      <w:sz w:val="20"/>
      <w:szCs w:val="20"/>
      <w:lang w:eastAsia="ru-RU"/>
    </w:rPr>
  </w:style>
  <w:style w:type="paragraph" w:customStyle="1" w:styleId="a1">
    <w:name w:val="Маркированный список СамНИПИ"/>
    <w:link w:val="affffffa"/>
    <w:rsid w:val="00507121"/>
    <w:pPr>
      <w:numPr>
        <w:numId w:val="25"/>
      </w:numPr>
      <w:tabs>
        <w:tab w:val="left" w:pos="1038"/>
      </w:tabs>
      <w:spacing w:after="0" w:line="240" w:lineRule="auto"/>
      <w:jc w:val="both"/>
    </w:pPr>
    <w:rPr>
      <w:rFonts w:ascii="Arial" w:eastAsia="Times New Roman" w:hAnsi="Arial" w:cs="Times New Roman"/>
      <w:sz w:val="20"/>
      <w:szCs w:val="20"/>
      <w:lang w:eastAsia="ja-JP"/>
    </w:rPr>
  </w:style>
  <w:style w:type="character" w:customStyle="1" w:styleId="affffffa">
    <w:name w:val="Маркированный список СамНИПИ Знак"/>
    <w:link w:val="a1"/>
    <w:rsid w:val="00507121"/>
    <w:rPr>
      <w:rFonts w:ascii="Arial" w:eastAsia="Times New Roman" w:hAnsi="Arial" w:cs="Times New Roman"/>
      <w:sz w:val="20"/>
      <w:szCs w:val="20"/>
      <w:lang w:eastAsia="ja-JP"/>
    </w:rPr>
  </w:style>
  <w:style w:type="paragraph" w:customStyle="1" w:styleId="affffffb">
    <w:name w:val="Основной тект"/>
    <w:basedOn w:val="a5"/>
    <w:link w:val="affffffc"/>
    <w:rsid w:val="0055101C"/>
    <w:pPr>
      <w:autoSpaceDE w:val="0"/>
      <w:autoSpaceDN w:val="0"/>
      <w:spacing w:line="288" w:lineRule="auto"/>
      <w:ind w:firstLine="851"/>
    </w:pPr>
    <w:rPr>
      <w:rFonts w:eastAsia="Times New Roman" w:cs="Times New Roman"/>
      <w:sz w:val="28"/>
      <w:szCs w:val="28"/>
      <w:lang w:eastAsia="ru-RU"/>
    </w:rPr>
  </w:style>
  <w:style w:type="character" w:customStyle="1" w:styleId="affffffc">
    <w:name w:val="Основной тект Знак"/>
    <w:link w:val="affffffb"/>
    <w:rsid w:val="0055101C"/>
    <w:rPr>
      <w:rFonts w:ascii="Times New Roman" w:eastAsia="Times New Roman" w:hAnsi="Times New Roman" w:cs="Times New Roman"/>
      <w:sz w:val="28"/>
      <w:szCs w:val="28"/>
      <w:lang w:eastAsia="ru-RU"/>
    </w:rPr>
  </w:style>
  <w:style w:type="paragraph" w:customStyle="1" w:styleId="affffffd">
    <w:name w:val="основной текст"/>
    <w:basedOn w:val="a5"/>
    <w:link w:val="affffffe"/>
    <w:qFormat/>
    <w:rsid w:val="00CA4E78"/>
    <w:pPr>
      <w:tabs>
        <w:tab w:val="left" w:pos="567"/>
        <w:tab w:val="left" w:pos="1701"/>
      </w:tabs>
      <w:spacing w:line="288" w:lineRule="auto"/>
      <w:ind w:firstLine="851"/>
    </w:pPr>
    <w:rPr>
      <w:rFonts w:eastAsia="Times New Roman" w:cs="Times New Roman"/>
      <w:szCs w:val="24"/>
      <w:lang w:eastAsia="ru-RU"/>
    </w:rPr>
  </w:style>
  <w:style w:type="character" w:customStyle="1" w:styleId="affffffe">
    <w:name w:val="основной текст Знак"/>
    <w:link w:val="affffffd"/>
    <w:rsid w:val="00CA4E78"/>
    <w:rPr>
      <w:rFonts w:ascii="Times New Roman" w:eastAsia="Times New Roman" w:hAnsi="Times New Roman" w:cs="Times New Roman"/>
      <w:sz w:val="24"/>
      <w:szCs w:val="24"/>
      <w:lang w:eastAsia="ru-RU"/>
    </w:rPr>
  </w:style>
  <w:style w:type="character" w:customStyle="1" w:styleId="1fb">
    <w:name w:val="Нижний колонтитул Знак1"/>
    <w:rsid w:val="006574A0"/>
    <w:rPr>
      <w:lang w:val="ru-RU" w:eastAsia="ru-RU" w:bidi="ar-SA"/>
    </w:rPr>
  </w:style>
  <w:style w:type="character" w:customStyle="1" w:styleId="1fc">
    <w:name w:val="Верхний колонтитул Знак1"/>
    <w:aliases w:val="ВерхКолонтитул Знак"/>
    <w:rsid w:val="006574A0"/>
    <w:rPr>
      <w:rFonts w:ascii="Arial" w:hAnsi="Arial"/>
      <w:sz w:val="22"/>
      <w:lang w:val="ru-RU" w:eastAsia="ru-RU" w:bidi="ar-SA"/>
    </w:rPr>
  </w:style>
  <w:style w:type="paragraph" w:customStyle="1" w:styleId="afffffff">
    <w:name w:val="Название_текст"/>
    <w:basedOn w:val="affe"/>
    <w:link w:val="afffffff0"/>
    <w:rsid w:val="003151ED"/>
    <w:pPr>
      <w:spacing w:after="280"/>
      <w:ind w:firstLine="720"/>
    </w:pPr>
    <w:rPr>
      <w:rFonts w:ascii="Arial" w:hAnsi="Arial" w:cs="Courier New"/>
      <w:bCs w:val="0"/>
      <w:smallCaps w:val="0"/>
      <w:sz w:val="28"/>
      <w:lang w:val="ru-RU" w:eastAsia="ru-RU"/>
    </w:rPr>
  </w:style>
  <w:style w:type="character" w:customStyle="1" w:styleId="afffffff0">
    <w:name w:val="Название_текст Знак"/>
    <w:basedOn w:val="a6"/>
    <w:link w:val="afffffff"/>
    <w:rsid w:val="003151ED"/>
    <w:rPr>
      <w:rFonts w:ascii="Arial" w:eastAsia="Times New Roman" w:hAnsi="Arial" w:cs="Courier New"/>
      <w:b/>
      <w:sz w:val="28"/>
      <w:szCs w:val="20"/>
      <w:lang w:eastAsia="ru-RU"/>
    </w:rPr>
  </w:style>
  <w:style w:type="numbering" w:styleId="1ai">
    <w:name w:val="Outline List 1"/>
    <w:basedOn w:val="a8"/>
    <w:semiHidden/>
    <w:unhideWhenUsed/>
    <w:rsid w:val="003151ED"/>
    <w:pPr>
      <w:numPr>
        <w:numId w:val="44"/>
      </w:numPr>
    </w:pPr>
  </w:style>
  <w:style w:type="paragraph" w:customStyle="1" w:styleId="afffffff1">
    <w:name w:val="Наименование"/>
    <w:basedOn w:val="a5"/>
    <w:link w:val="afffffff2"/>
    <w:qFormat/>
    <w:rsid w:val="0043277E"/>
    <w:pPr>
      <w:ind w:left="284" w:right="284"/>
      <w:jc w:val="center"/>
    </w:pPr>
    <w:rPr>
      <w:rFonts w:ascii="ISOCPEUR" w:hAnsi="ISOCPEUR" w:cs="Times New Roman"/>
      <w:b/>
      <w:iCs/>
      <w:caps/>
      <w:sz w:val="28"/>
      <w:szCs w:val="30"/>
    </w:rPr>
  </w:style>
  <w:style w:type="character" w:customStyle="1" w:styleId="afffffff2">
    <w:name w:val="Наименование Знак"/>
    <w:basedOn w:val="a6"/>
    <w:link w:val="afffffff1"/>
    <w:rsid w:val="0043277E"/>
    <w:rPr>
      <w:rFonts w:ascii="ISOCPEUR" w:hAnsi="ISOCPEUR" w:cs="Times New Roman"/>
      <w:b/>
      <w:iCs/>
      <w:caps/>
      <w:sz w:val="28"/>
      <w:szCs w:val="30"/>
    </w:rPr>
  </w:style>
  <w:style w:type="paragraph" w:customStyle="1" w:styleId="afffffff3">
    <w:name w:val="ООО"/>
    <w:basedOn w:val="afff7"/>
    <w:link w:val="afffffff4"/>
    <w:uiPriority w:val="3"/>
    <w:qFormat/>
    <w:rsid w:val="0043277E"/>
    <w:pPr>
      <w:spacing w:before="0" w:after="0"/>
      <w:ind w:left="284" w:right="284"/>
      <w:jc w:val="both"/>
    </w:pPr>
    <w:rPr>
      <w:rFonts w:ascii="ISOCPEUR" w:hAnsi="ISOCPEUR"/>
      <w:sz w:val="28"/>
      <w:lang w:val="ru-RU"/>
    </w:rPr>
  </w:style>
  <w:style w:type="character" w:customStyle="1" w:styleId="afffffff4">
    <w:name w:val="ООО Знак"/>
    <w:basedOn w:val="a6"/>
    <w:link w:val="afffffff3"/>
    <w:uiPriority w:val="3"/>
    <w:rsid w:val="0043277E"/>
    <w:rPr>
      <w:rFonts w:ascii="ISOCPEUR" w:eastAsia="Times New Roman" w:hAnsi="ISOCPEUR" w:cs="Times New Roman"/>
      <w:sz w:val="28"/>
      <w:szCs w:val="24"/>
      <w:lang w:eastAsia="ar-SA"/>
    </w:rPr>
  </w:style>
  <w:style w:type="paragraph" w:customStyle="1" w:styleId="afffffff5">
    <w:name w:val="Обычный (по правому краю)"/>
    <w:basedOn w:val="a5"/>
    <w:link w:val="afffffff6"/>
    <w:qFormat/>
    <w:rsid w:val="0043277E"/>
    <w:pPr>
      <w:snapToGrid w:val="0"/>
      <w:jc w:val="right"/>
    </w:pPr>
    <w:rPr>
      <w:rFonts w:ascii="ISOCPEUR" w:hAnsi="ISOCPEUR"/>
    </w:rPr>
  </w:style>
  <w:style w:type="character" w:customStyle="1" w:styleId="afffffff6">
    <w:name w:val="Обычный (по правому краю) Знак"/>
    <w:basedOn w:val="a6"/>
    <w:link w:val="afffffff5"/>
    <w:rsid w:val="0043277E"/>
    <w:rPr>
      <w:rFonts w:ascii="ISOCPEUR" w:hAnsi="ISOCPEUR"/>
      <w:sz w:val="24"/>
    </w:rPr>
  </w:style>
  <w:style w:type="paragraph" w:styleId="afffffff7">
    <w:name w:val="TOC Heading"/>
    <w:basedOn w:val="10"/>
    <w:next w:val="a5"/>
    <w:uiPriority w:val="39"/>
    <w:unhideWhenUsed/>
    <w:qFormat/>
    <w:rsid w:val="004C4581"/>
    <w:pPr>
      <w:keepLines/>
      <w:pageBreakBefore w:val="0"/>
      <w:widowControl/>
      <w:numPr>
        <w:numId w:val="0"/>
      </w:numPr>
      <w:suppressAutoHyphens w:val="0"/>
      <w:spacing w:before="240" w:after="0" w:line="259" w:lineRule="auto"/>
      <w:jc w:val="left"/>
      <w:outlineLvl w:val="9"/>
    </w:pPr>
    <w:rPr>
      <w:rFonts w:asciiTheme="majorHAnsi" w:eastAsiaTheme="majorEastAsia" w:hAnsiTheme="majorHAnsi" w:cstheme="majorBidi"/>
      <w:b w:val="0"/>
      <w:caps w:val="0"/>
      <w:color w:val="365F91" w:themeColor="accent1" w:themeShade="BF"/>
      <w:sz w:val="32"/>
      <w:szCs w:val="32"/>
    </w:rPr>
  </w:style>
  <w:style w:type="paragraph" w:customStyle="1" w:styleId="msonormal0">
    <w:name w:val="msonormal"/>
    <w:basedOn w:val="a5"/>
    <w:rsid w:val="00FE329C"/>
    <w:pPr>
      <w:spacing w:before="100" w:beforeAutospacing="1" w:after="100" w:afterAutospacing="1"/>
      <w:jc w:val="left"/>
    </w:pPr>
    <w:rPr>
      <w:rFonts w:eastAsia="Times New Roman" w:cs="Times New Roman"/>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725751">
      <w:bodyDiv w:val="1"/>
      <w:marLeft w:val="0"/>
      <w:marRight w:val="0"/>
      <w:marTop w:val="0"/>
      <w:marBottom w:val="0"/>
      <w:divBdr>
        <w:top w:val="none" w:sz="0" w:space="0" w:color="auto"/>
        <w:left w:val="none" w:sz="0" w:space="0" w:color="auto"/>
        <w:bottom w:val="none" w:sz="0" w:space="0" w:color="auto"/>
        <w:right w:val="none" w:sz="0" w:space="0" w:color="auto"/>
      </w:divBdr>
    </w:div>
    <w:div w:id="57947616">
      <w:bodyDiv w:val="1"/>
      <w:marLeft w:val="0"/>
      <w:marRight w:val="0"/>
      <w:marTop w:val="0"/>
      <w:marBottom w:val="0"/>
      <w:divBdr>
        <w:top w:val="none" w:sz="0" w:space="0" w:color="auto"/>
        <w:left w:val="none" w:sz="0" w:space="0" w:color="auto"/>
        <w:bottom w:val="none" w:sz="0" w:space="0" w:color="auto"/>
        <w:right w:val="none" w:sz="0" w:space="0" w:color="auto"/>
      </w:divBdr>
    </w:div>
    <w:div w:id="63455533">
      <w:bodyDiv w:val="1"/>
      <w:marLeft w:val="0"/>
      <w:marRight w:val="0"/>
      <w:marTop w:val="0"/>
      <w:marBottom w:val="0"/>
      <w:divBdr>
        <w:top w:val="none" w:sz="0" w:space="0" w:color="auto"/>
        <w:left w:val="none" w:sz="0" w:space="0" w:color="auto"/>
        <w:bottom w:val="none" w:sz="0" w:space="0" w:color="auto"/>
        <w:right w:val="none" w:sz="0" w:space="0" w:color="auto"/>
      </w:divBdr>
    </w:div>
    <w:div w:id="153763108">
      <w:bodyDiv w:val="1"/>
      <w:marLeft w:val="0"/>
      <w:marRight w:val="0"/>
      <w:marTop w:val="0"/>
      <w:marBottom w:val="0"/>
      <w:divBdr>
        <w:top w:val="none" w:sz="0" w:space="0" w:color="auto"/>
        <w:left w:val="none" w:sz="0" w:space="0" w:color="auto"/>
        <w:bottom w:val="none" w:sz="0" w:space="0" w:color="auto"/>
        <w:right w:val="none" w:sz="0" w:space="0" w:color="auto"/>
      </w:divBdr>
    </w:div>
    <w:div w:id="155728710">
      <w:bodyDiv w:val="1"/>
      <w:marLeft w:val="0"/>
      <w:marRight w:val="0"/>
      <w:marTop w:val="0"/>
      <w:marBottom w:val="0"/>
      <w:divBdr>
        <w:top w:val="none" w:sz="0" w:space="0" w:color="auto"/>
        <w:left w:val="none" w:sz="0" w:space="0" w:color="auto"/>
        <w:bottom w:val="none" w:sz="0" w:space="0" w:color="auto"/>
        <w:right w:val="none" w:sz="0" w:space="0" w:color="auto"/>
      </w:divBdr>
    </w:div>
    <w:div w:id="185486542">
      <w:bodyDiv w:val="1"/>
      <w:marLeft w:val="0"/>
      <w:marRight w:val="0"/>
      <w:marTop w:val="0"/>
      <w:marBottom w:val="0"/>
      <w:divBdr>
        <w:top w:val="none" w:sz="0" w:space="0" w:color="auto"/>
        <w:left w:val="none" w:sz="0" w:space="0" w:color="auto"/>
        <w:bottom w:val="none" w:sz="0" w:space="0" w:color="auto"/>
        <w:right w:val="none" w:sz="0" w:space="0" w:color="auto"/>
      </w:divBdr>
    </w:div>
    <w:div w:id="285040338">
      <w:bodyDiv w:val="1"/>
      <w:marLeft w:val="0"/>
      <w:marRight w:val="0"/>
      <w:marTop w:val="0"/>
      <w:marBottom w:val="0"/>
      <w:divBdr>
        <w:top w:val="none" w:sz="0" w:space="0" w:color="auto"/>
        <w:left w:val="none" w:sz="0" w:space="0" w:color="auto"/>
        <w:bottom w:val="none" w:sz="0" w:space="0" w:color="auto"/>
        <w:right w:val="none" w:sz="0" w:space="0" w:color="auto"/>
      </w:divBdr>
    </w:div>
    <w:div w:id="326519012">
      <w:bodyDiv w:val="1"/>
      <w:marLeft w:val="0"/>
      <w:marRight w:val="0"/>
      <w:marTop w:val="0"/>
      <w:marBottom w:val="0"/>
      <w:divBdr>
        <w:top w:val="none" w:sz="0" w:space="0" w:color="auto"/>
        <w:left w:val="none" w:sz="0" w:space="0" w:color="auto"/>
        <w:bottom w:val="none" w:sz="0" w:space="0" w:color="auto"/>
        <w:right w:val="none" w:sz="0" w:space="0" w:color="auto"/>
      </w:divBdr>
    </w:div>
    <w:div w:id="345375180">
      <w:bodyDiv w:val="1"/>
      <w:marLeft w:val="0"/>
      <w:marRight w:val="0"/>
      <w:marTop w:val="0"/>
      <w:marBottom w:val="0"/>
      <w:divBdr>
        <w:top w:val="none" w:sz="0" w:space="0" w:color="auto"/>
        <w:left w:val="none" w:sz="0" w:space="0" w:color="auto"/>
        <w:bottom w:val="none" w:sz="0" w:space="0" w:color="auto"/>
        <w:right w:val="none" w:sz="0" w:space="0" w:color="auto"/>
      </w:divBdr>
    </w:div>
    <w:div w:id="353462467">
      <w:bodyDiv w:val="1"/>
      <w:marLeft w:val="0"/>
      <w:marRight w:val="0"/>
      <w:marTop w:val="0"/>
      <w:marBottom w:val="0"/>
      <w:divBdr>
        <w:top w:val="none" w:sz="0" w:space="0" w:color="auto"/>
        <w:left w:val="none" w:sz="0" w:space="0" w:color="auto"/>
        <w:bottom w:val="none" w:sz="0" w:space="0" w:color="auto"/>
        <w:right w:val="none" w:sz="0" w:space="0" w:color="auto"/>
      </w:divBdr>
    </w:div>
    <w:div w:id="353580768">
      <w:bodyDiv w:val="1"/>
      <w:marLeft w:val="0"/>
      <w:marRight w:val="0"/>
      <w:marTop w:val="0"/>
      <w:marBottom w:val="0"/>
      <w:divBdr>
        <w:top w:val="none" w:sz="0" w:space="0" w:color="auto"/>
        <w:left w:val="none" w:sz="0" w:space="0" w:color="auto"/>
        <w:bottom w:val="none" w:sz="0" w:space="0" w:color="auto"/>
        <w:right w:val="none" w:sz="0" w:space="0" w:color="auto"/>
      </w:divBdr>
    </w:div>
    <w:div w:id="416709559">
      <w:bodyDiv w:val="1"/>
      <w:marLeft w:val="0"/>
      <w:marRight w:val="0"/>
      <w:marTop w:val="0"/>
      <w:marBottom w:val="0"/>
      <w:divBdr>
        <w:top w:val="none" w:sz="0" w:space="0" w:color="auto"/>
        <w:left w:val="none" w:sz="0" w:space="0" w:color="auto"/>
        <w:bottom w:val="none" w:sz="0" w:space="0" w:color="auto"/>
        <w:right w:val="none" w:sz="0" w:space="0" w:color="auto"/>
      </w:divBdr>
    </w:div>
    <w:div w:id="434256179">
      <w:bodyDiv w:val="1"/>
      <w:marLeft w:val="0"/>
      <w:marRight w:val="0"/>
      <w:marTop w:val="0"/>
      <w:marBottom w:val="0"/>
      <w:divBdr>
        <w:top w:val="none" w:sz="0" w:space="0" w:color="auto"/>
        <w:left w:val="none" w:sz="0" w:space="0" w:color="auto"/>
        <w:bottom w:val="none" w:sz="0" w:space="0" w:color="auto"/>
        <w:right w:val="none" w:sz="0" w:space="0" w:color="auto"/>
      </w:divBdr>
    </w:div>
    <w:div w:id="458380105">
      <w:bodyDiv w:val="1"/>
      <w:marLeft w:val="0"/>
      <w:marRight w:val="0"/>
      <w:marTop w:val="0"/>
      <w:marBottom w:val="0"/>
      <w:divBdr>
        <w:top w:val="none" w:sz="0" w:space="0" w:color="auto"/>
        <w:left w:val="none" w:sz="0" w:space="0" w:color="auto"/>
        <w:bottom w:val="none" w:sz="0" w:space="0" w:color="auto"/>
        <w:right w:val="none" w:sz="0" w:space="0" w:color="auto"/>
      </w:divBdr>
    </w:div>
    <w:div w:id="473374348">
      <w:bodyDiv w:val="1"/>
      <w:marLeft w:val="0"/>
      <w:marRight w:val="0"/>
      <w:marTop w:val="0"/>
      <w:marBottom w:val="0"/>
      <w:divBdr>
        <w:top w:val="none" w:sz="0" w:space="0" w:color="auto"/>
        <w:left w:val="none" w:sz="0" w:space="0" w:color="auto"/>
        <w:bottom w:val="none" w:sz="0" w:space="0" w:color="auto"/>
        <w:right w:val="none" w:sz="0" w:space="0" w:color="auto"/>
      </w:divBdr>
    </w:div>
    <w:div w:id="474109864">
      <w:bodyDiv w:val="1"/>
      <w:marLeft w:val="0"/>
      <w:marRight w:val="0"/>
      <w:marTop w:val="0"/>
      <w:marBottom w:val="0"/>
      <w:divBdr>
        <w:top w:val="none" w:sz="0" w:space="0" w:color="auto"/>
        <w:left w:val="none" w:sz="0" w:space="0" w:color="auto"/>
        <w:bottom w:val="none" w:sz="0" w:space="0" w:color="auto"/>
        <w:right w:val="none" w:sz="0" w:space="0" w:color="auto"/>
      </w:divBdr>
      <w:divsChild>
        <w:div w:id="1272125217">
          <w:marLeft w:val="0"/>
          <w:marRight w:val="0"/>
          <w:marTop w:val="0"/>
          <w:marBottom w:val="0"/>
          <w:divBdr>
            <w:top w:val="none" w:sz="0" w:space="0" w:color="auto"/>
            <w:left w:val="none" w:sz="0" w:space="0" w:color="auto"/>
            <w:bottom w:val="none" w:sz="0" w:space="0" w:color="auto"/>
            <w:right w:val="none" w:sz="0" w:space="0" w:color="auto"/>
          </w:divBdr>
          <w:divsChild>
            <w:div w:id="2057466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705492">
      <w:bodyDiv w:val="1"/>
      <w:marLeft w:val="0"/>
      <w:marRight w:val="0"/>
      <w:marTop w:val="0"/>
      <w:marBottom w:val="0"/>
      <w:divBdr>
        <w:top w:val="none" w:sz="0" w:space="0" w:color="auto"/>
        <w:left w:val="none" w:sz="0" w:space="0" w:color="auto"/>
        <w:bottom w:val="none" w:sz="0" w:space="0" w:color="auto"/>
        <w:right w:val="none" w:sz="0" w:space="0" w:color="auto"/>
      </w:divBdr>
    </w:div>
    <w:div w:id="517937812">
      <w:bodyDiv w:val="1"/>
      <w:marLeft w:val="0"/>
      <w:marRight w:val="0"/>
      <w:marTop w:val="0"/>
      <w:marBottom w:val="0"/>
      <w:divBdr>
        <w:top w:val="none" w:sz="0" w:space="0" w:color="auto"/>
        <w:left w:val="none" w:sz="0" w:space="0" w:color="auto"/>
        <w:bottom w:val="none" w:sz="0" w:space="0" w:color="auto"/>
        <w:right w:val="none" w:sz="0" w:space="0" w:color="auto"/>
      </w:divBdr>
    </w:div>
    <w:div w:id="520509171">
      <w:bodyDiv w:val="1"/>
      <w:marLeft w:val="0"/>
      <w:marRight w:val="0"/>
      <w:marTop w:val="0"/>
      <w:marBottom w:val="0"/>
      <w:divBdr>
        <w:top w:val="none" w:sz="0" w:space="0" w:color="auto"/>
        <w:left w:val="none" w:sz="0" w:space="0" w:color="auto"/>
        <w:bottom w:val="none" w:sz="0" w:space="0" w:color="auto"/>
        <w:right w:val="none" w:sz="0" w:space="0" w:color="auto"/>
      </w:divBdr>
    </w:div>
    <w:div w:id="555090310">
      <w:bodyDiv w:val="1"/>
      <w:marLeft w:val="0"/>
      <w:marRight w:val="0"/>
      <w:marTop w:val="0"/>
      <w:marBottom w:val="0"/>
      <w:divBdr>
        <w:top w:val="none" w:sz="0" w:space="0" w:color="auto"/>
        <w:left w:val="none" w:sz="0" w:space="0" w:color="auto"/>
        <w:bottom w:val="none" w:sz="0" w:space="0" w:color="auto"/>
        <w:right w:val="none" w:sz="0" w:space="0" w:color="auto"/>
      </w:divBdr>
    </w:div>
    <w:div w:id="572158689">
      <w:bodyDiv w:val="1"/>
      <w:marLeft w:val="0"/>
      <w:marRight w:val="0"/>
      <w:marTop w:val="0"/>
      <w:marBottom w:val="0"/>
      <w:divBdr>
        <w:top w:val="none" w:sz="0" w:space="0" w:color="auto"/>
        <w:left w:val="none" w:sz="0" w:space="0" w:color="auto"/>
        <w:bottom w:val="none" w:sz="0" w:space="0" w:color="auto"/>
        <w:right w:val="none" w:sz="0" w:space="0" w:color="auto"/>
      </w:divBdr>
    </w:div>
    <w:div w:id="638651912">
      <w:bodyDiv w:val="1"/>
      <w:marLeft w:val="0"/>
      <w:marRight w:val="0"/>
      <w:marTop w:val="0"/>
      <w:marBottom w:val="0"/>
      <w:divBdr>
        <w:top w:val="none" w:sz="0" w:space="0" w:color="auto"/>
        <w:left w:val="none" w:sz="0" w:space="0" w:color="auto"/>
        <w:bottom w:val="none" w:sz="0" w:space="0" w:color="auto"/>
        <w:right w:val="none" w:sz="0" w:space="0" w:color="auto"/>
      </w:divBdr>
    </w:div>
    <w:div w:id="678578313">
      <w:bodyDiv w:val="1"/>
      <w:marLeft w:val="0"/>
      <w:marRight w:val="0"/>
      <w:marTop w:val="0"/>
      <w:marBottom w:val="0"/>
      <w:divBdr>
        <w:top w:val="none" w:sz="0" w:space="0" w:color="auto"/>
        <w:left w:val="none" w:sz="0" w:space="0" w:color="auto"/>
        <w:bottom w:val="none" w:sz="0" w:space="0" w:color="auto"/>
        <w:right w:val="none" w:sz="0" w:space="0" w:color="auto"/>
      </w:divBdr>
      <w:divsChild>
        <w:div w:id="59908136">
          <w:marLeft w:val="0"/>
          <w:marRight w:val="0"/>
          <w:marTop w:val="0"/>
          <w:marBottom w:val="0"/>
          <w:divBdr>
            <w:top w:val="none" w:sz="0" w:space="0" w:color="auto"/>
            <w:left w:val="none" w:sz="0" w:space="0" w:color="auto"/>
            <w:bottom w:val="none" w:sz="0" w:space="0" w:color="auto"/>
            <w:right w:val="none" w:sz="0" w:space="0" w:color="auto"/>
          </w:divBdr>
          <w:divsChild>
            <w:div w:id="1283148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2948752">
      <w:bodyDiv w:val="1"/>
      <w:marLeft w:val="0"/>
      <w:marRight w:val="0"/>
      <w:marTop w:val="0"/>
      <w:marBottom w:val="0"/>
      <w:divBdr>
        <w:top w:val="none" w:sz="0" w:space="0" w:color="auto"/>
        <w:left w:val="none" w:sz="0" w:space="0" w:color="auto"/>
        <w:bottom w:val="none" w:sz="0" w:space="0" w:color="auto"/>
        <w:right w:val="none" w:sz="0" w:space="0" w:color="auto"/>
      </w:divBdr>
      <w:divsChild>
        <w:div w:id="1777825311">
          <w:marLeft w:val="0"/>
          <w:marRight w:val="0"/>
          <w:marTop w:val="0"/>
          <w:marBottom w:val="0"/>
          <w:divBdr>
            <w:top w:val="none" w:sz="0" w:space="0" w:color="auto"/>
            <w:left w:val="none" w:sz="0" w:space="0" w:color="auto"/>
            <w:bottom w:val="none" w:sz="0" w:space="0" w:color="auto"/>
            <w:right w:val="none" w:sz="0" w:space="0" w:color="auto"/>
          </w:divBdr>
          <w:divsChild>
            <w:div w:id="206380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042815">
      <w:bodyDiv w:val="1"/>
      <w:marLeft w:val="0"/>
      <w:marRight w:val="0"/>
      <w:marTop w:val="0"/>
      <w:marBottom w:val="0"/>
      <w:divBdr>
        <w:top w:val="none" w:sz="0" w:space="0" w:color="auto"/>
        <w:left w:val="none" w:sz="0" w:space="0" w:color="auto"/>
        <w:bottom w:val="none" w:sz="0" w:space="0" w:color="auto"/>
        <w:right w:val="none" w:sz="0" w:space="0" w:color="auto"/>
      </w:divBdr>
    </w:div>
    <w:div w:id="772214419">
      <w:bodyDiv w:val="1"/>
      <w:marLeft w:val="0"/>
      <w:marRight w:val="0"/>
      <w:marTop w:val="0"/>
      <w:marBottom w:val="0"/>
      <w:divBdr>
        <w:top w:val="none" w:sz="0" w:space="0" w:color="auto"/>
        <w:left w:val="none" w:sz="0" w:space="0" w:color="auto"/>
        <w:bottom w:val="none" w:sz="0" w:space="0" w:color="auto"/>
        <w:right w:val="none" w:sz="0" w:space="0" w:color="auto"/>
      </w:divBdr>
    </w:div>
    <w:div w:id="834804949">
      <w:bodyDiv w:val="1"/>
      <w:marLeft w:val="0"/>
      <w:marRight w:val="0"/>
      <w:marTop w:val="0"/>
      <w:marBottom w:val="0"/>
      <w:divBdr>
        <w:top w:val="none" w:sz="0" w:space="0" w:color="auto"/>
        <w:left w:val="none" w:sz="0" w:space="0" w:color="auto"/>
        <w:bottom w:val="none" w:sz="0" w:space="0" w:color="auto"/>
        <w:right w:val="none" w:sz="0" w:space="0" w:color="auto"/>
      </w:divBdr>
    </w:div>
    <w:div w:id="854346205">
      <w:bodyDiv w:val="1"/>
      <w:marLeft w:val="0"/>
      <w:marRight w:val="0"/>
      <w:marTop w:val="0"/>
      <w:marBottom w:val="0"/>
      <w:divBdr>
        <w:top w:val="none" w:sz="0" w:space="0" w:color="auto"/>
        <w:left w:val="none" w:sz="0" w:space="0" w:color="auto"/>
        <w:bottom w:val="none" w:sz="0" w:space="0" w:color="auto"/>
        <w:right w:val="none" w:sz="0" w:space="0" w:color="auto"/>
      </w:divBdr>
    </w:div>
    <w:div w:id="857044109">
      <w:bodyDiv w:val="1"/>
      <w:marLeft w:val="0"/>
      <w:marRight w:val="0"/>
      <w:marTop w:val="0"/>
      <w:marBottom w:val="0"/>
      <w:divBdr>
        <w:top w:val="none" w:sz="0" w:space="0" w:color="auto"/>
        <w:left w:val="none" w:sz="0" w:space="0" w:color="auto"/>
        <w:bottom w:val="none" w:sz="0" w:space="0" w:color="auto"/>
        <w:right w:val="none" w:sz="0" w:space="0" w:color="auto"/>
      </w:divBdr>
    </w:div>
    <w:div w:id="904224580">
      <w:bodyDiv w:val="1"/>
      <w:marLeft w:val="0"/>
      <w:marRight w:val="0"/>
      <w:marTop w:val="0"/>
      <w:marBottom w:val="0"/>
      <w:divBdr>
        <w:top w:val="none" w:sz="0" w:space="0" w:color="auto"/>
        <w:left w:val="none" w:sz="0" w:space="0" w:color="auto"/>
        <w:bottom w:val="none" w:sz="0" w:space="0" w:color="auto"/>
        <w:right w:val="none" w:sz="0" w:space="0" w:color="auto"/>
      </w:divBdr>
    </w:div>
    <w:div w:id="912737787">
      <w:bodyDiv w:val="1"/>
      <w:marLeft w:val="0"/>
      <w:marRight w:val="0"/>
      <w:marTop w:val="0"/>
      <w:marBottom w:val="0"/>
      <w:divBdr>
        <w:top w:val="none" w:sz="0" w:space="0" w:color="auto"/>
        <w:left w:val="none" w:sz="0" w:space="0" w:color="auto"/>
        <w:bottom w:val="none" w:sz="0" w:space="0" w:color="auto"/>
        <w:right w:val="none" w:sz="0" w:space="0" w:color="auto"/>
      </w:divBdr>
    </w:div>
    <w:div w:id="929311336">
      <w:bodyDiv w:val="1"/>
      <w:marLeft w:val="0"/>
      <w:marRight w:val="0"/>
      <w:marTop w:val="0"/>
      <w:marBottom w:val="0"/>
      <w:divBdr>
        <w:top w:val="none" w:sz="0" w:space="0" w:color="auto"/>
        <w:left w:val="none" w:sz="0" w:space="0" w:color="auto"/>
        <w:bottom w:val="none" w:sz="0" w:space="0" w:color="auto"/>
        <w:right w:val="none" w:sz="0" w:space="0" w:color="auto"/>
      </w:divBdr>
    </w:div>
    <w:div w:id="972252996">
      <w:bodyDiv w:val="1"/>
      <w:marLeft w:val="0"/>
      <w:marRight w:val="0"/>
      <w:marTop w:val="0"/>
      <w:marBottom w:val="0"/>
      <w:divBdr>
        <w:top w:val="none" w:sz="0" w:space="0" w:color="auto"/>
        <w:left w:val="none" w:sz="0" w:space="0" w:color="auto"/>
        <w:bottom w:val="none" w:sz="0" w:space="0" w:color="auto"/>
        <w:right w:val="none" w:sz="0" w:space="0" w:color="auto"/>
      </w:divBdr>
    </w:div>
    <w:div w:id="978269144">
      <w:bodyDiv w:val="1"/>
      <w:marLeft w:val="0"/>
      <w:marRight w:val="0"/>
      <w:marTop w:val="0"/>
      <w:marBottom w:val="0"/>
      <w:divBdr>
        <w:top w:val="none" w:sz="0" w:space="0" w:color="auto"/>
        <w:left w:val="none" w:sz="0" w:space="0" w:color="auto"/>
        <w:bottom w:val="none" w:sz="0" w:space="0" w:color="auto"/>
        <w:right w:val="none" w:sz="0" w:space="0" w:color="auto"/>
      </w:divBdr>
    </w:div>
    <w:div w:id="991906262">
      <w:bodyDiv w:val="1"/>
      <w:marLeft w:val="0"/>
      <w:marRight w:val="0"/>
      <w:marTop w:val="0"/>
      <w:marBottom w:val="0"/>
      <w:divBdr>
        <w:top w:val="none" w:sz="0" w:space="0" w:color="auto"/>
        <w:left w:val="none" w:sz="0" w:space="0" w:color="auto"/>
        <w:bottom w:val="none" w:sz="0" w:space="0" w:color="auto"/>
        <w:right w:val="none" w:sz="0" w:space="0" w:color="auto"/>
      </w:divBdr>
      <w:divsChild>
        <w:div w:id="688143438">
          <w:marLeft w:val="0"/>
          <w:marRight w:val="0"/>
          <w:marTop w:val="0"/>
          <w:marBottom w:val="0"/>
          <w:divBdr>
            <w:top w:val="none" w:sz="0" w:space="0" w:color="auto"/>
            <w:left w:val="none" w:sz="0" w:space="0" w:color="auto"/>
            <w:bottom w:val="none" w:sz="0" w:space="0" w:color="auto"/>
            <w:right w:val="none" w:sz="0" w:space="0" w:color="auto"/>
          </w:divBdr>
          <w:divsChild>
            <w:div w:id="450637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8897524">
      <w:bodyDiv w:val="1"/>
      <w:marLeft w:val="0"/>
      <w:marRight w:val="0"/>
      <w:marTop w:val="0"/>
      <w:marBottom w:val="0"/>
      <w:divBdr>
        <w:top w:val="none" w:sz="0" w:space="0" w:color="auto"/>
        <w:left w:val="none" w:sz="0" w:space="0" w:color="auto"/>
        <w:bottom w:val="none" w:sz="0" w:space="0" w:color="auto"/>
        <w:right w:val="none" w:sz="0" w:space="0" w:color="auto"/>
      </w:divBdr>
    </w:div>
    <w:div w:id="1028288775">
      <w:bodyDiv w:val="1"/>
      <w:marLeft w:val="0"/>
      <w:marRight w:val="0"/>
      <w:marTop w:val="0"/>
      <w:marBottom w:val="0"/>
      <w:divBdr>
        <w:top w:val="none" w:sz="0" w:space="0" w:color="auto"/>
        <w:left w:val="none" w:sz="0" w:space="0" w:color="auto"/>
        <w:bottom w:val="none" w:sz="0" w:space="0" w:color="auto"/>
        <w:right w:val="none" w:sz="0" w:space="0" w:color="auto"/>
      </w:divBdr>
    </w:div>
    <w:div w:id="1098595851">
      <w:bodyDiv w:val="1"/>
      <w:marLeft w:val="0"/>
      <w:marRight w:val="0"/>
      <w:marTop w:val="0"/>
      <w:marBottom w:val="0"/>
      <w:divBdr>
        <w:top w:val="none" w:sz="0" w:space="0" w:color="auto"/>
        <w:left w:val="none" w:sz="0" w:space="0" w:color="auto"/>
        <w:bottom w:val="none" w:sz="0" w:space="0" w:color="auto"/>
        <w:right w:val="none" w:sz="0" w:space="0" w:color="auto"/>
      </w:divBdr>
    </w:div>
    <w:div w:id="1124926289">
      <w:bodyDiv w:val="1"/>
      <w:marLeft w:val="0"/>
      <w:marRight w:val="0"/>
      <w:marTop w:val="0"/>
      <w:marBottom w:val="0"/>
      <w:divBdr>
        <w:top w:val="none" w:sz="0" w:space="0" w:color="auto"/>
        <w:left w:val="none" w:sz="0" w:space="0" w:color="auto"/>
        <w:bottom w:val="none" w:sz="0" w:space="0" w:color="auto"/>
        <w:right w:val="none" w:sz="0" w:space="0" w:color="auto"/>
      </w:divBdr>
    </w:div>
    <w:div w:id="1129013936">
      <w:bodyDiv w:val="1"/>
      <w:marLeft w:val="0"/>
      <w:marRight w:val="0"/>
      <w:marTop w:val="0"/>
      <w:marBottom w:val="0"/>
      <w:divBdr>
        <w:top w:val="none" w:sz="0" w:space="0" w:color="auto"/>
        <w:left w:val="none" w:sz="0" w:space="0" w:color="auto"/>
        <w:bottom w:val="none" w:sz="0" w:space="0" w:color="auto"/>
        <w:right w:val="none" w:sz="0" w:space="0" w:color="auto"/>
      </w:divBdr>
    </w:div>
    <w:div w:id="1164930138">
      <w:bodyDiv w:val="1"/>
      <w:marLeft w:val="0"/>
      <w:marRight w:val="0"/>
      <w:marTop w:val="0"/>
      <w:marBottom w:val="0"/>
      <w:divBdr>
        <w:top w:val="none" w:sz="0" w:space="0" w:color="auto"/>
        <w:left w:val="none" w:sz="0" w:space="0" w:color="auto"/>
        <w:bottom w:val="none" w:sz="0" w:space="0" w:color="auto"/>
        <w:right w:val="none" w:sz="0" w:space="0" w:color="auto"/>
      </w:divBdr>
    </w:div>
    <w:div w:id="1198349882">
      <w:bodyDiv w:val="1"/>
      <w:marLeft w:val="0"/>
      <w:marRight w:val="0"/>
      <w:marTop w:val="0"/>
      <w:marBottom w:val="0"/>
      <w:divBdr>
        <w:top w:val="none" w:sz="0" w:space="0" w:color="auto"/>
        <w:left w:val="none" w:sz="0" w:space="0" w:color="auto"/>
        <w:bottom w:val="none" w:sz="0" w:space="0" w:color="auto"/>
        <w:right w:val="none" w:sz="0" w:space="0" w:color="auto"/>
      </w:divBdr>
    </w:div>
    <w:div w:id="1205560292">
      <w:bodyDiv w:val="1"/>
      <w:marLeft w:val="0"/>
      <w:marRight w:val="0"/>
      <w:marTop w:val="0"/>
      <w:marBottom w:val="0"/>
      <w:divBdr>
        <w:top w:val="none" w:sz="0" w:space="0" w:color="auto"/>
        <w:left w:val="none" w:sz="0" w:space="0" w:color="auto"/>
        <w:bottom w:val="none" w:sz="0" w:space="0" w:color="auto"/>
        <w:right w:val="none" w:sz="0" w:space="0" w:color="auto"/>
      </w:divBdr>
    </w:div>
    <w:div w:id="1239365209">
      <w:bodyDiv w:val="1"/>
      <w:marLeft w:val="0"/>
      <w:marRight w:val="0"/>
      <w:marTop w:val="0"/>
      <w:marBottom w:val="0"/>
      <w:divBdr>
        <w:top w:val="none" w:sz="0" w:space="0" w:color="auto"/>
        <w:left w:val="none" w:sz="0" w:space="0" w:color="auto"/>
        <w:bottom w:val="none" w:sz="0" w:space="0" w:color="auto"/>
        <w:right w:val="none" w:sz="0" w:space="0" w:color="auto"/>
      </w:divBdr>
    </w:div>
    <w:div w:id="1241715901">
      <w:bodyDiv w:val="1"/>
      <w:marLeft w:val="0"/>
      <w:marRight w:val="0"/>
      <w:marTop w:val="0"/>
      <w:marBottom w:val="0"/>
      <w:divBdr>
        <w:top w:val="none" w:sz="0" w:space="0" w:color="auto"/>
        <w:left w:val="none" w:sz="0" w:space="0" w:color="auto"/>
        <w:bottom w:val="none" w:sz="0" w:space="0" w:color="auto"/>
        <w:right w:val="none" w:sz="0" w:space="0" w:color="auto"/>
      </w:divBdr>
      <w:divsChild>
        <w:div w:id="1495952448">
          <w:marLeft w:val="0"/>
          <w:marRight w:val="0"/>
          <w:marTop w:val="0"/>
          <w:marBottom w:val="0"/>
          <w:divBdr>
            <w:top w:val="none" w:sz="0" w:space="0" w:color="auto"/>
            <w:left w:val="none" w:sz="0" w:space="0" w:color="auto"/>
            <w:bottom w:val="none" w:sz="0" w:space="0" w:color="auto"/>
            <w:right w:val="none" w:sz="0" w:space="0" w:color="auto"/>
          </w:divBdr>
          <w:divsChild>
            <w:div w:id="1965379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5073571">
      <w:bodyDiv w:val="1"/>
      <w:marLeft w:val="0"/>
      <w:marRight w:val="0"/>
      <w:marTop w:val="0"/>
      <w:marBottom w:val="0"/>
      <w:divBdr>
        <w:top w:val="none" w:sz="0" w:space="0" w:color="auto"/>
        <w:left w:val="none" w:sz="0" w:space="0" w:color="auto"/>
        <w:bottom w:val="none" w:sz="0" w:space="0" w:color="auto"/>
        <w:right w:val="none" w:sz="0" w:space="0" w:color="auto"/>
      </w:divBdr>
    </w:div>
    <w:div w:id="1311441388">
      <w:bodyDiv w:val="1"/>
      <w:marLeft w:val="0"/>
      <w:marRight w:val="0"/>
      <w:marTop w:val="0"/>
      <w:marBottom w:val="0"/>
      <w:divBdr>
        <w:top w:val="none" w:sz="0" w:space="0" w:color="auto"/>
        <w:left w:val="none" w:sz="0" w:space="0" w:color="auto"/>
        <w:bottom w:val="none" w:sz="0" w:space="0" w:color="auto"/>
        <w:right w:val="none" w:sz="0" w:space="0" w:color="auto"/>
      </w:divBdr>
    </w:div>
    <w:div w:id="1417550999">
      <w:bodyDiv w:val="1"/>
      <w:marLeft w:val="0"/>
      <w:marRight w:val="0"/>
      <w:marTop w:val="0"/>
      <w:marBottom w:val="0"/>
      <w:divBdr>
        <w:top w:val="none" w:sz="0" w:space="0" w:color="auto"/>
        <w:left w:val="none" w:sz="0" w:space="0" w:color="auto"/>
        <w:bottom w:val="none" w:sz="0" w:space="0" w:color="auto"/>
        <w:right w:val="none" w:sz="0" w:space="0" w:color="auto"/>
      </w:divBdr>
    </w:div>
    <w:div w:id="1431504621">
      <w:bodyDiv w:val="1"/>
      <w:marLeft w:val="0"/>
      <w:marRight w:val="0"/>
      <w:marTop w:val="0"/>
      <w:marBottom w:val="0"/>
      <w:divBdr>
        <w:top w:val="none" w:sz="0" w:space="0" w:color="auto"/>
        <w:left w:val="none" w:sz="0" w:space="0" w:color="auto"/>
        <w:bottom w:val="none" w:sz="0" w:space="0" w:color="auto"/>
        <w:right w:val="none" w:sz="0" w:space="0" w:color="auto"/>
      </w:divBdr>
    </w:div>
    <w:div w:id="1510100520">
      <w:bodyDiv w:val="1"/>
      <w:marLeft w:val="0"/>
      <w:marRight w:val="0"/>
      <w:marTop w:val="0"/>
      <w:marBottom w:val="0"/>
      <w:divBdr>
        <w:top w:val="none" w:sz="0" w:space="0" w:color="auto"/>
        <w:left w:val="none" w:sz="0" w:space="0" w:color="auto"/>
        <w:bottom w:val="none" w:sz="0" w:space="0" w:color="auto"/>
        <w:right w:val="none" w:sz="0" w:space="0" w:color="auto"/>
      </w:divBdr>
      <w:divsChild>
        <w:div w:id="518079043">
          <w:marLeft w:val="0"/>
          <w:marRight w:val="0"/>
          <w:marTop w:val="0"/>
          <w:marBottom w:val="0"/>
          <w:divBdr>
            <w:top w:val="none" w:sz="0" w:space="0" w:color="auto"/>
            <w:left w:val="none" w:sz="0" w:space="0" w:color="auto"/>
            <w:bottom w:val="none" w:sz="0" w:space="0" w:color="auto"/>
            <w:right w:val="none" w:sz="0" w:space="0" w:color="auto"/>
          </w:divBdr>
          <w:divsChild>
            <w:div w:id="1593120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5248895">
      <w:bodyDiv w:val="1"/>
      <w:marLeft w:val="0"/>
      <w:marRight w:val="0"/>
      <w:marTop w:val="0"/>
      <w:marBottom w:val="0"/>
      <w:divBdr>
        <w:top w:val="none" w:sz="0" w:space="0" w:color="auto"/>
        <w:left w:val="none" w:sz="0" w:space="0" w:color="auto"/>
        <w:bottom w:val="none" w:sz="0" w:space="0" w:color="auto"/>
        <w:right w:val="none" w:sz="0" w:space="0" w:color="auto"/>
      </w:divBdr>
    </w:div>
    <w:div w:id="1544102288">
      <w:bodyDiv w:val="1"/>
      <w:marLeft w:val="0"/>
      <w:marRight w:val="0"/>
      <w:marTop w:val="0"/>
      <w:marBottom w:val="0"/>
      <w:divBdr>
        <w:top w:val="none" w:sz="0" w:space="0" w:color="auto"/>
        <w:left w:val="none" w:sz="0" w:space="0" w:color="auto"/>
        <w:bottom w:val="none" w:sz="0" w:space="0" w:color="auto"/>
        <w:right w:val="none" w:sz="0" w:space="0" w:color="auto"/>
      </w:divBdr>
    </w:div>
    <w:div w:id="1558010618">
      <w:bodyDiv w:val="1"/>
      <w:marLeft w:val="0"/>
      <w:marRight w:val="0"/>
      <w:marTop w:val="0"/>
      <w:marBottom w:val="0"/>
      <w:divBdr>
        <w:top w:val="none" w:sz="0" w:space="0" w:color="auto"/>
        <w:left w:val="none" w:sz="0" w:space="0" w:color="auto"/>
        <w:bottom w:val="none" w:sz="0" w:space="0" w:color="auto"/>
        <w:right w:val="none" w:sz="0" w:space="0" w:color="auto"/>
      </w:divBdr>
    </w:div>
    <w:div w:id="1560093775">
      <w:bodyDiv w:val="1"/>
      <w:marLeft w:val="0"/>
      <w:marRight w:val="0"/>
      <w:marTop w:val="0"/>
      <w:marBottom w:val="0"/>
      <w:divBdr>
        <w:top w:val="none" w:sz="0" w:space="0" w:color="auto"/>
        <w:left w:val="none" w:sz="0" w:space="0" w:color="auto"/>
        <w:bottom w:val="none" w:sz="0" w:space="0" w:color="auto"/>
        <w:right w:val="none" w:sz="0" w:space="0" w:color="auto"/>
      </w:divBdr>
    </w:div>
    <w:div w:id="1589776433">
      <w:bodyDiv w:val="1"/>
      <w:marLeft w:val="0"/>
      <w:marRight w:val="0"/>
      <w:marTop w:val="0"/>
      <w:marBottom w:val="0"/>
      <w:divBdr>
        <w:top w:val="none" w:sz="0" w:space="0" w:color="auto"/>
        <w:left w:val="none" w:sz="0" w:space="0" w:color="auto"/>
        <w:bottom w:val="none" w:sz="0" w:space="0" w:color="auto"/>
        <w:right w:val="none" w:sz="0" w:space="0" w:color="auto"/>
      </w:divBdr>
    </w:div>
    <w:div w:id="1607350293">
      <w:bodyDiv w:val="1"/>
      <w:marLeft w:val="0"/>
      <w:marRight w:val="0"/>
      <w:marTop w:val="0"/>
      <w:marBottom w:val="0"/>
      <w:divBdr>
        <w:top w:val="none" w:sz="0" w:space="0" w:color="auto"/>
        <w:left w:val="none" w:sz="0" w:space="0" w:color="auto"/>
        <w:bottom w:val="none" w:sz="0" w:space="0" w:color="auto"/>
        <w:right w:val="none" w:sz="0" w:space="0" w:color="auto"/>
      </w:divBdr>
    </w:div>
    <w:div w:id="1689334076">
      <w:bodyDiv w:val="1"/>
      <w:marLeft w:val="0"/>
      <w:marRight w:val="0"/>
      <w:marTop w:val="0"/>
      <w:marBottom w:val="0"/>
      <w:divBdr>
        <w:top w:val="none" w:sz="0" w:space="0" w:color="auto"/>
        <w:left w:val="none" w:sz="0" w:space="0" w:color="auto"/>
        <w:bottom w:val="none" w:sz="0" w:space="0" w:color="auto"/>
        <w:right w:val="none" w:sz="0" w:space="0" w:color="auto"/>
      </w:divBdr>
    </w:div>
    <w:div w:id="1744451270">
      <w:bodyDiv w:val="1"/>
      <w:marLeft w:val="0"/>
      <w:marRight w:val="0"/>
      <w:marTop w:val="0"/>
      <w:marBottom w:val="0"/>
      <w:divBdr>
        <w:top w:val="none" w:sz="0" w:space="0" w:color="auto"/>
        <w:left w:val="none" w:sz="0" w:space="0" w:color="auto"/>
        <w:bottom w:val="none" w:sz="0" w:space="0" w:color="auto"/>
        <w:right w:val="none" w:sz="0" w:space="0" w:color="auto"/>
      </w:divBdr>
    </w:div>
    <w:div w:id="1748529375">
      <w:bodyDiv w:val="1"/>
      <w:marLeft w:val="0"/>
      <w:marRight w:val="0"/>
      <w:marTop w:val="0"/>
      <w:marBottom w:val="0"/>
      <w:divBdr>
        <w:top w:val="none" w:sz="0" w:space="0" w:color="auto"/>
        <w:left w:val="none" w:sz="0" w:space="0" w:color="auto"/>
        <w:bottom w:val="none" w:sz="0" w:space="0" w:color="auto"/>
        <w:right w:val="none" w:sz="0" w:space="0" w:color="auto"/>
      </w:divBdr>
    </w:div>
    <w:div w:id="1766223346">
      <w:bodyDiv w:val="1"/>
      <w:marLeft w:val="0"/>
      <w:marRight w:val="0"/>
      <w:marTop w:val="0"/>
      <w:marBottom w:val="0"/>
      <w:divBdr>
        <w:top w:val="none" w:sz="0" w:space="0" w:color="auto"/>
        <w:left w:val="none" w:sz="0" w:space="0" w:color="auto"/>
        <w:bottom w:val="none" w:sz="0" w:space="0" w:color="auto"/>
        <w:right w:val="none" w:sz="0" w:space="0" w:color="auto"/>
      </w:divBdr>
    </w:div>
    <w:div w:id="1773163207">
      <w:bodyDiv w:val="1"/>
      <w:marLeft w:val="0"/>
      <w:marRight w:val="0"/>
      <w:marTop w:val="0"/>
      <w:marBottom w:val="0"/>
      <w:divBdr>
        <w:top w:val="none" w:sz="0" w:space="0" w:color="auto"/>
        <w:left w:val="none" w:sz="0" w:space="0" w:color="auto"/>
        <w:bottom w:val="none" w:sz="0" w:space="0" w:color="auto"/>
        <w:right w:val="none" w:sz="0" w:space="0" w:color="auto"/>
      </w:divBdr>
    </w:div>
    <w:div w:id="1774086701">
      <w:bodyDiv w:val="1"/>
      <w:marLeft w:val="0"/>
      <w:marRight w:val="0"/>
      <w:marTop w:val="0"/>
      <w:marBottom w:val="0"/>
      <w:divBdr>
        <w:top w:val="none" w:sz="0" w:space="0" w:color="auto"/>
        <w:left w:val="none" w:sz="0" w:space="0" w:color="auto"/>
        <w:bottom w:val="none" w:sz="0" w:space="0" w:color="auto"/>
        <w:right w:val="none" w:sz="0" w:space="0" w:color="auto"/>
      </w:divBdr>
    </w:div>
    <w:div w:id="1845315361">
      <w:bodyDiv w:val="1"/>
      <w:marLeft w:val="0"/>
      <w:marRight w:val="0"/>
      <w:marTop w:val="0"/>
      <w:marBottom w:val="0"/>
      <w:divBdr>
        <w:top w:val="none" w:sz="0" w:space="0" w:color="auto"/>
        <w:left w:val="none" w:sz="0" w:space="0" w:color="auto"/>
        <w:bottom w:val="none" w:sz="0" w:space="0" w:color="auto"/>
        <w:right w:val="none" w:sz="0" w:space="0" w:color="auto"/>
      </w:divBdr>
    </w:div>
    <w:div w:id="1849249514">
      <w:bodyDiv w:val="1"/>
      <w:marLeft w:val="0"/>
      <w:marRight w:val="0"/>
      <w:marTop w:val="0"/>
      <w:marBottom w:val="0"/>
      <w:divBdr>
        <w:top w:val="none" w:sz="0" w:space="0" w:color="auto"/>
        <w:left w:val="none" w:sz="0" w:space="0" w:color="auto"/>
        <w:bottom w:val="none" w:sz="0" w:space="0" w:color="auto"/>
        <w:right w:val="none" w:sz="0" w:space="0" w:color="auto"/>
      </w:divBdr>
      <w:divsChild>
        <w:div w:id="1718705417">
          <w:marLeft w:val="0"/>
          <w:marRight w:val="0"/>
          <w:marTop w:val="0"/>
          <w:marBottom w:val="0"/>
          <w:divBdr>
            <w:top w:val="none" w:sz="0" w:space="0" w:color="auto"/>
            <w:left w:val="none" w:sz="0" w:space="0" w:color="auto"/>
            <w:bottom w:val="none" w:sz="0" w:space="0" w:color="auto"/>
            <w:right w:val="none" w:sz="0" w:space="0" w:color="auto"/>
          </w:divBdr>
        </w:div>
        <w:div w:id="1260137715">
          <w:marLeft w:val="0"/>
          <w:marRight w:val="0"/>
          <w:marTop w:val="0"/>
          <w:marBottom w:val="0"/>
          <w:divBdr>
            <w:top w:val="none" w:sz="0" w:space="0" w:color="auto"/>
            <w:left w:val="none" w:sz="0" w:space="0" w:color="auto"/>
            <w:bottom w:val="none" w:sz="0" w:space="0" w:color="auto"/>
            <w:right w:val="none" w:sz="0" w:space="0" w:color="auto"/>
          </w:divBdr>
        </w:div>
      </w:divsChild>
    </w:div>
    <w:div w:id="1850103268">
      <w:bodyDiv w:val="1"/>
      <w:marLeft w:val="0"/>
      <w:marRight w:val="0"/>
      <w:marTop w:val="0"/>
      <w:marBottom w:val="0"/>
      <w:divBdr>
        <w:top w:val="none" w:sz="0" w:space="0" w:color="auto"/>
        <w:left w:val="none" w:sz="0" w:space="0" w:color="auto"/>
        <w:bottom w:val="none" w:sz="0" w:space="0" w:color="auto"/>
        <w:right w:val="none" w:sz="0" w:space="0" w:color="auto"/>
      </w:divBdr>
    </w:div>
    <w:div w:id="1866020906">
      <w:bodyDiv w:val="1"/>
      <w:marLeft w:val="0"/>
      <w:marRight w:val="0"/>
      <w:marTop w:val="0"/>
      <w:marBottom w:val="0"/>
      <w:divBdr>
        <w:top w:val="none" w:sz="0" w:space="0" w:color="auto"/>
        <w:left w:val="none" w:sz="0" w:space="0" w:color="auto"/>
        <w:bottom w:val="none" w:sz="0" w:space="0" w:color="auto"/>
        <w:right w:val="none" w:sz="0" w:space="0" w:color="auto"/>
      </w:divBdr>
    </w:div>
    <w:div w:id="1868330316">
      <w:bodyDiv w:val="1"/>
      <w:marLeft w:val="0"/>
      <w:marRight w:val="0"/>
      <w:marTop w:val="0"/>
      <w:marBottom w:val="0"/>
      <w:divBdr>
        <w:top w:val="none" w:sz="0" w:space="0" w:color="auto"/>
        <w:left w:val="none" w:sz="0" w:space="0" w:color="auto"/>
        <w:bottom w:val="none" w:sz="0" w:space="0" w:color="auto"/>
        <w:right w:val="none" w:sz="0" w:space="0" w:color="auto"/>
      </w:divBdr>
    </w:div>
    <w:div w:id="1876917865">
      <w:bodyDiv w:val="1"/>
      <w:marLeft w:val="0"/>
      <w:marRight w:val="0"/>
      <w:marTop w:val="0"/>
      <w:marBottom w:val="0"/>
      <w:divBdr>
        <w:top w:val="none" w:sz="0" w:space="0" w:color="auto"/>
        <w:left w:val="none" w:sz="0" w:space="0" w:color="auto"/>
        <w:bottom w:val="none" w:sz="0" w:space="0" w:color="auto"/>
        <w:right w:val="none" w:sz="0" w:space="0" w:color="auto"/>
      </w:divBdr>
    </w:div>
    <w:div w:id="1936161318">
      <w:bodyDiv w:val="1"/>
      <w:marLeft w:val="0"/>
      <w:marRight w:val="0"/>
      <w:marTop w:val="0"/>
      <w:marBottom w:val="0"/>
      <w:divBdr>
        <w:top w:val="none" w:sz="0" w:space="0" w:color="auto"/>
        <w:left w:val="none" w:sz="0" w:space="0" w:color="auto"/>
        <w:bottom w:val="none" w:sz="0" w:space="0" w:color="auto"/>
        <w:right w:val="none" w:sz="0" w:space="0" w:color="auto"/>
      </w:divBdr>
      <w:divsChild>
        <w:div w:id="685862245">
          <w:marLeft w:val="0"/>
          <w:marRight w:val="0"/>
          <w:marTop w:val="0"/>
          <w:marBottom w:val="0"/>
          <w:divBdr>
            <w:top w:val="none" w:sz="0" w:space="0" w:color="auto"/>
            <w:left w:val="none" w:sz="0" w:space="0" w:color="auto"/>
            <w:bottom w:val="none" w:sz="0" w:space="0" w:color="auto"/>
            <w:right w:val="none" w:sz="0" w:space="0" w:color="auto"/>
          </w:divBdr>
          <w:divsChild>
            <w:div w:id="59332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7131796">
      <w:bodyDiv w:val="1"/>
      <w:marLeft w:val="0"/>
      <w:marRight w:val="0"/>
      <w:marTop w:val="0"/>
      <w:marBottom w:val="0"/>
      <w:divBdr>
        <w:top w:val="none" w:sz="0" w:space="0" w:color="auto"/>
        <w:left w:val="none" w:sz="0" w:space="0" w:color="auto"/>
        <w:bottom w:val="none" w:sz="0" w:space="0" w:color="auto"/>
        <w:right w:val="none" w:sz="0" w:space="0" w:color="auto"/>
      </w:divBdr>
    </w:div>
    <w:div w:id="2063476522">
      <w:bodyDiv w:val="1"/>
      <w:marLeft w:val="0"/>
      <w:marRight w:val="0"/>
      <w:marTop w:val="0"/>
      <w:marBottom w:val="0"/>
      <w:divBdr>
        <w:top w:val="none" w:sz="0" w:space="0" w:color="auto"/>
        <w:left w:val="none" w:sz="0" w:space="0" w:color="auto"/>
        <w:bottom w:val="none" w:sz="0" w:space="0" w:color="auto"/>
        <w:right w:val="none" w:sz="0" w:space="0" w:color="auto"/>
      </w:divBdr>
      <w:divsChild>
        <w:div w:id="276446026">
          <w:marLeft w:val="0"/>
          <w:marRight w:val="0"/>
          <w:marTop w:val="0"/>
          <w:marBottom w:val="0"/>
          <w:divBdr>
            <w:top w:val="none" w:sz="0" w:space="0" w:color="auto"/>
            <w:left w:val="none" w:sz="0" w:space="0" w:color="auto"/>
            <w:bottom w:val="none" w:sz="0" w:space="0" w:color="auto"/>
            <w:right w:val="none" w:sz="0" w:space="0" w:color="auto"/>
          </w:divBdr>
          <w:divsChild>
            <w:div w:id="286855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2951526">
      <w:bodyDiv w:val="1"/>
      <w:marLeft w:val="0"/>
      <w:marRight w:val="0"/>
      <w:marTop w:val="0"/>
      <w:marBottom w:val="0"/>
      <w:divBdr>
        <w:top w:val="none" w:sz="0" w:space="0" w:color="auto"/>
        <w:left w:val="none" w:sz="0" w:space="0" w:color="auto"/>
        <w:bottom w:val="none" w:sz="0" w:space="0" w:color="auto"/>
        <w:right w:val="none" w:sz="0" w:space="0" w:color="auto"/>
      </w:divBdr>
      <w:divsChild>
        <w:div w:id="837697115">
          <w:marLeft w:val="0"/>
          <w:marRight w:val="0"/>
          <w:marTop w:val="0"/>
          <w:marBottom w:val="0"/>
          <w:divBdr>
            <w:top w:val="none" w:sz="0" w:space="0" w:color="auto"/>
            <w:left w:val="none" w:sz="0" w:space="0" w:color="auto"/>
            <w:bottom w:val="none" w:sz="0" w:space="0" w:color="auto"/>
            <w:right w:val="none" w:sz="0" w:space="0" w:color="auto"/>
          </w:divBdr>
          <w:divsChild>
            <w:div w:id="1369334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3842009">
      <w:bodyDiv w:val="1"/>
      <w:marLeft w:val="0"/>
      <w:marRight w:val="0"/>
      <w:marTop w:val="0"/>
      <w:marBottom w:val="0"/>
      <w:divBdr>
        <w:top w:val="none" w:sz="0" w:space="0" w:color="auto"/>
        <w:left w:val="none" w:sz="0" w:space="0" w:color="auto"/>
        <w:bottom w:val="none" w:sz="0" w:space="0" w:color="auto"/>
        <w:right w:val="none" w:sz="0" w:space="0" w:color="auto"/>
      </w:divBdr>
    </w:div>
    <w:div w:id="2127236736">
      <w:bodyDiv w:val="1"/>
      <w:marLeft w:val="0"/>
      <w:marRight w:val="0"/>
      <w:marTop w:val="0"/>
      <w:marBottom w:val="0"/>
      <w:divBdr>
        <w:top w:val="none" w:sz="0" w:space="0" w:color="auto"/>
        <w:left w:val="none" w:sz="0" w:space="0" w:color="auto"/>
        <w:bottom w:val="none" w:sz="0" w:space="0" w:color="auto"/>
        <w:right w:val="none" w:sz="0" w:space="0" w:color="auto"/>
      </w:divBdr>
      <w:divsChild>
        <w:div w:id="1351494606">
          <w:marLeft w:val="0"/>
          <w:marRight w:val="0"/>
          <w:marTop w:val="0"/>
          <w:marBottom w:val="0"/>
          <w:divBdr>
            <w:top w:val="none" w:sz="0" w:space="0" w:color="auto"/>
            <w:left w:val="none" w:sz="0" w:space="0" w:color="auto"/>
            <w:bottom w:val="none" w:sz="0" w:space="0" w:color="auto"/>
            <w:right w:val="none" w:sz="0" w:space="0" w:color="auto"/>
          </w:divBdr>
        </w:div>
        <w:div w:id="448341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E-mail:%20pto@zemles.com" TargetMode="Externa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hyperlink" Target="mailto:E-mail:%20pto@zemles.com" TargetMode="External"/><Relationship Id="rId19" Type="http://schemas.openxmlformats.org/officeDocument/2006/relationships/footer" Target="footer5.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glossaryDocument" Target="glossary/document.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1" Type="http://schemas.openxmlformats.org/officeDocument/2006/relationships/image" Target="media/image2.jpeg"/></Relationships>
</file>

<file path=word/_rels/footer4.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esktop\&#1056;&#1072;&#1073;&#1086;&#1095;&#1072;&#1103;\_&#1055;&#1088;&#1086;&#1077;&#1082;&#1090;&#1099;\&#1055;&#1047;\&#1054;&#1073;&#1098;&#1077;&#1082;&#1090;&#1072;%20&#1082;&#1072;&#1087;.%20&#1089;&#1090;&#1088;&#1086;&#1080;&#1090;&#1077;&#1083;&#1100;&#1089;&#1090;&#1074;&#1072;\5.2%20&#1064;&#1072;&#1073;&#1083;&#1086;&#1085;%20&#1048;&#1054;&#1057;.&#1042;&#1050;%20&#1086;&#1073;&#1098;&#1077;&#1082;&#1090;&#1072;%20&#1082;&#1072;&#1087;.%20&#1089;&#1090;&#1088;.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7FC4F5DB8926446F9FDEACE2C318CB93"/>
        <w:category>
          <w:name w:val="Общие"/>
          <w:gallery w:val="placeholder"/>
        </w:category>
        <w:types>
          <w:type w:val="bbPlcHdr"/>
        </w:types>
        <w:behaviors>
          <w:behavior w:val="content"/>
        </w:behaviors>
        <w:guid w:val="{1CA8A18B-E3AE-4AAC-8999-73991D6711AC}"/>
      </w:docPartPr>
      <w:docPartBody>
        <w:p w:rsidR="00960632" w:rsidRDefault="00271CBE" w:rsidP="00271CBE">
          <w:pPr>
            <w:pStyle w:val="7FC4F5DB8926446F9FDEACE2C318CB93"/>
          </w:pPr>
          <w:r w:rsidRPr="00282E5F">
            <w:rPr>
              <w:rStyle w:val="a3"/>
            </w:rPr>
            <w:t>Место для ввода даты.</w:t>
          </w:r>
        </w:p>
      </w:docPartBody>
    </w:docPart>
    <w:docPart>
      <w:docPartPr>
        <w:name w:val="719AFD25DB66486DA96B718EAA2D38B6"/>
        <w:category>
          <w:name w:val="Общие"/>
          <w:gallery w:val="placeholder"/>
        </w:category>
        <w:types>
          <w:type w:val="bbPlcHdr"/>
        </w:types>
        <w:behaviors>
          <w:behavior w:val="content"/>
        </w:behaviors>
        <w:guid w:val="{E6321DC7-3E6A-4CD3-9D68-39B475C2D605}"/>
      </w:docPartPr>
      <w:docPartBody>
        <w:p w:rsidR="00960632" w:rsidRDefault="00271CBE" w:rsidP="00271CBE">
          <w:pPr>
            <w:pStyle w:val="719AFD25DB66486DA96B718EAA2D38B6"/>
          </w:pPr>
          <w:r w:rsidRPr="00282E5F">
            <w:rPr>
              <w:rStyle w:val="a3"/>
            </w:rPr>
            <w:t>Место для ввода даты.</w:t>
          </w:r>
        </w:p>
      </w:docPartBody>
    </w:docPart>
    <w:docPart>
      <w:docPartPr>
        <w:name w:val="D0E8C3330F2F4DAC914A971C82B1413C"/>
        <w:category>
          <w:name w:val="Общие"/>
          <w:gallery w:val="placeholder"/>
        </w:category>
        <w:types>
          <w:type w:val="bbPlcHdr"/>
        </w:types>
        <w:behaviors>
          <w:behavior w:val="content"/>
        </w:behaviors>
        <w:guid w:val="{7D3834D8-420D-4519-A763-CEBCE470808D}"/>
      </w:docPartPr>
      <w:docPartBody>
        <w:p w:rsidR="00960632" w:rsidRDefault="00271CBE" w:rsidP="00271CBE">
          <w:pPr>
            <w:pStyle w:val="D0E8C3330F2F4DAC914A971C82B1413C"/>
          </w:pPr>
          <w:r w:rsidRPr="00282E5F">
            <w:rPr>
              <w:rStyle w:val="a3"/>
            </w:rPr>
            <w:t>Место для ввода даты.</w:t>
          </w:r>
        </w:p>
      </w:docPartBody>
    </w:docPart>
    <w:docPart>
      <w:docPartPr>
        <w:name w:val="05C318588B55456C913CE25412EE9F02"/>
        <w:category>
          <w:name w:val="Общие"/>
          <w:gallery w:val="placeholder"/>
        </w:category>
        <w:types>
          <w:type w:val="bbPlcHdr"/>
        </w:types>
        <w:behaviors>
          <w:behavior w:val="content"/>
        </w:behaviors>
        <w:guid w:val="{93838A33-312B-44E3-B5AE-58521B1BDB9D}"/>
      </w:docPartPr>
      <w:docPartBody>
        <w:p w:rsidR="00960632" w:rsidRDefault="00271CBE" w:rsidP="00271CBE">
          <w:pPr>
            <w:pStyle w:val="05C318588B55456C913CE25412EE9F02"/>
          </w:pPr>
          <w:r w:rsidRPr="00A6147D">
            <w:rPr>
              <w:rStyle w:val="a3"/>
            </w:rPr>
            <w:t>Год</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CC"/>
    <w:family w:val="swiss"/>
    <w:pitch w:val="variable"/>
    <w:sig w:usb0="00000287" w:usb1="00000000" w:usb2="00000000" w:usb3="00000000" w:csb0="0000009F" w:csb1="00000000"/>
  </w:font>
  <w:font w:name="Consolas">
    <w:panose1 w:val="020B0609020204030204"/>
    <w:charset w:val="CC"/>
    <w:family w:val="modern"/>
    <w:pitch w:val="fixed"/>
    <w:sig w:usb0="E10002FF" w:usb1="4000F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Aharoni">
    <w:panose1 w:val="02010803020104030203"/>
    <w:charset w:val="B1"/>
    <w:family w:val="auto"/>
    <w:pitch w:val="variable"/>
    <w:sig w:usb0="00000801" w:usb1="00000000" w:usb2="00000000" w:usb3="00000000" w:csb0="00000020" w:csb1="00000000"/>
  </w:font>
  <w:font w:name="ヒラギノ角ゴ Pro W3">
    <w:altName w:val="MS Gothic"/>
    <w:charset w:val="00"/>
    <w:family w:val="roman"/>
    <w:pitch w:val="default"/>
  </w:font>
  <w:font w:name="PMingLiU">
    <w:altName w:val="新細明體"/>
    <w:panose1 w:val="02020500000000000000"/>
    <w:charset w:val="88"/>
    <w:family w:val="roman"/>
    <w:pitch w:val="variable"/>
    <w:sig w:usb0="A00002FF" w:usb1="28CFFCFA" w:usb2="00000016" w:usb3="00000000" w:csb0="00100001" w:csb1="00000000"/>
  </w:font>
  <w:font w:name="ISOCPEUR">
    <w:panose1 w:val="020B06040202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1CBE"/>
    <w:rsid w:val="000E5553"/>
    <w:rsid w:val="001476A7"/>
    <w:rsid w:val="00173437"/>
    <w:rsid w:val="001D7686"/>
    <w:rsid w:val="00271CBE"/>
    <w:rsid w:val="003020F4"/>
    <w:rsid w:val="00353FF9"/>
    <w:rsid w:val="00380CD7"/>
    <w:rsid w:val="0039700D"/>
    <w:rsid w:val="003A1874"/>
    <w:rsid w:val="004F738E"/>
    <w:rsid w:val="005108E3"/>
    <w:rsid w:val="005E170B"/>
    <w:rsid w:val="006B1A02"/>
    <w:rsid w:val="008200B5"/>
    <w:rsid w:val="00931C9E"/>
    <w:rsid w:val="00960632"/>
    <w:rsid w:val="009E7306"/>
    <w:rsid w:val="00A054EE"/>
    <w:rsid w:val="00A2665A"/>
    <w:rsid w:val="00AC448B"/>
    <w:rsid w:val="00B47125"/>
    <w:rsid w:val="00B95D0D"/>
    <w:rsid w:val="00BB431A"/>
    <w:rsid w:val="00C64BBB"/>
    <w:rsid w:val="00C73AE8"/>
    <w:rsid w:val="00C90C93"/>
    <w:rsid w:val="00C963E2"/>
    <w:rsid w:val="00CF5916"/>
    <w:rsid w:val="00DD128A"/>
    <w:rsid w:val="00E479FF"/>
    <w:rsid w:val="00EA5F60"/>
    <w:rsid w:val="00EC6DC9"/>
    <w:rsid w:val="00F46F26"/>
    <w:rsid w:val="00F57F2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rsid w:val="00271CBE"/>
    <w:rPr>
      <w:color w:val="808080"/>
    </w:rPr>
  </w:style>
  <w:style w:type="paragraph" w:customStyle="1" w:styleId="7FC4F5DB8926446F9FDEACE2C318CB93">
    <w:name w:val="7FC4F5DB8926446F9FDEACE2C318CB93"/>
    <w:rsid w:val="00271CBE"/>
  </w:style>
  <w:style w:type="paragraph" w:customStyle="1" w:styleId="719AFD25DB66486DA96B718EAA2D38B6">
    <w:name w:val="719AFD25DB66486DA96B718EAA2D38B6"/>
    <w:rsid w:val="00271CBE"/>
  </w:style>
  <w:style w:type="paragraph" w:customStyle="1" w:styleId="D0E8C3330F2F4DAC914A971C82B1413C">
    <w:name w:val="D0E8C3330F2F4DAC914A971C82B1413C"/>
    <w:rsid w:val="00271CBE"/>
  </w:style>
  <w:style w:type="paragraph" w:customStyle="1" w:styleId="05C318588B55456C913CE25412EE9F02">
    <w:name w:val="05C318588B55456C913CE25412EE9F02"/>
    <w:rsid w:val="00271CB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2024</CompanyFax>
  <CompanyEmail/>
</CoverPageProperties>
</file>

<file path=customXml/item2.xml><?xml version="1.0" encoding="utf-8"?>
<b:Sources xmlns:b="http://schemas.openxmlformats.org/officeDocument/2006/bibliography" xmlns="http://schemas.openxmlformats.org/officeDocument/2006/bibliography" SelectedStyle="\GostName.XSL" StyleName="GOST - Name Sort"/>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92F636C6-9303-4FD4-9ADE-3EB4527F82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5.2 Шаблон ИОС.ВК объекта кап. стр</Template>
  <TotalTime>6234</TotalTime>
  <Pages>10</Pages>
  <Words>1341</Words>
  <Characters>7645</Characters>
  <Application>Microsoft Office Word</Application>
  <DocSecurity>0</DocSecurity>
  <Lines>63</Lines>
  <Paragraphs>17</Paragraphs>
  <ScaleCrop>false</ScaleCrop>
  <HeadingPairs>
    <vt:vector size="2" baseType="variant">
      <vt:variant>
        <vt:lpstr>Название</vt:lpstr>
      </vt:variant>
      <vt:variant>
        <vt:i4>1</vt:i4>
      </vt:variant>
    </vt:vector>
  </HeadingPairs>
  <TitlesOfParts>
    <vt:vector size="1" baseType="lpstr">
      <vt:lpstr/>
    </vt:vector>
  </TitlesOfParts>
  <Manager>Гавриленко А.Г.</Manager>
  <Company>ООО «ЕНИСЕЙСТРОЙ»</Company>
  <LinksUpToDate>false</LinksUpToDate>
  <CharactersWithSpaces>8969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178</cp:revision>
  <cp:lastPrinted>2024-11-01T03:39:00Z</cp:lastPrinted>
  <dcterms:created xsi:type="dcterms:W3CDTF">2017-09-26T07:30:00Z</dcterms:created>
  <dcterms:modified xsi:type="dcterms:W3CDTF">2024-11-01T03:39:00Z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Наименование проекта">
    <vt:lpwstr>"Жилые дома и инженерное обеспечение в квартале В по ул. Вильского микрорайона "Серебряный" г.Красноярска. Жилой дом №4"</vt:lpwstr>
  </property>
  <property fmtid="{D5CDD505-2E9C-101B-9397-08002B2CF9AE}" pid="3" name="Номер раздела">
    <vt:lpwstr>8</vt:lpwstr>
  </property>
  <property fmtid="{D5CDD505-2E9C-101B-9397-08002B2CF9AE}" pid="4" name="Наименование раздела">
    <vt:lpwstr>Перечень мероприятий по охране окружающей среды</vt:lpwstr>
  </property>
  <property fmtid="{D5CDD505-2E9C-101B-9397-08002B2CF9AE}" pid="5" name="ГИП">
    <vt:lpwstr>Гавриленко</vt:lpwstr>
  </property>
  <property fmtid="{D5CDD505-2E9C-101B-9397-08002B2CF9AE}" pid="6" name="Базовое обозначение">
    <vt:lpwstr>0106-2020</vt:lpwstr>
  </property>
  <property fmtid="{D5CDD505-2E9C-101B-9397-08002B2CF9AE}" pid="7" name="Доп. обозначение">
    <vt:lpwstr>-ППиМТ</vt:lpwstr>
  </property>
  <property fmtid="{D5CDD505-2E9C-101B-9397-08002B2CF9AE}" pid="8" name="Дата">
    <vt:lpwstr>09.17</vt:lpwstr>
  </property>
  <property fmtid="{D5CDD505-2E9C-101B-9397-08002B2CF9AE}" pid="9" name="Наименование части">
    <vt:lpwstr> </vt:lpwstr>
  </property>
  <property fmtid="{D5CDD505-2E9C-101B-9397-08002B2CF9AE}" pid="10" name="Номер части">
    <vt:lpwstr> </vt:lpwstr>
  </property>
</Properties>
</file>