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0"/>
        <w:gridCol w:w="4752"/>
      </w:tblGrid>
      <w:tr w:rsidR="0043277E" w:rsidRPr="00B233C1" w14:paraId="3DB86C1C" w14:textId="77777777" w:rsidTr="002E4F3D">
        <w:tc>
          <w:tcPr>
            <w:tcW w:w="5170" w:type="dxa"/>
          </w:tcPr>
          <w:p w14:paraId="6FC6C5C7" w14:textId="77777777" w:rsidR="0043277E" w:rsidRDefault="0043277E" w:rsidP="002E4F3D">
            <w:pPr>
              <w:pStyle w:val="afffffff1"/>
              <w:ind w:left="0" w:right="1229"/>
              <w:rPr>
                <w:rFonts w:ascii="Times New Roman" w:hAnsi="Times New Roman"/>
              </w:rPr>
            </w:pPr>
            <w:bookmarkStart w:id="0" w:name="_GoBack"/>
            <w:bookmarkEnd w:id="0"/>
            <w:r w:rsidRPr="00925FBC">
              <w:rPr>
                <w:rFonts w:ascii="Times New Roman" w:hAnsi="Times New Roman"/>
                <w:noProof/>
                <w:lang w:eastAsia="ru-RU"/>
              </w:rPr>
              <w:drawing>
                <wp:inline distT="0" distB="0" distL="0" distR="0" wp14:anchorId="77A3796A" wp14:editId="29679148">
                  <wp:extent cx="2196935" cy="1248883"/>
                  <wp:effectExtent l="0" t="0" r="0" b="8890"/>
                  <wp:docPr id="5" name="Рисунок 5" descr="N:\11. ЗемЛесПроект\Новый брендбук\ЗемЛес\ЗЛП. Фирменный стиль для общего пользования_\Логотип\Лого Землеспроект второй цве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11. ЗемЛесПроект\Новый брендбук\ЗемЛес\ЗЛП. Фирменный стиль для общего пользования_\Логотип\Лого Землеспроект второй цвет.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6935" cy="1248883"/>
                          </a:xfrm>
                          <a:prstGeom prst="rect">
                            <a:avLst/>
                          </a:prstGeom>
                          <a:noFill/>
                          <a:ln>
                            <a:noFill/>
                          </a:ln>
                        </pic:spPr>
                      </pic:pic>
                    </a:graphicData>
                  </a:graphic>
                </wp:inline>
              </w:drawing>
            </w:r>
          </w:p>
        </w:tc>
        <w:tc>
          <w:tcPr>
            <w:tcW w:w="4752" w:type="dxa"/>
          </w:tcPr>
          <w:p w14:paraId="379E43A7" w14:textId="77777777" w:rsidR="0043277E" w:rsidRPr="00F54DC9" w:rsidRDefault="0043277E" w:rsidP="002E4F3D">
            <w:pPr>
              <w:spacing w:before="40" w:after="40"/>
              <w:ind w:right="33"/>
              <w:jc w:val="right"/>
              <w:rPr>
                <w:rFonts w:eastAsia="Calibri" w:cs="Times New Roman"/>
                <w:sz w:val="16"/>
                <w:szCs w:val="16"/>
              </w:rPr>
            </w:pPr>
            <w:r w:rsidRPr="00F54DC9">
              <w:rPr>
                <w:rFonts w:eastAsia="Calibri" w:cs="Times New Roman"/>
                <w:sz w:val="16"/>
                <w:szCs w:val="16"/>
              </w:rPr>
              <w:t>ИНН 2466151545, КПП 246301001, ОГРН 1072466008196</w:t>
            </w:r>
          </w:p>
          <w:p w14:paraId="4D9627EC" w14:textId="77777777" w:rsidR="0043277E" w:rsidRPr="00F54DC9" w:rsidRDefault="0043277E" w:rsidP="002E4F3D">
            <w:pPr>
              <w:spacing w:before="40" w:after="40"/>
              <w:ind w:right="33"/>
              <w:jc w:val="right"/>
              <w:rPr>
                <w:rFonts w:eastAsia="Calibri" w:cs="Times New Roman"/>
                <w:sz w:val="16"/>
                <w:szCs w:val="16"/>
              </w:rPr>
            </w:pPr>
            <w:r w:rsidRPr="00F54DC9">
              <w:rPr>
                <w:rFonts w:eastAsia="Calibri" w:cs="Times New Roman"/>
                <w:sz w:val="16"/>
                <w:szCs w:val="16"/>
              </w:rPr>
              <w:t>660036, г. Красноярск, ул. Академгородок, д. 50, стр. 19,</w:t>
            </w:r>
          </w:p>
          <w:p w14:paraId="148662CD" w14:textId="77777777" w:rsidR="0043277E" w:rsidRPr="00F54DC9" w:rsidRDefault="0043277E" w:rsidP="002E4F3D">
            <w:pPr>
              <w:spacing w:before="40" w:after="40"/>
              <w:ind w:right="33"/>
              <w:jc w:val="right"/>
              <w:rPr>
                <w:rFonts w:eastAsia="Calibri" w:cs="Times New Roman"/>
                <w:sz w:val="16"/>
                <w:szCs w:val="16"/>
              </w:rPr>
            </w:pPr>
            <w:r w:rsidRPr="00F54DC9">
              <w:rPr>
                <w:rFonts w:eastAsia="Calibri" w:cs="Times New Roman"/>
                <w:sz w:val="16"/>
                <w:szCs w:val="16"/>
              </w:rPr>
              <w:t>а/я 26735</w:t>
            </w:r>
          </w:p>
          <w:p w14:paraId="028912B1" w14:textId="77777777" w:rsidR="0043277E" w:rsidRPr="00321A7D" w:rsidRDefault="0043277E" w:rsidP="002E4F3D">
            <w:pPr>
              <w:spacing w:before="40" w:after="40"/>
              <w:ind w:right="33"/>
              <w:jc w:val="right"/>
              <w:rPr>
                <w:rFonts w:eastAsia="Calibri" w:cs="Times New Roman"/>
                <w:sz w:val="16"/>
                <w:szCs w:val="16"/>
              </w:rPr>
            </w:pPr>
            <w:r w:rsidRPr="00F54DC9">
              <w:rPr>
                <w:rFonts w:eastAsia="Calibri" w:cs="Times New Roman"/>
                <w:sz w:val="16"/>
                <w:szCs w:val="16"/>
              </w:rPr>
              <w:t>Тел</w:t>
            </w:r>
            <w:r w:rsidRPr="00321A7D">
              <w:rPr>
                <w:rFonts w:eastAsia="Calibri" w:cs="Times New Roman"/>
                <w:sz w:val="16"/>
                <w:szCs w:val="16"/>
              </w:rPr>
              <w:t>: (391)205-44-05, 290-73-66, 251-21-23</w:t>
            </w:r>
          </w:p>
          <w:p w14:paraId="5F9EB6F6" w14:textId="77777777" w:rsidR="0043277E" w:rsidRPr="00321A7D" w:rsidRDefault="00B449A3" w:rsidP="002E4F3D">
            <w:pPr>
              <w:spacing w:before="40" w:after="40"/>
              <w:ind w:right="33"/>
              <w:jc w:val="right"/>
              <w:rPr>
                <w:rFonts w:eastAsia="Calibri" w:cs="Times New Roman"/>
                <w:color w:val="0000FF"/>
                <w:u w:val="single"/>
              </w:rPr>
            </w:pPr>
            <w:hyperlink r:id="rId10" w:history="1">
              <w:r w:rsidR="0043277E" w:rsidRPr="00F54DC9">
                <w:rPr>
                  <w:rFonts w:eastAsia="Calibri" w:cs="Times New Roman"/>
                  <w:color w:val="0000FF"/>
                  <w:sz w:val="16"/>
                  <w:szCs w:val="16"/>
                  <w:u w:val="single"/>
                  <w:lang w:val="en-US"/>
                </w:rPr>
                <w:t>E</w:t>
              </w:r>
              <w:r w:rsidR="0043277E" w:rsidRPr="00321A7D">
                <w:rPr>
                  <w:rFonts w:eastAsia="Calibri" w:cs="Times New Roman"/>
                  <w:color w:val="0000FF"/>
                  <w:sz w:val="16"/>
                  <w:szCs w:val="16"/>
                  <w:u w:val="single"/>
                </w:rPr>
                <w:t>-</w:t>
              </w:r>
              <w:r w:rsidR="0043277E" w:rsidRPr="00F54DC9">
                <w:rPr>
                  <w:rFonts w:eastAsia="Calibri" w:cs="Times New Roman"/>
                  <w:color w:val="0000FF"/>
                  <w:sz w:val="16"/>
                  <w:szCs w:val="16"/>
                  <w:u w:val="single"/>
                  <w:lang w:val="en-US"/>
                </w:rPr>
                <w:t>mail</w:t>
              </w:r>
              <w:r w:rsidR="0043277E" w:rsidRPr="00321A7D">
                <w:rPr>
                  <w:rFonts w:eastAsia="Calibri" w:cs="Times New Roman"/>
                  <w:color w:val="0000FF"/>
                  <w:sz w:val="16"/>
                  <w:szCs w:val="16"/>
                  <w:u w:val="single"/>
                </w:rPr>
                <w:t xml:space="preserve">: </w:t>
              </w:r>
              <w:r w:rsidR="0043277E" w:rsidRPr="00F54DC9">
                <w:rPr>
                  <w:rFonts w:eastAsia="Calibri" w:cs="Times New Roman"/>
                  <w:color w:val="0000FF"/>
                  <w:sz w:val="16"/>
                  <w:szCs w:val="16"/>
                  <w:u w:val="single"/>
                  <w:lang w:val="en-US"/>
                </w:rPr>
                <w:t>pto</w:t>
              </w:r>
              <w:r w:rsidR="0043277E" w:rsidRPr="00321A7D">
                <w:rPr>
                  <w:rFonts w:eastAsia="Calibri" w:cs="Times New Roman"/>
                  <w:color w:val="0000FF"/>
                  <w:sz w:val="16"/>
                  <w:szCs w:val="16"/>
                  <w:u w:val="single"/>
                </w:rPr>
                <w:t>@</w:t>
              </w:r>
              <w:r w:rsidR="0043277E" w:rsidRPr="00F54DC9">
                <w:rPr>
                  <w:rFonts w:eastAsia="Calibri" w:cs="Times New Roman"/>
                  <w:color w:val="0000FF"/>
                  <w:sz w:val="16"/>
                  <w:szCs w:val="16"/>
                  <w:u w:val="single"/>
                  <w:lang w:val="en-US"/>
                </w:rPr>
                <w:t>zemles</w:t>
              </w:r>
              <w:r w:rsidR="0043277E" w:rsidRPr="00321A7D">
                <w:rPr>
                  <w:rFonts w:eastAsia="Calibri" w:cs="Times New Roman"/>
                  <w:color w:val="0000FF"/>
                  <w:sz w:val="16"/>
                  <w:szCs w:val="16"/>
                  <w:u w:val="single"/>
                </w:rPr>
                <w:t>.</w:t>
              </w:r>
              <w:r w:rsidR="0043277E" w:rsidRPr="00F54DC9">
                <w:rPr>
                  <w:rFonts w:eastAsia="Calibri" w:cs="Times New Roman"/>
                  <w:color w:val="0000FF"/>
                  <w:sz w:val="16"/>
                  <w:szCs w:val="16"/>
                  <w:u w:val="single"/>
                  <w:lang w:val="en-US"/>
                </w:rPr>
                <w:t>com</w:t>
              </w:r>
            </w:hyperlink>
          </w:p>
          <w:p w14:paraId="66DDF114" w14:textId="77777777" w:rsidR="0043277E" w:rsidRPr="00B233C1" w:rsidRDefault="0043277E" w:rsidP="002E4F3D">
            <w:pPr>
              <w:ind w:right="33"/>
              <w:jc w:val="right"/>
              <w:rPr>
                <w:rFonts w:eastAsia="Calibri" w:cs="Times New Roman"/>
                <w:sz w:val="28"/>
                <w:szCs w:val="28"/>
                <w:lang w:val="en-US"/>
              </w:rPr>
            </w:pPr>
            <w:r w:rsidRPr="00B233C1">
              <w:rPr>
                <w:rFonts w:eastAsia="Calibri" w:cs="Times New Roman"/>
                <w:color w:val="0000FF"/>
                <w:sz w:val="16"/>
                <w:szCs w:val="16"/>
                <w:u w:val="single"/>
                <w:lang w:val="en-US"/>
              </w:rPr>
              <w:t>adm@zemles.com</w:t>
            </w:r>
          </w:p>
          <w:p w14:paraId="6B768AD1" w14:textId="77777777" w:rsidR="0043277E" w:rsidRPr="00B233C1" w:rsidRDefault="0043277E" w:rsidP="002E4F3D">
            <w:pPr>
              <w:pStyle w:val="afffffff1"/>
              <w:ind w:left="0"/>
              <w:jc w:val="right"/>
              <w:rPr>
                <w:rFonts w:ascii="Times New Roman" w:hAnsi="Times New Roman"/>
                <w:lang w:val="en-US"/>
              </w:rPr>
            </w:pPr>
          </w:p>
        </w:tc>
      </w:tr>
    </w:tbl>
    <w:p w14:paraId="6718557F" w14:textId="77777777" w:rsidR="0043277E" w:rsidRPr="00B233C1" w:rsidRDefault="0043277E" w:rsidP="0043277E">
      <w:pPr>
        <w:pStyle w:val="afffffff1"/>
        <w:rPr>
          <w:rFonts w:ascii="Times New Roman" w:hAnsi="Times New Roman"/>
          <w:lang w:val="en-US"/>
        </w:rPr>
      </w:pPr>
    </w:p>
    <w:p w14:paraId="2B94D57C" w14:textId="77777777" w:rsidR="0043277E" w:rsidRPr="00B233C1" w:rsidRDefault="0043277E" w:rsidP="0043277E">
      <w:pPr>
        <w:pStyle w:val="afffffff1"/>
        <w:rPr>
          <w:rFonts w:ascii="Times New Roman" w:hAnsi="Times New Roman"/>
          <w:lang w:val="en-US"/>
        </w:rPr>
      </w:pPr>
    </w:p>
    <w:p w14:paraId="07CEC28D" w14:textId="77777777" w:rsidR="0043277E" w:rsidRPr="00B233C1" w:rsidRDefault="0043277E" w:rsidP="0043277E">
      <w:pPr>
        <w:pStyle w:val="afffffff3"/>
        <w:rPr>
          <w:rFonts w:ascii="Times New Roman" w:hAnsi="Times New Roman"/>
          <w:lang w:val="en-US"/>
        </w:rPr>
      </w:pPr>
    </w:p>
    <w:p w14:paraId="220A6029" w14:textId="1A9E8E3D" w:rsidR="00350623" w:rsidRPr="00925FBC" w:rsidRDefault="00350623" w:rsidP="00350623">
      <w:pPr>
        <w:pStyle w:val="afffffff3"/>
        <w:rPr>
          <w:rFonts w:ascii="Times New Roman" w:hAnsi="Times New Roman"/>
        </w:rPr>
      </w:pPr>
      <w:r>
        <w:rPr>
          <w:rFonts w:ascii="Times New Roman" w:hAnsi="Times New Roman"/>
        </w:rPr>
        <w:t xml:space="preserve">Заказчик - </w:t>
      </w:r>
      <w:r w:rsidRPr="000D420A">
        <w:rPr>
          <w:rFonts w:ascii="Times New Roman" w:hAnsi="Times New Roman"/>
        </w:rPr>
        <w:t xml:space="preserve">ООО «Газпромнефть - </w:t>
      </w:r>
      <w:r w:rsidR="00B3291D">
        <w:rPr>
          <w:rFonts w:ascii="Times New Roman" w:hAnsi="Times New Roman"/>
        </w:rPr>
        <w:t>Ангара</w:t>
      </w:r>
      <w:r w:rsidRPr="000D420A">
        <w:rPr>
          <w:rFonts w:ascii="Times New Roman" w:hAnsi="Times New Roman"/>
        </w:rPr>
        <w:t>»</w:t>
      </w:r>
    </w:p>
    <w:p w14:paraId="0317BC92" w14:textId="77777777" w:rsidR="0043277E" w:rsidRPr="00925FBC" w:rsidRDefault="0043277E" w:rsidP="0043277E">
      <w:pPr>
        <w:pStyle w:val="afffffff3"/>
        <w:rPr>
          <w:rFonts w:ascii="Times New Roman" w:hAnsi="Times New Roman"/>
        </w:rPr>
      </w:pPr>
    </w:p>
    <w:p w14:paraId="40A9DEF1" w14:textId="77777777" w:rsidR="0043277E" w:rsidRPr="00925FBC" w:rsidRDefault="0043277E" w:rsidP="0043277E">
      <w:pPr>
        <w:pStyle w:val="afffffff3"/>
        <w:rPr>
          <w:rFonts w:ascii="Times New Roman" w:hAnsi="Times New Roman"/>
        </w:rPr>
      </w:pPr>
    </w:p>
    <w:p w14:paraId="4FDA9C58" w14:textId="77777777" w:rsidR="0043277E" w:rsidRPr="00925FBC" w:rsidRDefault="0043277E" w:rsidP="0043277E">
      <w:pPr>
        <w:pStyle w:val="afffffff3"/>
        <w:rPr>
          <w:rFonts w:ascii="Times New Roman" w:hAnsi="Times New Roman"/>
        </w:rPr>
      </w:pPr>
    </w:p>
    <w:p w14:paraId="10ACAFD1" w14:textId="77777777" w:rsidR="0043277E" w:rsidRPr="00925FBC" w:rsidRDefault="0043277E" w:rsidP="0043277E">
      <w:pPr>
        <w:pStyle w:val="afffffff3"/>
        <w:rPr>
          <w:rFonts w:ascii="Times New Roman" w:hAnsi="Times New Roman"/>
        </w:rPr>
      </w:pPr>
    </w:p>
    <w:tbl>
      <w:tblPr>
        <w:tblStyle w:val="af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43277E" w14:paraId="1D5A706D" w14:textId="77777777" w:rsidTr="002E4F3D">
        <w:trPr>
          <w:trHeight w:val="3972"/>
        </w:trPr>
        <w:tc>
          <w:tcPr>
            <w:tcW w:w="9345" w:type="dxa"/>
            <w:vAlign w:val="center"/>
          </w:tcPr>
          <w:p w14:paraId="2A190826" w14:textId="024C00F9" w:rsidR="0043277E" w:rsidRDefault="00F15613" w:rsidP="00D80D4F">
            <w:pPr>
              <w:pStyle w:val="afffffff1"/>
              <w:ind w:right="169"/>
              <w:rPr>
                <w:rFonts w:ascii="Times New Roman" w:hAnsi="Times New Roman"/>
              </w:rPr>
            </w:pPr>
            <w:r w:rsidRPr="00133BE6">
              <w:rPr>
                <w:rFonts w:ascii="Times New Roman" w:hAnsi="Times New Roman"/>
              </w:rPr>
              <w:t>Обустройство Тымпучиканского нефтегазоконденсатного месторождения. Куст скважин № 254-01</w:t>
            </w:r>
          </w:p>
        </w:tc>
      </w:tr>
      <w:tr w:rsidR="0043277E" w14:paraId="1277ED1B" w14:textId="77777777" w:rsidTr="002E4F3D">
        <w:trPr>
          <w:trHeight w:val="1275"/>
        </w:trPr>
        <w:tc>
          <w:tcPr>
            <w:tcW w:w="9345" w:type="dxa"/>
            <w:vAlign w:val="center"/>
          </w:tcPr>
          <w:p w14:paraId="3197B82D" w14:textId="77777777" w:rsidR="0043277E" w:rsidRDefault="0043277E" w:rsidP="002E4F3D">
            <w:pPr>
              <w:pStyle w:val="afffffff1"/>
              <w:tabs>
                <w:tab w:val="left" w:pos="0"/>
              </w:tabs>
              <w:ind w:left="0" w:right="169"/>
              <w:rPr>
                <w:rFonts w:ascii="Times New Roman" w:hAnsi="Times New Roman"/>
              </w:rPr>
            </w:pPr>
            <w:r>
              <w:rPr>
                <w:rFonts w:ascii="Times New Roman" w:hAnsi="Times New Roman"/>
              </w:rPr>
              <w:t>Документация по планировке территории</w:t>
            </w:r>
          </w:p>
          <w:p w14:paraId="24816121" w14:textId="44E30C20" w:rsidR="0043277E" w:rsidRDefault="0043277E" w:rsidP="002E4F3D">
            <w:pPr>
              <w:pStyle w:val="afffffff1"/>
              <w:tabs>
                <w:tab w:val="left" w:pos="0"/>
              </w:tabs>
              <w:ind w:left="0" w:right="169"/>
              <w:rPr>
                <w:rFonts w:ascii="Times New Roman" w:hAnsi="Times New Roman"/>
              </w:rPr>
            </w:pPr>
            <w:r>
              <w:rPr>
                <w:rFonts w:ascii="Times New Roman" w:hAnsi="Times New Roman"/>
              </w:rPr>
              <w:t xml:space="preserve">Проект </w:t>
            </w:r>
            <w:r w:rsidR="004B75CA">
              <w:rPr>
                <w:rFonts w:ascii="Times New Roman" w:hAnsi="Times New Roman"/>
              </w:rPr>
              <w:t>межевания</w:t>
            </w:r>
            <w:r>
              <w:rPr>
                <w:rFonts w:ascii="Times New Roman" w:hAnsi="Times New Roman"/>
              </w:rPr>
              <w:t xml:space="preserve"> территории</w:t>
            </w:r>
          </w:p>
        </w:tc>
      </w:tr>
      <w:tr w:rsidR="0043277E" w14:paraId="4D431DF6" w14:textId="77777777" w:rsidTr="002E4F3D">
        <w:trPr>
          <w:trHeight w:val="1110"/>
        </w:trPr>
        <w:tc>
          <w:tcPr>
            <w:tcW w:w="9345" w:type="dxa"/>
            <w:vAlign w:val="center"/>
          </w:tcPr>
          <w:p w14:paraId="1DCFEE8A" w14:textId="291A8906" w:rsidR="005E53EA" w:rsidRPr="005E53EA" w:rsidRDefault="005E53EA" w:rsidP="00941AB9">
            <w:pPr>
              <w:pStyle w:val="afffffff1"/>
              <w:ind w:left="0" w:right="169"/>
              <w:rPr>
                <w:rFonts w:ascii="Times New Roman" w:hAnsi="Times New Roman"/>
              </w:rPr>
            </w:pPr>
            <w:r w:rsidRPr="005E53EA">
              <w:rPr>
                <w:rFonts w:ascii="Times New Roman" w:hAnsi="Times New Roman"/>
              </w:rPr>
              <w:t xml:space="preserve">РАЗДЕЛ </w:t>
            </w:r>
            <w:r w:rsidR="004D599A">
              <w:rPr>
                <w:rFonts w:ascii="Times New Roman" w:hAnsi="Times New Roman"/>
              </w:rPr>
              <w:t>4</w:t>
            </w:r>
          </w:p>
          <w:p w14:paraId="4CFEF3C8" w14:textId="65D67527" w:rsidR="005E53EA" w:rsidRPr="005E53EA" w:rsidRDefault="004D599A" w:rsidP="00941AB9">
            <w:pPr>
              <w:pStyle w:val="afffffff1"/>
              <w:ind w:left="0" w:right="169"/>
              <w:rPr>
                <w:rFonts w:ascii="Times New Roman" w:hAnsi="Times New Roman"/>
              </w:rPr>
            </w:pPr>
            <w:r>
              <w:rPr>
                <w:rFonts w:ascii="Times New Roman" w:hAnsi="Times New Roman"/>
              </w:rPr>
              <w:t>материалы по обоснованию</w:t>
            </w:r>
            <w:r w:rsidR="005E53EA" w:rsidRPr="005E53EA">
              <w:rPr>
                <w:rFonts w:ascii="Times New Roman" w:hAnsi="Times New Roman"/>
              </w:rPr>
              <w:t xml:space="preserve"> проекта межевания территории </w:t>
            </w:r>
          </w:p>
          <w:p w14:paraId="6BDB1CB7" w14:textId="22C1843B" w:rsidR="0043277E" w:rsidRDefault="004D599A" w:rsidP="00941AB9">
            <w:pPr>
              <w:pStyle w:val="afffffff1"/>
              <w:ind w:left="0"/>
              <w:rPr>
                <w:rFonts w:ascii="Times New Roman" w:hAnsi="Times New Roman"/>
              </w:rPr>
            </w:pPr>
            <w:r>
              <w:rPr>
                <w:rFonts w:ascii="Times New Roman" w:hAnsi="Times New Roman"/>
              </w:rPr>
              <w:t>пояснительная записка</w:t>
            </w:r>
          </w:p>
          <w:p w14:paraId="4FE9893F" w14:textId="77777777" w:rsidR="005E53EA" w:rsidRDefault="005E53EA" w:rsidP="00941AB9">
            <w:pPr>
              <w:pStyle w:val="afffffff1"/>
              <w:ind w:left="0"/>
              <w:rPr>
                <w:rFonts w:ascii="Times New Roman" w:hAnsi="Times New Roman"/>
              </w:rPr>
            </w:pPr>
          </w:p>
        </w:tc>
      </w:tr>
      <w:tr w:rsidR="0043277E" w14:paraId="5DB760C2" w14:textId="77777777" w:rsidTr="002E4F3D">
        <w:tc>
          <w:tcPr>
            <w:tcW w:w="9345" w:type="dxa"/>
            <w:vAlign w:val="center"/>
          </w:tcPr>
          <w:p w14:paraId="76E66E28" w14:textId="15E15457" w:rsidR="002D77EC" w:rsidRDefault="00F15613" w:rsidP="002D77EC">
            <w:pPr>
              <w:pStyle w:val="afffffff1"/>
              <w:ind w:left="0"/>
              <w:rPr>
                <w:rFonts w:ascii="Times New Roman" w:hAnsi="Times New Roman"/>
              </w:rPr>
            </w:pPr>
            <w:r w:rsidRPr="00F15613">
              <w:rPr>
                <w:rFonts w:ascii="Times New Roman" w:hAnsi="Times New Roman"/>
              </w:rPr>
              <w:t>ЧОНФ.ГАЗ-КГС.254.01-ЗУР</w:t>
            </w:r>
            <w:r w:rsidR="002D77EC">
              <w:rPr>
                <w:rFonts w:ascii="Times New Roman" w:hAnsi="Times New Roman"/>
              </w:rPr>
              <w:t>-пмт0</w:t>
            </w:r>
            <w:r w:rsidR="001521E6">
              <w:rPr>
                <w:rFonts w:ascii="Times New Roman" w:hAnsi="Times New Roman"/>
              </w:rPr>
              <w:t>4</w:t>
            </w:r>
            <w:r w:rsidR="002D77EC">
              <w:rPr>
                <w:rFonts w:ascii="Times New Roman" w:hAnsi="Times New Roman"/>
              </w:rPr>
              <w:t>-</w:t>
            </w:r>
            <w:r w:rsidR="001521E6">
              <w:rPr>
                <w:rFonts w:ascii="Times New Roman" w:hAnsi="Times New Roman"/>
              </w:rPr>
              <w:t>ПЗ</w:t>
            </w:r>
            <w:r w:rsidR="002D77EC">
              <w:rPr>
                <w:rFonts w:ascii="Times New Roman" w:hAnsi="Times New Roman"/>
              </w:rPr>
              <w:t>-001</w:t>
            </w:r>
          </w:p>
          <w:p w14:paraId="3820CF24" w14:textId="77777777" w:rsidR="0043277E" w:rsidRDefault="0043277E" w:rsidP="00941AB9">
            <w:pPr>
              <w:pStyle w:val="afffffff1"/>
              <w:ind w:left="0"/>
              <w:rPr>
                <w:rFonts w:ascii="Times New Roman" w:hAnsi="Times New Roman"/>
              </w:rPr>
            </w:pPr>
          </w:p>
        </w:tc>
      </w:tr>
      <w:tr w:rsidR="0043277E" w14:paraId="712F4EC1" w14:textId="77777777" w:rsidTr="002E4F3D">
        <w:tc>
          <w:tcPr>
            <w:tcW w:w="9345" w:type="dxa"/>
            <w:vAlign w:val="center"/>
          </w:tcPr>
          <w:p w14:paraId="5F07D3A8" w14:textId="77777777" w:rsidR="0043277E" w:rsidRPr="00925FBC" w:rsidRDefault="0043277E" w:rsidP="00941AB9">
            <w:pPr>
              <w:pStyle w:val="afffffff1"/>
              <w:tabs>
                <w:tab w:val="left" w:pos="319"/>
              </w:tabs>
              <w:ind w:left="0" w:right="169"/>
              <w:rPr>
                <w:rFonts w:ascii="Times New Roman" w:hAnsi="Times New Roman"/>
              </w:rPr>
            </w:pPr>
            <w:r w:rsidRPr="005E53EA">
              <w:rPr>
                <w:rFonts w:ascii="Times New Roman" w:hAnsi="Times New Roman"/>
              </w:rPr>
              <w:t>Кн</w:t>
            </w:r>
            <w:r w:rsidR="00F82624">
              <w:rPr>
                <w:rFonts w:ascii="Times New Roman" w:hAnsi="Times New Roman"/>
              </w:rPr>
              <w:t>и</w:t>
            </w:r>
            <w:r w:rsidRPr="005E53EA">
              <w:rPr>
                <w:rFonts w:ascii="Times New Roman" w:hAnsi="Times New Roman"/>
              </w:rPr>
              <w:t>га 1</w:t>
            </w:r>
          </w:p>
          <w:p w14:paraId="4A4FC46C" w14:textId="77777777" w:rsidR="0043277E" w:rsidRDefault="0043277E" w:rsidP="00941AB9">
            <w:pPr>
              <w:pStyle w:val="afffffff1"/>
              <w:ind w:left="0"/>
              <w:rPr>
                <w:rFonts w:ascii="Times New Roman" w:hAnsi="Times New Roman"/>
              </w:rPr>
            </w:pPr>
          </w:p>
        </w:tc>
      </w:tr>
    </w:tbl>
    <w:p w14:paraId="3EED350E" w14:textId="77777777" w:rsidR="0043277E" w:rsidRPr="00925FBC" w:rsidRDefault="0043277E" w:rsidP="0043277E">
      <w:pPr>
        <w:pStyle w:val="afffffff5"/>
        <w:rPr>
          <w:rFonts w:ascii="Times New Roman" w:hAnsi="Times New Roman" w:cs="Times New Roman"/>
          <w:sz w:val="22"/>
        </w:rPr>
      </w:pPr>
    </w:p>
    <w:p w14:paraId="2D192624" w14:textId="77777777" w:rsidR="0043277E" w:rsidRPr="00925FBC" w:rsidRDefault="0043277E" w:rsidP="0043277E">
      <w:pPr>
        <w:rPr>
          <w:rFonts w:cs="Times New Roman"/>
        </w:rPr>
        <w:sectPr w:rsidR="0043277E" w:rsidRPr="00925FBC" w:rsidSect="00C3040D">
          <w:headerReference w:type="default" r:id="rId11"/>
          <w:footerReference w:type="default" r:id="rId12"/>
          <w:pgSz w:w="11906" w:h="16838"/>
          <w:pgMar w:top="284" w:right="284" w:bottom="284" w:left="1134" w:header="0" w:footer="567" w:gutter="0"/>
          <w:cols w:space="708"/>
          <w:docGrid w:linePitch="360"/>
        </w:sectPr>
      </w:pPr>
      <w:r w:rsidRPr="00925FBC">
        <w:rPr>
          <w:rFonts w:cs="Times New Roman"/>
          <w:noProof/>
          <w:lang w:eastAsia="ru-RU"/>
        </w:rPr>
        <mc:AlternateContent>
          <mc:Choice Requires="wps">
            <w:drawing>
              <wp:anchor distT="0" distB="0" distL="114300" distR="114300" simplePos="0" relativeHeight="251663360" behindDoc="0" locked="1" layoutInCell="1" allowOverlap="1" wp14:anchorId="5575CCB2" wp14:editId="1BACA012">
                <wp:simplePos x="0" y="0"/>
                <wp:positionH relativeFrom="margin">
                  <wp:posOffset>0</wp:posOffset>
                </wp:positionH>
                <wp:positionV relativeFrom="page">
                  <wp:posOffset>7970520</wp:posOffset>
                </wp:positionV>
                <wp:extent cx="2279015" cy="1501140"/>
                <wp:effectExtent l="0" t="0" r="6985" b="3810"/>
                <wp:wrapNone/>
                <wp:docPr id="50" name="Надпись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015" cy="1501140"/>
                        </a:xfrm>
                        <a:prstGeom prst="rect">
                          <a:avLst/>
                        </a:prstGeom>
                        <a:noFill/>
                        <a:ln w="6350">
                          <a:noFill/>
                        </a:ln>
                      </wps:spPr>
                      <wps:txbx>
                        <w:txbxContent>
                          <w:tbl>
                            <w:tblPr>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567"/>
                              <w:gridCol w:w="851"/>
                              <w:gridCol w:w="1134"/>
                              <w:gridCol w:w="851"/>
                            </w:tblGrid>
                            <w:tr w:rsidR="0043277E" w:rsidRPr="00B25EB4" w14:paraId="07923983" w14:textId="77777777" w:rsidTr="00575754">
                              <w:trPr>
                                <w:trHeight w:hRule="exact" w:val="284"/>
                              </w:trPr>
                              <w:tc>
                                <w:tcPr>
                                  <w:tcW w:w="567"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299FBF5D" w14:textId="77777777" w:rsidR="0043277E" w:rsidRPr="00801F59" w:rsidRDefault="0043277E" w:rsidP="0043277E">
                                  <w:pPr>
                                    <w:pStyle w:val="af8"/>
                                    <w:spacing w:before="0" w:after="0"/>
                                  </w:pPr>
                                  <w:r w:rsidRPr="00801F59">
                                    <w:t>Изм.</w:t>
                                  </w:r>
                                </w:p>
                              </w:tc>
                              <w:tc>
                                <w:tcPr>
                                  <w:tcW w:w="851"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707D2C2C" w14:textId="77777777" w:rsidR="0043277E" w:rsidRPr="00801F59" w:rsidRDefault="0043277E" w:rsidP="0043277E">
                                  <w:pPr>
                                    <w:pStyle w:val="af8"/>
                                    <w:spacing w:before="0" w:after="0"/>
                                  </w:pPr>
                                  <w:r w:rsidRPr="00801F59">
                                    <w:t>№ док.</w:t>
                                  </w:r>
                                </w:p>
                              </w:tc>
                              <w:tc>
                                <w:tcPr>
                                  <w:tcW w:w="1134"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0D148894" w14:textId="77777777" w:rsidR="0043277E" w:rsidRPr="00801F59" w:rsidRDefault="0043277E" w:rsidP="0043277E">
                                  <w:pPr>
                                    <w:pStyle w:val="af8"/>
                                    <w:spacing w:before="0" w:after="0"/>
                                  </w:pPr>
                                  <w:r w:rsidRPr="00801F59">
                                    <w:t>Подп.</w:t>
                                  </w:r>
                                </w:p>
                              </w:tc>
                              <w:tc>
                                <w:tcPr>
                                  <w:tcW w:w="851"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67C83B27" w14:textId="77777777" w:rsidR="0043277E" w:rsidRPr="00801F59" w:rsidRDefault="0043277E" w:rsidP="0043277E">
                                  <w:pPr>
                                    <w:pStyle w:val="af8"/>
                                    <w:spacing w:before="0" w:after="0"/>
                                  </w:pPr>
                                  <w:r w:rsidRPr="00801F59">
                                    <w:t>Дата</w:t>
                                  </w:r>
                                </w:p>
                              </w:tc>
                            </w:tr>
                            <w:tr w:rsidR="0043277E" w:rsidRPr="00B25EB4" w14:paraId="1BDD7244" w14:textId="77777777" w:rsidTr="00575754">
                              <w:trPr>
                                <w:trHeight w:hRule="exact" w:val="284"/>
                              </w:trPr>
                              <w:tc>
                                <w:tcPr>
                                  <w:tcW w:w="567"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0FB5111D" w14:textId="77777777" w:rsidR="0043277E" w:rsidRPr="00801F59" w:rsidRDefault="0043277E" w:rsidP="000E230B">
                                  <w:pPr>
                                    <w:pStyle w:val="af1"/>
                                  </w:pPr>
                                </w:p>
                              </w:tc>
                              <w:tc>
                                <w:tcPr>
                                  <w:tcW w:w="851"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305E33B1" w14:textId="77777777" w:rsidR="0043277E" w:rsidRPr="00801F59" w:rsidRDefault="0043277E" w:rsidP="000E230B">
                                  <w:pPr>
                                    <w:pStyle w:val="af1"/>
                                  </w:pPr>
                                </w:p>
                              </w:tc>
                              <w:tc>
                                <w:tcPr>
                                  <w:tcW w:w="1134"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28F1E2F2" w14:textId="77777777" w:rsidR="0043277E" w:rsidRPr="00801F59" w:rsidRDefault="0043277E" w:rsidP="000E230B">
                                  <w:pPr>
                                    <w:pStyle w:val="af1"/>
                                  </w:pPr>
                                </w:p>
                              </w:tc>
                              <w:tc>
                                <w:tcPr>
                                  <w:tcW w:w="851"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629C28FE" w14:textId="77777777" w:rsidR="0043277E" w:rsidRPr="00801F59" w:rsidRDefault="00B449A3" w:rsidP="000E230B">
                                  <w:pPr>
                                    <w:pStyle w:val="af1"/>
                                  </w:pPr>
                                  <w:sdt>
                                    <w:sdtPr>
                                      <w:rPr>
                                        <w:rStyle w:val="af2"/>
                                      </w:rPr>
                                      <w:id w:val="-649134445"/>
                                      <w:placeholder>
                                        <w:docPart w:val="7FC4F5DB8926446F9FDEACE2C318CB93"/>
                                      </w:placeholder>
                                      <w:date>
                                        <w:dateFormat w:val="dd.MM.yy"/>
                                        <w:lid w:val="ru-RU"/>
                                        <w:storeMappedDataAs w:val="dateTime"/>
                                        <w:calendar w:val="gregorian"/>
                                      </w:date>
                                    </w:sdtPr>
                                    <w:sdtEndPr>
                                      <w:rPr>
                                        <w:rStyle w:val="af2"/>
                                      </w:rPr>
                                    </w:sdtEndPr>
                                    <w:sdtContent>
                                      <w:r w:rsidR="0043277E" w:rsidRPr="00801F59">
                                        <w:rPr>
                                          <w:rStyle w:val="af2"/>
                                        </w:rPr>
                                        <w:t xml:space="preserve"> </w:t>
                                      </w:r>
                                    </w:sdtContent>
                                  </w:sdt>
                                </w:p>
                              </w:tc>
                            </w:tr>
                            <w:tr w:rsidR="0043277E" w:rsidRPr="00B25EB4" w14:paraId="46AE6BAA" w14:textId="77777777" w:rsidTr="00575754">
                              <w:trPr>
                                <w:trHeight w:hRule="exact" w:val="284"/>
                              </w:trPr>
                              <w:tc>
                                <w:tcPr>
                                  <w:tcW w:w="567"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197553F3" w14:textId="77777777" w:rsidR="0043277E" w:rsidRPr="00801F59" w:rsidRDefault="0043277E" w:rsidP="000E230B">
                                  <w:pPr>
                                    <w:pStyle w:val="af1"/>
                                  </w:pPr>
                                </w:p>
                              </w:tc>
                              <w:tc>
                                <w:tcPr>
                                  <w:tcW w:w="851"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4522626D" w14:textId="77777777" w:rsidR="0043277E" w:rsidRPr="00801F59" w:rsidRDefault="0043277E" w:rsidP="000E230B">
                                  <w:pPr>
                                    <w:pStyle w:val="af1"/>
                                  </w:pPr>
                                </w:p>
                              </w:tc>
                              <w:tc>
                                <w:tcPr>
                                  <w:tcW w:w="1134"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5326BE92" w14:textId="77777777" w:rsidR="0043277E" w:rsidRPr="00801F59" w:rsidRDefault="0043277E" w:rsidP="000E230B">
                                  <w:pPr>
                                    <w:pStyle w:val="af1"/>
                                  </w:pPr>
                                </w:p>
                              </w:tc>
                              <w:tc>
                                <w:tcPr>
                                  <w:tcW w:w="851"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1069D21D" w14:textId="77777777" w:rsidR="0043277E" w:rsidRPr="00801F59" w:rsidRDefault="00B449A3" w:rsidP="000E230B">
                                  <w:pPr>
                                    <w:pStyle w:val="af1"/>
                                  </w:pPr>
                                  <w:sdt>
                                    <w:sdtPr>
                                      <w:rPr>
                                        <w:rStyle w:val="af2"/>
                                      </w:rPr>
                                      <w:id w:val="1847827247"/>
                                      <w:placeholder>
                                        <w:docPart w:val="719AFD25DB66486DA96B718EAA2D38B6"/>
                                      </w:placeholder>
                                      <w:date>
                                        <w:dateFormat w:val="dd.MM.yy"/>
                                        <w:lid w:val="ru-RU"/>
                                        <w:storeMappedDataAs w:val="dateTime"/>
                                        <w:calendar w:val="gregorian"/>
                                      </w:date>
                                    </w:sdtPr>
                                    <w:sdtEndPr>
                                      <w:rPr>
                                        <w:rStyle w:val="af2"/>
                                      </w:rPr>
                                    </w:sdtEndPr>
                                    <w:sdtContent>
                                      <w:r w:rsidR="0043277E" w:rsidRPr="00801F59">
                                        <w:rPr>
                                          <w:rStyle w:val="af2"/>
                                        </w:rPr>
                                        <w:t xml:space="preserve"> </w:t>
                                      </w:r>
                                    </w:sdtContent>
                                  </w:sdt>
                                </w:p>
                              </w:tc>
                            </w:tr>
                            <w:tr w:rsidR="0043277E" w:rsidRPr="00B25EB4" w14:paraId="486751BE" w14:textId="77777777" w:rsidTr="00575754">
                              <w:trPr>
                                <w:trHeight w:hRule="exact" w:val="284"/>
                              </w:trPr>
                              <w:tc>
                                <w:tcPr>
                                  <w:tcW w:w="567"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2C653D63" w14:textId="77777777" w:rsidR="0043277E" w:rsidRPr="00801F59" w:rsidRDefault="0043277E" w:rsidP="000E230B">
                                  <w:pPr>
                                    <w:pStyle w:val="af1"/>
                                  </w:pPr>
                                </w:p>
                              </w:tc>
                              <w:tc>
                                <w:tcPr>
                                  <w:tcW w:w="851"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42F0D6A2" w14:textId="77777777" w:rsidR="0043277E" w:rsidRPr="00801F59" w:rsidRDefault="0043277E" w:rsidP="000E230B">
                                  <w:pPr>
                                    <w:pStyle w:val="af1"/>
                                  </w:pPr>
                                </w:p>
                              </w:tc>
                              <w:tc>
                                <w:tcPr>
                                  <w:tcW w:w="1134"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2C66CC42" w14:textId="77777777" w:rsidR="0043277E" w:rsidRPr="00801F59" w:rsidRDefault="0043277E" w:rsidP="000E230B">
                                  <w:pPr>
                                    <w:pStyle w:val="af1"/>
                                  </w:pPr>
                                </w:p>
                              </w:tc>
                              <w:tc>
                                <w:tcPr>
                                  <w:tcW w:w="851"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7EB6DDC9" w14:textId="77777777" w:rsidR="0043277E" w:rsidRPr="00801F59" w:rsidRDefault="00B449A3" w:rsidP="000E230B">
                                  <w:pPr>
                                    <w:pStyle w:val="af1"/>
                                  </w:pPr>
                                  <w:sdt>
                                    <w:sdtPr>
                                      <w:rPr>
                                        <w:rStyle w:val="af2"/>
                                      </w:rPr>
                                      <w:id w:val="-1124453144"/>
                                      <w:placeholder>
                                        <w:docPart w:val="D0E8C3330F2F4DAC914A971C82B1413C"/>
                                      </w:placeholder>
                                      <w:date>
                                        <w:dateFormat w:val="dd.MM.yy"/>
                                        <w:lid w:val="ru-RU"/>
                                        <w:storeMappedDataAs w:val="dateTime"/>
                                        <w:calendar w:val="gregorian"/>
                                      </w:date>
                                    </w:sdtPr>
                                    <w:sdtEndPr>
                                      <w:rPr>
                                        <w:rStyle w:val="af2"/>
                                      </w:rPr>
                                    </w:sdtEndPr>
                                    <w:sdtContent>
                                      <w:r w:rsidR="0043277E" w:rsidRPr="00801F59">
                                        <w:rPr>
                                          <w:rStyle w:val="af2"/>
                                        </w:rPr>
                                        <w:t xml:space="preserve"> </w:t>
                                      </w:r>
                                    </w:sdtContent>
                                  </w:sdt>
                                </w:p>
                              </w:tc>
                            </w:tr>
                          </w:tbl>
                          <w:p w14:paraId="3EB7CB41" w14:textId="77777777" w:rsidR="0043277E" w:rsidRDefault="0043277E" w:rsidP="0043277E"/>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75CCB2" id="_x0000_t202" coordsize="21600,21600" o:spt="202" path="m,l,21600r21600,l21600,xe">
                <v:stroke joinstyle="miter"/>
                <v:path gradientshapeok="t" o:connecttype="rect"/>
              </v:shapetype>
              <v:shape id="Надпись 50" o:spid="_x0000_s1026" type="#_x0000_t202" style="position:absolute;left:0;text-align:left;margin-left:0;margin-top:627.6pt;width:179.45pt;height:118.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" filled="f" stroked="f" strokeweight=".5pt">
                <v:path arrowok="t"/>
                <v:textbox inset="0,0,0,0">
                  <w:txbxContent>
                    <w:tbl>
                      <w:tblPr>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567"/>
                        <w:gridCol w:w="851"/>
                        <w:gridCol w:w="1134"/>
                        <w:gridCol w:w="851"/>
                      </w:tblGrid>
                      <w:tr w:rsidR="0043277E" w:rsidRPr="00B25EB4" w14:paraId="07923983" w14:textId="77777777" w:rsidTr="00575754">
                        <w:trPr>
                          <w:trHeight w:hRule="exact" w:val="284"/>
                        </w:trPr>
                        <w:tc>
                          <w:tcPr>
                            <w:tcW w:w="567"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299FBF5D" w14:textId="77777777" w:rsidR="0043277E" w:rsidRPr="00801F59" w:rsidRDefault="0043277E" w:rsidP="0043277E">
                            <w:pPr>
                              <w:pStyle w:val="af8"/>
                              <w:spacing w:before="0" w:after="0"/>
                            </w:pPr>
                            <w:r w:rsidRPr="00801F59">
                              <w:t>Изм.</w:t>
                            </w:r>
                          </w:p>
                        </w:tc>
                        <w:tc>
                          <w:tcPr>
                            <w:tcW w:w="851"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707D2C2C" w14:textId="77777777" w:rsidR="0043277E" w:rsidRPr="00801F59" w:rsidRDefault="0043277E" w:rsidP="0043277E">
                            <w:pPr>
                              <w:pStyle w:val="af8"/>
                              <w:spacing w:before="0" w:after="0"/>
                            </w:pPr>
                            <w:r w:rsidRPr="00801F59">
                              <w:t>№ док.</w:t>
                            </w:r>
                          </w:p>
                        </w:tc>
                        <w:tc>
                          <w:tcPr>
                            <w:tcW w:w="1134"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0D148894" w14:textId="77777777" w:rsidR="0043277E" w:rsidRPr="00801F59" w:rsidRDefault="0043277E" w:rsidP="0043277E">
                            <w:pPr>
                              <w:pStyle w:val="af8"/>
                              <w:spacing w:before="0" w:after="0"/>
                            </w:pPr>
                            <w:r w:rsidRPr="00801F59">
                              <w:t>Подп.</w:t>
                            </w:r>
                          </w:p>
                        </w:tc>
                        <w:tc>
                          <w:tcPr>
                            <w:tcW w:w="851"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67C83B27" w14:textId="77777777" w:rsidR="0043277E" w:rsidRPr="00801F59" w:rsidRDefault="0043277E" w:rsidP="0043277E">
                            <w:pPr>
                              <w:pStyle w:val="af8"/>
                              <w:spacing w:before="0" w:after="0"/>
                            </w:pPr>
                            <w:r w:rsidRPr="00801F59">
                              <w:t>Дата</w:t>
                            </w:r>
                          </w:p>
                        </w:tc>
                      </w:tr>
                      <w:tr w:rsidR="0043277E" w:rsidRPr="00B25EB4" w14:paraId="1BDD7244" w14:textId="77777777" w:rsidTr="00575754">
                        <w:trPr>
                          <w:trHeight w:hRule="exact" w:val="284"/>
                        </w:trPr>
                        <w:tc>
                          <w:tcPr>
                            <w:tcW w:w="567"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0FB5111D" w14:textId="77777777" w:rsidR="0043277E" w:rsidRPr="00801F59" w:rsidRDefault="0043277E" w:rsidP="000E230B">
                            <w:pPr>
                              <w:pStyle w:val="af1"/>
                            </w:pPr>
                          </w:p>
                        </w:tc>
                        <w:tc>
                          <w:tcPr>
                            <w:tcW w:w="851"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305E33B1" w14:textId="77777777" w:rsidR="0043277E" w:rsidRPr="00801F59" w:rsidRDefault="0043277E" w:rsidP="000E230B">
                            <w:pPr>
                              <w:pStyle w:val="af1"/>
                            </w:pPr>
                          </w:p>
                        </w:tc>
                        <w:tc>
                          <w:tcPr>
                            <w:tcW w:w="1134"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28F1E2F2" w14:textId="77777777" w:rsidR="0043277E" w:rsidRPr="00801F59" w:rsidRDefault="0043277E" w:rsidP="000E230B">
                            <w:pPr>
                              <w:pStyle w:val="af1"/>
                            </w:pPr>
                          </w:p>
                        </w:tc>
                        <w:tc>
                          <w:tcPr>
                            <w:tcW w:w="851"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629C28FE" w14:textId="77777777" w:rsidR="0043277E" w:rsidRPr="00801F59" w:rsidRDefault="00B449A3" w:rsidP="000E230B">
                            <w:pPr>
                              <w:pStyle w:val="af1"/>
                            </w:pPr>
                            <w:sdt>
                              <w:sdtPr>
                                <w:rPr>
                                  <w:rStyle w:val="af2"/>
                                </w:rPr>
                                <w:id w:val="-649134445"/>
                                <w:placeholder>
                                  <w:docPart w:val="7FC4F5DB8926446F9FDEACE2C318CB93"/>
                                </w:placeholder>
                                <w:date>
                                  <w:dateFormat w:val="dd.MM.yy"/>
                                  <w:lid w:val="ru-RU"/>
                                  <w:storeMappedDataAs w:val="dateTime"/>
                                  <w:calendar w:val="gregorian"/>
                                </w:date>
                              </w:sdtPr>
                              <w:sdtEndPr>
                                <w:rPr>
                                  <w:rStyle w:val="af2"/>
                                </w:rPr>
                              </w:sdtEndPr>
                              <w:sdtContent>
                                <w:r w:rsidR="0043277E" w:rsidRPr="00801F59">
                                  <w:rPr>
                                    <w:rStyle w:val="af2"/>
                                  </w:rPr>
                                  <w:t xml:space="preserve"> </w:t>
                                </w:r>
                              </w:sdtContent>
                            </w:sdt>
                          </w:p>
                        </w:tc>
                      </w:tr>
                      <w:tr w:rsidR="0043277E" w:rsidRPr="00B25EB4" w14:paraId="46AE6BAA" w14:textId="77777777" w:rsidTr="00575754">
                        <w:trPr>
                          <w:trHeight w:hRule="exact" w:val="284"/>
                        </w:trPr>
                        <w:tc>
                          <w:tcPr>
                            <w:tcW w:w="567"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197553F3" w14:textId="77777777" w:rsidR="0043277E" w:rsidRPr="00801F59" w:rsidRDefault="0043277E" w:rsidP="000E230B">
                            <w:pPr>
                              <w:pStyle w:val="af1"/>
                            </w:pPr>
                          </w:p>
                        </w:tc>
                        <w:tc>
                          <w:tcPr>
                            <w:tcW w:w="851"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4522626D" w14:textId="77777777" w:rsidR="0043277E" w:rsidRPr="00801F59" w:rsidRDefault="0043277E" w:rsidP="000E230B">
                            <w:pPr>
                              <w:pStyle w:val="af1"/>
                            </w:pPr>
                          </w:p>
                        </w:tc>
                        <w:tc>
                          <w:tcPr>
                            <w:tcW w:w="1134"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5326BE92" w14:textId="77777777" w:rsidR="0043277E" w:rsidRPr="00801F59" w:rsidRDefault="0043277E" w:rsidP="000E230B">
                            <w:pPr>
                              <w:pStyle w:val="af1"/>
                            </w:pPr>
                          </w:p>
                        </w:tc>
                        <w:tc>
                          <w:tcPr>
                            <w:tcW w:w="851"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1069D21D" w14:textId="77777777" w:rsidR="0043277E" w:rsidRPr="00801F59" w:rsidRDefault="00B449A3" w:rsidP="000E230B">
                            <w:pPr>
                              <w:pStyle w:val="af1"/>
                            </w:pPr>
                            <w:sdt>
                              <w:sdtPr>
                                <w:rPr>
                                  <w:rStyle w:val="af2"/>
                                </w:rPr>
                                <w:id w:val="1847827247"/>
                                <w:placeholder>
                                  <w:docPart w:val="719AFD25DB66486DA96B718EAA2D38B6"/>
                                </w:placeholder>
                                <w:date>
                                  <w:dateFormat w:val="dd.MM.yy"/>
                                  <w:lid w:val="ru-RU"/>
                                  <w:storeMappedDataAs w:val="dateTime"/>
                                  <w:calendar w:val="gregorian"/>
                                </w:date>
                              </w:sdtPr>
                              <w:sdtEndPr>
                                <w:rPr>
                                  <w:rStyle w:val="af2"/>
                                </w:rPr>
                              </w:sdtEndPr>
                              <w:sdtContent>
                                <w:r w:rsidR="0043277E" w:rsidRPr="00801F59">
                                  <w:rPr>
                                    <w:rStyle w:val="af2"/>
                                  </w:rPr>
                                  <w:t xml:space="preserve"> </w:t>
                                </w:r>
                              </w:sdtContent>
                            </w:sdt>
                          </w:p>
                        </w:tc>
                      </w:tr>
                      <w:tr w:rsidR="0043277E" w:rsidRPr="00B25EB4" w14:paraId="486751BE" w14:textId="77777777" w:rsidTr="00575754">
                        <w:trPr>
                          <w:trHeight w:hRule="exact" w:val="284"/>
                        </w:trPr>
                        <w:tc>
                          <w:tcPr>
                            <w:tcW w:w="567"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2C653D63" w14:textId="77777777" w:rsidR="0043277E" w:rsidRPr="00801F59" w:rsidRDefault="0043277E" w:rsidP="000E230B">
                            <w:pPr>
                              <w:pStyle w:val="af1"/>
                            </w:pPr>
                          </w:p>
                        </w:tc>
                        <w:tc>
                          <w:tcPr>
                            <w:tcW w:w="851"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42F0D6A2" w14:textId="77777777" w:rsidR="0043277E" w:rsidRPr="00801F59" w:rsidRDefault="0043277E" w:rsidP="000E230B">
                            <w:pPr>
                              <w:pStyle w:val="af1"/>
                            </w:pPr>
                          </w:p>
                        </w:tc>
                        <w:tc>
                          <w:tcPr>
                            <w:tcW w:w="1134"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2C66CC42" w14:textId="77777777" w:rsidR="0043277E" w:rsidRPr="00801F59" w:rsidRDefault="0043277E" w:rsidP="000E230B">
                            <w:pPr>
                              <w:pStyle w:val="af1"/>
                            </w:pPr>
                          </w:p>
                        </w:tc>
                        <w:tc>
                          <w:tcPr>
                            <w:tcW w:w="851"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7EB6DDC9" w14:textId="77777777" w:rsidR="0043277E" w:rsidRPr="00801F59" w:rsidRDefault="00B449A3" w:rsidP="000E230B">
                            <w:pPr>
                              <w:pStyle w:val="af1"/>
                            </w:pPr>
                            <w:sdt>
                              <w:sdtPr>
                                <w:rPr>
                                  <w:rStyle w:val="af2"/>
                                </w:rPr>
                                <w:id w:val="-1124453144"/>
                                <w:placeholder>
                                  <w:docPart w:val="D0E8C3330F2F4DAC914A971C82B1413C"/>
                                </w:placeholder>
                                <w:date>
                                  <w:dateFormat w:val="dd.MM.yy"/>
                                  <w:lid w:val="ru-RU"/>
                                  <w:storeMappedDataAs w:val="dateTime"/>
                                  <w:calendar w:val="gregorian"/>
                                </w:date>
                              </w:sdtPr>
                              <w:sdtEndPr>
                                <w:rPr>
                                  <w:rStyle w:val="af2"/>
                                </w:rPr>
                              </w:sdtEndPr>
                              <w:sdtContent>
                                <w:r w:rsidR="0043277E" w:rsidRPr="00801F59">
                                  <w:rPr>
                                    <w:rStyle w:val="af2"/>
                                  </w:rPr>
                                  <w:t xml:space="preserve"> </w:t>
                                </w:r>
                              </w:sdtContent>
                            </w:sdt>
                          </w:p>
                        </w:tc>
                      </w:tr>
                    </w:tbl>
                    <w:p w14:paraId="3EB7CB41" w14:textId="77777777" w:rsidR="0043277E" w:rsidRDefault="0043277E" w:rsidP="0043277E"/>
                  </w:txbxContent>
                </v:textbox>
                <w10:wrap anchorx="margin" anchory="page"/>
                <w10:anchorlock/>
              </v:shape>
            </w:pict>
          </mc:Fallback>
        </mc:AlternateContent>
      </w:r>
    </w:p>
    <w:tbl>
      <w:tblPr>
        <w:tblStyle w:val="af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4609"/>
      </w:tblGrid>
      <w:tr w:rsidR="005E53EA" w:rsidRPr="00B233C1" w14:paraId="63584CB1" w14:textId="77777777" w:rsidTr="002E4F3D">
        <w:tc>
          <w:tcPr>
            <w:tcW w:w="5170" w:type="dxa"/>
          </w:tcPr>
          <w:p w14:paraId="38D8F491" w14:textId="77777777" w:rsidR="00F82624" w:rsidRDefault="00F82624" w:rsidP="002E4F3D">
            <w:pPr>
              <w:pStyle w:val="afffffff1"/>
              <w:ind w:left="0" w:right="1229"/>
              <w:rPr>
                <w:rFonts w:ascii="Times New Roman" w:hAnsi="Times New Roman"/>
              </w:rPr>
            </w:pPr>
          </w:p>
          <w:p w14:paraId="762B2F12" w14:textId="77777777" w:rsidR="005E53EA" w:rsidRDefault="005E53EA" w:rsidP="002E4F3D">
            <w:pPr>
              <w:pStyle w:val="afffffff1"/>
              <w:ind w:left="0" w:right="1229"/>
              <w:rPr>
                <w:rFonts w:ascii="Times New Roman" w:hAnsi="Times New Roman"/>
              </w:rPr>
            </w:pPr>
            <w:r w:rsidRPr="00925FBC">
              <w:rPr>
                <w:rFonts w:ascii="Times New Roman" w:hAnsi="Times New Roman"/>
                <w:noProof/>
                <w:lang w:eastAsia="ru-RU"/>
              </w:rPr>
              <w:drawing>
                <wp:inline distT="0" distB="0" distL="0" distR="0" wp14:anchorId="233AA5CD" wp14:editId="002FA5F3">
                  <wp:extent cx="2196935" cy="1248883"/>
                  <wp:effectExtent l="0" t="0" r="0" b="8890"/>
                  <wp:docPr id="15" name="Рисунок 15" descr="N:\11. ЗемЛесПроект\Новый брендбук\ЗемЛес\ЗЛП. Фирменный стиль для общего пользования_\Логотип\Лого Землеспроект второй цве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11. ЗемЛесПроект\Новый брендбук\ЗемЛес\ЗЛП. Фирменный стиль для общего пользования_\Логотип\Лого Землеспроект второй цвет.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6935" cy="1248883"/>
                          </a:xfrm>
                          <a:prstGeom prst="rect">
                            <a:avLst/>
                          </a:prstGeom>
                          <a:noFill/>
                          <a:ln>
                            <a:noFill/>
                          </a:ln>
                        </pic:spPr>
                      </pic:pic>
                    </a:graphicData>
                  </a:graphic>
                </wp:inline>
              </w:drawing>
            </w:r>
          </w:p>
        </w:tc>
        <w:tc>
          <w:tcPr>
            <w:tcW w:w="4752" w:type="dxa"/>
          </w:tcPr>
          <w:p w14:paraId="71B9C1EB" w14:textId="77777777" w:rsidR="00F82624" w:rsidRDefault="00F82624" w:rsidP="002E4F3D">
            <w:pPr>
              <w:spacing w:before="40" w:after="40"/>
              <w:ind w:right="33"/>
              <w:jc w:val="right"/>
              <w:rPr>
                <w:rFonts w:eastAsia="Calibri" w:cs="Times New Roman"/>
                <w:sz w:val="16"/>
                <w:szCs w:val="16"/>
              </w:rPr>
            </w:pPr>
          </w:p>
          <w:p w14:paraId="7E51424A" w14:textId="77777777" w:rsidR="005E53EA" w:rsidRPr="00F54DC9" w:rsidRDefault="005E53EA" w:rsidP="002E4F3D">
            <w:pPr>
              <w:spacing w:before="40" w:after="40"/>
              <w:ind w:right="33"/>
              <w:jc w:val="right"/>
              <w:rPr>
                <w:rFonts w:eastAsia="Calibri" w:cs="Times New Roman"/>
                <w:sz w:val="16"/>
                <w:szCs w:val="16"/>
              </w:rPr>
            </w:pPr>
            <w:r w:rsidRPr="00F54DC9">
              <w:rPr>
                <w:rFonts w:eastAsia="Calibri" w:cs="Times New Roman"/>
                <w:sz w:val="16"/>
                <w:szCs w:val="16"/>
              </w:rPr>
              <w:t>ИНН 2466151545, КПП 246301001, ОГРН 1072466008196</w:t>
            </w:r>
          </w:p>
          <w:p w14:paraId="0E68FCB5" w14:textId="77777777" w:rsidR="005E53EA" w:rsidRPr="00F54DC9" w:rsidRDefault="005E53EA" w:rsidP="002E4F3D">
            <w:pPr>
              <w:spacing w:before="40" w:after="40"/>
              <w:ind w:right="33"/>
              <w:jc w:val="right"/>
              <w:rPr>
                <w:rFonts w:eastAsia="Calibri" w:cs="Times New Roman"/>
                <w:sz w:val="16"/>
                <w:szCs w:val="16"/>
              </w:rPr>
            </w:pPr>
            <w:r w:rsidRPr="00F54DC9">
              <w:rPr>
                <w:rFonts w:eastAsia="Calibri" w:cs="Times New Roman"/>
                <w:sz w:val="16"/>
                <w:szCs w:val="16"/>
              </w:rPr>
              <w:t>660036, г. Красноярск, ул. Академгородок, д. 50, стр. 19,</w:t>
            </w:r>
          </w:p>
          <w:p w14:paraId="6CB36DEA" w14:textId="77777777" w:rsidR="005E53EA" w:rsidRPr="00F54DC9" w:rsidRDefault="005E53EA" w:rsidP="002E4F3D">
            <w:pPr>
              <w:spacing w:before="40" w:after="40"/>
              <w:ind w:right="33"/>
              <w:jc w:val="right"/>
              <w:rPr>
                <w:rFonts w:eastAsia="Calibri" w:cs="Times New Roman"/>
                <w:sz w:val="16"/>
                <w:szCs w:val="16"/>
              </w:rPr>
            </w:pPr>
            <w:r w:rsidRPr="00F54DC9">
              <w:rPr>
                <w:rFonts w:eastAsia="Calibri" w:cs="Times New Roman"/>
                <w:sz w:val="16"/>
                <w:szCs w:val="16"/>
              </w:rPr>
              <w:t>а/я 26735</w:t>
            </w:r>
          </w:p>
          <w:p w14:paraId="3A8C92C2" w14:textId="77777777" w:rsidR="005E53EA" w:rsidRPr="00321A7D" w:rsidRDefault="005E53EA" w:rsidP="002E4F3D">
            <w:pPr>
              <w:spacing w:before="40" w:after="40"/>
              <w:ind w:right="33"/>
              <w:jc w:val="right"/>
              <w:rPr>
                <w:rFonts w:eastAsia="Calibri" w:cs="Times New Roman"/>
                <w:sz w:val="16"/>
                <w:szCs w:val="16"/>
              </w:rPr>
            </w:pPr>
            <w:r w:rsidRPr="00F54DC9">
              <w:rPr>
                <w:rFonts w:eastAsia="Calibri" w:cs="Times New Roman"/>
                <w:sz w:val="16"/>
                <w:szCs w:val="16"/>
              </w:rPr>
              <w:t>Тел</w:t>
            </w:r>
            <w:r w:rsidRPr="00321A7D">
              <w:rPr>
                <w:rFonts w:eastAsia="Calibri" w:cs="Times New Roman"/>
                <w:sz w:val="16"/>
                <w:szCs w:val="16"/>
              </w:rPr>
              <w:t>: (391)205-44-05, 290-73-66, 251-21-23</w:t>
            </w:r>
          </w:p>
          <w:p w14:paraId="3DE6F3EB" w14:textId="77777777" w:rsidR="005E53EA" w:rsidRPr="00321A7D" w:rsidRDefault="00B449A3" w:rsidP="002E4F3D">
            <w:pPr>
              <w:spacing w:before="40" w:after="40"/>
              <w:ind w:right="33"/>
              <w:jc w:val="right"/>
              <w:rPr>
                <w:rFonts w:eastAsia="Calibri" w:cs="Times New Roman"/>
                <w:color w:val="0000FF"/>
                <w:u w:val="single"/>
              </w:rPr>
            </w:pPr>
            <w:hyperlink r:id="rId13" w:history="1">
              <w:r w:rsidR="005E53EA" w:rsidRPr="00F54DC9">
                <w:rPr>
                  <w:rFonts w:eastAsia="Calibri" w:cs="Times New Roman"/>
                  <w:color w:val="0000FF"/>
                  <w:sz w:val="16"/>
                  <w:szCs w:val="16"/>
                  <w:u w:val="single"/>
                  <w:lang w:val="en-US"/>
                </w:rPr>
                <w:t>E</w:t>
              </w:r>
              <w:r w:rsidR="005E53EA" w:rsidRPr="00321A7D">
                <w:rPr>
                  <w:rFonts w:eastAsia="Calibri" w:cs="Times New Roman"/>
                  <w:color w:val="0000FF"/>
                  <w:sz w:val="16"/>
                  <w:szCs w:val="16"/>
                  <w:u w:val="single"/>
                </w:rPr>
                <w:t>-</w:t>
              </w:r>
              <w:r w:rsidR="005E53EA" w:rsidRPr="00F54DC9">
                <w:rPr>
                  <w:rFonts w:eastAsia="Calibri" w:cs="Times New Roman"/>
                  <w:color w:val="0000FF"/>
                  <w:sz w:val="16"/>
                  <w:szCs w:val="16"/>
                  <w:u w:val="single"/>
                  <w:lang w:val="en-US"/>
                </w:rPr>
                <w:t>mail</w:t>
              </w:r>
              <w:r w:rsidR="005E53EA" w:rsidRPr="00321A7D">
                <w:rPr>
                  <w:rFonts w:eastAsia="Calibri" w:cs="Times New Roman"/>
                  <w:color w:val="0000FF"/>
                  <w:sz w:val="16"/>
                  <w:szCs w:val="16"/>
                  <w:u w:val="single"/>
                </w:rPr>
                <w:t xml:space="preserve">: </w:t>
              </w:r>
              <w:r w:rsidR="005E53EA" w:rsidRPr="00F54DC9">
                <w:rPr>
                  <w:rFonts w:eastAsia="Calibri" w:cs="Times New Roman"/>
                  <w:color w:val="0000FF"/>
                  <w:sz w:val="16"/>
                  <w:szCs w:val="16"/>
                  <w:u w:val="single"/>
                  <w:lang w:val="en-US"/>
                </w:rPr>
                <w:t>pto</w:t>
              </w:r>
              <w:r w:rsidR="005E53EA" w:rsidRPr="00321A7D">
                <w:rPr>
                  <w:rFonts w:eastAsia="Calibri" w:cs="Times New Roman"/>
                  <w:color w:val="0000FF"/>
                  <w:sz w:val="16"/>
                  <w:szCs w:val="16"/>
                  <w:u w:val="single"/>
                </w:rPr>
                <w:t>@</w:t>
              </w:r>
              <w:r w:rsidR="005E53EA" w:rsidRPr="00F54DC9">
                <w:rPr>
                  <w:rFonts w:eastAsia="Calibri" w:cs="Times New Roman"/>
                  <w:color w:val="0000FF"/>
                  <w:sz w:val="16"/>
                  <w:szCs w:val="16"/>
                  <w:u w:val="single"/>
                  <w:lang w:val="en-US"/>
                </w:rPr>
                <w:t>zemles</w:t>
              </w:r>
              <w:r w:rsidR="005E53EA" w:rsidRPr="00321A7D">
                <w:rPr>
                  <w:rFonts w:eastAsia="Calibri" w:cs="Times New Roman"/>
                  <w:color w:val="0000FF"/>
                  <w:sz w:val="16"/>
                  <w:szCs w:val="16"/>
                  <w:u w:val="single"/>
                </w:rPr>
                <w:t>.</w:t>
              </w:r>
              <w:r w:rsidR="005E53EA" w:rsidRPr="00F54DC9">
                <w:rPr>
                  <w:rFonts w:eastAsia="Calibri" w:cs="Times New Roman"/>
                  <w:color w:val="0000FF"/>
                  <w:sz w:val="16"/>
                  <w:szCs w:val="16"/>
                  <w:u w:val="single"/>
                  <w:lang w:val="en-US"/>
                </w:rPr>
                <w:t>com</w:t>
              </w:r>
            </w:hyperlink>
          </w:p>
          <w:p w14:paraId="6028573C" w14:textId="77777777" w:rsidR="005E53EA" w:rsidRPr="00B233C1" w:rsidRDefault="005E53EA" w:rsidP="002E4F3D">
            <w:pPr>
              <w:ind w:right="33"/>
              <w:jc w:val="right"/>
              <w:rPr>
                <w:rFonts w:eastAsia="Calibri" w:cs="Times New Roman"/>
                <w:sz w:val="28"/>
                <w:szCs w:val="28"/>
                <w:lang w:val="en-US"/>
              </w:rPr>
            </w:pPr>
            <w:r w:rsidRPr="00B233C1">
              <w:rPr>
                <w:rFonts w:eastAsia="Calibri" w:cs="Times New Roman"/>
                <w:color w:val="0000FF"/>
                <w:sz w:val="16"/>
                <w:szCs w:val="16"/>
                <w:u w:val="single"/>
                <w:lang w:val="en-US"/>
              </w:rPr>
              <w:t>adm@zemles.com</w:t>
            </w:r>
          </w:p>
          <w:p w14:paraId="06A782F9" w14:textId="77777777" w:rsidR="005E53EA" w:rsidRPr="00B233C1" w:rsidRDefault="005E53EA" w:rsidP="002E4F3D">
            <w:pPr>
              <w:pStyle w:val="afffffff1"/>
              <w:ind w:left="0"/>
              <w:jc w:val="right"/>
              <w:rPr>
                <w:rFonts w:ascii="Times New Roman" w:hAnsi="Times New Roman"/>
                <w:lang w:val="en-US"/>
              </w:rPr>
            </w:pPr>
          </w:p>
        </w:tc>
      </w:tr>
    </w:tbl>
    <w:p w14:paraId="4D831205" w14:textId="77777777" w:rsidR="005E53EA" w:rsidRPr="00B233C1" w:rsidRDefault="005E53EA" w:rsidP="005E53EA">
      <w:pPr>
        <w:pStyle w:val="afffffff3"/>
        <w:rPr>
          <w:rFonts w:ascii="Times New Roman" w:hAnsi="Times New Roman"/>
          <w:lang w:val="en-US"/>
        </w:rPr>
      </w:pPr>
    </w:p>
    <w:p w14:paraId="38571CFD" w14:textId="77777777" w:rsidR="005E53EA" w:rsidRPr="00B233C1" w:rsidRDefault="005E53EA" w:rsidP="005E53EA">
      <w:pPr>
        <w:pStyle w:val="afffffff3"/>
        <w:rPr>
          <w:rFonts w:ascii="Times New Roman" w:hAnsi="Times New Roman"/>
          <w:lang w:val="en-US"/>
        </w:rPr>
      </w:pPr>
    </w:p>
    <w:p w14:paraId="00FFE138" w14:textId="77777777" w:rsidR="005E53EA" w:rsidRPr="00925FBC" w:rsidRDefault="005E53EA" w:rsidP="005E53EA">
      <w:pPr>
        <w:pStyle w:val="afffffff3"/>
        <w:rPr>
          <w:rFonts w:ascii="Times New Roman" w:hAnsi="Times New Roman"/>
        </w:rPr>
      </w:pPr>
      <w:r w:rsidRPr="00925FBC">
        <w:rPr>
          <w:rFonts w:ascii="Times New Roman" w:hAnsi="Times New Roman"/>
        </w:rPr>
        <w:t xml:space="preserve">Согласовано </w:t>
      </w:r>
    </w:p>
    <w:p w14:paraId="736FC382" w14:textId="77777777" w:rsidR="005E53EA" w:rsidRPr="00925FBC" w:rsidRDefault="005E53EA" w:rsidP="005E53EA">
      <w:pPr>
        <w:pStyle w:val="afffffff3"/>
        <w:rPr>
          <w:rFonts w:ascii="Times New Roman" w:hAnsi="Times New Roman"/>
        </w:rPr>
      </w:pPr>
      <w:r>
        <w:rPr>
          <w:rFonts w:ascii="Times New Roman" w:hAnsi="Times New Roman"/>
        </w:rPr>
        <w:t>Исполнительный директор</w:t>
      </w:r>
      <w:r w:rsidRPr="00925FBC">
        <w:rPr>
          <w:rFonts w:ascii="Times New Roman" w:hAnsi="Times New Roman"/>
        </w:rPr>
        <w:t xml:space="preserve"> </w:t>
      </w:r>
    </w:p>
    <w:p w14:paraId="21AC4BD7" w14:textId="77777777" w:rsidR="005E53EA" w:rsidRPr="00925FBC" w:rsidRDefault="005E53EA" w:rsidP="005E53EA">
      <w:pPr>
        <w:pStyle w:val="afffffff3"/>
        <w:rPr>
          <w:rFonts w:ascii="Times New Roman" w:hAnsi="Times New Roman"/>
        </w:rPr>
      </w:pPr>
      <w:r>
        <w:rPr>
          <w:rStyle w:val="afffffff4"/>
          <w:rFonts w:ascii="Times New Roman" w:hAnsi="Times New Roman"/>
        </w:rPr>
        <w:t>ООО «ИТЦ «ЗемЛесПроект»</w:t>
      </w:r>
    </w:p>
    <w:p w14:paraId="69E62EA0" w14:textId="77777777" w:rsidR="005E53EA" w:rsidRPr="00925FBC" w:rsidRDefault="005E53EA" w:rsidP="005E53EA">
      <w:pPr>
        <w:pStyle w:val="afffffff3"/>
        <w:rPr>
          <w:rFonts w:ascii="Times New Roman" w:hAnsi="Times New Roman"/>
        </w:rPr>
      </w:pPr>
      <w:r w:rsidRPr="00925FBC">
        <w:rPr>
          <w:rFonts w:ascii="Times New Roman" w:hAnsi="Times New Roman"/>
        </w:rPr>
        <w:t xml:space="preserve"> ____________   </w:t>
      </w:r>
      <w:r>
        <w:rPr>
          <w:rFonts w:ascii="Times New Roman" w:hAnsi="Times New Roman"/>
        </w:rPr>
        <w:t>Панасюк С.В.</w:t>
      </w:r>
    </w:p>
    <w:p w14:paraId="3E97A0D1" w14:textId="77777777" w:rsidR="005E53EA" w:rsidRPr="00925FBC" w:rsidRDefault="005E53EA" w:rsidP="005E53EA">
      <w:pPr>
        <w:pStyle w:val="afffffff3"/>
        <w:rPr>
          <w:rFonts w:ascii="Times New Roman" w:hAnsi="Times New Roman"/>
        </w:rPr>
      </w:pPr>
    </w:p>
    <w:p w14:paraId="5A0152F5" w14:textId="77777777" w:rsidR="005E53EA" w:rsidRPr="00925FBC" w:rsidRDefault="005E53EA" w:rsidP="005E53EA">
      <w:pPr>
        <w:pStyle w:val="afffffff3"/>
        <w:rPr>
          <w:rFonts w:ascii="Times New Roman" w:hAnsi="Times New Roman"/>
        </w:rPr>
      </w:pPr>
      <w:r w:rsidRPr="00925FBC">
        <w:rPr>
          <w:rFonts w:ascii="Times New Roman" w:hAnsi="Times New Roman"/>
        </w:rPr>
        <w:t xml:space="preserve">«___» _______   </w:t>
      </w:r>
      <w:sdt>
        <w:sdtPr>
          <w:rPr>
            <w:rFonts w:ascii="Times New Roman" w:hAnsi="Times New Roman"/>
          </w:rPr>
          <w:alias w:val="Год"/>
          <w:tag w:val="Год"/>
          <w:id w:val="-527485598"/>
          <w:placeholder>
            <w:docPart w:val="05C318588B55456C913CE25412EE9F02"/>
          </w:placeholder>
          <w:dataBinding w:prefixMappings="xmlns:ns0='http://schemas.microsoft.com/office/2006/coverPageProps' " w:xpath="/ns0:CoverPageProperties[1]/ns0:CompanyFax[1]" w:storeItemID="{55AF091B-3C7A-41E3-B477-F2FDAA23CFDA}"/>
          <w:text/>
        </w:sdtPr>
        <w:sdtEndPr/>
        <w:sdtContent>
          <w:r w:rsidR="00F82624">
            <w:rPr>
              <w:rFonts w:ascii="Times New Roman" w:hAnsi="Times New Roman"/>
            </w:rPr>
            <w:t>2024</w:t>
          </w:r>
        </w:sdtContent>
      </w:sdt>
      <w:r w:rsidRPr="00925FBC">
        <w:rPr>
          <w:rFonts w:ascii="Times New Roman" w:hAnsi="Times New Roman"/>
        </w:rPr>
        <w:t xml:space="preserve"> г.</w:t>
      </w:r>
    </w:p>
    <w:p w14:paraId="7FD86375" w14:textId="77777777" w:rsidR="005E53EA" w:rsidRPr="00925FBC" w:rsidRDefault="005E53EA" w:rsidP="005E53EA">
      <w:pPr>
        <w:pStyle w:val="afffffff1"/>
        <w:rPr>
          <w:rFonts w:ascii="Times New Roman" w:hAnsi="Times New Roman"/>
        </w:rPr>
      </w:pPr>
    </w:p>
    <w:tbl>
      <w:tblPr>
        <w:tblStyle w:val="af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8"/>
      </w:tblGrid>
      <w:tr w:rsidR="0081284B" w14:paraId="7C0A8A5D" w14:textId="77777777" w:rsidTr="00F82624">
        <w:trPr>
          <w:trHeight w:val="3703"/>
        </w:trPr>
        <w:tc>
          <w:tcPr>
            <w:tcW w:w="9768" w:type="dxa"/>
            <w:vAlign w:val="center"/>
          </w:tcPr>
          <w:p w14:paraId="7A8EE9F7" w14:textId="5400A7E9" w:rsidR="0081284B" w:rsidRDefault="00F15613" w:rsidP="00D80D4F">
            <w:pPr>
              <w:pStyle w:val="afffffff1"/>
              <w:ind w:left="0" w:right="169"/>
              <w:rPr>
                <w:rFonts w:ascii="Times New Roman" w:hAnsi="Times New Roman"/>
              </w:rPr>
            </w:pPr>
            <w:r w:rsidRPr="00133BE6">
              <w:rPr>
                <w:rFonts w:ascii="Times New Roman" w:hAnsi="Times New Roman"/>
              </w:rPr>
              <w:t>Обустройство Тымпучиканского нефтегазоконденсатного месторождения. Куст скважин № 254-01</w:t>
            </w:r>
          </w:p>
          <w:p w14:paraId="57B2A902" w14:textId="77777777" w:rsidR="0081284B" w:rsidRDefault="0081284B" w:rsidP="0081284B">
            <w:pPr>
              <w:pStyle w:val="afffffff1"/>
              <w:ind w:left="0" w:right="169"/>
              <w:rPr>
                <w:rFonts w:ascii="Times New Roman" w:hAnsi="Times New Roman"/>
              </w:rPr>
            </w:pPr>
          </w:p>
        </w:tc>
      </w:tr>
      <w:tr w:rsidR="0081284B" w14:paraId="1F2EF9EE" w14:textId="77777777" w:rsidTr="00F82624">
        <w:trPr>
          <w:trHeight w:val="1275"/>
        </w:trPr>
        <w:tc>
          <w:tcPr>
            <w:tcW w:w="9768" w:type="dxa"/>
            <w:vAlign w:val="center"/>
          </w:tcPr>
          <w:p w14:paraId="3B6B0D6B" w14:textId="77777777" w:rsidR="0081284B" w:rsidRDefault="0081284B" w:rsidP="0081284B">
            <w:pPr>
              <w:pStyle w:val="afffffff1"/>
              <w:tabs>
                <w:tab w:val="left" w:pos="0"/>
              </w:tabs>
              <w:ind w:left="0" w:right="169"/>
              <w:rPr>
                <w:rFonts w:ascii="Times New Roman" w:hAnsi="Times New Roman"/>
              </w:rPr>
            </w:pPr>
            <w:r>
              <w:rPr>
                <w:rFonts w:ascii="Times New Roman" w:hAnsi="Times New Roman"/>
              </w:rPr>
              <w:t>Документация по планировке территории</w:t>
            </w:r>
          </w:p>
          <w:p w14:paraId="14EE90A0" w14:textId="58C62D7E" w:rsidR="0081284B" w:rsidRDefault="0081284B" w:rsidP="0081284B">
            <w:pPr>
              <w:pStyle w:val="afffffff1"/>
              <w:tabs>
                <w:tab w:val="left" w:pos="0"/>
              </w:tabs>
              <w:ind w:left="0" w:right="169"/>
              <w:rPr>
                <w:rFonts w:ascii="Times New Roman" w:hAnsi="Times New Roman"/>
              </w:rPr>
            </w:pPr>
            <w:r>
              <w:rPr>
                <w:rFonts w:ascii="Times New Roman" w:hAnsi="Times New Roman"/>
              </w:rPr>
              <w:t xml:space="preserve">Проект </w:t>
            </w:r>
            <w:r w:rsidR="00C826CB">
              <w:rPr>
                <w:rFonts w:ascii="Times New Roman" w:hAnsi="Times New Roman"/>
              </w:rPr>
              <w:t>межевания</w:t>
            </w:r>
            <w:r>
              <w:rPr>
                <w:rFonts w:ascii="Times New Roman" w:hAnsi="Times New Roman"/>
              </w:rPr>
              <w:t xml:space="preserve"> территории</w:t>
            </w:r>
          </w:p>
        </w:tc>
      </w:tr>
      <w:tr w:rsidR="0081284B" w14:paraId="5B330628" w14:textId="77777777" w:rsidTr="00F82624">
        <w:trPr>
          <w:trHeight w:val="1110"/>
        </w:trPr>
        <w:tc>
          <w:tcPr>
            <w:tcW w:w="9768" w:type="dxa"/>
            <w:vAlign w:val="center"/>
          </w:tcPr>
          <w:p w14:paraId="03988A04" w14:textId="77777777" w:rsidR="004D599A" w:rsidRPr="005E53EA" w:rsidRDefault="004D599A" w:rsidP="004D599A">
            <w:pPr>
              <w:pStyle w:val="afffffff1"/>
              <w:ind w:left="0" w:right="169"/>
              <w:rPr>
                <w:rFonts w:ascii="Times New Roman" w:hAnsi="Times New Roman"/>
              </w:rPr>
            </w:pPr>
            <w:r w:rsidRPr="005E53EA">
              <w:rPr>
                <w:rFonts w:ascii="Times New Roman" w:hAnsi="Times New Roman"/>
              </w:rPr>
              <w:t xml:space="preserve">РАЗДЕЛ </w:t>
            </w:r>
            <w:r>
              <w:rPr>
                <w:rFonts w:ascii="Times New Roman" w:hAnsi="Times New Roman"/>
              </w:rPr>
              <w:t>4</w:t>
            </w:r>
          </w:p>
          <w:p w14:paraId="0DF37F44" w14:textId="77777777" w:rsidR="004D599A" w:rsidRPr="005E53EA" w:rsidRDefault="004D599A" w:rsidP="004D599A">
            <w:pPr>
              <w:pStyle w:val="afffffff1"/>
              <w:ind w:left="0" w:right="169"/>
              <w:rPr>
                <w:rFonts w:ascii="Times New Roman" w:hAnsi="Times New Roman"/>
              </w:rPr>
            </w:pPr>
            <w:r>
              <w:rPr>
                <w:rFonts w:ascii="Times New Roman" w:hAnsi="Times New Roman"/>
              </w:rPr>
              <w:t>материалы по обоснованию</w:t>
            </w:r>
            <w:r w:rsidRPr="005E53EA">
              <w:rPr>
                <w:rFonts w:ascii="Times New Roman" w:hAnsi="Times New Roman"/>
              </w:rPr>
              <w:t xml:space="preserve"> проекта межевания территории </w:t>
            </w:r>
          </w:p>
          <w:p w14:paraId="516615F0" w14:textId="77777777" w:rsidR="004D599A" w:rsidRDefault="004D599A" w:rsidP="004D599A">
            <w:pPr>
              <w:pStyle w:val="afffffff1"/>
              <w:ind w:left="0"/>
              <w:rPr>
                <w:rFonts w:ascii="Times New Roman" w:hAnsi="Times New Roman"/>
              </w:rPr>
            </w:pPr>
            <w:r>
              <w:rPr>
                <w:rFonts w:ascii="Times New Roman" w:hAnsi="Times New Roman"/>
              </w:rPr>
              <w:t>пояснительная записка</w:t>
            </w:r>
          </w:p>
          <w:p w14:paraId="29311658" w14:textId="77777777" w:rsidR="0081284B" w:rsidRDefault="0081284B" w:rsidP="0081284B">
            <w:pPr>
              <w:pStyle w:val="afffffff1"/>
              <w:ind w:left="0"/>
              <w:rPr>
                <w:rFonts w:ascii="Times New Roman" w:hAnsi="Times New Roman"/>
              </w:rPr>
            </w:pPr>
          </w:p>
        </w:tc>
      </w:tr>
      <w:tr w:rsidR="0081284B" w14:paraId="5754362E" w14:textId="77777777" w:rsidTr="00F82624">
        <w:tc>
          <w:tcPr>
            <w:tcW w:w="9768" w:type="dxa"/>
            <w:vAlign w:val="center"/>
          </w:tcPr>
          <w:p w14:paraId="2FC4AD51" w14:textId="07A3E7D5" w:rsidR="001521E6" w:rsidRDefault="00F15613" w:rsidP="001521E6">
            <w:pPr>
              <w:pStyle w:val="afffffff1"/>
              <w:ind w:left="0"/>
              <w:rPr>
                <w:rFonts w:ascii="Times New Roman" w:hAnsi="Times New Roman"/>
              </w:rPr>
            </w:pPr>
            <w:r w:rsidRPr="00F15613">
              <w:rPr>
                <w:rFonts w:ascii="Times New Roman" w:hAnsi="Times New Roman"/>
              </w:rPr>
              <w:t>ЧОНФ.ГАЗ-КГС.254.01-ЗУР</w:t>
            </w:r>
            <w:r w:rsidR="001521E6">
              <w:rPr>
                <w:rFonts w:ascii="Times New Roman" w:hAnsi="Times New Roman"/>
              </w:rPr>
              <w:t>-пмт04-ПЗ-001</w:t>
            </w:r>
          </w:p>
          <w:p w14:paraId="020D67D0" w14:textId="77777777" w:rsidR="0081284B" w:rsidRDefault="0081284B" w:rsidP="0081284B">
            <w:pPr>
              <w:pStyle w:val="afffffff1"/>
              <w:ind w:left="0"/>
              <w:rPr>
                <w:rFonts w:ascii="Times New Roman" w:hAnsi="Times New Roman"/>
              </w:rPr>
            </w:pPr>
          </w:p>
        </w:tc>
      </w:tr>
      <w:tr w:rsidR="005E53EA" w14:paraId="7C5BF05B" w14:textId="77777777" w:rsidTr="00F82624">
        <w:tc>
          <w:tcPr>
            <w:tcW w:w="9768" w:type="dxa"/>
            <w:vAlign w:val="center"/>
          </w:tcPr>
          <w:p w14:paraId="54AF7594" w14:textId="77777777" w:rsidR="005E53EA" w:rsidRPr="00925FBC" w:rsidRDefault="005E53EA" w:rsidP="00941AB9">
            <w:pPr>
              <w:pStyle w:val="afffffff1"/>
              <w:tabs>
                <w:tab w:val="left" w:pos="319"/>
              </w:tabs>
              <w:ind w:left="0" w:right="169"/>
              <w:rPr>
                <w:rFonts w:ascii="Times New Roman" w:hAnsi="Times New Roman"/>
              </w:rPr>
            </w:pPr>
            <w:r w:rsidRPr="00F82624">
              <w:rPr>
                <w:rFonts w:ascii="Times New Roman" w:hAnsi="Times New Roman"/>
              </w:rPr>
              <w:t>Кн</w:t>
            </w:r>
            <w:r w:rsidR="00F82624">
              <w:rPr>
                <w:rFonts w:ascii="Times New Roman" w:hAnsi="Times New Roman"/>
              </w:rPr>
              <w:t>и</w:t>
            </w:r>
            <w:r w:rsidRPr="00F82624">
              <w:rPr>
                <w:rFonts w:ascii="Times New Roman" w:hAnsi="Times New Roman"/>
              </w:rPr>
              <w:t>га 1</w:t>
            </w:r>
          </w:p>
          <w:p w14:paraId="6A3E8AB3" w14:textId="77777777" w:rsidR="005E53EA" w:rsidRDefault="005E53EA" w:rsidP="00941AB9">
            <w:pPr>
              <w:pStyle w:val="afffffff1"/>
              <w:ind w:left="0"/>
              <w:rPr>
                <w:rFonts w:ascii="Times New Roman" w:hAnsi="Times New Roman"/>
              </w:rPr>
            </w:pPr>
          </w:p>
        </w:tc>
      </w:tr>
    </w:tbl>
    <w:p w14:paraId="6E20D282" w14:textId="77777777" w:rsidR="00054D6E" w:rsidRDefault="00054D6E" w:rsidP="00054D6E">
      <w:pPr>
        <w:rPr>
          <w:sz w:val="28"/>
          <w:szCs w:val="28"/>
        </w:rPr>
      </w:pPr>
    </w:p>
    <w:p w14:paraId="7C38C460" w14:textId="77777777" w:rsidR="00054D6E" w:rsidRDefault="00054D6E" w:rsidP="00054D6E">
      <w:pPr>
        <w:spacing w:line="288" w:lineRule="auto"/>
        <w:rPr>
          <w:sz w:val="28"/>
          <w:szCs w:val="28"/>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3"/>
      </w:tblGrid>
      <w:tr w:rsidR="00054D6E" w14:paraId="3F4DEDAC" w14:textId="77777777" w:rsidTr="00054D6E">
        <w:tc>
          <w:tcPr>
            <w:tcW w:w="4913" w:type="dxa"/>
            <w:hideMark/>
          </w:tcPr>
          <w:p w14:paraId="28D2A085" w14:textId="77777777" w:rsidR="00054D6E" w:rsidRDefault="00054D6E">
            <w:pPr>
              <w:spacing w:line="288" w:lineRule="auto"/>
              <w:rPr>
                <w:sz w:val="30"/>
                <w:szCs w:val="30"/>
              </w:rPr>
            </w:pPr>
            <w:r>
              <w:rPr>
                <w:sz w:val="30"/>
                <w:szCs w:val="30"/>
              </w:rPr>
              <w:t>Исполнительный директор</w:t>
            </w:r>
          </w:p>
        </w:tc>
        <w:tc>
          <w:tcPr>
            <w:tcW w:w="4913" w:type="dxa"/>
            <w:hideMark/>
          </w:tcPr>
          <w:p w14:paraId="3364DBB8" w14:textId="77777777" w:rsidR="00054D6E" w:rsidRDefault="00054D6E">
            <w:pPr>
              <w:spacing w:line="288" w:lineRule="auto"/>
              <w:jc w:val="right"/>
              <w:rPr>
                <w:sz w:val="30"/>
                <w:szCs w:val="30"/>
              </w:rPr>
            </w:pPr>
            <w:r>
              <w:rPr>
                <w:sz w:val="30"/>
                <w:szCs w:val="30"/>
              </w:rPr>
              <w:t>Панасюк С.В.</w:t>
            </w:r>
          </w:p>
        </w:tc>
      </w:tr>
    </w:tbl>
    <w:p w14:paraId="2BA3B26E" w14:textId="77777777" w:rsidR="00054D6E" w:rsidRDefault="00054D6E" w:rsidP="00FC3896">
      <w:pPr>
        <w:spacing w:line="276" w:lineRule="auto"/>
        <w:rPr>
          <w:sz w:val="28"/>
          <w:szCs w:val="28"/>
        </w:rPr>
      </w:pPr>
      <w:r>
        <w:rPr>
          <w:sz w:val="28"/>
          <w:szCs w:val="28"/>
        </w:rPr>
        <w:tab/>
      </w:r>
      <w:r>
        <w:rPr>
          <w:sz w:val="28"/>
          <w:szCs w:val="28"/>
        </w:rPr>
        <w:tab/>
      </w:r>
      <w:r>
        <w:rPr>
          <w:sz w:val="28"/>
          <w:szCs w:val="28"/>
        </w:rPr>
        <w:tab/>
      </w:r>
      <w:r>
        <w:rPr>
          <w:sz w:val="28"/>
          <w:szCs w:val="28"/>
        </w:rPr>
        <w:tab/>
      </w:r>
      <w:r>
        <w:rPr>
          <w:sz w:val="28"/>
          <w:szCs w:val="28"/>
        </w:rPr>
        <w:tab/>
      </w:r>
    </w:p>
    <w:p w14:paraId="420102B9" w14:textId="77777777" w:rsidR="005E53EA" w:rsidRDefault="005E53EA" w:rsidP="00FC3896">
      <w:pPr>
        <w:spacing w:line="276" w:lineRule="auto"/>
        <w:rPr>
          <w:sz w:val="28"/>
          <w:szCs w:val="28"/>
        </w:rPr>
      </w:pPr>
    </w:p>
    <w:p w14:paraId="3BD2481A" w14:textId="77777777" w:rsidR="005E53EA" w:rsidRDefault="005E53EA" w:rsidP="00FC3896">
      <w:pPr>
        <w:spacing w:line="276" w:lineRule="auto"/>
        <w:rPr>
          <w:sz w:val="28"/>
          <w:szCs w:val="28"/>
        </w:rPr>
      </w:pPr>
    </w:p>
    <w:p w14:paraId="0D24DF92" w14:textId="77777777" w:rsidR="00E80BBF" w:rsidRPr="00941AB9" w:rsidRDefault="00054D6E" w:rsidP="00054D6E">
      <w:pPr>
        <w:jc w:val="center"/>
        <w:rPr>
          <w:b/>
          <w:sz w:val="28"/>
          <w:szCs w:val="28"/>
        </w:rPr>
        <w:sectPr w:rsidR="00E80BBF" w:rsidRPr="00941AB9" w:rsidSect="002408BE">
          <w:pgSz w:w="11906" w:h="16838"/>
          <w:pgMar w:top="624" w:right="652" w:bottom="284" w:left="1418" w:header="283" w:footer="312" w:gutter="0"/>
          <w:pgBorders>
            <w:top w:val="single" w:sz="4" w:space="0" w:color="auto"/>
            <w:left w:val="single" w:sz="4" w:space="10" w:color="auto"/>
            <w:bottom w:val="single" w:sz="4" w:space="0" w:color="auto"/>
            <w:right w:val="single" w:sz="4" w:space="17" w:color="auto"/>
          </w:pgBorders>
          <w:cols w:space="708"/>
          <w:titlePg/>
          <w:docGrid w:linePitch="360"/>
        </w:sectPr>
      </w:pPr>
      <w:r w:rsidRPr="00941AB9">
        <w:rPr>
          <w:b/>
          <w:sz w:val="28"/>
          <w:szCs w:val="28"/>
        </w:rPr>
        <w:t>г. Красноярск, 202</w:t>
      </w:r>
      <w:r w:rsidR="00F82624" w:rsidRPr="00941AB9">
        <w:rPr>
          <w:b/>
          <w:sz w:val="28"/>
          <w:szCs w:val="28"/>
        </w:rPr>
        <w:t>4</w:t>
      </w:r>
      <w:r w:rsidR="002408BE" w:rsidRPr="00941AB9">
        <w:rPr>
          <w:b/>
          <w:sz w:val="28"/>
          <w:szCs w:val="28"/>
        </w:rPr>
        <w:t xml:space="preserve"> г.</w:t>
      </w:r>
    </w:p>
    <w:p w14:paraId="5AA19A83" w14:textId="77777777" w:rsidR="00BD3E33" w:rsidRPr="0012128C" w:rsidRDefault="00BD3E33" w:rsidP="00CE7280">
      <w:pPr>
        <w:pStyle w:val="af7"/>
        <w:tabs>
          <w:tab w:val="left" w:pos="7513"/>
        </w:tabs>
        <w:spacing w:after="120"/>
        <w:rPr>
          <w:b w:val="0"/>
        </w:rPr>
      </w:pPr>
      <w:r w:rsidRPr="00054D6E">
        <w:rPr>
          <w:b w:val="0"/>
        </w:rPr>
        <w:lastRenderedPageBreak/>
        <w:t>С</w:t>
      </w:r>
      <w:r w:rsidRPr="0012128C">
        <w:rPr>
          <w:b w:val="0"/>
        </w:rPr>
        <w:t>остав проекта:</w:t>
      </w:r>
    </w:p>
    <w:p w14:paraId="04B16F75" w14:textId="77777777" w:rsidR="00FC3896" w:rsidRPr="002D77EC" w:rsidRDefault="00FC3896" w:rsidP="00FC3896">
      <w:pPr>
        <w:pStyle w:val="e"/>
        <w:ind w:firstLine="0"/>
        <w:jc w:val="center"/>
        <w:rPr>
          <w:bCs/>
        </w:rPr>
      </w:pPr>
      <w:r w:rsidRPr="002D77EC">
        <w:t>ПРОЕКТ МЕЖЕВАНИЯ ТЕРРИТОРИИ</w:t>
      </w:r>
    </w:p>
    <w:p w14:paraId="260D8325" w14:textId="77777777" w:rsidR="00FC3896" w:rsidRPr="002D77EC" w:rsidRDefault="00FC3896" w:rsidP="00FC3896">
      <w:pPr>
        <w:keepNext/>
        <w:widowControl w:val="0"/>
        <w:tabs>
          <w:tab w:val="left" w:pos="993"/>
        </w:tabs>
        <w:ind w:firstLine="567"/>
        <w:rPr>
          <w:rFonts w:cs="Times New Roman"/>
          <w:bCs/>
          <w:szCs w:val="24"/>
        </w:rPr>
      </w:pPr>
      <w:r w:rsidRPr="002D77EC">
        <w:rPr>
          <w:rFonts w:cs="Times New Roman"/>
          <w:b/>
          <w:szCs w:val="24"/>
        </w:rPr>
        <w:t>Раздел 1.</w:t>
      </w:r>
      <w:r w:rsidRPr="002D77EC">
        <w:rPr>
          <w:rFonts w:cs="Times New Roman"/>
          <w:bCs/>
          <w:szCs w:val="24"/>
        </w:rPr>
        <w:t xml:space="preserve"> Проект межевания территории. Графическая часть</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
        <w:gridCol w:w="6676"/>
        <w:gridCol w:w="992"/>
        <w:gridCol w:w="838"/>
      </w:tblGrid>
      <w:tr w:rsidR="00FC3896" w:rsidRPr="002D77EC" w14:paraId="0BA35A63" w14:textId="77777777" w:rsidTr="00FC3896">
        <w:trPr>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CD949" w14:textId="77777777" w:rsidR="00FC3896" w:rsidRPr="002D77EC" w:rsidRDefault="00FC3896">
            <w:pPr>
              <w:spacing w:line="276" w:lineRule="auto"/>
              <w:jc w:val="center"/>
              <w:rPr>
                <w:rFonts w:cs="Times New Roman"/>
                <w:szCs w:val="24"/>
              </w:rPr>
            </w:pPr>
            <w:r w:rsidRPr="002D77EC">
              <w:rPr>
                <w:rFonts w:cs="Times New Roman"/>
                <w:szCs w:val="24"/>
              </w:rPr>
              <w:t>№№</w:t>
            </w:r>
          </w:p>
          <w:p w14:paraId="3DD8C439" w14:textId="77777777" w:rsidR="00FC3896" w:rsidRPr="002D77EC" w:rsidRDefault="00FC3896">
            <w:pPr>
              <w:spacing w:line="276" w:lineRule="auto"/>
              <w:jc w:val="center"/>
              <w:rPr>
                <w:rFonts w:cs="Times New Roman"/>
                <w:szCs w:val="24"/>
              </w:rPr>
            </w:pPr>
            <w:r w:rsidRPr="002D77EC">
              <w:rPr>
                <w:rFonts w:cs="Times New Roman"/>
                <w:szCs w:val="24"/>
              </w:rPr>
              <w:t>п/п</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EC9E8A" w14:textId="77777777" w:rsidR="00FC3896" w:rsidRPr="002D77EC" w:rsidRDefault="00FC3896">
            <w:pPr>
              <w:spacing w:line="276" w:lineRule="auto"/>
              <w:jc w:val="center"/>
              <w:rPr>
                <w:rFonts w:cs="Times New Roman"/>
                <w:szCs w:val="24"/>
              </w:rPr>
            </w:pPr>
            <w:r w:rsidRPr="002D77EC">
              <w:rPr>
                <w:rFonts w:cs="Times New Roman"/>
                <w:szCs w:val="24"/>
              </w:rPr>
              <w:t>Наименование чертежа</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8AFA2F" w14:textId="77777777" w:rsidR="00FC3896" w:rsidRPr="002D77EC" w:rsidRDefault="00FC3896">
            <w:pPr>
              <w:spacing w:line="276" w:lineRule="auto"/>
              <w:jc w:val="center"/>
              <w:rPr>
                <w:rFonts w:cs="Times New Roman"/>
                <w:szCs w:val="24"/>
              </w:rPr>
            </w:pPr>
            <w:r w:rsidRPr="002D77EC">
              <w:rPr>
                <w:rFonts w:cs="Times New Roman"/>
                <w:szCs w:val="24"/>
              </w:rPr>
              <w:t>Масштаб</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ACC60D" w14:textId="77777777" w:rsidR="00FC3896" w:rsidRPr="002D77EC" w:rsidRDefault="00FC3896">
            <w:pPr>
              <w:spacing w:line="276" w:lineRule="auto"/>
              <w:jc w:val="center"/>
              <w:rPr>
                <w:rFonts w:cs="Times New Roman"/>
                <w:szCs w:val="24"/>
              </w:rPr>
            </w:pPr>
            <w:r w:rsidRPr="002D77EC">
              <w:rPr>
                <w:rFonts w:cs="Times New Roman"/>
                <w:szCs w:val="24"/>
              </w:rPr>
              <w:t>№</w:t>
            </w:r>
          </w:p>
          <w:p w14:paraId="4036A6A2" w14:textId="77777777" w:rsidR="00FC3896" w:rsidRPr="002D77EC" w:rsidRDefault="00FC3896">
            <w:pPr>
              <w:spacing w:line="276" w:lineRule="auto"/>
              <w:jc w:val="center"/>
              <w:rPr>
                <w:rFonts w:cs="Times New Roman"/>
                <w:szCs w:val="24"/>
              </w:rPr>
            </w:pPr>
            <w:r w:rsidRPr="002D77EC">
              <w:rPr>
                <w:rFonts w:cs="Times New Roman"/>
                <w:szCs w:val="24"/>
              </w:rPr>
              <w:t>листа</w:t>
            </w:r>
          </w:p>
        </w:tc>
      </w:tr>
      <w:tr w:rsidR="00FC3896" w:rsidRPr="002D77EC" w14:paraId="70640A79" w14:textId="77777777" w:rsidTr="00FC3896">
        <w:trPr>
          <w:trHeight w:val="346"/>
          <w:jc w:val="center"/>
        </w:trPr>
        <w:tc>
          <w:tcPr>
            <w:tcW w:w="9420"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CF5106" w14:textId="77777777" w:rsidR="00FC3896" w:rsidRPr="002D77EC" w:rsidRDefault="00FC3896">
            <w:pPr>
              <w:spacing w:line="276" w:lineRule="auto"/>
              <w:ind w:right="-169"/>
              <w:jc w:val="center"/>
              <w:rPr>
                <w:rFonts w:cs="Times New Roman"/>
                <w:szCs w:val="24"/>
              </w:rPr>
            </w:pPr>
            <w:r w:rsidRPr="002D77EC">
              <w:rPr>
                <w:rFonts w:cs="Times New Roman"/>
                <w:szCs w:val="24"/>
              </w:rPr>
              <w:t>Утверждаемая часть проекта межевания</w:t>
            </w:r>
          </w:p>
        </w:tc>
      </w:tr>
      <w:tr w:rsidR="00FC3896" w:rsidRPr="002D77EC" w14:paraId="7CB522F7" w14:textId="77777777" w:rsidTr="00FC3896">
        <w:trPr>
          <w:trHeight w:val="351"/>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F2C61B" w14:textId="77777777" w:rsidR="00FC3896" w:rsidRPr="002D77EC" w:rsidRDefault="00FC3896">
            <w:pPr>
              <w:spacing w:line="276" w:lineRule="auto"/>
              <w:ind w:right="-169"/>
              <w:jc w:val="center"/>
              <w:rPr>
                <w:rFonts w:cs="Times New Roman"/>
                <w:szCs w:val="24"/>
              </w:rPr>
            </w:pPr>
            <w:r w:rsidRPr="002D77EC">
              <w:rPr>
                <w:rFonts w:cs="Times New Roman"/>
                <w:szCs w:val="24"/>
              </w:rPr>
              <w:t>1</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A6E748" w14:textId="77777777" w:rsidR="00FC3896" w:rsidRPr="002D77EC" w:rsidRDefault="00FC3896">
            <w:pPr>
              <w:pStyle w:val="140"/>
              <w:spacing w:line="276" w:lineRule="auto"/>
              <w:ind w:left="113" w:right="113"/>
              <w:rPr>
                <w:rFonts w:eastAsiaTheme="minorHAnsi"/>
                <w:sz w:val="24"/>
                <w:szCs w:val="24"/>
                <w:lang w:eastAsia="en-US"/>
              </w:rPr>
            </w:pPr>
            <w:r w:rsidRPr="002D77EC">
              <w:rPr>
                <w:rFonts w:eastAsiaTheme="minorHAnsi"/>
                <w:sz w:val="24"/>
                <w:szCs w:val="24"/>
                <w:lang w:eastAsia="en-US"/>
              </w:rPr>
              <w:t>Чертёж межевания территории (основная часть)</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037718" w14:textId="77777777" w:rsidR="00FC3896" w:rsidRPr="002D77EC" w:rsidRDefault="00FC3896">
            <w:pPr>
              <w:pStyle w:val="140"/>
              <w:spacing w:line="276" w:lineRule="auto"/>
              <w:jc w:val="center"/>
              <w:rPr>
                <w:rFonts w:eastAsiaTheme="minorHAnsi"/>
                <w:sz w:val="24"/>
                <w:szCs w:val="24"/>
                <w:lang w:eastAsia="en-US"/>
              </w:rPr>
            </w:pPr>
            <w:r w:rsidRPr="002D77EC">
              <w:rPr>
                <w:rFonts w:eastAsiaTheme="minorHAnsi"/>
                <w:sz w:val="24"/>
                <w:szCs w:val="24"/>
                <w:lang w:eastAsia="en-US"/>
              </w:rPr>
              <w:t>1:2000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FCA790" w14:textId="77777777" w:rsidR="00FC3896" w:rsidRPr="002D77EC" w:rsidRDefault="00FC3896">
            <w:pPr>
              <w:spacing w:line="276" w:lineRule="auto"/>
              <w:jc w:val="center"/>
              <w:rPr>
                <w:rFonts w:cs="Times New Roman"/>
                <w:szCs w:val="24"/>
              </w:rPr>
            </w:pPr>
            <w:r w:rsidRPr="002D77EC">
              <w:rPr>
                <w:rFonts w:cs="Times New Roman"/>
                <w:szCs w:val="24"/>
              </w:rPr>
              <w:t>1</w:t>
            </w:r>
          </w:p>
        </w:tc>
      </w:tr>
    </w:tbl>
    <w:p w14:paraId="4C0B4DE6" w14:textId="77777777" w:rsidR="00FC3896" w:rsidRPr="002D77EC" w:rsidRDefault="00FC3896" w:rsidP="00FC3896">
      <w:pPr>
        <w:keepNext/>
        <w:widowControl w:val="0"/>
        <w:tabs>
          <w:tab w:val="left" w:pos="993"/>
        </w:tabs>
        <w:ind w:firstLine="567"/>
        <w:rPr>
          <w:rFonts w:cs="Times New Roman"/>
          <w:bCs/>
          <w:szCs w:val="24"/>
        </w:rPr>
      </w:pPr>
    </w:p>
    <w:p w14:paraId="68B8473F" w14:textId="77777777" w:rsidR="00FC3896" w:rsidRPr="002D77EC" w:rsidRDefault="00FC3896" w:rsidP="00FC3896">
      <w:pPr>
        <w:keepNext/>
        <w:widowControl w:val="0"/>
        <w:tabs>
          <w:tab w:val="left" w:pos="993"/>
        </w:tabs>
        <w:ind w:firstLine="567"/>
        <w:rPr>
          <w:rFonts w:cs="Times New Roman"/>
          <w:bCs/>
          <w:szCs w:val="24"/>
        </w:rPr>
      </w:pPr>
      <w:r w:rsidRPr="002D77EC">
        <w:rPr>
          <w:rFonts w:cs="Times New Roman"/>
          <w:b/>
          <w:szCs w:val="24"/>
        </w:rPr>
        <w:t>Раздел 2.</w:t>
      </w:r>
      <w:r w:rsidRPr="002D77EC">
        <w:rPr>
          <w:rFonts w:cs="Times New Roman"/>
          <w:bCs/>
          <w:szCs w:val="24"/>
        </w:rPr>
        <w:t xml:space="preserve"> Проект межевания территории. Текстовая часть.</w:t>
      </w:r>
    </w:p>
    <w:p w14:paraId="00921BCD" w14:textId="77777777" w:rsidR="00FC3896" w:rsidRPr="002D77EC" w:rsidRDefault="00FC3896" w:rsidP="00FC3896">
      <w:pPr>
        <w:keepNext/>
        <w:widowControl w:val="0"/>
        <w:tabs>
          <w:tab w:val="left" w:pos="993"/>
        </w:tabs>
        <w:ind w:firstLine="567"/>
        <w:rPr>
          <w:rFonts w:cs="Times New Roman"/>
          <w:bCs/>
          <w:szCs w:val="24"/>
        </w:rPr>
      </w:pPr>
      <w:r w:rsidRPr="002D77EC">
        <w:rPr>
          <w:rFonts w:cs="Times New Roman"/>
          <w:b/>
          <w:szCs w:val="24"/>
        </w:rPr>
        <w:t>Раздел 3.</w:t>
      </w:r>
      <w:r w:rsidRPr="002D77EC">
        <w:rPr>
          <w:rFonts w:cs="Times New Roman"/>
          <w:bCs/>
          <w:szCs w:val="24"/>
        </w:rPr>
        <w:t xml:space="preserve"> </w:t>
      </w:r>
      <w:r w:rsidRPr="002D77EC">
        <w:t>Материалы по обоснованию проекта межевания территории. Графическая часть.</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
        <w:gridCol w:w="6676"/>
        <w:gridCol w:w="992"/>
        <w:gridCol w:w="838"/>
      </w:tblGrid>
      <w:tr w:rsidR="00FC3896" w:rsidRPr="002D77EC" w14:paraId="2582D6E0" w14:textId="77777777" w:rsidTr="00FC3896">
        <w:trPr>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4127C5" w14:textId="77777777" w:rsidR="00FC3896" w:rsidRPr="002D77EC" w:rsidRDefault="00FC3896">
            <w:pPr>
              <w:spacing w:line="276" w:lineRule="auto"/>
              <w:jc w:val="center"/>
              <w:rPr>
                <w:rFonts w:cs="Times New Roman"/>
                <w:szCs w:val="24"/>
              </w:rPr>
            </w:pPr>
            <w:r w:rsidRPr="002D77EC">
              <w:rPr>
                <w:rFonts w:cs="Times New Roman"/>
                <w:szCs w:val="24"/>
              </w:rPr>
              <w:t>№№</w:t>
            </w:r>
          </w:p>
          <w:p w14:paraId="5E9F6F0E" w14:textId="77777777" w:rsidR="00FC3896" w:rsidRPr="002D77EC" w:rsidRDefault="00FC3896">
            <w:pPr>
              <w:spacing w:line="276" w:lineRule="auto"/>
              <w:jc w:val="center"/>
              <w:rPr>
                <w:rFonts w:cs="Times New Roman"/>
                <w:szCs w:val="24"/>
              </w:rPr>
            </w:pPr>
            <w:r w:rsidRPr="002D77EC">
              <w:rPr>
                <w:rFonts w:cs="Times New Roman"/>
                <w:szCs w:val="24"/>
              </w:rPr>
              <w:t>п/п</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46429" w14:textId="77777777" w:rsidR="00FC3896" w:rsidRPr="002D77EC" w:rsidRDefault="00FC3896">
            <w:pPr>
              <w:spacing w:line="276" w:lineRule="auto"/>
              <w:jc w:val="center"/>
              <w:rPr>
                <w:rFonts w:cs="Times New Roman"/>
                <w:szCs w:val="24"/>
              </w:rPr>
            </w:pPr>
            <w:r w:rsidRPr="002D77EC">
              <w:rPr>
                <w:rFonts w:cs="Times New Roman"/>
                <w:szCs w:val="24"/>
              </w:rPr>
              <w:t>Наименование чертежа</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332E77" w14:textId="77777777" w:rsidR="00FC3896" w:rsidRPr="002D77EC" w:rsidRDefault="00FC3896">
            <w:pPr>
              <w:spacing w:line="276" w:lineRule="auto"/>
              <w:jc w:val="center"/>
              <w:rPr>
                <w:rFonts w:cs="Times New Roman"/>
                <w:szCs w:val="24"/>
              </w:rPr>
            </w:pPr>
            <w:r w:rsidRPr="002D77EC">
              <w:rPr>
                <w:rFonts w:cs="Times New Roman"/>
                <w:szCs w:val="24"/>
              </w:rPr>
              <w:t>Масштаб</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8A8690" w14:textId="77777777" w:rsidR="00FC3896" w:rsidRPr="002D77EC" w:rsidRDefault="00FC3896">
            <w:pPr>
              <w:spacing w:line="276" w:lineRule="auto"/>
              <w:jc w:val="center"/>
              <w:rPr>
                <w:rFonts w:cs="Times New Roman"/>
                <w:szCs w:val="24"/>
              </w:rPr>
            </w:pPr>
            <w:r w:rsidRPr="002D77EC">
              <w:rPr>
                <w:rFonts w:cs="Times New Roman"/>
                <w:szCs w:val="24"/>
              </w:rPr>
              <w:t>№</w:t>
            </w:r>
          </w:p>
          <w:p w14:paraId="70591B8D" w14:textId="77777777" w:rsidR="00FC3896" w:rsidRPr="002D77EC" w:rsidRDefault="00FC3896">
            <w:pPr>
              <w:spacing w:line="276" w:lineRule="auto"/>
              <w:jc w:val="center"/>
              <w:rPr>
                <w:rFonts w:cs="Times New Roman"/>
                <w:szCs w:val="24"/>
              </w:rPr>
            </w:pPr>
            <w:r w:rsidRPr="002D77EC">
              <w:rPr>
                <w:rFonts w:cs="Times New Roman"/>
                <w:szCs w:val="24"/>
              </w:rPr>
              <w:t>листа</w:t>
            </w:r>
          </w:p>
        </w:tc>
      </w:tr>
      <w:tr w:rsidR="00FC3896" w:rsidRPr="002D77EC" w14:paraId="13B17E7C" w14:textId="77777777" w:rsidTr="00FC3896">
        <w:trPr>
          <w:trHeight w:val="415"/>
          <w:jc w:val="center"/>
        </w:trPr>
        <w:tc>
          <w:tcPr>
            <w:tcW w:w="9420"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A2385" w14:textId="77777777" w:rsidR="00FC3896" w:rsidRPr="002D77EC" w:rsidRDefault="00FC3896">
            <w:pPr>
              <w:spacing w:line="276" w:lineRule="auto"/>
              <w:ind w:right="-169"/>
              <w:jc w:val="center"/>
              <w:rPr>
                <w:rFonts w:cs="Times New Roman"/>
                <w:szCs w:val="24"/>
              </w:rPr>
            </w:pPr>
            <w:r w:rsidRPr="002D77EC">
              <w:rPr>
                <w:rFonts w:cs="Times New Roman"/>
                <w:szCs w:val="24"/>
              </w:rPr>
              <w:t>Материалы по обоснованию проекта межевания</w:t>
            </w:r>
          </w:p>
        </w:tc>
      </w:tr>
      <w:tr w:rsidR="00FC3896" w14:paraId="7BA7B306" w14:textId="77777777" w:rsidTr="00FC3896">
        <w:trPr>
          <w:trHeight w:val="181"/>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E145F" w14:textId="77777777" w:rsidR="00FC3896" w:rsidRPr="002D77EC" w:rsidRDefault="00FC3896">
            <w:pPr>
              <w:spacing w:line="276" w:lineRule="auto"/>
              <w:ind w:right="-169"/>
              <w:jc w:val="center"/>
              <w:rPr>
                <w:rFonts w:cs="Times New Roman"/>
                <w:szCs w:val="24"/>
              </w:rPr>
            </w:pPr>
            <w:r w:rsidRPr="002D77EC">
              <w:rPr>
                <w:rFonts w:cs="Times New Roman"/>
                <w:szCs w:val="24"/>
              </w:rPr>
              <w:t>2</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703244" w14:textId="77777777" w:rsidR="00FC3896" w:rsidRPr="002D77EC" w:rsidRDefault="00FC3896">
            <w:pPr>
              <w:pStyle w:val="140"/>
              <w:spacing w:line="276" w:lineRule="auto"/>
              <w:ind w:left="113" w:right="113"/>
              <w:rPr>
                <w:rFonts w:eastAsiaTheme="minorHAnsi"/>
                <w:sz w:val="24"/>
                <w:szCs w:val="24"/>
                <w:lang w:eastAsia="en-US"/>
              </w:rPr>
            </w:pPr>
            <w:r w:rsidRPr="002D77EC">
              <w:rPr>
                <w:rFonts w:eastAsiaTheme="minorHAnsi"/>
                <w:sz w:val="24"/>
                <w:szCs w:val="24"/>
                <w:lang w:eastAsia="en-US"/>
              </w:rPr>
              <w:t>Чертёж межевания территории (обосновывающая часть)</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45258E" w14:textId="77777777" w:rsidR="00FC3896" w:rsidRPr="002D77EC" w:rsidRDefault="00FC3896">
            <w:pPr>
              <w:pStyle w:val="140"/>
              <w:spacing w:line="276" w:lineRule="auto"/>
              <w:jc w:val="center"/>
              <w:rPr>
                <w:rFonts w:eastAsiaTheme="minorHAnsi"/>
                <w:sz w:val="24"/>
                <w:szCs w:val="24"/>
                <w:lang w:eastAsia="en-US"/>
              </w:rPr>
            </w:pPr>
            <w:r w:rsidRPr="002D77EC">
              <w:rPr>
                <w:rFonts w:eastAsiaTheme="minorHAnsi"/>
                <w:sz w:val="24"/>
                <w:szCs w:val="24"/>
                <w:lang w:eastAsia="en-US"/>
              </w:rPr>
              <w:t>1:2000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EA409" w14:textId="77777777" w:rsidR="00FC3896" w:rsidRDefault="00FC3896">
            <w:pPr>
              <w:spacing w:line="276" w:lineRule="auto"/>
              <w:jc w:val="center"/>
              <w:rPr>
                <w:rFonts w:cs="Times New Roman"/>
                <w:szCs w:val="24"/>
              </w:rPr>
            </w:pPr>
            <w:r w:rsidRPr="002D77EC">
              <w:rPr>
                <w:rFonts w:cs="Times New Roman"/>
                <w:szCs w:val="24"/>
              </w:rPr>
              <w:t>2</w:t>
            </w:r>
          </w:p>
        </w:tc>
      </w:tr>
    </w:tbl>
    <w:p w14:paraId="6B8BF180" w14:textId="77777777" w:rsidR="00FC3896" w:rsidRDefault="00FC3896" w:rsidP="00FC3896">
      <w:pPr>
        <w:keepNext/>
        <w:widowControl w:val="0"/>
        <w:tabs>
          <w:tab w:val="left" w:pos="993"/>
        </w:tabs>
        <w:ind w:firstLine="567"/>
        <w:rPr>
          <w:rFonts w:cs="Times New Roman"/>
          <w:bCs/>
          <w:szCs w:val="24"/>
        </w:rPr>
      </w:pPr>
      <w:r>
        <w:rPr>
          <w:rFonts w:cs="Times New Roman"/>
          <w:b/>
          <w:szCs w:val="24"/>
        </w:rPr>
        <w:t>Раздел 4.</w:t>
      </w:r>
      <w:r>
        <w:rPr>
          <w:rFonts w:cs="Times New Roman"/>
          <w:bCs/>
          <w:szCs w:val="24"/>
        </w:rPr>
        <w:t xml:space="preserve"> Материалы по обоснованию проекта межевания территории. Пояснительная записка.</w:t>
      </w:r>
    </w:p>
    <w:p w14:paraId="72BCB34F" w14:textId="77777777" w:rsidR="00FC3896" w:rsidRDefault="00FC3896" w:rsidP="00FC3896">
      <w:pPr>
        <w:pStyle w:val="140"/>
        <w:tabs>
          <w:tab w:val="left" w:pos="6804"/>
          <w:tab w:val="left" w:pos="7300"/>
        </w:tabs>
        <w:jc w:val="both"/>
        <w:rPr>
          <w:b/>
          <w:bCs/>
          <w:sz w:val="23"/>
          <w:szCs w:val="23"/>
        </w:rPr>
      </w:pPr>
      <w:r>
        <w:rPr>
          <w:b/>
          <w:bCs/>
          <w:sz w:val="23"/>
          <w:szCs w:val="23"/>
        </w:rPr>
        <w:t xml:space="preserve">Электронная версия: </w:t>
      </w:r>
    </w:p>
    <w:p w14:paraId="4C37C89F" w14:textId="77777777" w:rsidR="0012128C" w:rsidRPr="005721EE" w:rsidRDefault="00FC3896" w:rsidP="00FC3896">
      <w:pPr>
        <w:pStyle w:val="140"/>
        <w:tabs>
          <w:tab w:val="left" w:pos="6804"/>
          <w:tab w:val="left" w:pos="7300"/>
        </w:tabs>
        <w:jc w:val="both"/>
        <w:rPr>
          <w:sz w:val="24"/>
          <w:szCs w:val="24"/>
        </w:rPr>
      </w:pPr>
      <w:r>
        <w:rPr>
          <w:b/>
          <w:bCs/>
          <w:sz w:val="23"/>
          <w:szCs w:val="23"/>
        </w:rPr>
        <w:t>СД-диск</w:t>
      </w:r>
      <w:r>
        <w:rPr>
          <w:sz w:val="23"/>
          <w:szCs w:val="23"/>
        </w:rPr>
        <w:t xml:space="preserve"> – материалы формата </w:t>
      </w:r>
      <w:r>
        <w:rPr>
          <w:sz w:val="23"/>
          <w:szCs w:val="23"/>
          <w:lang w:val="en-US"/>
        </w:rPr>
        <w:t>JPEG</w:t>
      </w:r>
      <w:r>
        <w:rPr>
          <w:sz w:val="23"/>
          <w:szCs w:val="23"/>
        </w:rPr>
        <w:t xml:space="preserve">, </w:t>
      </w:r>
      <w:r>
        <w:rPr>
          <w:sz w:val="23"/>
          <w:szCs w:val="23"/>
          <w:lang w:val="en-US"/>
        </w:rPr>
        <w:t>MicrosoftWord</w:t>
      </w:r>
      <w:r>
        <w:rPr>
          <w:sz w:val="23"/>
          <w:szCs w:val="23"/>
        </w:rPr>
        <w:t xml:space="preserve">, </w:t>
      </w:r>
      <w:r>
        <w:rPr>
          <w:sz w:val="23"/>
          <w:szCs w:val="23"/>
          <w:lang w:val="en-US"/>
        </w:rPr>
        <w:t>DXF</w:t>
      </w:r>
      <w:r>
        <w:rPr>
          <w:sz w:val="23"/>
          <w:szCs w:val="23"/>
        </w:rPr>
        <w:t xml:space="preserve"> </w:t>
      </w:r>
      <w:r w:rsidR="00BD3E33" w:rsidRPr="005721EE">
        <w:rPr>
          <w:sz w:val="24"/>
          <w:szCs w:val="24"/>
        </w:rPr>
        <w:t xml:space="preserve"> </w:t>
      </w:r>
    </w:p>
    <w:p w14:paraId="13185D65" w14:textId="77777777" w:rsidR="000C5877" w:rsidRPr="00235924" w:rsidRDefault="000C5877" w:rsidP="000C5877">
      <w:pPr>
        <w:rPr>
          <w:rFonts w:ascii="Arial" w:hAnsi="Arial" w:cs="Arial"/>
        </w:rPr>
        <w:sectPr w:rsidR="000C5877" w:rsidRPr="00235924" w:rsidSect="00EA6369">
          <w:footerReference w:type="default" r:id="rId14"/>
          <w:footerReference w:type="first" r:id="rId15"/>
          <w:pgSz w:w="11906" w:h="16838"/>
          <w:pgMar w:top="624" w:right="652" w:bottom="1418" w:left="1418" w:header="283" w:footer="312" w:gutter="0"/>
          <w:pgBorders>
            <w:top w:val="single" w:sz="8" w:space="14" w:color="auto"/>
            <w:left w:val="single" w:sz="8" w:space="10" w:color="auto"/>
            <w:bottom w:val="single" w:sz="8" w:space="0" w:color="auto"/>
            <w:right w:val="single" w:sz="8" w:space="17" w:color="auto"/>
          </w:pgBorders>
          <w:cols w:space="708"/>
          <w:titlePg/>
          <w:docGrid w:linePitch="360"/>
        </w:sectPr>
      </w:pPr>
    </w:p>
    <w:p w14:paraId="5D67675E" w14:textId="00FF2D4A" w:rsidR="00C826CB" w:rsidRDefault="00C826CB" w:rsidP="00C826CB">
      <w:pPr>
        <w:pStyle w:val="e"/>
        <w:ind w:firstLine="0"/>
        <w:jc w:val="center"/>
      </w:pPr>
      <w:bookmarkStart w:id="1" w:name="_Toc479329109"/>
      <w:bookmarkStart w:id="2" w:name="_Toc390677771"/>
      <w:bookmarkStart w:id="3" w:name="_Toc448237638"/>
      <w:bookmarkEnd w:id="1"/>
      <w:bookmarkEnd w:id="2"/>
      <w:bookmarkEnd w:id="3"/>
      <w:r>
        <w:lastRenderedPageBreak/>
        <w:t xml:space="preserve">       </w:t>
      </w:r>
      <w:r w:rsidRPr="007A7122">
        <w:t>Содержание</w:t>
      </w:r>
    </w:p>
    <w:p w14:paraId="71E81D9C" w14:textId="1E266AE0" w:rsidR="004C4581" w:rsidRDefault="00C826CB" w:rsidP="00C826CB">
      <w:pPr>
        <w:spacing w:after="200" w:line="276" w:lineRule="auto"/>
        <w:jc w:val="center"/>
      </w:pPr>
      <w:r w:rsidRPr="007A7122">
        <w:t xml:space="preserve">Раздел </w:t>
      </w:r>
      <w:r w:rsidR="002904D1">
        <w:t>4</w:t>
      </w:r>
    </w:p>
    <w:sdt>
      <w:sdtPr>
        <w:rPr>
          <w:rFonts w:ascii="Times New Roman" w:eastAsiaTheme="minorHAnsi" w:hAnsi="Times New Roman" w:cstheme="minorBidi"/>
          <w:color w:val="auto"/>
          <w:sz w:val="24"/>
          <w:szCs w:val="22"/>
          <w:lang w:eastAsia="en-US"/>
        </w:rPr>
        <w:id w:val="2069610514"/>
        <w:docPartObj>
          <w:docPartGallery w:val="Table of Contents"/>
          <w:docPartUnique/>
        </w:docPartObj>
      </w:sdtPr>
      <w:sdtEndPr>
        <w:rPr>
          <w:b/>
          <w:bCs/>
        </w:rPr>
      </w:sdtEndPr>
      <w:sdtContent>
        <w:p w14:paraId="0AFF7FCB" w14:textId="7DCD3489" w:rsidR="004C4581" w:rsidRDefault="004C4581">
          <w:pPr>
            <w:pStyle w:val="afffffff7"/>
          </w:pPr>
          <w:r>
            <w:t>Оглавление</w:t>
          </w:r>
        </w:p>
        <w:p w14:paraId="1CBB4835" w14:textId="6E71ED24" w:rsidR="007D14D8" w:rsidRDefault="004C4581">
          <w:pPr>
            <w:pStyle w:val="12"/>
            <w:rPr>
              <w:rFonts w:asciiTheme="minorHAnsi" w:eastAsiaTheme="minorEastAsia" w:hAnsiTheme="minorHAnsi" w:cstheme="minorBidi"/>
              <w:bCs w:val="0"/>
              <w:noProof/>
              <w:kern w:val="2"/>
              <w:sz w:val="22"/>
              <w:szCs w:val="22"/>
              <w14:ligatures w14:val="standardContextual"/>
            </w:rPr>
          </w:pPr>
          <w:r>
            <w:fldChar w:fldCharType="begin"/>
          </w:r>
          <w:r>
            <w:instrText xml:space="preserve"> TOC \o "1-3" \h \z \u </w:instrText>
          </w:r>
          <w:r>
            <w:fldChar w:fldCharType="separate"/>
          </w:r>
          <w:hyperlink w:anchor="_Toc169219907" w:history="1">
            <w:r w:rsidR="007D14D8" w:rsidRPr="00C02DED">
              <w:rPr>
                <w:rStyle w:val="afb"/>
                <w:noProof/>
              </w:rPr>
              <w:t>1.</w:t>
            </w:r>
            <w:r w:rsidR="007D14D8">
              <w:rPr>
                <w:rFonts w:asciiTheme="minorHAnsi" w:eastAsiaTheme="minorEastAsia" w:hAnsiTheme="minorHAnsi" w:cstheme="minorBidi"/>
                <w:bCs w:val="0"/>
                <w:noProof/>
                <w:kern w:val="2"/>
                <w:sz w:val="22"/>
                <w:szCs w:val="22"/>
                <w14:ligatures w14:val="standardContextual"/>
              </w:rPr>
              <w:tab/>
            </w:r>
            <w:r w:rsidR="007D14D8" w:rsidRPr="00C02DED">
              <w:rPr>
                <w:rStyle w:val="afb"/>
                <w:noProof/>
              </w:rPr>
              <w:t>Обоснование определения местоположения границ образуемого земельного участка с учетом соблюдения требований к образуемым земельным участкам, в том числе требований к предельным (минимальным и (или) максимальным) размерам земельных участков</w:t>
            </w:r>
            <w:r w:rsidR="007D14D8">
              <w:rPr>
                <w:noProof/>
                <w:webHidden/>
              </w:rPr>
              <w:tab/>
            </w:r>
            <w:r w:rsidR="007D14D8">
              <w:rPr>
                <w:noProof/>
                <w:webHidden/>
              </w:rPr>
              <w:fldChar w:fldCharType="begin"/>
            </w:r>
            <w:r w:rsidR="007D14D8">
              <w:rPr>
                <w:noProof/>
                <w:webHidden/>
              </w:rPr>
              <w:instrText xml:space="preserve"> PAGEREF _Toc169219907 \h </w:instrText>
            </w:r>
            <w:r w:rsidR="007D14D8">
              <w:rPr>
                <w:noProof/>
                <w:webHidden/>
              </w:rPr>
            </w:r>
            <w:r w:rsidR="007D14D8">
              <w:rPr>
                <w:noProof/>
                <w:webHidden/>
              </w:rPr>
              <w:fldChar w:fldCharType="separate"/>
            </w:r>
            <w:r w:rsidR="00B449A3">
              <w:rPr>
                <w:noProof/>
                <w:webHidden/>
              </w:rPr>
              <w:t>5</w:t>
            </w:r>
            <w:r w:rsidR="007D14D8">
              <w:rPr>
                <w:noProof/>
                <w:webHidden/>
              </w:rPr>
              <w:fldChar w:fldCharType="end"/>
            </w:r>
          </w:hyperlink>
        </w:p>
        <w:p w14:paraId="57CDE169" w14:textId="4133202F" w:rsidR="007D14D8" w:rsidRDefault="00B449A3">
          <w:pPr>
            <w:pStyle w:val="12"/>
            <w:rPr>
              <w:rFonts w:asciiTheme="minorHAnsi" w:eastAsiaTheme="minorEastAsia" w:hAnsiTheme="minorHAnsi" w:cstheme="minorBidi"/>
              <w:bCs w:val="0"/>
              <w:noProof/>
              <w:kern w:val="2"/>
              <w:sz w:val="22"/>
              <w:szCs w:val="22"/>
              <w14:ligatures w14:val="standardContextual"/>
            </w:rPr>
          </w:pPr>
          <w:hyperlink w:anchor="_Toc169219908" w:history="1">
            <w:r w:rsidR="007D14D8" w:rsidRPr="00C02DED">
              <w:rPr>
                <w:rStyle w:val="afb"/>
                <w:noProof/>
              </w:rPr>
              <w:t>2.</w:t>
            </w:r>
            <w:r w:rsidR="007D14D8">
              <w:rPr>
                <w:rFonts w:asciiTheme="minorHAnsi" w:eastAsiaTheme="minorEastAsia" w:hAnsiTheme="minorHAnsi" w:cstheme="minorBidi"/>
                <w:bCs w:val="0"/>
                <w:noProof/>
                <w:kern w:val="2"/>
                <w:sz w:val="22"/>
                <w:szCs w:val="22"/>
                <w14:ligatures w14:val="standardContextual"/>
              </w:rPr>
              <w:tab/>
            </w:r>
            <w:r w:rsidR="007D14D8" w:rsidRPr="00C02DED">
              <w:rPr>
                <w:rStyle w:val="afb"/>
                <w:noProof/>
              </w:rPr>
              <w:t>Обоснование способа образования земельного участка</w:t>
            </w:r>
            <w:r w:rsidR="007D14D8">
              <w:rPr>
                <w:noProof/>
                <w:webHidden/>
              </w:rPr>
              <w:tab/>
            </w:r>
            <w:r w:rsidR="007D14D8">
              <w:rPr>
                <w:noProof/>
                <w:webHidden/>
              </w:rPr>
              <w:fldChar w:fldCharType="begin"/>
            </w:r>
            <w:r w:rsidR="007D14D8">
              <w:rPr>
                <w:noProof/>
                <w:webHidden/>
              </w:rPr>
              <w:instrText xml:space="preserve"> PAGEREF _Toc169219908 \h </w:instrText>
            </w:r>
            <w:r w:rsidR="007D14D8">
              <w:rPr>
                <w:noProof/>
                <w:webHidden/>
              </w:rPr>
            </w:r>
            <w:r w:rsidR="007D14D8">
              <w:rPr>
                <w:noProof/>
                <w:webHidden/>
              </w:rPr>
              <w:fldChar w:fldCharType="separate"/>
            </w:r>
            <w:r>
              <w:rPr>
                <w:noProof/>
                <w:webHidden/>
              </w:rPr>
              <w:t>5</w:t>
            </w:r>
            <w:r w:rsidR="007D14D8">
              <w:rPr>
                <w:noProof/>
                <w:webHidden/>
              </w:rPr>
              <w:fldChar w:fldCharType="end"/>
            </w:r>
          </w:hyperlink>
        </w:p>
        <w:p w14:paraId="104D4FEA" w14:textId="34819CA1" w:rsidR="007D14D8" w:rsidRDefault="00B449A3">
          <w:pPr>
            <w:pStyle w:val="12"/>
            <w:rPr>
              <w:rFonts w:asciiTheme="minorHAnsi" w:eastAsiaTheme="minorEastAsia" w:hAnsiTheme="minorHAnsi" w:cstheme="minorBidi"/>
              <w:bCs w:val="0"/>
              <w:noProof/>
              <w:kern w:val="2"/>
              <w:sz w:val="22"/>
              <w:szCs w:val="22"/>
              <w14:ligatures w14:val="standardContextual"/>
            </w:rPr>
          </w:pPr>
          <w:hyperlink w:anchor="_Toc169219909" w:history="1">
            <w:r w:rsidR="007D14D8" w:rsidRPr="00C02DED">
              <w:rPr>
                <w:rStyle w:val="afb"/>
                <w:noProof/>
              </w:rPr>
              <w:t>3.</w:t>
            </w:r>
            <w:r w:rsidR="007D14D8">
              <w:rPr>
                <w:rFonts w:asciiTheme="minorHAnsi" w:eastAsiaTheme="minorEastAsia" w:hAnsiTheme="minorHAnsi" w:cstheme="minorBidi"/>
                <w:bCs w:val="0"/>
                <w:noProof/>
                <w:kern w:val="2"/>
                <w:sz w:val="22"/>
                <w:szCs w:val="22"/>
                <w14:ligatures w14:val="standardContextual"/>
              </w:rPr>
              <w:tab/>
            </w:r>
            <w:r w:rsidR="007D14D8" w:rsidRPr="00C02DED">
              <w:rPr>
                <w:rStyle w:val="afb"/>
                <w:noProof/>
              </w:rPr>
              <w:t>Обоснование определения размеров образуемого земельного участка</w:t>
            </w:r>
            <w:r w:rsidR="007D14D8">
              <w:rPr>
                <w:noProof/>
                <w:webHidden/>
              </w:rPr>
              <w:tab/>
            </w:r>
            <w:r w:rsidR="007D14D8">
              <w:rPr>
                <w:noProof/>
                <w:webHidden/>
              </w:rPr>
              <w:fldChar w:fldCharType="begin"/>
            </w:r>
            <w:r w:rsidR="007D14D8">
              <w:rPr>
                <w:noProof/>
                <w:webHidden/>
              </w:rPr>
              <w:instrText xml:space="preserve"> PAGEREF _Toc169219909 \h </w:instrText>
            </w:r>
            <w:r w:rsidR="007D14D8">
              <w:rPr>
                <w:noProof/>
                <w:webHidden/>
              </w:rPr>
            </w:r>
            <w:r w:rsidR="007D14D8">
              <w:rPr>
                <w:noProof/>
                <w:webHidden/>
              </w:rPr>
              <w:fldChar w:fldCharType="separate"/>
            </w:r>
            <w:r>
              <w:rPr>
                <w:noProof/>
                <w:webHidden/>
              </w:rPr>
              <w:t>5</w:t>
            </w:r>
            <w:r w:rsidR="007D14D8">
              <w:rPr>
                <w:noProof/>
                <w:webHidden/>
              </w:rPr>
              <w:fldChar w:fldCharType="end"/>
            </w:r>
          </w:hyperlink>
        </w:p>
        <w:p w14:paraId="00FF8486" w14:textId="422C3AD8" w:rsidR="007D14D8" w:rsidRDefault="00B449A3">
          <w:pPr>
            <w:pStyle w:val="12"/>
            <w:rPr>
              <w:rFonts w:asciiTheme="minorHAnsi" w:eastAsiaTheme="minorEastAsia" w:hAnsiTheme="minorHAnsi" w:cstheme="minorBidi"/>
              <w:bCs w:val="0"/>
              <w:noProof/>
              <w:kern w:val="2"/>
              <w:sz w:val="22"/>
              <w:szCs w:val="22"/>
              <w14:ligatures w14:val="standardContextual"/>
            </w:rPr>
          </w:pPr>
          <w:hyperlink w:anchor="_Toc169219910" w:history="1">
            <w:r w:rsidR="007D14D8" w:rsidRPr="00C02DED">
              <w:rPr>
                <w:rStyle w:val="afb"/>
                <w:noProof/>
              </w:rPr>
              <w:t>4. Обоснование определения границ публичного сервитута, подлежащего установлению в соответствии с законодательством Российской Федерации</w:t>
            </w:r>
            <w:r w:rsidR="007D14D8">
              <w:rPr>
                <w:noProof/>
                <w:webHidden/>
              </w:rPr>
              <w:tab/>
            </w:r>
            <w:r w:rsidR="007D14D8">
              <w:rPr>
                <w:noProof/>
                <w:webHidden/>
              </w:rPr>
              <w:fldChar w:fldCharType="begin"/>
            </w:r>
            <w:r w:rsidR="007D14D8">
              <w:rPr>
                <w:noProof/>
                <w:webHidden/>
              </w:rPr>
              <w:instrText xml:space="preserve"> PAGEREF _Toc169219910 \h </w:instrText>
            </w:r>
            <w:r w:rsidR="007D14D8">
              <w:rPr>
                <w:noProof/>
                <w:webHidden/>
              </w:rPr>
            </w:r>
            <w:r w:rsidR="007D14D8">
              <w:rPr>
                <w:noProof/>
                <w:webHidden/>
              </w:rPr>
              <w:fldChar w:fldCharType="separate"/>
            </w:r>
            <w:r>
              <w:rPr>
                <w:noProof/>
                <w:webHidden/>
              </w:rPr>
              <w:t>5</w:t>
            </w:r>
            <w:r w:rsidR="007D14D8">
              <w:rPr>
                <w:noProof/>
                <w:webHidden/>
              </w:rPr>
              <w:fldChar w:fldCharType="end"/>
            </w:r>
          </w:hyperlink>
        </w:p>
        <w:p w14:paraId="06D63F4E" w14:textId="658BCB37" w:rsidR="004C4581" w:rsidRDefault="004C4581">
          <w:r>
            <w:rPr>
              <w:b/>
              <w:bCs/>
            </w:rPr>
            <w:fldChar w:fldCharType="end"/>
          </w:r>
        </w:p>
      </w:sdtContent>
    </w:sdt>
    <w:p w14:paraId="37B64FF8" w14:textId="6B8F421C" w:rsidR="0009407D" w:rsidRDefault="0009407D" w:rsidP="00C826CB">
      <w:pPr>
        <w:spacing w:after="200" w:line="276" w:lineRule="auto"/>
        <w:jc w:val="center"/>
      </w:pPr>
      <w:r>
        <w:br w:type="page"/>
      </w:r>
    </w:p>
    <w:p w14:paraId="78A3FFAC" w14:textId="77777777" w:rsidR="00C826CB" w:rsidRDefault="00C826CB" w:rsidP="00C826CB">
      <w:pPr>
        <w:spacing w:after="200" w:line="276" w:lineRule="auto"/>
        <w:jc w:val="center"/>
        <w:sectPr w:rsidR="00C826CB" w:rsidSect="00293912">
          <w:headerReference w:type="default" r:id="rId16"/>
          <w:footerReference w:type="default" r:id="rId17"/>
          <w:headerReference w:type="first" r:id="rId18"/>
          <w:pgSz w:w="11906" w:h="16838"/>
          <w:pgMar w:top="624" w:right="652" w:bottom="1276" w:left="1418" w:header="283" w:footer="312" w:gutter="0"/>
          <w:pgBorders>
            <w:top w:val="single" w:sz="8" w:space="14" w:color="auto"/>
            <w:left w:val="single" w:sz="8" w:space="10" w:color="auto"/>
            <w:bottom w:val="single" w:sz="8" w:space="0" w:color="auto"/>
            <w:right w:val="single" w:sz="8" w:space="17" w:color="auto"/>
          </w:pgBorders>
          <w:cols w:space="708"/>
          <w:docGrid w:linePitch="360"/>
        </w:sectPr>
      </w:pPr>
    </w:p>
    <w:p w14:paraId="3032244C" w14:textId="77777777" w:rsidR="00E9316B" w:rsidRPr="00B35F13" w:rsidRDefault="00E9316B" w:rsidP="00E9316B">
      <w:pPr>
        <w:pStyle w:val="ConsPlusNonformat"/>
        <w:spacing w:before="120" w:after="120"/>
        <w:jc w:val="center"/>
        <w:rPr>
          <w:rFonts w:ascii="Times New Roman" w:eastAsiaTheme="minorHAnsi" w:hAnsi="Times New Roman" w:cstheme="minorBidi"/>
          <w:b/>
          <w:bCs/>
          <w:sz w:val="28"/>
          <w:szCs w:val="28"/>
          <w:lang w:eastAsia="en-US"/>
        </w:rPr>
      </w:pPr>
      <w:r w:rsidRPr="00B35F13">
        <w:rPr>
          <w:rFonts w:ascii="Times New Roman" w:eastAsiaTheme="minorHAnsi" w:hAnsi="Times New Roman" w:cstheme="minorBidi"/>
          <w:b/>
          <w:bCs/>
          <w:sz w:val="28"/>
          <w:szCs w:val="28"/>
          <w:lang w:eastAsia="en-US"/>
        </w:rPr>
        <w:lastRenderedPageBreak/>
        <w:t>Проект межевания территории</w:t>
      </w:r>
    </w:p>
    <w:p w14:paraId="0EA73A00" w14:textId="77777777" w:rsidR="00E9316B" w:rsidRPr="008A161C" w:rsidRDefault="00E9316B" w:rsidP="00E9316B">
      <w:pPr>
        <w:pStyle w:val="10"/>
        <w:keepLines/>
        <w:pageBreakBefore w:val="0"/>
        <w:numPr>
          <w:ilvl w:val="0"/>
          <w:numId w:val="7"/>
        </w:numPr>
        <w:tabs>
          <w:tab w:val="left" w:pos="851"/>
        </w:tabs>
        <w:suppressAutoHyphens w:val="0"/>
        <w:autoSpaceDE w:val="0"/>
        <w:autoSpaceDN w:val="0"/>
        <w:spacing w:before="120" w:after="120" w:line="288" w:lineRule="auto"/>
        <w:ind w:left="0" w:firstLine="567"/>
        <w:jc w:val="left"/>
        <w:rPr>
          <w:caps w:val="0"/>
        </w:rPr>
      </w:pPr>
      <w:bookmarkStart w:id="5" w:name="_Toc54609537"/>
      <w:bookmarkStart w:id="6" w:name="_Toc169219907"/>
      <w:r w:rsidRPr="008A161C">
        <w:rPr>
          <w:caps w:val="0"/>
        </w:rPr>
        <w:t>Обоснование определения местоположения границ образуемого земельного участка с учетом соблюдения требований к образуемым земельным участкам, в том числе требований к предельным (минимальным и (или) максимальным) размерам земельных участков</w:t>
      </w:r>
      <w:bookmarkEnd w:id="5"/>
      <w:bookmarkEnd w:id="6"/>
    </w:p>
    <w:p w14:paraId="0DF17307" w14:textId="05746E4D" w:rsidR="008A161C" w:rsidRPr="0048183B" w:rsidRDefault="00E9316B" w:rsidP="0048183B">
      <w:pPr>
        <w:ind w:firstLine="851"/>
        <w:rPr>
          <w:sz w:val="26"/>
          <w:szCs w:val="26"/>
        </w:rPr>
      </w:pPr>
      <w:r w:rsidRPr="0048183B">
        <w:rPr>
          <w:sz w:val="26"/>
          <w:szCs w:val="26"/>
        </w:rPr>
        <w:t xml:space="preserve">Территория, применительно к которой осуществляется подготовка проекта межевания, расположена </w:t>
      </w:r>
      <w:r w:rsidR="008A161C" w:rsidRPr="0048183B">
        <w:rPr>
          <w:sz w:val="26"/>
          <w:szCs w:val="26"/>
        </w:rPr>
        <w:t>в границах</w:t>
      </w:r>
      <w:r w:rsidRPr="0048183B">
        <w:rPr>
          <w:sz w:val="26"/>
          <w:szCs w:val="26"/>
        </w:rPr>
        <w:t xml:space="preserve"> </w:t>
      </w:r>
      <w:r w:rsidR="008A161C" w:rsidRPr="0048183B">
        <w:rPr>
          <w:bCs/>
          <w:color w:val="000000"/>
          <w:sz w:val="26"/>
          <w:szCs w:val="26"/>
        </w:rPr>
        <w:t>муниципального образования Ленский район</w:t>
      </w:r>
      <w:r w:rsidR="008A161C" w:rsidRPr="0048183B">
        <w:rPr>
          <w:bCs/>
          <w:sz w:val="26"/>
          <w:szCs w:val="26"/>
        </w:rPr>
        <w:t xml:space="preserve"> </w:t>
      </w:r>
      <w:r w:rsidR="008A161C" w:rsidRPr="0048183B">
        <w:rPr>
          <w:bCs/>
          <w:color w:val="000000"/>
          <w:sz w:val="26"/>
          <w:szCs w:val="26"/>
        </w:rPr>
        <w:t xml:space="preserve">Республики Саха (Якутия), </w:t>
      </w:r>
      <w:r w:rsidR="008A161C" w:rsidRPr="0048183B">
        <w:rPr>
          <w:bCs/>
          <w:sz w:val="26"/>
          <w:szCs w:val="26"/>
        </w:rPr>
        <w:t xml:space="preserve">в </w:t>
      </w:r>
      <w:r w:rsidR="008A161C" w:rsidRPr="0048183B">
        <w:rPr>
          <w:sz w:val="26"/>
          <w:szCs w:val="26"/>
        </w:rPr>
        <w:t>кадастровых кварталах: 14:14:10000</w:t>
      </w:r>
      <w:r w:rsidR="00321A7D">
        <w:rPr>
          <w:sz w:val="26"/>
          <w:szCs w:val="26"/>
        </w:rPr>
        <w:t>1</w:t>
      </w:r>
      <w:r w:rsidR="008A161C" w:rsidRPr="0048183B">
        <w:rPr>
          <w:sz w:val="26"/>
          <w:szCs w:val="26"/>
        </w:rPr>
        <w:t>.</w:t>
      </w:r>
    </w:p>
    <w:p w14:paraId="14C15469" w14:textId="5DD66AC4" w:rsidR="00E9316B" w:rsidRPr="0048183B" w:rsidRDefault="00B233C1" w:rsidP="0048183B">
      <w:pPr>
        <w:ind w:firstLine="851"/>
        <w:rPr>
          <w:sz w:val="26"/>
          <w:szCs w:val="26"/>
        </w:rPr>
      </w:pPr>
      <w:r>
        <w:rPr>
          <w:sz w:val="26"/>
          <w:szCs w:val="26"/>
        </w:rPr>
        <w:t xml:space="preserve">Образование земельных участков/частей земельных участков </w:t>
      </w:r>
      <w:r w:rsidRPr="00B233C1">
        <w:rPr>
          <w:rFonts w:eastAsia="SimSun" w:cs="Times New Roman"/>
          <w:sz w:val="26"/>
          <w:szCs w:val="26"/>
          <w:lang w:eastAsia="zh-CN"/>
        </w:rPr>
        <w:t>проектом не предусматривается</w:t>
      </w:r>
      <w:r w:rsidR="00E9316B" w:rsidRPr="0048183B">
        <w:rPr>
          <w:sz w:val="26"/>
          <w:szCs w:val="26"/>
        </w:rPr>
        <w:t xml:space="preserve">. </w:t>
      </w:r>
    </w:p>
    <w:p w14:paraId="57CFF485" w14:textId="77777777" w:rsidR="00E9316B" w:rsidRPr="0048183B" w:rsidRDefault="00E9316B" w:rsidP="00E9316B">
      <w:pPr>
        <w:pStyle w:val="10"/>
        <w:keepLines/>
        <w:pageBreakBefore w:val="0"/>
        <w:numPr>
          <w:ilvl w:val="0"/>
          <w:numId w:val="7"/>
        </w:numPr>
        <w:tabs>
          <w:tab w:val="left" w:pos="851"/>
        </w:tabs>
        <w:suppressAutoHyphens w:val="0"/>
        <w:autoSpaceDE w:val="0"/>
        <w:autoSpaceDN w:val="0"/>
        <w:spacing w:before="120" w:after="120" w:line="288" w:lineRule="auto"/>
        <w:ind w:left="0" w:firstLine="567"/>
        <w:jc w:val="left"/>
        <w:rPr>
          <w:caps w:val="0"/>
        </w:rPr>
      </w:pPr>
      <w:bookmarkStart w:id="7" w:name="_Toc54609538"/>
      <w:bookmarkStart w:id="8" w:name="_Toc169219908"/>
      <w:r w:rsidRPr="0048183B">
        <w:rPr>
          <w:caps w:val="0"/>
        </w:rPr>
        <w:t>Обоснование способа образования земельного участка</w:t>
      </w:r>
      <w:bookmarkEnd w:id="7"/>
      <w:bookmarkEnd w:id="8"/>
    </w:p>
    <w:p w14:paraId="58E52E67" w14:textId="31AEB88F" w:rsidR="00E9316B" w:rsidRDefault="00B233C1" w:rsidP="00E9316B">
      <w:pPr>
        <w:spacing w:before="120" w:after="120"/>
        <w:ind w:firstLine="709"/>
        <w:rPr>
          <w:sz w:val="26"/>
          <w:szCs w:val="26"/>
        </w:rPr>
      </w:pPr>
      <w:r>
        <w:rPr>
          <w:sz w:val="26"/>
          <w:szCs w:val="26"/>
        </w:rPr>
        <w:t xml:space="preserve">Образование земельных участков/частей земельных участков </w:t>
      </w:r>
      <w:r w:rsidRPr="00B233C1">
        <w:rPr>
          <w:rFonts w:eastAsia="SimSun" w:cs="Times New Roman"/>
          <w:sz w:val="26"/>
          <w:szCs w:val="26"/>
          <w:lang w:eastAsia="zh-CN"/>
        </w:rPr>
        <w:t>проектом не предусматривается</w:t>
      </w:r>
      <w:r w:rsidR="00E9316B" w:rsidRPr="0048183B">
        <w:rPr>
          <w:sz w:val="26"/>
          <w:szCs w:val="26"/>
        </w:rPr>
        <w:t>.</w:t>
      </w:r>
    </w:p>
    <w:p w14:paraId="38C70725" w14:textId="77777777" w:rsidR="0048183B" w:rsidRPr="0048183B" w:rsidRDefault="0048183B" w:rsidP="00E9316B">
      <w:pPr>
        <w:spacing w:before="120" w:after="120"/>
        <w:ind w:firstLine="709"/>
        <w:rPr>
          <w:szCs w:val="24"/>
        </w:rPr>
      </w:pPr>
    </w:p>
    <w:p w14:paraId="6B31F823" w14:textId="77777777" w:rsidR="00E9316B" w:rsidRPr="00483908" w:rsidRDefault="00E9316B" w:rsidP="00E9316B">
      <w:pPr>
        <w:pStyle w:val="10"/>
        <w:keepLines/>
        <w:pageBreakBefore w:val="0"/>
        <w:numPr>
          <w:ilvl w:val="0"/>
          <w:numId w:val="7"/>
        </w:numPr>
        <w:suppressAutoHyphens w:val="0"/>
        <w:autoSpaceDE w:val="0"/>
        <w:autoSpaceDN w:val="0"/>
        <w:spacing w:before="120" w:after="120" w:line="288" w:lineRule="auto"/>
        <w:ind w:left="0" w:firstLine="567"/>
        <w:jc w:val="left"/>
        <w:rPr>
          <w:caps w:val="0"/>
        </w:rPr>
      </w:pPr>
      <w:bookmarkStart w:id="9" w:name="_Toc54609539"/>
      <w:bookmarkStart w:id="10" w:name="_Toc169219909"/>
      <w:r w:rsidRPr="00483908">
        <w:rPr>
          <w:caps w:val="0"/>
        </w:rPr>
        <w:t>Обоснование определения размеров образуемого земельного участка</w:t>
      </w:r>
      <w:bookmarkEnd w:id="9"/>
      <w:bookmarkEnd w:id="10"/>
    </w:p>
    <w:p w14:paraId="39D60CD6" w14:textId="480B67BB" w:rsidR="00E9316B" w:rsidRPr="00AE15E4" w:rsidRDefault="00B233C1" w:rsidP="00AE15E4">
      <w:pPr>
        <w:pStyle w:val="affff9"/>
        <w:spacing w:before="120" w:after="120" w:line="288" w:lineRule="auto"/>
        <w:ind w:left="142" w:firstLine="633"/>
        <w:jc w:val="both"/>
        <w:rPr>
          <w:sz w:val="26"/>
          <w:szCs w:val="26"/>
          <w:lang w:val="ru-RU"/>
        </w:rPr>
      </w:pPr>
      <w:r>
        <w:rPr>
          <w:sz w:val="26"/>
          <w:szCs w:val="26"/>
          <w:lang w:val="ru-RU"/>
        </w:rPr>
        <w:t xml:space="preserve">Образование земельных участков/частей земельных участков </w:t>
      </w:r>
      <w:r w:rsidRPr="00B233C1">
        <w:rPr>
          <w:sz w:val="26"/>
          <w:szCs w:val="26"/>
          <w:lang w:val="ru-RU"/>
        </w:rPr>
        <w:t>проектом не предусматривается</w:t>
      </w:r>
      <w:r w:rsidR="00E9316B" w:rsidRPr="00AE15E4">
        <w:rPr>
          <w:sz w:val="26"/>
          <w:szCs w:val="26"/>
          <w:lang w:val="ru-RU"/>
        </w:rPr>
        <w:t xml:space="preserve">. </w:t>
      </w:r>
    </w:p>
    <w:p w14:paraId="073F67F4" w14:textId="77777777" w:rsidR="00E9316B" w:rsidRPr="00AE15E4" w:rsidRDefault="00E9316B" w:rsidP="00E9316B">
      <w:pPr>
        <w:pStyle w:val="10"/>
        <w:keepLines/>
        <w:pageBreakBefore w:val="0"/>
        <w:numPr>
          <w:ilvl w:val="0"/>
          <w:numId w:val="0"/>
        </w:numPr>
        <w:suppressAutoHyphens w:val="0"/>
        <w:autoSpaceDE w:val="0"/>
        <w:autoSpaceDN w:val="0"/>
        <w:spacing w:before="120" w:after="120" w:line="288" w:lineRule="auto"/>
        <w:ind w:firstLine="567"/>
        <w:jc w:val="left"/>
        <w:rPr>
          <w:caps w:val="0"/>
        </w:rPr>
      </w:pPr>
      <w:bookmarkStart w:id="11" w:name="_Toc20471314"/>
      <w:bookmarkStart w:id="12" w:name="_Toc29215113"/>
      <w:bookmarkStart w:id="13" w:name="_Toc35244094"/>
      <w:bookmarkStart w:id="14" w:name="_Toc37596111"/>
      <w:bookmarkStart w:id="15" w:name="_Toc43793656"/>
      <w:bookmarkStart w:id="16" w:name="_Toc54609540"/>
      <w:bookmarkStart w:id="17" w:name="_Toc169219910"/>
      <w:r w:rsidRPr="00AE15E4">
        <w:rPr>
          <w:caps w:val="0"/>
        </w:rPr>
        <w:t xml:space="preserve">4. </w:t>
      </w:r>
      <w:bookmarkEnd w:id="11"/>
      <w:bookmarkEnd w:id="12"/>
      <w:bookmarkEnd w:id="13"/>
      <w:bookmarkEnd w:id="14"/>
      <w:bookmarkEnd w:id="15"/>
      <w:r w:rsidRPr="00AE15E4">
        <w:rPr>
          <w:caps w:val="0"/>
        </w:rPr>
        <w:t>Обоснование определения границ публичного сервитута, подлежащего установлению в соответствии с законодательством Российской Федерации</w:t>
      </w:r>
      <w:bookmarkEnd w:id="16"/>
      <w:bookmarkEnd w:id="17"/>
    </w:p>
    <w:p w14:paraId="2683B76F" w14:textId="77777777" w:rsidR="00E9316B" w:rsidRPr="00EE55FA" w:rsidRDefault="00E9316B" w:rsidP="00E9316B">
      <w:pPr>
        <w:spacing w:before="120" w:after="120"/>
        <w:ind w:firstLine="567"/>
        <w:jc w:val="left"/>
        <w:rPr>
          <w:rFonts w:eastAsia="SimSun" w:cs="Times New Roman"/>
          <w:sz w:val="26"/>
          <w:szCs w:val="26"/>
          <w:lang w:eastAsia="zh-CN"/>
        </w:rPr>
      </w:pPr>
      <w:r w:rsidRPr="00AE15E4">
        <w:rPr>
          <w:rFonts w:eastAsia="SimSun" w:cs="Times New Roman"/>
          <w:sz w:val="26"/>
          <w:szCs w:val="26"/>
          <w:lang w:eastAsia="zh-CN"/>
        </w:rPr>
        <w:t>Установление публичного сервитута проектом не предусматривается.</w:t>
      </w:r>
    </w:p>
    <w:p w14:paraId="07BC21D1" w14:textId="77777777" w:rsidR="00B3352A" w:rsidRPr="00EE55FA" w:rsidRDefault="00B3352A" w:rsidP="00E9316B">
      <w:pPr>
        <w:pStyle w:val="affe"/>
        <w:rPr>
          <w:sz w:val="26"/>
          <w:szCs w:val="26"/>
          <w:lang w:val="ru-RU"/>
        </w:rPr>
      </w:pPr>
    </w:p>
    <w:sectPr w:rsidR="00B3352A" w:rsidRPr="00EE55FA" w:rsidSect="00E9316B">
      <w:footerReference w:type="default" r:id="rId19"/>
      <w:footerReference w:type="first" r:id="rId20"/>
      <w:pgSz w:w="11906" w:h="16838"/>
      <w:pgMar w:top="624" w:right="652" w:bottom="1276" w:left="1418" w:header="283" w:footer="312" w:gutter="0"/>
      <w:pgBorders>
        <w:top w:val="single" w:sz="8" w:space="14" w:color="auto"/>
        <w:left w:val="single" w:sz="8" w:space="10" w:color="auto"/>
        <w:bottom w:val="single" w:sz="8" w:space="0" w:color="auto"/>
        <w:right w:val="single" w:sz="8" w:space="17"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E5801" w14:textId="77777777" w:rsidR="00CF38D7" w:rsidRDefault="00CF38D7" w:rsidP="00F66551">
      <w:r>
        <w:separator/>
      </w:r>
    </w:p>
  </w:endnote>
  <w:endnote w:type="continuationSeparator" w:id="0">
    <w:p w14:paraId="73367854" w14:textId="77777777" w:rsidR="00CF38D7" w:rsidRDefault="00CF38D7" w:rsidP="00F6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haroni">
    <w:panose1 w:val="02010803020104030203"/>
    <w:charset w:val="B1"/>
    <w:family w:val="auto"/>
    <w:pitch w:val="variable"/>
    <w:sig w:usb0="00000801" w:usb1="00000000" w:usb2="00000000" w:usb3="00000000" w:csb0="00000020" w:csb1="00000000"/>
  </w:font>
  <w:font w:name="ヒラギノ角ゴ Pro W3">
    <w:altName w:val="MS Gothic"/>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ISOCPEUR">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2278B" w14:textId="77777777" w:rsidR="0043277E" w:rsidRPr="00801F59" w:rsidRDefault="00B449A3" w:rsidP="00C3040D">
    <w:pPr>
      <w:pStyle w:val="afffffff1"/>
      <w:rPr>
        <w:rFonts w:ascii="Times New Roman" w:hAnsi="Times New Roman"/>
      </w:rPr>
    </w:pPr>
    <w:sdt>
      <w:sdtPr>
        <w:rPr>
          <w:rFonts w:ascii="Times New Roman" w:hAnsi="Times New Roman"/>
        </w:rPr>
        <w:alias w:val="Год"/>
        <w:tag w:val="Год"/>
        <w:id w:val="427933166"/>
        <w:placeholder>
          <w:docPart w:val="7FC4F5DB8926446F9FDEACE2C318CB93"/>
        </w:placeholder>
        <w:dataBinding w:prefixMappings="xmlns:ns0='http://schemas.microsoft.com/office/2006/coverPageProps' " w:xpath="/ns0:CoverPageProperties[1]/ns0:CompanyFax[1]" w:storeItemID="{55AF091B-3C7A-41E3-B477-F2FDAA23CFDA}"/>
        <w:text/>
      </w:sdtPr>
      <w:sdtEndPr/>
      <w:sdtContent>
        <w:r w:rsidR="00F82624">
          <w:rPr>
            <w:rFonts w:ascii="Times New Roman" w:hAnsi="Times New Roman"/>
          </w:rPr>
          <w:t>2024</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6"/>
      <w:tblpPr w:leftFromText="113" w:rightFromText="113" w:vertAnchor="page" w:horzAnchor="page" w:tblpXSpec="right" w:tblpYSpec="bottom"/>
      <w:tblW w:w="10749"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6140"/>
      <w:gridCol w:w="567"/>
      <w:gridCol w:w="357"/>
    </w:tblGrid>
    <w:tr w:rsidR="00054D6E" w:rsidRPr="00B476B9" w14:paraId="0A3D3F1E" w14:textId="77777777" w:rsidTr="008A709A">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14:paraId="2C6BB13B" w14:textId="77777777" w:rsidR="00054D6E" w:rsidRPr="00B476B9" w:rsidRDefault="00054D6E" w:rsidP="0038078C">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3A7AF0A3" w14:textId="77777777" w:rsidR="00054D6E" w:rsidRPr="00B476B9" w:rsidRDefault="00054D6E" w:rsidP="0038078C">
          <w:pPr>
            <w:pStyle w:val="af1"/>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196E6CA4" w14:textId="77777777" w:rsidR="00054D6E" w:rsidRPr="00B476B9" w:rsidRDefault="00054D6E" w:rsidP="0038078C">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3C4A97BC" w14:textId="77777777" w:rsidR="00054D6E" w:rsidRPr="00B476B9" w:rsidRDefault="00054D6E" w:rsidP="0038078C">
          <w:pPr>
            <w:pStyle w:val="af1"/>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14:paraId="14ABDE11" w14:textId="77777777" w:rsidR="00054D6E" w:rsidRPr="00B476B9" w:rsidRDefault="00054D6E" w:rsidP="0038078C">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2072F2B1" w14:textId="77777777" w:rsidR="00054D6E" w:rsidRPr="00B476B9" w:rsidRDefault="00054D6E" w:rsidP="0038078C">
          <w:pPr>
            <w:pStyle w:val="af1"/>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14:paraId="74D532D6" w14:textId="656AC333" w:rsidR="00054D6E" w:rsidRPr="0012128C" w:rsidRDefault="00054D6E" w:rsidP="0012128C">
          <w:pPr>
            <w:jc w:val="center"/>
            <w:rPr>
              <w:rFonts w:cs="Times New Roman"/>
              <w:sz w:val="28"/>
              <w:szCs w:val="28"/>
            </w:rPr>
          </w:pPr>
          <w:r w:rsidRPr="0012128C">
            <w:rPr>
              <w:spacing w:val="-1"/>
              <w:sz w:val="28"/>
            </w:rPr>
            <w:fldChar w:fldCharType="begin"/>
          </w:r>
          <w:r w:rsidRPr="0012128C">
            <w:rPr>
              <w:spacing w:val="-1"/>
              <w:sz w:val="28"/>
            </w:rPr>
            <w:instrText xml:space="preserve"> DOCPROPERTY  "Базовое обозначение"  \* MERGEFORMAT </w:instrText>
          </w:r>
          <w:r w:rsidRPr="0012128C">
            <w:rPr>
              <w:spacing w:val="-1"/>
              <w:sz w:val="28"/>
            </w:rPr>
            <w:fldChar w:fldCharType="separate"/>
          </w:r>
          <w:r w:rsidR="00B449A3">
            <w:rPr>
              <w:spacing w:val="-1"/>
              <w:sz w:val="28"/>
            </w:rPr>
            <w:t>0106-2020</w:t>
          </w:r>
          <w:r w:rsidRPr="0012128C">
            <w:rPr>
              <w:spacing w:val="-1"/>
              <w:sz w:val="28"/>
            </w:rPr>
            <w:fldChar w:fldCharType="end"/>
          </w:r>
          <w:r w:rsidRPr="0012128C">
            <w:rPr>
              <w:spacing w:val="-1"/>
              <w:sz w:val="28"/>
            </w:rPr>
            <w:fldChar w:fldCharType="begin"/>
          </w:r>
          <w:r w:rsidRPr="0012128C">
            <w:rPr>
              <w:spacing w:val="-1"/>
              <w:sz w:val="28"/>
            </w:rPr>
            <w:instrText xml:space="preserve"> DOCPROPERTY  "Доп. обозначение"  \* MERGEFORMAT </w:instrText>
          </w:r>
          <w:r w:rsidRPr="0012128C">
            <w:rPr>
              <w:spacing w:val="-1"/>
              <w:sz w:val="28"/>
            </w:rPr>
            <w:fldChar w:fldCharType="separate"/>
          </w:r>
          <w:r w:rsidR="00B449A3">
            <w:rPr>
              <w:spacing w:val="-1"/>
              <w:sz w:val="28"/>
            </w:rPr>
            <w:t>-ППиМТ</w:t>
          </w:r>
          <w:r w:rsidRPr="0012128C">
            <w:rPr>
              <w:spacing w:val="-1"/>
              <w:sz w:val="28"/>
            </w:rPr>
            <w:fldChar w:fldCharType="end"/>
          </w:r>
          <w:r w:rsidRPr="0012128C">
            <w:rPr>
              <w:spacing w:val="-1"/>
              <w:sz w:val="28"/>
            </w:rPr>
            <w:t>ППиМТ</w:t>
          </w:r>
        </w:p>
      </w:tc>
      <w:tc>
        <w:tcPr>
          <w:tcW w:w="567" w:type="dxa"/>
          <w:tcBorders>
            <w:top w:val="single" w:sz="8" w:space="0" w:color="auto"/>
            <w:left w:val="single" w:sz="8" w:space="0" w:color="auto"/>
            <w:bottom w:val="single" w:sz="8" w:space="0" w:color="auto"/>
            <w:right w:val="nil"/>
          </w:tcBorders>
          <w:vAlign w:val="center"/>
        </w:tcPr>
        <w:p w14:paraId="320C20F9" w14:textId="77777777" w:rsidR="00054D6E" w:rsidRPr="00B476B9" w:rsidRDefault="00054D6E" w:rsidP="0038078C">
          <w:pPr>
            <w:pStyle w:val="af1"/>
            <w:rPr>
              <w:rFonts w:ascii="Arial" w:hAnsi="Arial" w:cs="Arial"/>
              <w:sz w:val="18"/>
              <w:szCs w:val="18"/>
            </w:rPr>
          </w:pPr>
          <w:r w:rsidRPr="00B476B9">
            <w:rPr>
              <w:rFonts w:ascii="Arial" w:hAnsi="Arial" w:cs="Arial"/>
              <w:sz w:val="18"/>
              <w:szCs w:val="18"/>
            </w:rPr>
            <w:t>Лист</w:t>
          </w:r>
        </w:p>
      </w:tc>
      <w:tc>
        <w:tcPr>
          <w:tcW w:w="357" w:type="dxa"/>
          <w:tcBorders>
            <w:top w:val="nil"/>
            <w:left w:val="nil"/>
            <w:bottom w:val="nil"/>
            <w:right w:val="nil"/>
          </w:tcBorders>
          <w:vAlign w:val="center"/>
        </w:tcPr>
        <w:p w14:paraId="1659B339" w14:textId="77777777" w:rsidR="00054D6E" w:rsidRPr="00B476B9" w:rsidRDefault="00054D6E" w:rsidP="0038078C">
          <w:pPr>
            <w:pStyle w:val="af1"/>
            <w:rPr>
              <w:rFonts w:ascii="Arial" w:hAnsi="Arial" w:cs="Arial"/>
              <w:sz w:val="18"/>
              <w:szCs w:val="18"/>
            </w:rPr>
          </w:pPr>
        </w:p>
      </w:tc>
    </w:tr>
    <w:tr w:rsidR="00054D6E" w:rsidRPr="00B476B9" w14:paraId="7E1EDE5B" w14:textId="77777777" w:rsidTr="008A709A">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14:paraId="6AAB1838" w14:textId="77777777" w:rsidR="00054D6E" w:rsidRPr="00B476B9" w:rsidRDefault="00054D6E" w:rsidP="0038078C">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40CD10A2" w14:textId="77777777" w:rsidR="00054D6E" w:rsidRPr="00B476B9" w:rsidRDefault="00054D6E" w:rsidP="0038078C">
          <w:pPr>
            <w:pStyle w:val="af1"/>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1603ED19" w14:textId="77777777" w:rsidR="00054D6E" w:rsidRPr="00B476B9" w:rsidRDefault="00054D6E" w:rsidP="0038078C">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2FAB8E2E" w14:textId="77777777" w:rsidR="00054D6E" w:rsidRPr="00B476B9" w:rsidRDefault="00054D6E" w:rsidP="0038078C">
          <w:pPr>
            <w:pStyle w:val="af1"/>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14:paraId="637A5A18" w14:textId="77777777" w:rsidR="00054D6E" w:rsidRPr="00B476B9" w:rsidRDefault="00054D6E" w:rsidP="0038078C">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67DF2D53" w14:textId="77777777" w:rsidR="00054D6E" w:rsidRPr="00B476B9" w:rsidRDefault="00054D6E" w:rsidP="0038078C">
          <w:pPr>
            <w:pStyle w:val="af1"/>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14:paraId="77DAA47D" w14:textId="77777777" w:rsidR="00054D6E" w:rsidRPr="00B476B9" w:rsidRDefault="00054D6E" w:rsidP="0038078C">
          <w:pPr>
            <w:pStyle w:val="af1"/>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14:paraId="19E5395D" w14:textId="77777777" w:rsidR="00054D6E" w:rsidRPr="00B476B9" w:rsidRDefault="00054D6E" w:rsidP="0038078C">
          <w:pPr>
            <w:pStyle w:val="af1"/>
            <w:rPr>
              <w:rFonts w:ascii="Arial" w:hAnsi="Arial" w:cs="Arial"/>
              <w:szCs w:val="24"/>
            </w:rPr>
          </w:pPr>
          <w:r w:rsidRPr="008956DA">
            <w:rPr>
              <w:rFonts w:cs="Times New Roman"/>
              <w:szCs w:val="24"/>
            </w:rPr>
            <w:fldChar w:fldCharType="begin"/>
          </w:r>
          <w:r w:rsidRPr="008956DA">
            <w:rPr>
              <w:rFonts w:cs="Times New Roman"/>
              <w:szCs w:val="24"/>
            </w:rPr>
            <w:instrText>PAGE   \* MERGEFORMAT</w:instrText>
          </w:r>
          <w:r w:rsidRPr="008956DA">
            <w:rPr>
              <w:rFonts w:cs="Times New Roman"/>
              <w:szCs w:val="24"/>
            </w:rPr>
            <w:fldChar w:fldCharType="separate"/>
          </w:r>
          <w:r w:rsidR="00CE7280">
            <w:rPr>
              <w:rFonts w:cs="Times New Roman"/>
              <w:noProof/>
              <w:szCs w:val="24"/>
            </w:rPr>
            <w:t>4</w:t>
          </w:r>
          <w:r w:rsidRPr="008956DA">
            <w:rPr>
              <w:rFonts w:cs="Times New Roman"/>
              <w:szCs w:val="24"/>
            </w:rPr>
            <w:fldChar w:fldCharType="end"/>
          </w:r>
        </w:p>
      </w:tc>
      <w:tc>
        <w:tcPr>
          <w:tcW w:w="357" w:type="dxa"/>
          <w:tcBorders>
            <w:top w:val="nil"/>
            <w:left w:val="nil"/>
            <w:bottom w:val="nil"/>
            <w:right w:val="nil"/>
          </w:tcBorders>
          <w:vAlign w:val="center"/>
        </w:tcPr>
        <w:p w14:paraId="09D65245" w14:textId="77777777" w:rsidR="00054D6E" w:rsidRPr="00B476B9" w:rsidRDefault="00054D6E" w:rsidP="0038078C">
          <w:pPr>
            <w:pStyle w:val="af1"/>
            <w:rPr>
              <w:rFonts w:ascii="Arial" w:hAnsi="Arial" w:cs="Arial"/>
              <w:sz w:val="18"/>
              <w:szCs w:val="18"/>
            </w:rPr>
          </w:pPr>
        </w:p>
      </w:tc>
    </w:tr>
    <w:tr w:rsidR="00054D6E" w:rsidRPr="00B476B9" w14:paraId="219AB216" w14:textId="77777777" w:rsidTr="008A709A">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0145393B" w14:textId="77777777" w:rsidR="00054D6E" w:rsidRPr="00B476B9" w:rsidRDefault="00054D6E" w:rsidP="00B476B9">
          <w:pPr>
            <w:jc w:val="center"/>
            <w:rPr>
              <w:rFonts w:ascii="Arial" w:hAnsi="Arial" w:cs="Arial"/>
              <w:sz w:val="16"/>
              <w:szCs w:val="16"/>
            </w:rPr>
          </w:pPr>
          <w:r w:rsidRPr="00B476B9">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57B13CC3" w14:textId="77777777" w:rsidR="00054D6E" w:rsidRPr="00B476B9" w:rsidRDefault="00054D6E" w:rsidP="00B476B9">
          <w:pPr>
            <w:jc w:val="center"/>
            <w:rPr>
              <w:rFonts w:ascii="Arial" w:hAnsi="Arial" w:cs="Arial"/>
              <w:spacing w:val="-22"/>
              <w:sz w:val="16"/>
              <w:szCs w:val="16"/>
            </w:rPr>
          </w:pPr>
          <w:r w:rsidRPr="00B476B9">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4574E4C0" w14:textId="77777777" w:rsidR="00054D6E" w:rsidRPr="00B476B9" w:rsidRDefault="00054D6E" w:rsidP="00B476B9">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30786BDF" w14:textId="77777777" w:rsidR="00054D6E" w:rsidRPr="00B476B9" w:rsidRDefault="00054D6E" w:rsidP="00B476B9">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16CF26DA" w14:textId="77777777" w:rsidR="00054D6E" w:rsidRPr="00B476B9" w:rsidRDefault="00054D6E" w:rsidP="00B476B9">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24122EB2" w14:textId="77777777" w:rsidR="00054D6E" w:rsidRPr="00B476B9" w:rsidRDefault="00054D6E" w:rsidP="00B476B9">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14:paraId="689630AA" w14:textId="77777777" w:rsidR="00054D6E" w:rsidRPr="00B476B9" w:rsidRDefault="00054D6E" w:rsidP="00B476B9">
          <w:pPr>
            <w:pStyle w:val="af1"/>
            <w:rPr>
              <w:rFonts w:ascii="Arial" w:hAnsi="Arial" w:cs="Arial"/>
              <w:sz w:val="18"/>
              <w:szCs w:val="18"/>
            </w:rPr>
          </w:pPr>
        </w:p>
      </w:tc>
      <w:tc>
        <w:tcPr>
          <w:tcW w:w="567" w:type="dxa"/>
          <w:vMerge/>
          <w:tcBorders>
            <w:top w:val="single" w:sz="8" w:space="0" w:color="auto"/>
            <w:left w:val="single" w:sz="8" w:space="0" w:color="auto"/>
            <w:bottom w:val="single" w:sz="8" w:space="0" w:color="auto"/>
            <w:right w:val="nil"/>
          </w:tcBorders>
          <w:vAlign w:val="center"/>
        </w:tcPr>
        <w:p w14:paraId="64D5C6F7" w14:textId="77777777" w:rsidR="00054D6E" w:rsidRPr="00B476B9" w:rsidRDefault="00054D6E" w:rsidP="00B476B9">
          <w:pPr>
            <w:pStyle w:val="af1"/>
            <w:rPr>
              <w:rFonts w:ascii="Arial" w:hAnsi="Arial" w:cs="Arial"/>
              <w:sz w:val="18"/>
              <w:szCs w:val="18"/>
            </w:rPr>
          </w:pPr>
        </w:p>
      </w:tc>
      <w:tc>
        <w:tcPr>
          <w:tcW w:w="357" w:type="dxa"/>
          <w:tcBorders>
            <w:top w:val="nil"/>
            <w:left w:val="nil"/>
            <w:bottom w:val="nil"/>
            <w:right w:val="nil"/>
          </w:tcBorders>
          <w:vAlign w:val="center"/>
        </w:tcPr>
        <w:p w14:paraId="783EF06E" w14:textId="77777777" w:rsidR="00054D6E" w:rsidRPr="00B476B9" w:rsidRDefault="00054D6E" w:rsidP="00B476B9">
          <w:pPr>
            <w:pStyle w:val="af1"/>
            <w:rPr>
              <w:rFonts w:ascii="Arial" w:hAnsi="Arial" w:cs="Arial"/>
              <w:sz w:val="18"/>
              <w:szCs w:val="18"/>
            </w:rPr>
          </w:pPr>
        </w:p>
      </w:tc>
    </w:tr>
    <w:tr w:rsidR="00054D6E" w:rsidRPr="00B476B9" w14:paraId="15FFD681" w14:textId="77777777" w:rsidTr="008A709A">
      <w:trPr>
        <w:trHeight w:hRule="exact" w:val="323"/>
      </w:trPr>
      <w:tc>
        <w:tcPr>
          <w:tcW w:w="567" w:type="dxa"/>
          <w:tcBorders>
            <w:top w:val="single" w:sz="8" w:space="0" w:color="auto"/>
            <w:left w:val="nil"/>
            <w:bottom w:val="nil"/>
            <w:right w:val="nil"/>
          </w:tcBorders>
          <w:vAlign w:val="center"/>
        </w:tcPr>
        <w:p w14:paraId="46AEAEDD" w14:textId="77777777" w:rsidR="00054D6E" w:rsidRPr="00B476B9" w:rsidRDefault="00054D6E" w:rsidP="0038078C">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367728F4" w14:textId="77777777" w:rsidR="00054D6E" w:rsidRPr="00B476B9" w:rsidRDefault="00054D6E" w:rsidP="0038078C">
          <w:pPr>
            <w:pStyle w:val="af1"/>
            <w:rPr>
              <w:rFonts w:ascii="Arial" w:hAnsi="Arial" w:cs="Arial"/>
              <w:spacing w:val="-22"/>
              <w:sz w:val="18"/>
              <w:szCs w:val="18"/>
            </w:rPr>
          </w:pPr>
        </w:p>
      </w:tc>
      <w:tc>
        <w:tcPr>
          <w:tcW w:w="567" w:type="dxa"/>
          <w:tcBorders>
            <w:top w:val="single" w:sz="8" w:space="0" w:color="auto"/>
            <w:left w:val="nil"/>
            <w:bottom w:val="nil"/>
            <w:right w:val="nil"/>
          </w:tcBorders>
          <w:vAlign w:val="center"/>
        </w:tcPr>
        <w:p w14:paraId="146AFC39" w14:textId="77777777" w:rsidR="00054D6E" w:rsidRPr="00B476B9" w:rsidRDefault="00054D6E" w:rsidP="0038078C">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675AD98A" w14:textId="77777777" w:rsidR="00054D6E" w:rsidRPr="00B476B9" w:rsidRDefault="00054D6E" w:rsidP="0038078C">
          <w:pPr>
            <w:pStyle w:val="af1"/>
            <w:rPr>
              <w:rFonts w:ascii="Arial" w:hAnsi="Arial" w:cs="Arial"/>
              <w:spacing w:val="-20"/>
              <w:sz w:val="18"/>
              <w:szCs w:val="18"/>
            </w:rPr>
          </w:pPr>
        </w:p>
      </w:tc>
      <w:tc>
        <w:tcPr>
          <w:tcW w:w="850" w:type="dxa"/>
          <w:tcBorders>
            <w:top w:val="single" w:sz="8" w:space="0" w:color="auto"/>
            <w:left w:val="nil"/>
            <w:bottom w:val="nil"/>
            <w:right w:val="nil"/>
          </w:tcBorders>
          <w:vAlign w:val="center"/>
        </w:tcPr>
        <w:p w14:paraId="2358843D" w14:textId="77777777" w:rsidR="00054D6E" w:rsidRPr="00B476B9" w:rsidRDefault="00054D6E" w:rsidP="0038078C">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15D5CA5D" w14:textId="77777777" w:rsidR="00054D6E" w:rsidRPr="00B476B9" w:rsidRDefault="00054D6E" w:rsidP="0038078C">
          <w:pPr>
            <w:pStyle w:val="af1"/>
            <w:rPr>
              <w:rFonts w:ascii="Arial" w:hAnsi="Arial" w:cs="Arial"/>
              <w:sz w:val="18"/>
              <w:szCs w:val="18"/>
            </w:rPr>
          </w:pPr>
        </w:p>
      </w:tc>
      <w:tc>
        <w:tcPr>
          <w:tcW w:w="6140" w:type="dxa"/>
          <w:tcBorders>
            <w:top w:val="single" w:sz="8" w:space="0" w:color="auto"/>
            <w:left w:val="nil"/>
            <w:bottom w:val="nil"/>
            <w:right w:val="nil"/>
          </w:tcBorders>
          <w:vAlign w:val="center"/>
        </w:tcPr>
        <w:p w14:paraId="45C12016" w14:textId="77777777" w:rsidR="00054D6E" w:rsidRPr="00B476B9" w:rsidRDefault="00054D6E" w:rsidP="0038078C">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1CF8BEB7" w14:textId="77777777" w:rsidR="00054D6E" w:rsidRPr="00B476B9" w:rsidRDefault="00054D6E" w:rsidP="0038078C">
          <w:pPr>
            <w:pStyle w:val="af1"/>
            <w:rPr>
              <w:rFonts w:ascii="Arial" w:hAnsi="Arial" w:cs="Arial"/>
              <w:sz w:val="18"/>
              <w:szCs w:val="18"/>
            </w:rPr>
          </w:pPr>
        </w:p>
      </w:tc>
      <w:tc>
        <w:tcPr>
          <w:tcW w:w="357" w:type="dxa"/>
          <w:tcBorders>
            <w:top w:val="nil"/>
            <w:left w:val="nil"/>
            <w:bottom w:val="nil"/>
            <w:right w:val="nil"/>
          </w:tcBorders>
          <w:vAlign w:val="center"/>
        </w:tcPr>
        <w:p w14:paraId="0DB93A57" w14:textId="77777777" w:rsidR="00054D6E" w:rsidRPr="00B476B9" w:rsidRDefault="00054D6E" w:rsidP="0038078C">
          <w:pPr>
            <w:pStyle w:val="af1"/>
            <w:rPr>
              <w:rFonts w:ascii="Arial" w:hAnsi="Arial" w:cs="Arial"/>
              <w:sz w:val="18"/>
              <w:szCs w:val="18"/>
            </w:rPr>
          </w:pPr>
        </w:p>
      </w:tc>
    </w:tr>
  </w:tbl>
  <w:p w14:paraId="12D4BD80" w14:textId="77777777" w:rsidR="00054D6E" w:rsidRPr="00B476B9" w:rsidRDefault="00054D6E" w:rsidP="0038078C">
    <w:pPr>
      <w:pStyle w:val="af1"/>
      <w:rPr>
        <w:rFonts w:ascii="Arial" w:hAnsi="Arial" w:cs="Arial"/>
        <w:lang w:val="en-US"/>
      </w:rPr>
    </w:pPr>
  </w:p>
  <w:tbl>
    <w:tblPr>
      <w:tblStyle w:val="af6"/>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284"/>
      <w:gridCol w:w="397"/>
    </w:tblGrid>
    <w:tr w:rsidR="00054D6E" w:rsidRPr="00B476B9" w14:paraId="77D11B5F"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0676988B" w14:textId="77777777" w:rsidR="00054D6E" w:rsidRPr="00B476B9" w:rsidRDefault="00054D6E" w:rsidP="0038078C">
          <w:pPr>
            <w:pStyle w:val="af1"/>
            <w:rPr>
              <w:rFonts w:ascii="Arial" w:hAnsi="Arial" w:cs="Arial"/>
              <w:sz w:val="18"/>
              <w:szCs w:val="18"/>
            </w:rPr>
          </w:pPr>
          <w:r w:rsidRPr="00B476B9">
            <w:rPr>
              <w:rFonts w:ascii="Arial" w:hAnsi="Arial" w:cs="Arial"/>
              <w:sz w:val="18"/>
              <w:szCs w:val="18"/>
            </w:rPr>
            <w:t>Взам. инв. №</w:t>
          </w:r>
        </w:p>
      </w:tc>
      <w:tc>
        <w:tcPr>
          <w:tcW w:w="397" w:type="dxa"/>
          <w:tcBorders>
            <w:top w:val="single" w:sz="8" w:space="0" w:color="auto"/>
            <w:left w:val="single" w:sz="8" w:space="0" w:color="auto"/>
            <w:bottom w:val="single" w:sz="8" w:space="0" w:color="auto"/>
            <w:right w:val="nil"/>
          </w:tcBorders>
          <w:textDirection w:val="btLr"/>
          <w:vAlign w:val="center"/>
        </w:tcPr>
        <w:p w14:paraId="0EC6B316" w14:textId="77777777" w:rsidR="00054D6E" w:rsidRPr="00B476B9" w:rsidRDefault="00054D6E" w:rsidP="0038078C">
          <w:pPr>
            <w:pStyle w:val="af1"/>
            <w:rPr>
              <w:rFonts w:ascii="Arial" w:hAnsi="Arial" w:cs="Arial"/>
              <w:sz w:val="18"/>
              <w:szCs w:val="18"/>
            </w:rPr>
          </w:pPr>
        </w:p>
      </w:tc>
    </w:tr>
    <w:tr w:rsidR="00054D6E" w:rsidRPr="00B476B9" w14:paraId="07666464" w14:textId="77777777"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2C13F72F" w14:textId="77777777" w:rsidR="00054D6E" w:rsidRPr="00B476B9" w:rsidRDefault="00054D6E" w:rsidP="0038078C">
          <w:pPr>
            <w:pStyle w:val="af1"/>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14:paraId="14FEA0AA" w14:textId="77777777" w:rsidR="00054D6E" w:rsidRPr="00B476B9" w:rsidRDefault="00054D6E" w:rsidP="0038078C">
          <w:pPr>
            <w:pStyle w:val="af1"/>
            <w:rPr>
              <w:rFonts w:ascii="Arial" w:hAnsi="Arial" w:cs="Arial"/>
              <w:sz w:val="18"/>
              <w:szCs w:val="18"/>
            </w:rPr>
          </w:pPr>
        </w:p>
      </w:tc>
    </w:tr>
    <w:tr w:rsidR="00054D6E" w:rsidRPr="00B476B9" w14:paraId="5B146C93"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7E260081" w14:textId="77777777" w:rsidR="00054D6E" w:rsidRPr="00B476B9" w:rsidRDefault="00054D6E" w:rsidP="0038078C">
          <w:pPr>
            <w:pStyle w:val="af1"/>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14:paraId="12EE4D34" w14:textId="77777777" w:rsidR="00054D6E" w:rsidRPr="00B476B9" w:rsidRDefault="00054D6E" w:rsidP="0038078C">
          <w:pPr>
            <w:pStyle w:val="af1"/>
            <w:rPr>
              <w:rFonts w:ascii="Arial" w:hAnsi="Arial" w:cs="Arial"/>
              <w:sz w:val="18"/>
              <w:szCs w:val="18"/>
            </w:rPr>
          </w:pPr>
        </w:p>
      </w:tc>
    </w:tr>
    <w:tr w:rsidR="00054D6E" w:rsidRPr="00B476B9" w14:paraId="0A61E33E" w14:textId="77777777" w:rsidTr="008A709A">
      <w:trPr>
        <w:cantSplit/>
        <w:trHeight w:val="300"/>
      </w:trPr>
      <w:tc>
        <w:tcPr>
          <w:tcW w:w="284" w:type="dxa"/>
          <w:tcBorders>
            <w:top w:val="single" w:sz="8" w:space="0" w:color="auto"/>
            <w:left w:val="nil"/>
            <w:bottom w:val="nil"/>
            <w:right w:val="nil"/>
          </w:tcBorders>
          <w:textDirection w:val="btLr"/>
          <w:vAlign w:val="center"/>
        </w:tcPr>
        <w:p w14:paraId="39963572" w14:textId="77777777" w:rsidR="00054D6E" w:rsidRPr="00B476B9" w:rsidRDefault="00054D6E" w:rsidP="0038078C">
          <w:pPr>
            <w:pStyle w:val="af1"/>
            <w:rPr>
              <w:rFonts w:ascii="Arial" w:hAnsi="Arial" w:cs="Arial"/>
              <w:sz w:val="18"/>
              <w:szCs w:val="18"/>
            </w:rPr>
          </w:pPr>
        </w:p>
      </w:tc>
      <w:tc>
        <w:tcPr>
          <w:tcW w:w="397" w:type="dxa"/>
          <w:tcBorders>
            <w:top w:val="single" w:sz="8" w:space="0" w:color="auto"/>
            <w:left w:val="nil"/>
            <w:bottom w:val="nil"/>
            <w:right w:val="nil"/>
          </w:tcBorders>
          <w:textDirection w:val="btLr"/>
          <w:vAlign w:val="center"/>
        </w:tcPr>
        <w:p w14:paraId="528D1B6C" w14:textId="77777777" w:rsidR="00054D6E" w:rsidRPr="00B476B9" w:rsidRDefault="00054D6E" w:rsidP="0038078C">
          <w:pPr>
            <w:pStyle w:val="af1"/>
            <w:rPr>
              <w:rFonts w:ascii="Arial" w:hAnsi="Arial" w:cs="Arial"/>
              <w:sz w:val="18"/>
              <w:szCs w:val="18"/>
            </w:rPr>
          </w:pPr>
        </w:p>
      </w:tc>
    </w:tr>
  </w:tbl>
  <w:p w14:paraId="68576F4D" w14:textId="77777777" w:rsidR="00054D6E" w:rsidRPr="00B476B9" w:rsidRDefault="00054D6E" w:rsidP="0038078C">
    <w:pPr>
      <w:pStyle w:val="af1"/>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6"/>
      <w:tblpPr w:leftFromText="113" w:rightFromText="113" w:vertAnchor="page" w:horzAnchor="page" w:tblpXSpec="right" w:tblpYSpec="bottom"/>
      <w:tblW w:w="10750"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3602"/>
      <w:gridCol w:w="1120"/>
      <w:gridCol w:w="852"/>
      <w:gridCol w:w="1134"/>
      <w:gridCol w:w="357"/>
    </w:tblGrid>
    <w:tr w:rsidR="00054D6E" w:rsidRPr="00B476B9" w14:paraId="4C62884B" w14:textId="77777777" w:rsidTr="00CE2130">
      <w:trPr>
        <w:trHeight w:hRule="exact" w:val="284"/>
      </w:trPr>
      <w:tc>
        <w:tcPr>
          <w:tcW w:w="567" w:type="dxa"/>
          <w:tcBorders>
            <w:top w:val="single" w:sz="8" w:space="0" w:color="auto"/>
            <w:left w:val="single" w:sz="8" w:space="0" w:color="auto"/>
            <w:right w:val="single" w:sz="8" w:space="0" w:color="auto"/>
          </w:tcBorders>
          <w:vAlign w:val="center"/>
        </w:tcPr>
        <w:p w14:paraId="61F8FA2F" w14:textId="77777777" w:rsidR="00054D6E" w:rsidRPr="00B476B9" w:rsidRDefault="00054D6E"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27A2B544" w14:textId="77777777" w:rsidR="00054D6E" w:rsidRPr="00B476B9" w:rsidRDefault="00054D6E" w:rsidP="00CE2130">
          <w:pPr>
            <w:jc w:val="center"/>
            <w:rPr>
              <w:rFonts w:ascii="Arial" w:hAnsi="Arial" w:cs="Arial"/>
              <w:spacing w:val="-22"/>
              <w:sz w:val="18"/>
              <w:szCs w:val="18"/>
            </w:rPr>
          </w:pPr>
        </w:p>
      </w:tc>
      <w:tc>
        <w:tcPr>
          <w:tcW w:w="567" w:type="dxa"/>
          <w:tcBorders>
            <w:top w:val="single" w:sz="8" w:space="0" w:color="auto"/>
            <w:left w:val="single" w:sz="8" w:space="0" w:color="auto"/>
            <w:right w:val="single" w:sz="8" w:space="0" w:color="auto"/>
          </w:tcBorders>
          <w:vAlign w:val="center"/>
        </w:tcPr>
        <w:p w14:paraId="2810C387" w14:textId="77777777" w:rsidR="00054D6E" w:rsidRPr="00B476B9" w:rsidRDefault="00054D6E"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2629D302" w14:textId="77777777" w:rsidR="00054D6E" w:rsidRPr="00B476B9" w:rsidRDefault="00054D6E" w:rsidP="00CE2130">
          <w:pPr>
            <w:jc w:val="center"/>
            <w:rPr>
              <w:rFonts w:ascii="Arial" w:hAnsi="Arial" w:cs="Arial"/>
              <w:spacing w:val="-18"/>
              <w:sz w:val="18"/>
              <w:szCs w:val="18"/>
            </w:rPr>
          </w:pPr>
        </w:p>
      </w:tc>
      <w:tc>
        <w:tcPr>
          <w:tcW w:w="850" w:type="dxa"/>
          <w:tcBorders>
            <w:top w:val="single" w:sz="8" w:space="0" w:color="auto"/>
            <w:left w:val="single" w:sz="8" w:space="0" w:color="auto"/>
            <w:right w:val="single" w:sz="8" w:space="0" w:color="auto"/>
          </w:tcBorders>
          <w:vAlign w:val="center"/>
        </w:tcPr>
        <w:p w14:paraId="2D90B9B6" w14:textId="77777777" w:rsidR="00054D6E" w:rsidRPr="00B476B9" w:rsidRDefault="00054D6E"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2431479F" w14:textId="77777777" w:rsidR="00054D6E" w:rsidRPr="00B476B9" w:rsidRDefault="00054D6E" w:rsidP="00CE2130">
          <w:pPr>
            <w:jc w:val="center"/>
            <w:rPr>
              <w:rFonts w:ascii="Arial" w:hAnsi="Arial" w:cs="Arial"/>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14:paraId="119563B3" w14:textId="5CA67E28" w:rsidR="00054D6E" w:rsidRPr="001521E6" w:rsidRDefault="00F15613" w:rsidP="001521E6">
          <w:pPr>
            <w:pStyle w:val="afffffff1"/>
            <w:ind w:left="0"/>
            <w:rPr>
              <w:rFonts w:ascii="Times New Roman" w:hAnsi="Times New Roman"/>
              <w:b w:val="0"/>
              <w:bCs/>
            </w:rPr>
          </w:pPr>
          <w:r w:rsidRPr="00F15613">
            <w:rPr>
              <w:rFonts w:ascii="Times New Roman" w:hAnsi="Times New Roman"/>
              <w:b w:val="0"/>
              <w:bCs/>
            </w:rPr>
            <w:t>ЧОНФ.ГАЗ-КГС.254.01-ЗУР</w:t>
          </w:r>
          <w:r w:rsidR="001521E6" w:rsidRPr="001521E6">
            <w:rPr>
              <w:rFonts w:ascii="Times New Roman" w:hAnsi="Times New Roman"/>
              <w:b w:val="0"/>
              <w:bCs/>
            </w:rPr>
            <w:t>-пмт04-ПЗ-001</w:t>
          </w:r>
        </w:p>
      </w:tc>
      <w:tc>
        <w:tcPr>
          <w:tcW w:w="357" w:type="dxa"/>
          <w:tcBorders>
            <w:top w:val="nil"/>
            <w:left w:val="single" w:sz="8" w:space="0" w:color="auto"/>
            <w:bottom w:val="nil"/>
            <w:right w:val="nil"/>
          </w:tcBorders>
          <w:vAlign w:val="center"/>
        </w:tcPr>
        <w:p w14:paraId="2B1E81B3" w14:textId="77777777" w:rsidR="00054D6E" w:rsidRPr="00B476B9" w:rsidRDefault="00054D6E" w:rsidP="00CE2130">
          <w:pPr>
            <w:jc w:val="center"/>
            <w:rPr>
              <w:rFonts w:ascii="Arial" w:hAnsi="Arial" w:cs="Arial"/>
              <w:sz w:val="18"/>
              <w:szCs w:val="18"/>
            </w:rPr>
          </w:pPr>
        </w:p>
      </w:tc>
    </w:tr>
    <w:tr w:rsidR="00054D6E" w:rsidRPr="00B476B9" w14:paraId="4C19B017" w14:textId="77777777" w:rsidTr="00CE2130">
      <w:trPr>
        <w:trHeight w:hRule="exact" w:val="284"/>
      </w:trPr>
      <w:tc>
        <w:tcPr>
          <w:tcW w:w="567" w:type="dxa"/>
          <w:tcBorders>
            <w:left w:val="single" w:sz="8" w:space="0" w:color="auto"/>
            <w:bottom w:val="single" w:sz="8" w:space="0" w:color="auto"/>
            <w:right w:val="single" w:sz="8" w:space="0" w:color="auto"/>
          </w:tcBorders>
          <w:vAlign w:val="center"/>
        </w:tcPr>
        <w:p w14:paraId="7B137E08" w14:textId="77777777" w:rsidR="00054D6E" w:rsidRPr="00B476B9" w:rsidRDefault="00054D6E"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35D7027A" w14:textId="77777777" w:rsidR="00054D6E" w:rsidRPr="00B476B9" w:rsidRDefault="00054D6E" w:rsidP="00CE2130">
          <w:pPr>
            <w:jc w:val="center"/>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1486C8AE" w14:textId="77777777" w:rsidR="00054D6E" w:rsidRPr="00B476B9" w:rsidRDefault="00054D6E"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11CD8432" w14:textId="77777777" w:rsidR="00054D6E" w:rsidRPr="00B476B9" w:rsidRDefault="00054D6E" w:rsidP="00CE2130">
          <w:pPr>
            <w:jc w:val="center"/>
            <w:rPr>
              <w:rFonts w:ascii="Arial" w:hAnsi="Arial" w:cs="Arial"/>
              <w:spacing w:val="-18"/>
              <w:sz w:val="18"/>
              <w:szCs w:val="18"/>
            </w:rPr>
          </w:pPr>
        </w:p>
      </w:tc>
      <w:tc>
        <w:tcPr>
          <w:tcW w:w="850" w:type="dxa"/>
          <w:tcBorders>
            <w:left w:val="single" w:sz="8" w:space="0" w:color="auto"/>
            <w:bottom w:val="single" w:sz="8" w:space="0" w:color="auto"/>
            <w:right w:val="single" w:sz="8" w:space="0" w:color="auto"/>
          </w:tcBorders>
          <w:vAlign w:val="center"/>
        </w:tcPr>
        <w:p w14:paraId="1455227F" w14:textId="77777777" w:rsidR="00054D6E" w:rsidRPr="00B476B9" w:rsidRDefault="00054D6E"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21191BAF" w14:textId="77777777" w:rsidR="00054D6E" w:rsidRPr="00B476B9" w:rsidRDefault="00054D6E" w:rsidP="00CE2130">
          <w:pPr>
            <w:jc w:val="center"/>
            <w:rPr>
              <w:rFonts w:ascii="Arial" w:hAnsi="Arial" w:cs="Arial"/>
              <w:sz w:val="18"/>
              <w:szCs w:val="18"/>
            </w:rPr>
          </w:pPr>
        </w:p>
      </w:tc>
      <w:tc>
        <w:tcPr>
          <w:tcW w:w="6708" w:type="dxa"/>
          <w:gridSpan w:val="4"/>
          <w:vMerge/>
          <w:tcBorders>
            <w:left w:val="single" w:sz="8" w:space="0" w:color="auto"/>
            <w:right w:val="single" w:sz="8" w:space="0" w:color="auto"/>
          </w:tcBorders>
          <w:vAlign w:val="center"/>
        </w:tcPr>
        <w:p w14:paraId="5B47CF3B" w14:textId="77777777" w:rsidR="00054D6E" w:rsidRPr="00B476B9" w:rsidRDefault="00054D6E"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6CE5EF49" w14:textId="77777777" w:rsidR="00054D6E" w:rsidRPr="00B476B9" w:rsidRDefault="00054D6E" w:rsidP="00CE2130">
          <w:pPr>
            <w:jc w:val="center"/>
            <w:rPr>
              <w:rFonts w:ascii="Arial" w:hAnsi="Arial" w:cs="Arial"/>
              <w:sz w:val="18"/>
              <w:szCs w:val="18"/>
            </w:rPr>
          </w:pPr>
        </w:p>
      </w:tc>
    </w:tr>
    <w:tr w:rsidR="00054D6E" w:rsidRPr="00B476B9" w14:paraId="7A49EDDB" w14:textId="77777777" w:rsidTr="00CE2130">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108543D7" w14:textId="77777777" w:rsidR="00054D6E" w:rsidRPr="00F81299" w:rsidRDefault="00054D6E" w:rsidP="00B476B9">
          <w:pPr>
            <w:jc w:val="center"/>
            <w:rPr>
              <w:rFonts w:cs="Times New Roman"/>
              <w:sz w:val="16"/>
              <w:szCs w:val="16"/>
            </w:rPr>
          </w:pPr>
          <w:r w:rsidRPr="00F81299">
            <w:rPr>
              <w:rFonts w:cs="Times New Roman"/>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63884EA5" w14:textId="77777777" w:rsidR="00054D6E" w:rsidRPr="00F81299" w:rsidRDefault="00054D6E" w:rsidP="00B476B9">
          <w:pPr>
            <w:jc w:val="center"/>
            <w:rPr>
              <w:rFonts w:cs="Times New Roman"/>
              <w:spacing w:val="-22"/>
              <w:sz w:val="16"/>
              <w:szCs w:val="16"/>
            </w:rPr>
          </w:pPr>
          <w:r w:rsidRPr="00F81299">
            <w:rPr>
              <w:rFonts w:cs="Times New Roman"/>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7F3DEAFA" w14:textId="77777777" w:rsidR="00054D6E" w:rsidRPr="00F81299" w:rsidRDefault="00054D6E" w:rsidP="00B476B9">
          <w:pPr>
            <w:jc w:val="center"/>
            <w:rPr>
              <w:rFonts w:cs="Times New Roman"/>
              <w:sz w:val="16"/>
              <w:szCs w:val="16"/>
            </w:rPr>
          </w:pPr>
          <w:r w:rsidRPr="00F81299">
            <w:rPr>
              <w:rFonts w:cs="Times New Roman"/>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056C6D43" w14:textId="77777777" w:rsidR="00054D6E" w:rsidRPr="00F81299" w:rsidRDefault="00054D6E" w:rsidP="00B476B9">
          <w:pPr>
            <w:jc w:val="center"/>
            <w:rPr>
              <w:rFonts w:cs="Times New Roman"/>
              <w:spacing w:val="-18"/>
              <w:sz w:val="16"/>
              <w:szCs w:val="16"/>
            </w:rPr>
          </w:pPr>
          <w:r w:rsidRPr="00F81299">
            <w:rPr>
              <w:rFonts w:cs="Times New Roman"/>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2BA8614F" w14:textId="77777777" w:rsidR="00054D6E" w:rsidRPr="00F81299" w:rsidRDefault="00054D6E" w:rsidP="00B476B9">
          <w:pPr>
            <w:jc w:val="center"/>
            <w:rPr>
              <w:rFonts w:cs="Times New Roman"/>
              <w:sz w:val="16"/>
              <w:szCs w:val="16"/>
            </w:rPr>
          </w:pPr>
          <w:r w:rsidRPr="00F81299">
            <w:rPr>
              <w:rFonts w:cs="Times New Roman"/>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75A9CF7D" w14:textId="77777777" w:rsidR="00054D6E" w:rsidRPr="00F81299" w:rsidRDefault="00054D6E" w:rsidP="00B476B9">
          <w:pPr>
            <w:jc w:val="center"/>
            <w:rPr>
              <w:rFonts w:cs="Times New Roman"/>
              <w:sz w:val="16"/>
              <w:szCs w:val="16"/>
            </w:rPr>
          </w:pPr>
          <w:r w:rsidRPr="00F81299">
            <w:rPr>
              <w:rFonts w:cs="Times New Roman"/>
              <w:sz w:val="16"/>
              <w:szCs w:val="16"/>
            </w:rPr>
            <w:t>Дата</w:t>
          </w:r>
        </w:p>
      </w:tc>
      <w:tc>
        <w:tcPr>
          <w:tcW w:w="6708" w:type="dxa"/>
          <w:gridSpan w:val="4"/>
          <w:vMerge/>
          <w:tcBorders>
            <w:left w:val="single" w:sz="8" w:space="0" w:color="auto"/>
            <w:bottom w:val="single" w:sz="8" w:space="0" w:color="auto"/>
            <w:right w:val="single" w:sz="8" w:space="0" w:color="auto"/>
          </w:tcBorders>
          <w:vAlign w:val="center"/>
        </w:tcPr>
        <w:p w14:paraId="0E89ECAB" w14:textId="77777777" w:rsidR="00054D6E" w:rsidRPr="00B476B9" w:rsidRDefault="00054D6E" w:rsidP="00B476B9">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5C491225" w14:textId="77777777" w:rsidR="00054D6E" w:rsidRPr="00B476B9" w:rsidRDefault="00054D6E" w:rsidP="00B476B9">
          <w:pPr>
            <w:jc w:val="center"/>
            <w:rPr>
              <w:rFonts w:ascii="Arial" w:hAnsi="Arial" w:cs="Arial"/>
              <w:sz w:val="18"/>
              <w:szCs w:val="18"/>
            </w:rPr>
          </w:pPr>
        </w:p>
      </w:tc>
    </w:tr>
    <w:tr w:rsidR="00F15613" w:rsidRPr="00B476B9" w14:paraId="61D5BB6A" w14:textId="77777777" w:rsidTr="00856FDF">
      <w:trPr>
        <w:trHeight w:hRule="exact" w:val="284"/>
      </w:trPr>
      <w:tc>
        <w:tcPr>
          <w:tcW w:w="1134" w:type="dxa"/>
          <w:gridSpan w:val="2"/>
          <w:tcBorders>
            <w:top w:val="single" w:sz="8" w:space="0" w:color="auto"/>
            <w:left w:val="single" w:sz="8" w:space="0" w:color="auto"/>
            <w:right w:val="single" w:sz="8" w:space="0" w:color="auto"/>
          </w:tcBorders>
          <w:vAlign w:val="center"/>
        </w:tcPr>
        <w:p w14:paraId="0136D14A" w14:textId="77777777" w:rsidR="00F15613" w:rsidRDefault="00F15613" w:rsidP="00F15613">
          <w:pPr>
            <w:ind w:left="142"/>
            <w:jc w:val="left"/>
            <w:rPr>
              <w:rFonts w:cs="Times New Roman"/>
              <w:sz w:val="14"/>
              <w:szCs w:val="14"/>
            </w:rPr>
          </w:pPr>
          <w:r>
            <w:rPr>
              <w:rFonts w:cs="Times New Roman"/>
              <w:sz w:val="14"/>
              <w:szCs w:val="14"/>
            </w:rPr>
            <w:t>ГИП</w:t>
          </w:r>
        </w:p>
      </w:tc>
      <w:tc>
        <w:tcPr>
          <w:tcW w:w="1134" w:type="dxa"/>
          <w:gridSpan w:val="2"/>
          <w:tcBorders>
            <w:top w:val="single" w:sz="8" w:space="0" w:color="auto"/>
            <w:left w:val="single" w:sz="8" w:space="0" w:color="auto"/>
            <w:right w:val="single" w:sz="8" w:space="0" w:color="auto"/>
          </w:tcBorders>
          <w:vAlign w:val="center"/>
        </w:tcPr>
        <w:p w14:paraId="2F07B88F" w14:textId="77777777" w:rsidR="00F15613" w:rsidRDefault="00F15613" w:rsidP="00F15613">
          <w:pPr>
            <w:ind w:left="1" w:right="-112"/>
            <w:jc w:val="left"/>
            <w:rPr>
              <w:rFonts w:cs="Times New Roman"/>
              <w:spacing w:val="-12"/>
              <w:sz w:val="14"/>
              <w:szCs w:val="14"/>
            </w:rPr>
          </w:pPr>
          <w:r>
            <w:rPr>
              <w:rFonts w:cs="Times New Roman"/>
              <w:spacing w:val="-1"/>
              <w:sz w:val="14"/>
              <w:szCs w:val="14"/>
            </w:rPr>
            <w:t>Трофимов Д.В</w:t>
          </w:r>
        </w:p>
      </w:tc>
      <w:tc>
        <w:tcPr>
          <w:tcW w:w="850" w:type="dxa"/>
          <w:tcBorders>
            <w:top w:val="single" w:sz="8" w:space="0" w:color="auto"/>
            <w:left w:val="single" w:sz="8" w:space="0" w:color="auto"/>
            <w:right w:val="single" w:sz="8" w:space="0" w:color="auto"/>
          </w:tcBorders>
          <w:vAlign w:val="center"/>
        </w:tcPr>
        <w:p w14:paraId="56401406" w14:textId="77777777" w:rsidR="00F15613" w:rsidRDefault="00B449A3" w:rsidP="00F15613">
          <w:pPr>
            <w:jc w:val="center"/>
            <w:rPr>
              <w:rFonts w:ascii="Arial" w:hAnsi="Arial" w:cs="Arial"/>
              <w:sz w:val="18"/>
              <w:szCs w:val="18"/>
            </w:rPr>
          </w:pPr>
          <w:r>
            <w:pict w14:anchorId="72365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31" type="#_x0000_t75" style="position:absolute;left:0;text-align:left;margin-left:-.15pt;margin-top:-.15pt;width:36.85pt;height:71.55pt;z-index:-251648512;visibility:visible;mso-wrap-style:square;mso-wrap-distance-left:9pt;mso-wrap-distance-top:0;mso-wrap-distance-right:9pt;mso-wrap-distance-bottom:0;mso-position-horizontal:absolute;mso-position-horizontal-relative:text;mso-position-vertical:absolute;mso-position-vertical-relative:text" wrapcoords="-441 0 -441 21373 21600 21373 21600 0 -441 0">
                <v:imagedata r:id="rId1" o:title="" croptop="3239f" cropbottom="-1f" cropleft="8495f" cropright="6893f"/>
                <w10:wrap type="tight"/>
              </v:shape>
            </w:pict>
          </w:r>
        </w:p>
      </w:tc>
      <w:tc>
        <w:tcPr>
          <w:tcW w:w="567" w:type="dxa"/>
          <w:tcBorders>
            <w:top w:val="single" w:sz="8" w:space="0" w:color="auto"/>
            <w:left w:val="single" w:sz="8" w:space="0" w:color="auto"/>
            <w:right w:val="single" w:sz="8" w:space="0" w:color="auto"/>
          </w:tcBorders>
          <w:vAlign w:val="center"/>
        </w:tcPr>
        <w:p w14:paraId="734D19DC" w14:textId="501E5450" w:rsidR="00F15613" w:rsidRDefault="00F15613" w:rsidP="00F15613">
          <w:pPr>
            <w:ind w:right="-1" w:hanging="44"/>
            <w:jc w:val="center"/>
            <w:rPr>
              <w:rFonts w:cs="Times New Roman"/>
              <w:sz w:val="14"/>
              <w:szCs w:val="14"/>
            </w:rPr>
          </w:pPr>
          <w:r>
            <w:rPr>
              <w:rFonts w:cs="Times New Roman"/>
              <w:sz w:val="14"/>
              <w:szCs w:val="14"/>
            </w:rPr>
            <w:t>10.2024</w:t>
          </w:r>
        </w:p>
      </w:tc>
      <w:tc>
        <w:tcPr>
          <w:tcW w:w="3602" w:type="dxa"/>
          <w:vMerge w:val="restart"/>
          <w:tcBorders>
            <w:top w:val="single" w:sz="8" w:space="0" w:color="auto"/>
            <w:left w:val="single" w:sz="8" w:space="0" w:color="auto"/>
            <w:bottom w:val="single" w:sz="8" w:space="0" w:color="auto"/>
            <w:right w:val="single" w:sz="8" w:space="0" w:color="auto"/>
          </w:tcBorders>
          <w:vAlign w:val="center"/>
        </w:tcPr>
        <w:p w14:paraId="6FE5EFD3" w14:textId="7B6704B5" w:rsidR="00F15613" w:rsidRPr="00F81299" w:rsidRDefault="00F15613" w:rsidP="00F15613">
          <w:pPr>
            <w:jc w:val="center"/>
            <w:rPr>
              <w:rFonts w:cs="Times New Roman"/>
            </w:rPr>
          </w:pPr>
          <w:r>
            <w:rPr>
              <w:rFonts w:cs="Times New Roman"/>
            </w:rPr>
            <w:t>Состав проекта</w:t>
          </w:r>
        </w:p>
      </w:tc>
      <w:tc>
        <w:tcPr>
          <w:tcW w:w="1120" w:type="dxa"/>
          <w:tcBorders>
            <w:top w:val="single" w:sz="8" w:space="0" w:color="auto"/>
            <w:left w:val="single" w:sz="8" w:space="0" w:color="auto"/>
            <w:bottom w:val="single" w:sz="8" w:space="0" w:color="auto"/>
            <w:right w:val="single" w:sz="8" w:space="0" w:color="auto"/>
          </w:tcBorders>
          <w:vAlign w:val="center"/>
        </w:tcPr>
        <w:p w14:paraId="632E68DD" w14:textId="77777777" w:rsidR="00F15613" w:rsidRPr="00F81299" w:rsidRDefault="00F15613" w:rsidP="00F15613">
          <w:pPr>
            <w:jc w:val="center"/>
            <w:rPr>
              <w:rFonts w:cs="Times New Roman"/>
              <w:sz w:val="18"/>
              <w:szCs w:val="18"/>
            </w:rPr>
          </w:pPr>
          <w:r w:rsidRPr="00F81299">
            <w:rPr>
              <w:rFonts w:cs="Times New Roman"/>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14:paraId="0679BFD4" w14:textId="77777777" w:rsidR="00F15613" w:rsidRPr="00F81299" w:rsidRDefault="00F15613" w:rsidP="00F15613">
          <w:pPr>
            <w:jc w:val="center"/>
            <w:rPr>
              <w:rFonts w:cs="Times New Roman"/>
              <w:sz w:val="18"/>
              <w:szCs w:val="18"/>
            </w:rPr>
          </w:pPr>
          <w:r w:rsidRPr="00F81299">
            <w:rPr>
              <w:rFonts w:cs="Times New Roman"/>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7C0DDD1" w14:textId="77777777" w:rsidR="00F15613" w:rsidRPr="00F81299" w:rsidRDefault="00F15613" w:rsidP="00F15613">
          <w:pPr>
            <w:jc w:val="center"/>
            <w:rPr>
              <w:rFonts w:cs="Times New Roman"/>
              <w:sz w:val="18"/>
              <w:szCs w:val="18"/>
            </w:rPr>
          </w:pPr>
          <w:r w:rsidRPr="00F81299">
            <w:rPr>
              <w:rFonts w:cs="Times New Roman"/>
              <w:sz w:val="18"/>
              <w:szCs w:val="18"/>
            </w:rPr>
            <w:t>Листов</w:t>
          </w:r>
        </w:p>
      </w:tc>
      <w:tc>
        <w:tcPr>
          <w:tcW w:w="357" w:type="dxa"/>
          <w:tcBorders>
            <w:top w:val="nil"/>
            <w:left w:val="single" w:sz="8" w:space="0" w:color="auto"/>
            <w:bottom w:val="nil"/>
            <w:right w:val="nil"/>
          </w:tcBorders>
          <w:vAlign w:val="center"/>
        </w:tcPr>
        <w:p w14:paraId="0D0A5E71" w14:textId="77777777" w:rsidR="00F15613" w:rsidRPr="00B476B9" w:rsidRDefault="00F15613" w:rsidP="00F15613">
          <w:pPr>
            <w:jc w:val="center"/>
            <w:rPr>
              <w:rFonts w:ascii="Arial" w:hAnsi="Arial" w:cs="Arial"/>
              <w:sz w:val="18"/>
              <w:szCs w:val="18"/>
            </w:rPr>
          </w:pPr>
        </w:p>
      </w:tc>
    </w:tr>
    <w:tr w:rsidR="00F15613" w:rsidRPr="00B476B9" w14:paraId="365C8E60" w14:textId="77777777" w:rsidTr="00856FDF">
      <w:trPr>
        <w:trHeight w:hRule="exact" w:val="284"/>
      </w:trPr>
      <w:tc>
        <w:tcPr>
          <w:tcW w:w="1134" w:type="dxa"/>
          <w:gridSpan w:val="2"/>
          <w:tcBorders>
            <w:left w:val="single" w:sz="8" w:space="0" w:color="auto"/>
            <w:right w:val="single" w:sz="8" w:space="0" w:color="auto"/>
          </w:tcBorders>
        </w:tcPr>
        <w:p w14:paraId="5F83AB58" w14:textId="77777777" w:rsidR="00F15613" w:rsidRDefault="00F15613" w:rsidP="00F15613">
          <w:pPr>
            <w:pStyle w:val="TableParagraph"/>
            <w:spacing w:before="13"/>
            <w:ind w:left="99"/>
            <w:rPr>
              <w:rFonts w:ascii="Times New Roman" w:eastAsia="Times New Roman" w:hAnsi="Times New Roman" w:cs="Times New Roman"/>
              <w:sz w:val="14"/>
              <w:szCs w:val="14"/>
            </w:rPr>
          </w:pPr>
          <w:r>
            <w:rPr>
              <w:rFonts w:ascii="Times New Roman" w:hAnsi="Times New Roman" w:cs="Times New Roman"/>
              <w:spacing w:val="-1"/>
              <w:sz w:val="14"/>
              <w:szCs w:val="14"/>
            </w:rPr>
            <w:t>Инж.землеустр</w:t>
          </w:r>
        </w:p>
      </w:tc>
      <w:tc>
        <w:tcPr>
          <w:tcW w:w="1134" w:type="dxa"/>
          <w:gridSpan w:val="2"/>
          <w:tcBorders>
            <w:left w:val="single" w:sz="8" w:space="0" w:color="auto"/>
            <w:right w:val="single" w:sz="8" w:space="0" w:color="auto"/>
          </w:tcBorders>
        </w:tcPr>
        <w:p w14:paraId="59514701" w14:textId="77777777" w:rsidR="00F15613" w:rsidRDefault="00F15613" w:rsidP="00F15613">
          <w:pPr>
            <w:pStyle w:val="TableParagraph"/>
            <w:spacing w:before="12"/>
            <w:ind w:left="1" w:right="-112"/>
            <w:rPr>
              <w:rFonts w:ascii="Times New Roman" w:eastAsia="Times New Roman" w:hAnsi="Times New Roman" w:cs="Times New Roman"/>
              <w:sz w:val="14"/>
              <w:szCs w:val="14"/>
              <w:lang w:val="ru-RU"/>
            </w:rPr>
          </w:pPr>
          <w:r>
            <w:rPr>
              <w:rFonts w:ascii="Times New Roman" w:hAnsi="Times New Roman" w:cs="Times New Roman"/>
              <w:spacing w:val="-1"/>
              <w:sz w:val="14"/>
              <w:szCs w:val="14"/>
              <w:lang w:val="ru-RU"/>
            </w:rPr>
            <w:t>Брюханова А.Н.</w:t>
          </w:r>
        </w:p>
      </w:tc>
      <w:tc>
        <w:tcPr>
          <w:tcW w:w="850" w:type="dxa"/>
          <w:tcBorders>
            <w:left w:val="single" w:sz="8" w:space="0" w:color="auto"/>
            <w:right w:val="single" w:sz="8" w:space="0" w:color="auto"/>
          </w:tcBorders>
          <w:vAlign w:val="center"/>
        </w:tcPr>
        <w:p w14:paraId="1E1DCAC1" w14:textId="77777777" w:rsidR="00F15613" w:rsidRDefault="00F15613" w:rsidP="00F15613">
          <w:pPr>
            <w:jc w:val="center"/>
            <w:rPr>
              <w:rFonts w:ascii="Arial" w:hAnsi="Arial" w:cs="Arial"/>
              <w:sz w:val="18"/>
              <w:szCs w:val="18"/>
            </w:rPr>
          </w:pPr>
        </w:p>
      </w:tc>
      <w:tc>
        <w:tcPr>
          <w:tcW w:w="567" w:type="dxa"/>
          <w:tcBorders>
            <w:left w:val="single" w:sz="8" w:space="0" w:color="auto"/>
            <w:right w:val="single" w:sz="8" w:space="0" w:color="auto"/>
          </w:tcBorders>
          <w:vAlign w:val="center"/>
        </w:tcPr>
        <w:p w14:paraId="77F81C56" w14:textId="1DDAFE6A" w:rsidR="00F15613" w:rsidRDefault="00F15613" w:rsidP="00F15613">
          <w:pPr>
            <w:ind w:right="-1" w:hanging="44"/>
            <w:jc w:val="center"/>
            <w:rPr>
              <w:rFonts w:cs="Times New Roman"/>
              <w:sz w:val="14"/>
              <w:szCs w:val="14"/>
            </w:rPr>
          </w:pPr>
          <w:r>
            <w:rPr>
              <w:rFonts w:cs="Times New Roman"/>
              <w:sz w:val="14"/>
              <w:szCs w:val="14"/>
            </w:rPr>
            <w:t>10.2024</w:t>
          </w:r>
        </w:p>
      </w:tc>
      <w:tc>
        <w:tcPr>
          <w:tcW w:w="3602" w:type="dxa"/>
          <w:vMerge/>
          <w:tcBorders>
            <w:left w:val="single" w:sz="8" w:space="0" w:color="auto"/>
            <w:bottom w:val="single" w:sz="8" w:space="0" w:color="auto"/>
            <w:right w:val="single" w:sz="8" w:space="0" w:color="auto"/>
          </w:tcBorders>
          <w:vAlign w:val="center"/>
        </w:tcPr>
        <w:p w14:paraId="0464015D" w14:textId="77777777" w:rsidR="00F15613" w:rsidRPr="00B476B9" w:rsidRDefault="00F15613" w:rsidP="00F15613">
          <w:pPr>
            <w:jc w:val="center"/>
            <w:rPr>
              <w:rFonts w:ascii="Arial" w:hAnsi="Arial" w:cs="Arial"/>
              <w:sz w:val="18"/>
              <w:szCs w:val="18"/>
            </w:rPr>
          </w:pPr>
        </w:p>
      </w:tc>
      <w:tc>
        <w:tcPr>
          <w:tcW w:w="112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14:paraId="0B94F27A" w14:textId="2C032192" w:rsidR="00F15613" w:rsidRPr="00F81299" w:rsidRDefault="00F15613" w:rsidP="00F15613">
          <w:pPr>
            <w:spacing w:before="20"/>
            <w:jc w:val="center"/>
            <w:rPr>
              <w:rFonts w:cs="Times New Roman"/>
              <w:sz w:val="18"/>
              <w:szCs w:val="18"/>
            </w:rPr>
          </w:pPr>
          <w:r>
            <w:rPr>
              <w:rFonts w:cs="Times New Roman"/>
              <w:sz w:val="18"/>
              <w:szCs w:val="18"/>
            </w:rPr>
            <w:t>ЗУР</w:t>
          </w:r>
        </w:p>
      </w:tc>
      <w:tc>
        <w:tcPr>
          <w:tcW w:w="852" w:type="dxa"/>
          <w:tcBorders>
            <w:top w:val="single" w:sz="8" w:space="0" w:color="auto"/>
            <w:left w:val="single" w:sz="8" w:space="0" w:color="auto"/>
            <w:bottom w:val="single" w:sz="8" w:space="0" w:color="auto"/>
            <w:right w:val="single" w:sz="8" w:space="0" w:color="auto"/>
          </w:tcBorders>
          <w:vAlign w:val="center"/>
        </w:tcPr>
        <w:p w14:paraId="6C26F3CE" w14:textId="77F732A5" w:rsidR="00F15613" w:rsidRPr="00CE5F83" w:rsidRDefault="00F15613" w:rsidP="00F15613">
          <w:pPr>
            <w:jc w:val="center"/>
            <w:rPr>
              <w:rFonts w:cs="Times New Roman"/>
              <w:sz w:val="18"/>
              <w:szCs w:val="18"/>
            </w:rPr>
          </w:pPr>
          <w:r>
            <w:rPr>
              <w:rFonts w:cs="Times New Roman"/>
              <w:sz w:val="20"/>
              <w:szCs w:val="20"/>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D641C99" w14:textId="2E79A658" w:rsidR="00F15613" w:rsidRPr="00F81299" w:rsidRDefault="00F15613" w:rsidP="00F15613">
          <w:pPr>
            <w:jc w:val="center"/>
            <w:rPr>
              <w:rFonts w:cs="Times New Roman"/>
              <w:sz w:val="18"/>
              <w:szCs w:val="18"/>
            </w:rPr>
          </w:pPr>
          <w:r>
            <w:rPr>
              <w:rFonts w:cs="Times New Roman"/>
              <w:sz w:val="18"/>
              <w:szCs w:val="18"/>
            </w:rPr>
            <w:t>1</w:t>
          </w:r>
        </w:p>
      </w:tc>
      <w:tc>
        <w:tcPr>
          <w:tcW w:w="357" w:type="dxa"/>
          <w:tcBorders>
            <w:top w:val="nil"/>
            <w:left w:val="single" w:sz="8" w:space="0" w:color="auto"/>
            <w:bottom w:val="nil"/>
            <w:right w:val="nil"/>
          </w:tcBorders>
          <w:vAlign w:val="center"/>
        </w:tcPr>
        <w:p w14:paraId="74A9EFAC" w14:textId="77777777" w:rsidR="00F15613" w:rsidRPr="00B476B9" w:rsidRDefault="00F15613" w:rsidP="00F15613">
          <w:pPr>
            <w:jc w:val="center"/>
            <w:rPr>
              <w:rFonts w:ascii="Arial" w:hAnsi="Arial" w:cs="Arial"/>
              <w:sz w:val="18"/>
              <w:szCs w:val="18"/>
            </w:rPr>
          </w:pPr>
        </w:p>
      </w:tc>
    </w:tr>
    <w:tr w:rsidR="00F15613" w:rsidRPr="00F81299" w14:paraId="25F93803" w14:textId="77777777" w:rsidTr="00856FDF">
      <w:trPr>
        <w:trHeight w:hRule="exact" w:val="284"/>
      </w:trPr>
      <w:tc>
        <w:tcPr>
          <w:tcW w:w="1134" w:type="dxa"/>
          <w:gridSpan w:val="2"/>
          <w:tcBorders>
            <w:left w:val="single" w:sz="8" w:space="0" w:color="auto"/>
            <w:right w:val="single" w:sz="8" w:space="0" w:color="auto"/>
          </w:tcBorders>
        </w:tcPr>
        <w:p w14:paraId="17CEBA24" w14:textId="77777777" w:rsidR="00F15613" w:rsidRDefault="00F15613" w:rsidP="00F15613">
          <w:pPr>
            <w:pStyle w:val="TableParagraph"/>
            <w:spacing w:before="49"/>
            <w:ind w:left="70"/>
            <w:rPr>
              <w:rFonts w:ascii="Times New Roman" w:eastAsia="Times New Roman" w:hAnsi="Times New Roman" w:cs="Times New Roman"/>
              <w:sz w:val="14"/>
              <w:szCs w:val="14"/>
            </w:rPr>
          </w:pPr>
          <w:r>
            <w:rPr>
              <w:rFonts w:ascii="Times New Roman" w:hAnsi="Times New Roman" w:cs="Times New Roman"/>
              <w:spacing w:val="-1"/>
              <w:sz w:val="14"/>
              <w:szCs w:val="14"/>
            </w:rPr>
            <w:t>Инж.картограф</w:t>
          </w:r>
        </w:p>
      </w:tc>
      <w:tc>
        <w:tcPr>
          <w:tcW w:w="1134" w:type="dxa"/>
          <w:gridSpan w:val="2"/>
          <w:tcBorders>
            <w:left w:val="single" w:sz="8" w:space="0" w:color="auto"/>
            <w:right w:val="single" w:sz="8" w:space="0" w:color="auto"/>
          </w:tcBorders>
        </w:tcPr>
        <w:p w14:paraId="70C7B292" w14:textId="77777777" w:rsidR="00F15613" w:rsidRDefault="00F15613" w:rsidP="00F15613">
          <w:pPr>
            <w:pStyle w:val="TableParagraph"/>
            <w:spacing w:before="14"/>
            <w:ind w:left="1" w:right="-112"/>
            <w:rPr>
              <w:rFonts w:ascii="Times New Roman" w:eastAsia="Times New Roman" w:hAnsi="Times New Roman" w:cs="Times New Roman"/>
              <w:sz w:val="14"/>
              <w:szCs w:val="14"/>
              <w:lang w:val="ru-RU"/>
            </w:rPr>
          </w:pPr>
          <w:r>
            <w:rPr>
              <w:rFonts w:ascii="Times New Roman" w:hAnsi="Times New Roman" w:cs="Times New Roman"/>
              <w:spacing w:val="-1"/>
              <w:sz w:val="14"/>
              <w:szCs w:val="14"/>
              <w:lang w:val="ru-RU"/>
            </w:rPr>
            <w:t>Мещеряков М.С.</w:t>
          </w:r>
        </w:p>
      </w:tc>
      <w:tc>
        <w:tcPr>
          <w:tcW w:w="850" w:type="dxa"/>
          <w:tcBorders>
            <w:left w:val="single" w:sz="8" w:space="0" w:color="auto"/>
            <w:right w:val="single" w:sz="8" w:space="0" w:color="auto"/>
          </w:tcBorders>
          <w:vAlign w:val="center"/>
        </w:tcPr>
        <w:p w14:paraId="381A6D6C" w14:textId="77777777" w:rsidR="00F15613" w:rsidRDefault="00F15613" w:rsidP="00F15613">
          <w:pPr>
            <w:jc w:val="center"/>
            <w:rPr>
              <w:rFonts w:cs="Times New Roman"/>
              <w:sz w:val="18"/>
              <w:szCs w:val="18"/>
            </w:rPr>
          </w:pPr>
        </w:p>
      </w:tc>
      <w:tc>
        <w:tcPr>
          <w:tcW w:w="567" w:type="dxa"/>
          <w:tcBorders>
            <w:left w:val="single" w:sz="8" w:space="0" w:color="auto"/>
            <w:right w:val="single" w:sz="8" w:space="0" w:color="auto"/>
          </w:tcBorders>
          <w:vAlign w:val="center"/>
        </w:tcPr>
        <w:p w14:paraId="68E48EBD" w14:textId="5796B143" w:rsidR="00F15613" w:rsidRDefault="00F15613" w:rsidP="00F15613">
          <w:pPr>
            <w:ind w:right="-1" w:hanging="44"/>
            <w:jc w:val="center"/>
            <w:rPr>
              <w:rFonts w:cs="Times New Roman"/>
              <w:sz w:val="14"/>
              <w:szCs w:val="14"/>
            </w:rPr>
          </w:pPr>
          <w:r>
            <w:rPr>
              <w:rFonts w:cs="Times New Roman"/>
              <w:sz w:val="14"/>
              <w:szCs w:val="14"/>
            </w:rPr>
            <w:t>10.2024</w:t>
          </w:r>
        </w:p>
      </w:tc>
      <w:tc>
        <w:tcPr>
          <w:tcW w:w="3602" w:type="dxa"/>
          <w:vMerge/>
          <w:tcBorders>
            <w:left w:val="single" w:sz="8" w:space="0" w:color="auto"/>
            <w:bottom w:val="single" w:sz="8" w:space="0" w:color="auto"/>
            <w:right w:val="single" w:sz="8" w:space="0" w:color="auto"/>
          </w:tcBorders>
          <w:vAlign w:val="center"/>
        </w:tcPr>
        <w:p w14:paraId="2344E5F1" w14:textId="77777777" w:rsidR="00F15613" w:rsidRPr="00F81299" w:rsidRDefault="00F15613" w:rsidP="00F15613">
          <w:pPr>
            <w:jc w:val="center"/>
            <w:rPr>
              <w:rFonts w:cs="Times New Roman"/>
              <w:sz w:val="18"/>
              <w:szCs w:val="18"/>
            </w:rPr>
          </w:pPr>
        </w:p>
      </w:tc>
      <w:tc>
        <w:tcPr>
          <w:tcW w:w="3106" w:type="dxa"/>
          <w:gridSpan w:val="3"/>
          <w:vMerge w:val="restart"/>
          <w:tcBorders>
            <w:top w:val="single" w:sz="8" w:space="0" w:color="auto"/>
            <w:left w:val="single" w:sz="8" w:space="0" w:color="auto"/>
            <w:right w:val="single" w:sz="8" w:space="0" w:color="auto"/>
          </w:tcBorders>
          <w:vAlign w:val="center"/>
        </w:tcPr>
        <w:p w14:paraId="25361D01" w14:textId="77777777" w:rsidR="00F15613" w:rsidRPr="00F81299" w:rsidRDefault="00F15613" w:rsidP="00F15613">
          <w:pPr>
            <w:jc w:val="center"/>
            <w:rPr>
              <w:rFonts w:cs="Times New Roman"/>
              <w:szCs w:val="24"/>
            </w:rPr>
          </w:pPr>
          <w:r w:rsidRPr="00F81299">
            <w:rPr>
              <w:rFonts w:cs="Times New Roman"/>
              <w:sz w:val="20"/>
            </w:rPr>
            <w:t>ООО</w:t>
          </w:r>
          <w:r w:rsidRPr="00F81299">
            <w:rPr>
              <w:rFonts w:cs="Times New Roman"/>
              <w:spacing w:val="-12"/>
              <w:sz w:val="20"/>
            </w:rPr>
            <w:t xml:space="preserve"> </w:t>
          </w:r>
          <w:r w:rsidRPr="00F81299">
            <w:rPr>
              <w:rFonts w:cs="Times New Roman"/>
              <w:spacing w:val="1"/>
              <w:sz w:val="20"/>
            </w:rPr>
            <w:t>"ИТЦ</w:t>
          </w:r>
          <w:r w:rsidRPr="00F81299">
            <w:rPr>
              <w:rFonts w:cs="Times New Roman"/>
              <w:spacing w:val="-14"/>
              <w:sz w:val="20"/>
            </w:rPr>
            <w:t xml:space="preserve"> </w:t>
          </w:r>
          <w:r w:rsidRPr="00F81299">
            <w:rPr>
              <w:rFonts w:cs="Times New Roman"/>
              <w:sz w:val="20"/>
            </w:rPr>
            <w:t>"ЗемЛесПроект"</w:t>
          </w:r>
        </w:p>
      </w:tc>
      <w:tc>
        <w:tcPr>
          <w:tcW w:w="357" w:type="dxa"/>
          <w:tcBorders>
            <w:top w:val="nil"/>
            <w:left w:val="single" w:sz="8" w:space="0" w:color="auto"/>
            <w:bottom w:val="nil"/>
            <w:right w:val="nil"/>
          </w:tcBorders>
          <w:vAlign w:val="center"/>
        </w:tcPr>
        <w:p w14:paraId="280369A9" w14:textId="77777777" w:rsidR="00F15613" w:rsidRPr="00F81299" w:rsidRDefault="00F15613" w:rsidP="00F15613">
          <w:pPr>
            <w:jc w:val="center"/>
            <w:rPr>
              <w:rFonts w:cs="Times New Roman"/>
              <w:sz w:val="18"/>
              <w:szCs w:val="18"/>
            </w:rPr>
          </w:pPr>
        </w:p>
      </w:tc>
    </w:tr>
    <w:tr w:rsidR="00F15613" w:rsidRPr="00F81299" w14:paraId="49A1EDDC" w14:textId="77777777" w:rsidTr="00856FDF">
      <w:trPr>
        <w:trHeight w:hRule="exact" w:val="284"/>
      </w:trPr>
      <w:tc>
        <w:tcPr>
          <w:tcW w:w="1134" w:type="dxa"/>
          <w:gridSpan w:val="2"/>
          <w:tcBorders>
            <w:left w:val="single" w:sz="8" w:space="0" w:color="auto"/>
            <w:right w:val="single" w:sz="8" w:space="0" w:color="auto"/>
          </w:tcBorders>
        </w:tcPr>
        <w:p w14:paraId="64E686BB" w14:textId="77777777" w:rsidR="00F15613" w:rsidRDefault="00F15613" w:rsidP="00F15613">
          <w:pPr>
            <w:pStyle w:val="TableParagraph"/>
            <w:spacing w:before="49"/>
            <w:ind w:left="70"/>
            <w:rPr>
              <w:rFonts w:ascii="Times New Roman" w:eastAsia="Times New Roman" w:hAnsi="Times New Roman" w:cs="Times New Roman"/>
              <w:sz w:val="14"/>
              <w:szCs w:val="14"/>
            </w:rPr>
          </w:pPr>
        </w:p>
      </w:tc>
      <w:tc>
        <w:tcPr>
          <w:tcW w:w="1134" w:type="dxa"/>
          <w:gridSpan w:val="2"/>
          <w:tcBorders>
            <w:left w:val="single" w:sz="8" w:space="0" w:color="auto"/>
            <w:right w:val="single" w:sz="8" w:space="0" w:color="auto"/>
          </w:tcBorders>
        </w:tcPr>
        <w:p w14:paraId="7ACBA43F" w14:textId="77777777" w:rsidR="00F15613" w:rsidRDefault="00F15613" w:rsidP="00F15613">
          <w:pPr>
            <w:pStyle w:val="TableParagraph"/>
            <w:spacing w:before="14"/>
            <w:ind w:left="1" w:right="-112"/>
            <w:rPr>
              <w:rFonts w:ascii="Times New Roman" w:eastAsia="Times New Roman" w:hAnsi="Times New Roman" w:cs="Times New Roman"/>
              <w:sz w:val="14"/>
              <w:szCs w:val="14"/>
              <w:lang w:val="ru-RU"/>
            </w:rPr>
          </w:pPr>
        </w:p>
      </w:tc>
      <w:tc>
        <w:tcPr>
          <w:tcW w:w="850" w:type="dxa"/>
          <w:tcBorders>
            <w:left w:val="single" w:sz="8" w:space="0" w:color="auto"/>
            <w:right w:val="single" w:sz="8" w:space="0" w:color="auto"/>
          </w:tcBorders>
          <w:vAlign w:val="center"/>
        </w:tcPr>
        <w:p w14:paraId="71690FCD" w14:textId="77777777" w:rsidR="00F15613" w:rsidRDefault="00F15613" w:rsidP="00F15613">
          <w:pPr>
            <w:jc w:val="center"/>
            <w:rPr>
              <w:rFonts w:cs="Times New Roman"/>
              <w:sz w:val="18"/>
              <w:szCs w:val="18"/>
            </w:rPr>
          </w:pPr>
        </w:p>
      </w:tc>
      <w:tc>
        <w:tcPr>
          <w:tcW w:w="567" w:type="dxa"/>
          <w:tcBorders>
            <w:left w:val="single" w:sz="8" w:space="0" w:color="auto"/>
            <w:right w:val="single" w:sz="8" w:space="0" w:color="auto"/>
          </w:tcBorders>
          <w:vAlign w:val="center"/>
        </w:tcPr>
        <w:p w14:paraId="669022AE" w14:textId="77777777" w:rsidR="00F15613" w:rsidRDefault="00F15613" w:rsidP="00F15613">
          <w:pPr>
            <w:ind w:right="-1" w:hanging="44"/>
            <w:jc w:val="center"/>
            <w:rPr>
              <w:rFonts w:cs="Times New Roman"/>
              <w:sz w:val="14"/>
              <w:szCs w:val="14"/>
            </w:rPr>
          </w:pPr>
        </w:p>
      </w:tc>
      <w:tc>
        <w:tcPr>
          <w:tcW w:w="3602" w:type="dxa"/>
          <w:vMerge/>
          <w:tcBorders>
            <w:left w:val="single" w:sz="8" w:space="0" w:color="auto"/>
            <w:bottom w:val="single" w:sz="8" w:space="0" w:color="auto"/>
            <w:right w:val="single" w:sz="8" w:space="0" w:color="auto"/>
          </w:tcBorders>
          <w:vAlign w:val="center"/>
        </w:tcPr>
        <w:p w14:paraId="428F6D1D" w14:textId="77777777" w:rsidR="00F15613" w:rsidRPr="00F81299" w:rsidRDefault="00F15613" w:rsidP="00F15613">
          <w:pPr>
            <w:jc w:val="center"/>
            <w:rPr>
              <w:rFonts w:cs="Times New Roman"/>
              <w:sz w:val="18"/>
              <w:szCs w:val="18"/>
            </w:rPr>
          </w:pPr>
        </w:p>
      </w:tc>
      <w:tc>
        <w:tcPr>
          <w:tcW w:w="3106" w:type="dxa"/>
          <w:gridSpan w:val="3"/>
          <w:vMerge/>
          <w:tcBorders>
            <w:left w:val="single" w:sz="8" w:space="0" w:color="auto"/>
            <w:right w:val="single" w:sz="8" w:space="0" w:color="auto"/>
          </w:tcBorders>
          <w:vAlign w:val="center"/>
        </w:tcPr>
        <w:p w14:paraId="1359CDB3" w14:textId="77777777" w:rsidR="00F15613" w:rsidRPr="00F81299" w:rsidRDefault="00F15613" w:rsidP="00F15613">
          <w:pPr>
            <w:jc w:val="center"/>
            <w:rPr>
              <w:rFonts w:cs="Times New Roman"/>
              <w:sz w:val="18"/>
              <w:szCs w:val="18"/>
            </w:rPr>
          </w:pPr>
        </w:p>
      </w:tc>
      <w:tc>
        <w:tcPr>
          <w:tcW w:w="357" w:type="dxa"/>
          <w:tcBorders>
            <w:top w:val="nil"/>
            <w:left w:val="single" w:sz="8" w:space="0" w:color="auto"/>
            <w:bottom w:val="nil"/>
            <w:right w:val="nil"/>
          </w:tcBorders>
          <w:vAlign w:val="center"/>
        </w:tcPr>
        <w:p w14:paraId="77350F89" w14:textId="77777777" w:rsidR="00F15613" w:rsidRPr="00F81299" w:rsidRDefault="00F15613" w:rsidP="00F15613">
          <w:pPr>
            <w:jc w:val="center"/>
            <w:rPr>
              <w:rFonts w:cs="Times New Roman"/>
              <w:sz w:val="18"/>
              <w:szCs w:val="18"/>
            </w:rPr>
          </w:pPr>
        </w:p>
      </w:tc>
    </w:tr>
    <w:tr w:rsidR="00F15613" w:rsidRPr="00F81299" w14:paraId="2F5C73C6" w14:textId="77777777" w:rsidTr="00856FDF">
      <w:trPr>
        <w:trHeight w:hRule="exact" w:val="284"/>
      </w:trPr>
      <w:tc>
        <w:tcPr>
          <w:tcW w:w="1134" w:type="dxa"/>
          <w:gridSpan w:val="2"/>
          <w:tcBorders>
            <w:left w:val="single" w:sz="8" w:space="0" w:color="auto"/>
            <w:bottom w:val="single" w:sz="8" w:space="0" w:color="auto"/>
            <w:right w:val="single" w:sz="8" w:space="0" w:color="auto"/>
          </w:tcBorders>
        </w:tcPr>
        <w:p w14:paraId="642EEAC2" w14:textId="77777777" w:rsidR="00F15613" w:rsidRDefault="00F15613" w:rsidP="00F15613">
          <w:pPr>
            <w:pStyle w:val="TableParagraph"/>
            <w:spacing w:before="49"/>
            <w:ind w:left="70"/>
            <w:rPr>
              <w:rFonts w:ascii="Times New Roman" w:eastAsia="Times New Roman" w:hAnsi="Times New Roman" w:cs="Times New Roman"/>
              <w:sz w:val="14"/>
              <w:szCs w:val="14"/>
            </w:rPr>
          </w:pPr>
          <w:r>
            <w:rPr>
              <w:rFonts w:ascii="Times New Roman" w:hAnsi="Times New Roman" w:cs="Times New Roman"/>
              <w:spacing w:val="-1"/>
              <w:sz w:val="14"/>
              <w:szCs w:val="14"/>
            </w:rPr>
            <w:t>Н.Контроль</w:t>
          </w:r>
        </w:p>
      </w:tc>
      <w:tc>
        <w:tcPr>
          <w:tcW w:w="1134" w:type="dxa"/>
          <w:gridSpan w:val="2"/>
          <w:tcBorders>
            <w:left w:val="single" w:sz="8" w:space="0" w:color="auto"/>
            <w:bottom w:val="single" w:sz="8" w:space="0" w:color="auto"/>
            <w:right w:val="single" w:sz="8" w:space="0" w:color="auto"/>
          </w:tcBorders>
        </w:tcPr>
        <w:p w14:paraId="76F10C82" w14:textId="77777777" w:rsidR="00F15613" w:rsidRDefault="00F15613" w:rsidP="00F15613">
          <w:pPr>
            <w:pStyle w:val="TableParagraph"/>
            <w:spacing w:before="12" w:line="249" w:lineRule="exact"/>
            <w:ind w:left="1" w:right="-112"/>
            <w:rPr>
              <w:rFonts w:ascii="Times New Roman" w:eastAsia="Times New Roman" w:hAnsi="Times New Roman" w:cs="Times New Roman"/>
              <w:sz w:val="14"/>
              <w:szCs w:val="14"/>
              <w:lang w:val="ru-RU"/>
            </w:rPr>
          </w:pPr>
          <w:r>
            <w:rPr>
              <w:rFonts w:ascii="Times New Roman" w:hAnsi="Times New Roman" w:cs="Times New Roman"/>
              <w:spacing w:val="-1"/>
              <w:sz w:val="14"/>
              <w:szCs w:val="14"/>
            </w:rPr>
            <w:t>Еремин</w:t>
          </w:r>
          <w:r>
            <w:rPr>
              <w:rFonts w:ascii="Times New Roman" w:hAnsi="Times New Roman" w:cs="Times New Roman"/>
              <w:spacing w:val="-1"/>
              <w:sz w:val="14"/>
              <w:szCs w:val="14"/>
              <w:lang w:val="ru-RU"/>
            </w:rPr>
            <w:t xml:space="preserve"> М.А.</w:t>
          </w:r>
        </w:p>
      </w:tc>
      <w:tc>
        <w:tcPr>
          <w:tcW w:w="850" w:type="dxa"/>
          <w:tcBorders>
            <w:left w:val="single" w:sz="8" w:space="0" w:color="auto"/>
            <w:bottom w:val="single" w:sz="8" w:space="0" w:color="auto"/>
            <w:right w:val="single" w:sz="8" w:space="0" w:color="auto"/>
          </w:tcBorders>
          <w:vAlign w:val="center"/>
        </w:tcPr>
        <w:p w14:paraId="1879D6FB" w14:textId="77777777" w:rsidR="00F15613" w:rsidRDefault="00F15613" w:rsidP="00F15613">
          <w:pPr>
            <w:jc w:val="center"/>
            <w:rPr>
              <w:rFonts w:cs="Times New Roman"/>
              <w:sz w:val="18"/>
              <w:szCs w:val="18"/>
            </w:rPr>
          </w:pPr>
        </w:p>
      </w:tc>
      <w:tc>
        <w:tcPr>
          <w:tcW w:w="567" w:type="dxa"/>
          <w:tcBorders>
            <w:left w:val="single" w:sz="8" w:space="0" w:color="auto"/>
            <w:bottom w:val="single" w:sz="8" w:space="0" w:color="auto"/>
            <w:right w:val="single" w:sz="8" w:space="0" w:color="auto"/>
          </w:tcBorders>
          <w:vAlign w:val="center"/>
        </w:tcPr>
        <w:p w14:paraId="1539297D" w14:textId="710BD769" w:rsidR="00F15613" w:rsidRDefault="00F15613" w:rsidP="00F15613">
          <w:pPr>
            <w:ind w:right="-1" w:hanging="44"/>
            <w:jc w:val="center"/>
            <w:rPr>
              <w:rFonts w:cs="Times New Roman"/>
              <w:sz w:val="14"/>
              <w:szCs w:val="14"/>
            </w:rPr>
          </w:pPr>
          <w:r>
            <w:rPr>
              <w:rFonts w:cs="Times New Roman"/>
              <w:sz w:val="14"/>
              <w:szCs w:val="14"/>
            </w:rPr>
            <w:t>10.2024</w:t>
          </w:r>
        </w:p>
      </w:tc>
      <w:tc>
        <w:tcPr>
          <w:tcW w:w="3602" w:type="dxa"/>
          <w:vMerge/>
          <w:tcBorders>
            <w:left w:val="single" w:sz="8" w:space="0" w:color="auto"/>
            <w:bottom w:val="single" w:sz="8" w:space="0" w:color="auto"/>
            <w:right w:val="single" w:sz="8" w:space="0" w:color="auto"/>
          </w:tcBorders>
          <w:vAlign w:val="center"/>
        </w:tcPr>
        <w:p w14:paraId="4CF94CC4" w14:textId="77777777" w:rsidR="00F15613" w:rsidRPr="00F81299" w:rsidRDefault="00F15613" w:rsidP="00F15613">
          <w:pPr>
            <w:jc w:val="center"/>
            <w:rPr>
              <w:rFonts w:cs="Times New Roman"/>
              <w:sz w:val="18"/>
              <w:szCs w:val="18"/>
            </w:rPr>
          </w:pPr>
        </w:p>
      </w:tc>
      <w:tc>
        <w:tcPr>
          <w:tcW w:w="3106" w:type="dxa"/>
          <w:gridSpan w:val="3"/>
          <w:vMerge/>
          <w:tcBorders>
            <w:left w:val="single" w:sz="8" w:space="0" w:color="auto"/>
            <w:bottom w:val="single" w:sz="8" w:space="0" w:color="auto"/>
            <w:right w:val="single" w:sz="8" w:space="0" w:color="auto"/>
          </w:tcBorders>
          <w:vAlign w:val="center"/>
        </w:tcPr>
        <w:p w14:paraId="1302E96D" w14:textId="77777777" w:rsidR="00F15613" w:rsidRPr="00F81299" w:rsidRDefault="00F15613" w:rsidP="00F15613">
          <w:pPr>
            <w:jc w:val="center"/>
            <w:rPr>
              <w:rFonts w:cs="Times New Roman"/>
              <w:sz w:val="18"/>
              <w:szCs w:val="18"/>
            </w:rPr>
          </w:pPr>
        </w:p>
      </w:tc>
      <w:tc>
        <w:tcPr>
          <w:tcW w:w="357" w:type="dxa"/>
          <w:tcBorders>
            <w:top w:val="nil"/>
            <w:left w:val="single" w:sz="8" w:space="0" w:color="auto"/>
            <w:bottom w:val="nil"/>
            <w:right w:val="nil"/>
          </w:tcBorders>
          <w:vAlign w:val="center"/>
        </w:tcPr>
        <w:p w14:paraId="71C1B57D" w14:textId="77777777" w:rsidR="00F15613" w:rsidRPr="00F81299" w:rsidRDefault="00F15613" w:rsidP="00F15613">
          <w:pPr>
            <w:jc w:val="center"/>
            <w:rPr>
              <w:rFonts w:cs="Times New Roman"/>
              <w:sz w:val="18"/>
              <w:szCs w:val="18"/>
            </w:rPr>
          </w:pPr>
        </w:p>
      </w:tc>
    </w:tr>
    <w:tr w:rsidR="00054D6E" w:rsidRPr="00F81299" w14:paraId="794CB32A" w14:textId="77777777" w:rsidTr="00856FDF">
      <w:trPr>
        <w:trHeight w:hRule="exact" w:val="312"/>
      </w:trPr>
      <w:tc>
        <w:tcPr>
          <w:tcW w:w="1134" w:type="dxa"/>
          <w:gridSpan w:val="2"/>
          <w:tcBorders>
            <w:top w:val="single" w:sz="8" w:space="0" w:color="auto"/>
            <w:left w:val="nil"/>
            <w:bottom w:val="nil"/>
            <w:right w:val="nil"/>
          </w:tcBorders>
          <w:vAlign w:val="center"/>
        </w:tcPr>
        <w:p w14:paraId="08D2340C" w14:textId="77777777" w:rsidR="00054D6E" w:rsidRPr="00F81299" w:rsidRDefault="00054D6E" w:rsidP="00CE2130">
          <w:pPr>
            <w:jc w:val="center"/>
            <w:rPr>
              <w:rFonts w:cs="Times New Roman"/>
              <w:sz w:val="18"/>
              <w:szCs w:val="18"/>
            </w:rPr>
          </w:pPr>
        </w:p>
      </w:tc>
      <w:tc>
        <w:tcPr>
          <w:tcW w:w="1134" w:type="dxa"/>
          <w:gridSpan w:val="2"/>
          <w:tcBorders>
            <w:top w:val="single" w:sz="8" w:space="0" w:color="auto"/>
            <w:left w:val="nil"/>
            <w:bottom w:val="nil"/>
            <w:right w:val="nil"/>
          </w:tcBorders>
          <w:vAlign w:val="center"/>
        </w:tcPr>
        <w:p w14:paraId="03235DEB" w14:textId="77777777" w:rsidR="00054D6E" w:rsidRPr="00F81299" w:rsidRDefault="00054D6E" w:rsidP="00CE2130">
          <w:pPr>
            <w:jc w:val="center"/>
            <w:rPr>
              <w:rFonts w:cs="Times New Roman"/>
              <w:sz w:val="18"/>
              <w:szCs w:val="18"/>
            </w:rPr>
          </w:pPr>
        </w:p>
      </w:tc>
      <w:tc>
        <w:tcPr>
          <w:tcW w:w="850" w:type="dxa"/>
          <w:tcBorders>
            <w:top w:val="single" w:sz="8" w:space="0" w:color="auto"/>
            <w:left w:val="nil"/>
            <w:bottom w:val="nil"/>
            <w:right w:val="nil"/>
          </w:tcBorders>
          <w:vAlign w:val="center"/>
        </w:tcPr>
        <w:p w14:paraId="7ED6C4A1" w14:textId="77777777" w:rsidR="00054D6E" w:rsidRPr="00F81299" w:rsidRDefault="00054D6E" w:rsidP="00CE2130">
          <w:pPr>
            <w:jc w:val="center"/>
            <w:rPr>
              <w:rFonts w:cs="Times New Roman"/>
              <w:sz w:val="18"/>
              <w:szCs w:val="18"/>
            </w:rPr>
          </w:pPr>
        </w:p>
      </w:tc>
      <w:tc>
        <w:tcPr>
          <w:tcW w:w="567" w:type="dxa"/>
          <w:tcBorders>
            <w:top w:val="single" w:sz="8" w:space="0" w:color="auto"/>
            <w:left w:val="nil"/>
            <w:bottom w:val="nil"/>
            <w:right w:val="nil"/>
          </w:tcBorders>
          <w:vAlign w:val="center"/>
        </w:tcPr>
        <w:p w14:paraId="1042408A" w14:textId="77777777" w:rsidR="00054D6E" w:rsidRPr="00F81299" w:rsidRDefault="00054D6E" w:rsidP="00CE2130">
          <w:pPr>
            <w:jc w:val="center"/>
            <w:rPr>
              <w:rFonts w:cs="Times New Roman"/>
              <w:sz w:val="18"/>
              <w:szCs w:val="18"/>
            </w:rPr>
          </w:pPr>
        </w:p>
      </w:tc>
      <w:tc>
        <w:tcPr>
          <w:tcW w:w="3602" w:type="dxa"/>
          <w:tcBorders>
            <w:top w:val="single" w:sz="8" w:space="0" w:color="auto"/>
            <w:left w:val="nil"/>
            <w:bottom w:val="nil"/>
            <w:right w:val="nil"/>
          </w:tcBorders>
          <w:vAlign w:val="center"/>
        </w:tcPr>
        <w:p w14:paraId="58B2B5D7" w14:textId="77777777" w:rsidR="00054D6E" w:rsidRPr="00F81299" w:rsidRDefault="00054D6E" w:rsidP="00CE2130">
          <w:pPr>
            <w:jc w:val="center"/>
            <w:rPr>
              <w:rFonts w:cs="Times New Roman"/>
              <w:sz w:val="18"/>
              <w:szCs w:val="18"/>
            </w:rPr>
          </w:pPr>
        </w:p>
      </w:tc>
      <w:tc>
        <w:tcPr>
          <w:tcW w:w="1120" w:type="dxa"/>
          <w:tcBorders>
            <w:top w:val="single" w:sz="8" w:space="0" w:color="auto"/>
            <w:left w:val="nil"/>
            <w:bottom w:val="nil"/>
            <w:right w:val="nil"/>
          </w:tcBorders>
          <w:vAlign w:val="center"/>
        </w:tcPr>
        <w:p w14:paraId="5AF6CC6D" w14:textId="77777777" w:rsidR="00054D6E" w:rsidRPr="00F81299" w:rsidRDefault="00054D6E" w:rsidP="00CE2130">
          <w:pPr>
            <w:jc w:val="center"/>
            <w:rPr>
              <w:rFonts w:cs="Times New Roman"/>
              <w:sz w:val="18"/>
              <w:szCs w:val="18"/>
            </w:rPr>
          </w:pPr>
        </w:p>
      </w:tc>
      <w:tc>
        <w:tcPr>
          <w:tcW w:w="852" w:type="dxa"/>
          <w:tcBorders>
            <w:top w:val="single" w:sz="8" w:space="0" w:color="auto"/>
            <w:left w:val="nil"/>
            <w:bottom w:val="nil"/>
            <w:right w:val="nil"/>
          </w:tcBorders>
          <w:vAlign w:val="center"/>
        </w:tcPr>
        <w:p w14:paraId="490D4AD6" w14:textId="77777777" w:rsidR="00054D6E" w:rsidRPr="00F81299" w:rsidRDefault="00054D6E" w:rsidP="00CE2130">
          <w:pPr>
            <w:jc w:val="center"/>
            <w:rPr>
              <w:rFonts w:cs="Times New Roman"/>
              <w:sz w:val="18"/>
              <w:szCs w:val="18"/>
            </w:rPr>
          </w:pPr>
        </w:p>
      </w:tc>
      <w:tc>
        <w:tcPr>
          <w:tcW w:w="1134" w:type="dxa"/>
          <w:tcBorders>
            <w:top w:val="single" w:sz="8" w:space="0" w:color="auto"/>
            <w:left w:val="nil"/>
            <w:bottom w:val="nil"/>
            <w:right w:val="nil"/>
          </w:tcBorders>
          <w:vAlign w:val="center"/>
        </w:tcPr>
        <w:p w14:paraId="1DFCDA65" w14:textId="77777777" w:rsidR="00054D6E" w:rsidRPr="00F81299" w:rsidRDefault="00054D6E" w:rsidP="00CE2130">
          <w:pPr>
            <w:jc w:val="center"/>
            <w:rPr>
              <w:rFonts w:cs="Times New Roman"/>
              <w:sz w:val="18"/>
              <w:szCs w:val="18"/>
            </w:rPr>
          </w:pPr>
        </w:p>
      </w:tc>
      <w:tc>
        <w:tcPr>
          <w:tcW w:w="357" w:type="dxa"/>
          <w:tcBorders>
            <w:top w:val="nil"/>
            <w:left w:val="nil"/>
            <w:bottom w:val="nil"/>
            <w:right w:val="nil"/>
          </w:tcBorders>
          <w:vAlign w:val="center"/>
        </w:tcPr>
        <w:p w14:paraId="085328B1" w14:textId="77777777" w:rsidR="00054D6E" w:rsidRPr="00F81299" w:rsidRDefault="00054D6E" w:rsidP="00CE2130">
          <w:pPr>
            <w:jc w:val="center"/>
            <w:rPr>
              <w:rFonts w:cs="Times New Roman"/>
              <w:sz w:val="18"/>
              <w:szCs w:val="18"/>
            </w:rPr>
          </w:pPr>
        </w:p>
      </w:tc>
    </w:tr>
  </w:tbl>
  <w:tbl>
    <w:tblPr>
      <w:tblStyle w:val="af6"/>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170"/>
      <w:gridCol w:w="113"/>
      <w:gridCol w:w="171"/>
      <w:gridCol w:w="113"/>
      <w:gridCol w:w="284"/>
    </w:tblGrid>
    <w:tr w:rsidR="00054D6E" w:rsidRPr="00F81299" w14:paraId="3017F01A" w14:textId="77777777" w:rsidTr="008A709A">
      <w:trPr>
        <w:cantSplit/>
        <w:trHeight w:val="567"/>
      </w:trPr>
      <w:tc>
        <w:tcPr>
          <w:tcW w:w="283" w:type="dxa"/>
          <w:gridSpan w:val="2"/>
          <w:vMerge w:val="restart"/>
          <w:tcBorders>
            <w:top w:val="single" w:sz="8" w:space="0" w:color="auto"/>
            <w:left w:val="single" w:sz="8" w:space="0" w:color="auto"/>
            <w:right w:val="single" w:sz="8" w:space="0" w:color="auto"/>
          </w:tcBorders>
          <w:textDirection w:val="btLr"/>
          <w:vAlign w:val="center"/>
        </w:tcPr>
        <w:p w14:paraId="0E823A30" w14:textId="77777777" w:rsidR="00054D6E" w:rsidRPr="00F81299" w:rsidRDefault="00054D6E" w:rsidP="008A709A">
          <w:pPr>
            <w:pStyle w:val="af1"/>
            <w:jc w:val="left"/>
            <w:rPr>
              <w:rFonts w:cs="Times New Roman"/>
              <w:sz w:val="18"/>
              <w:szCs w:val="18"/>
            </w:rPr>
          </w:pPr>
          <w:r w:rsidRPr="00F81299">
            <w:rPr>
              <w:rFonts w:cs="Times New Roman"/>
              <w:sz w:val="18"/>
              <w:szCs w:val="18"/>
            </w:rPr>
            <w:t>Согласовано</w:t>
          </w:r>
        </w:p>
      </w:tc>
      <w:tc>
        <w:tcPr>
          <w:tcW w:w="284" w:type="dxa"/>
          <w:gridSpan w:val="2"/>
          <w:tcBorders>
            <w:top w:val="single" w:sz="8" w:space="0" w:color="auto"/>
            <w:left w:val="single" w:sz="8" w:space="0" w:color="auto"/>
            <w:right w:val="single" w:sz="8" w:space="0" w:color="auto"/>
          </w:tcBorders>
          <w:textDirection w:val="btLr"/>
          <w:vAlign w:val="center"/>
        </w:tcPr>
        <w:p w14:paraId="34FEF484" w14:textId="77777777" w:rsidR="00054D6E" w:rsidRPr="00F81299" w:rsidRDefault="00054D6E" w:rsidP="008A709A">
          <w:pPr>
            <w:pStyle w:val="af1"/>
            <w:rPr>
              <w:rFonts w:cs="Times New Roman"/>
              <w:sz w:val="18"/>
              <w:szCs w:val="18"/>
            </w:rPr>
          </w:pPr>
        </w:p>
      </w:tc>
      <w:tc>
        <w:tcPr>
          <w:tcW w:w="284" w:type="dxa"/>
          <w:tcBorders>
            <w:top w:val="single" w:sz="8" w:space="0" w:color="auto"/>
            <w:left w:val="single" w:sz="8" w:space="0" w:color="auto"/>
            <w:right w:val="single" w:sz="8" w:space="0" w:color="auto"/>
          </w:tcBorders>
          <w:textDirection w:val="btLr"/>
          <w:vAlign w:val="center"/>
        </w:tcPr>
        <w:p w14:paraId="33F744D2" w14:textId="77777777" w:rsidR="00054D6E" w:rsidRPr="00F81299" w:rsidRDefault="00054D6E" w:rsidP="008A709A">
          <w:pPr>
            <w:pStyle w:val="af1"/>
            <w:rPr>
              <w:rFonts w:cs="Times New Roman"/>
              <w:sz w:val="18"/>
              <w:szCs w:val="18"/>
            </w:rPr>
          </w:pPr>
        </w:p>
      </w:tc>
    </w:tr>
    <w:tr w:rsidR="00054D6E" w:rsidRPr="00F81299" w14:paraId="5E514027" w14:textId="77777777" w:rsidTr="008A709A">
      <w:trPr>
        <w:cantSplit/>
        <w:trHeight w:val="850"/>
      </w:trPr>
      <w:tc>
        <w:tcPr>
          <w:tcW w:w="283" w:type="dxa"/>
          <w:gridSpan w:val="2"/>
          <w:vMerge/>
          <w:tcBorders>
            <w:left w:val="single" w:sz="8" w:space="0" w:color="auto"/>
            <w:right w:val="single" w:sz="8" w:space="0" w:color="auto"/>
          </w:tcBorders>
          <w:textDirection w:val="btLr"/>
          <w:vAlign w:val="center"/>
        </w:tcPr>
        <w:p w14:paraId="2162D7AF" w14:textId="77777777" w:rsidR="00054D6E" w:rsidRPr="00F81299" w:rsidRDefault="00054D6E" w:rsidP="008A709A">
          <w:pPr>
            <w:pStyle w:val="af1"/>
            <w:rPr>
              <w:rFonts w:cs="Times New Roman"/>
              <w:sz w:val="18"/>
              <w:szCs w:val="18"/>
            </w:rPr>
          </w:pPr>
        </w:p>
      </w:tc>
      <w:tc>
        <w:tcPr>
          <w:tcW w:w="284" w:type="dxa"/>
          <w:gridSpan w:val="2"/>
          <w:tcBorders>
            <w:top w:val="single" w:sz="8" w:space="0" w:color="auto"/>
            <w:left w:val="single" w:sz="8" w:space="0" w:color="auto"/>
            <w:right w:val="single" w:sz="8" w:space="0" w:color="auto"/>
          </w:tcBorders>
          <w:textDirection w:val="btLr"/>
          <w:vAlign w:val="center"/>
        </w:tcPr>
        <w:p w14:paraId="67F91DED" w14:textId="77777777" w:rsidR="00054D6E" w:rsidRPr="00F81299" w:rsidRDefault="00054D6E" w:rsidP="008A709A">
          <w:pPr>
            <w:pStyle w:val="af1"/>
            <w:rPr>
              <w:rFonts w:cs="Times New Roman"/>
              <w:sz w:val="18"/>
              <w:szCs w:val="18"/>
            </w:rPr>
          </w:pPr>
        </w:p>
      </w:tc>
      <w:tc>
        <w:tcPr>
          <w:tcW w:w="284" w:type="dxa"/>
          <w:tcBorders>
            <w:top w:val="single" w:sz="8" w:space="0" w:color="auto"/>
            <w:left w:val="single" w:sz="8" w:space="0" w:color="auto"/>
            <w:right w:val="single" w:sz="8" w:space="0" w:color="auto"/>
          </w:tcBorders>
          <w:textDirection w:val="btLr"/>
          <w:vAlign w:val="center"/>
        </w:tcPr>
        <w:p w14:paraId="5AFE06A1" w14:textId="77777777" w:rsidR="00054D6E" w:rsidRPr="00F81299" w:rsidRDefault="00054D6E" w:rsidP="008A709A">
          <w:pPr>
            <w:pStyle w:val="af1"/>
            <w:rPr>
              <w:rFonts w:cs="Times New Roman"/>
              <w:sz w:val="18"/>
              <w:szCs w:val="18"/>
            </w:rPr>
          </w:pPr>
        </w:p>
      </w:tc>
    </w:tr>
    <w:tr w:rsidR="00054D6E" w:rsidRPr="00F81299" w14:paraId="181E6E7D" w14:textId="77777777" w:rsidTr="008A709A">
      <w:trPr>
        <w:cantSplit/>
        <w:trHeight w:val="1134"/>
      </w:trPr>
      <w:tc>
        <w:tcPr>
          <w:tcW w:w="283" w:type="dxa"/>
          <w:gridSpan w:val="2"/>
          <w:vMerge/>
          <w:tcBorders>
            <w:left w:val="single" w:sz="8" w:space="0" w:color="auto"/>
            <w:right w:val="single" w:sz="8" w:space="0" w:color="auto"/>
          </w:tcBorders>
          <w:textDirection w:val="btLr"/>
          <w:vAlign w:val="center"/>
        </w:tcPr>
        <w:p w14:paraId="6E17070F" w14:textId="77777777" w:rsidR="00054D6E" w:rsidRPr="00F81299" w:rsidRDefault="00054D6E" w:rsidP="008A709A">
          <w:pPr>
            <w:pStyle w:val="af1"/>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0476C410" w14:textId="77777777" w:rsidR="00054D6E" w:rsidRPr="00F81299" w:rsidRDefault="00054D6E" w:rsidP="008A709A">
          <w:pPr>
            <w:pStyle w:val="af1"/>
            <w:rPr>
              <w:rFonts w:cs="Times New Roman"/>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5B4C45CB" w14:textId="77777777" w:rsidR="00054D6E" w:rsidRPr="00F81299" w:rsidRDefault="00054D6E" w:rsidP="008A709A">
          <w:pPr>
            <w:pStyle w:val="af1"/>
            <w:rPr>
              <w:rFonts w:cs="Times New Roman"/>
              <w:sz w:val="18"/>
              <w:szCs w:val="18"/>
            </w:rPr>
          </w:pPr>
        </w:p>
      </w:tc>
    </w:tr>
    <w:tr w:rsidR="00054D6E" w:rsidRPr="00F81299" w14:paraId="761BB7DE" w14:textId="77777777" w:rsidTr="008A709A">
      <w:trPr>
        <w:cantSplit/>
        <w:trHeight w:val="1134"/>
      </w:trPr>
      <w:tc>
        <w:tcPr>
          <w:tcW w:w="283" w:type="dxa"/>
          <w:gridSpan w:val="2"/>
          <w:vMerge/>
          <w:tcBorders>
            <w:left w:val="single" w:sz="8" w:space="0" w:color="auto"/>
            <w:bottom w:val="single" w:sz="8" w:space="0" w:color="auto"/>
            <w:right w:val="single" w:sz="8" w:space="0" w:color="auto"/>
          </w:tcBorders>
          <w:textDirection w:val="btLr"/>
          <w:vAlign w:val="center"/>
        </w:tcPr>
        <w:p w14:paraId="628180E8" w14:textId="77777777" w:rsidR="00054D6E" w:rsidRPr="00F81299" w:rsidRDefault="00054D6E" w:rsidP="008A709A">
          <w:pPr>
            <w:pStyle w:val="af1"/>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1D3B39C5" w14:textId="77777777" w:rsidR="00054D6E" w:rsidRPr="00F81299" w:rsidRDefault="00054D6E" w:rsidP="008A709A">
          <w:pPr>
            <w:pStyle w:val="af1"/>
            <w:rPr>
              <w:rFonts w:cs="Times New Roman"/>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04240D37" w14:textId="77777777" w:rsidR="00054D6E" w:rsidRPr="00F81299" w:rsidRDefault="00054D6E" w:rsidP="008A709A">
          <w:pPr>
            <w:pStyle w:val="af1"/>
            <w:rPr>
              <w:rFonts w:cs="Times New Roman"/>
              <w:sz w:val="18"/>
              <w:szCs w:val="18"/>
            </w:rPr>
          </w:pPr>
        </w:p>
      </w:tc>
    </w:tr>
    <w:tr w:rsidR="00054D6E" w:rsidRPr="00F81299" w14:paraId="405C8C29" w14:textId="77777777" w:rsidTr="008A709A">
      <w:trPr>
        <w:cantSplit/>
        <w:trHeight w:hRule="exact" w:val="1418"/>
      </w:trPr>
      <w:tc>
        <w:tcPr>
          <w:tcW w:w="170" w:type="dxa"/>
          <w:tcBorders>
            <w:top w:val="single" w:sz="8" w:space="0" w:color="auto"/>
            <w:left w:val="nil"/>
            <w:bottom w:val="nil"/>
            <w:right w:val="single" w:sz="8" w:space="0" w:color="auto"/>
          </w:tcBorders>
          <w:textDirection w:val="btLr"/>
        </w:tcPr>
        <w:p w14:paraId="2069A507" w14:textId="77777777" w:rsidR="00054D6E" w:rsidRPr="00F81299" w:rsidRDefault="00054D6E" w:rsidP="008A709A">
          <w:pPr>
            <w:pStyle w:val="af1"/>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0FECCE3E" w14:textId="77777777" w:rsidR="00054D6E" w:rsidRPr="00F81299" w:rsidRDefault="00054D6E" w:rsidP="008A709A">
          <w:pPr>
            <w:pStyle w:val="af1"/>
            <w:rPr>
              <w:rFonts w:cs="Times New Roman"/>
              <w:sz w:val="18"/>
              <w:szCs w:val="18"/>
            </w:rPr>
          </w:pPr>
          <w:r w:rsidRPr="00F81299">
            <w:rPr>
              <w:rFonts w:cs="Times New Roman"/>
              <w:sz w:val="18"/>
              <w:szCs w:val="18"/>
            </w:rPr>
            <w:t>Взам. инв. №</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0AB0EC0E" w14:textId="77777777" w:rsidR="00054D6E" w:rsidRPr="00F81299" w:rsidRDefault="00054D6E" w:rsidP="008A709A">
          <w:pPr>
            <w:pStyle w:val="af1"/>
            <w:rPr>
              <w:rFonts w:cs="Times New Roman"/>
              <w:sz w:val="18"/>
              <w:szCs w:val="18"/>
            </w:rPr>
          </w:pPr>
        </w:p>
      </w:tc>
    </w:tr>
    <w:tr w:rsidR="00054D6E" w:rsidRPr="00F81299" w14:paraId="7EFA1DF8" w14:textId="77777777" w:rsidTr="008A709A">
      <w:trPr>
        <w:cantSplit/>
        <w:trHeight w:hRule="exact" w:val="1985"/>
      </w:trPr>
      <w:tc>
        <w:tcPr>
          <w:tcW w:w="170" w:type="dxa"/>
          <w:tcBorders>
            <w:top w:val="nil"/>
            <w:left w:val="nil"/>
            <w:bottom w:val="nil"/>
            <w:right w:val="single" w:sz="8" w:space="0" w:color="auto"/>
          </w:tcBorders>
          <w:textDirection w:val="btLr"/>
        </w:tcPr>
        <w:p w14:paraId="3979C7C7" w14:textId="77777777" w:rsidR="00054D6E" w:rsidRPr="00F81299" w:rsidRDefault="00054D6E" w:rsidP="008A709A">
          <w:pPr>
            <w:pStyle w:val="af1"/>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0FF1F0B1" w14:textId="77777777" w:rsidR="00054D6E" w:rsidRPr="00F81299" w:rsidRDefault="00054D6E" w:rsidP="008A709A">
          <w:pPr>
            <w:pStyle w:val="af1"/>
            <w:rPr>
              <w:rFonts w:cs="Times New Roman"/>
              <w:sz w:val="18"/>
              <w:szCs w:val="18"/>
            </w:rPr>
          </w:pPr>
          <w:r w:rsidRPr="00F81299">
            <w:rPr>
              <w:rFonts w:cs="Times New Roman"/>
              <w:sz w:val="18"/>
              <w:szCs w:val="18"/>
            </w:rPr>
            <w:t>Подп. и дата</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4FAB7025" w14:textId="77777777" w:rsidR="00054D6E" w:rsidRPr="00F81299" w:rsidRDefault="00054D6E" w:rsidP="008A709A">
          <w:pPr>
            <w:pStyle w:val="af1"/>
            <w:rPr>
              <w:rFonts w:cs="Times New Roman"/>
              <w:sz w:val="18"/>
              <w:szCs w:val="18"/>
            </w:rPr>
          </w:pPr>
        </w:p>
      </w:tc>
    </w:tr>
    <w:tr w:rsidR="00054D6E" w:rsidRPr="00B476B9" w14:paraId="537E1110" w14:textId="77777777" w:rsidTr="008A709A">
      <w:trPr>
        <w:cantSplit/>
        <w:trHeight w:hRule="exact" w:val="1418"/>
      </w:trPr>
      <w:tc>
        <w:tcPr>
          <w:tcW w:w="170" w:type="dxa"/>
          <w:tcBorders>
            <w:top w:val="nil"/>
            <w:left w:val="nil"/>
            <w:bottom w:val="nil"/>
            <w:right w:val="single" w:sz="8" w:space="0" w:color="auto"/>
          </w:tcBorders>
          <w:textDirection w:val="btLr"/>
        </w:tcPr>
        <w:p w14:paraId="5C5CADD3" w14:textId="77777777" w:rsidR="00054D6E" w:rsidRPr="00B476B9" w:rsidRDefault="00054D6E" w:rsidP="008A709A">
          <w:pPr>
            <w:pStyle w:val="af1"/>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6A8565DF" w14:textId="77777777" w:rsidR="00054D6E" w:rsidRPr="00F81299" w:rsidRDefault="00054D6E" w:rsidP="008A709A">
          <w:pPr>
            <w:pStyle w:val="af1"/>
            <w:rPr>
              <w:rFonts w:cs="Times New Roman"/>
              <w:sz w:val="18"/>
              <w:szCs w:val="18"/>
            </w:rPr>
          </w:pPr>
          <w:r w:rsidRPr="00F81299">
            <w:rPr>
              <w:rFonts w:cs="Times New Roman"/>
              <w:sz w:val="18"/>
              <w:szCs w:val="18"/>
            </w:rPr>
            <w:t>Инв. № подл.</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1AA1FD45" w14:textId="77777777" w:rsidR="00054D6E" w:rsidRPr="00B476B9" w:rsidRDefault="00054D6E" w:rsidP="008A709A">
          <w:pPr>
            <w:pStyle w:val="af1"/>
            <w:rPr>
              <w:rFonts w:ascii="Arial" w:hAnsi="Arial" w:cs="Arial"/>
              <w:sz w:val="18"/>
              <w:szCs w:val="18"/>
            </w:rPr>
          </w:pPr>
        </w:p>
      </w:tc>
    </w:tr>
    <w:tr w:rsidR="00054D6E" w:rsidRPr="00B476B9" w14:paraId="6990878F" w14:textId="77777777" w:rsidTr="008A709A">
      <w:trPr>
        <w:cantSplit/>
        <w:trHeight w:val="300"/>
      </w:trPr>
      <w:tc>
        <w:tcPr>
          <w:tcW w:w="170" w:type="dxa"/>
          <w:tcBorders>
            <w:top w:val="nil"/>
            <w:left w:val="nil"/>
            <w:bottom w:val="nil"/>
            <w:right w:val="nil"/>
          </w:tcBorders>
          <w:textDirection w:val="btLr"/>
        </w:tcPr>
        <w:p w14:paraId="26617A37" w14:textId="77777777" w:rsidR="00054D6E" w:rsidRPr="00B476B9" w:rsidRDefault="00054D6E" w:rsidP="008A709A">
          <w:pPr>
            <w:pStyle w:val="af1"/>
            <w:rPr>
              <w:rFonts w:ascii="Arial" w:hAnsi="Arial" w:cs="Arial"/>
              <w:sz w:val="18"/>
              <w:szCs w:val="18"/>
            </w:rPr>
          </w:pPr>
        </w:p>
      </w:tc>
      <w:tc>
        <w:tcPr>
          <w:tcW w:w="284" w:type="dxa"/>
          <w:gridSpan w:val="2"/>
          <w:tcBorders>
            <w:top w:val="single" w:sz="8" w:space="0" w:color="auto"/>
            <w:left w:val="nil"/>
            <w:bottom w:val="nil"/>
            <w:right w:val="nil"/>
          </w:tcBorders>
          <w:textDirection w:val="btLr"/>
          <w:vAlign w:val="center"/>
        </w:tcPr>
        <w:p w14:paraId="049A5CF0" w14:textId="77777777" w:rsidR="00054D6E" w:rsidRPr="00B476B9" w:rsidRDefault="00054D6E" w:rsidP="008A709A">
          <w:pPr>
            <w:pStyle w:val="af1"/>
            <w:rPr>
              <w:rFonts w:ascii="Arial" w:hAnsi="Arial" w:cs="Arial"/>
              <w:sz w:val="18"/>
              <w:szCs w:val="18"/>
            </w:rPr>
          </w:pPr>
        </w:p>
      </w:tc>
      <w:tc>
        <w:tcPr>
          <w:tcW w:w="397" w:type="dxa"/>
          <w:gridSpan w:val="2"/>
          <w:tcBorders>
            <w:top w:val="single" w:sz="8" w:space="0" w:color="auto"/>
            <w:left w:val="nil"/>
            <w:bottom w:val="nil"/>
            <w:right w:val="nil"/>
          </w:tcBorders>
          <w:textDirection w:val="btLr"/>
          <w:vAlign w:val="center"/>
        </w:tcPr>
        <w:p w14:paraId="30EC0535" w14:textId="77777777" w:rsidR="00054D6E" w:rsidRPr="00B476B9" w:rsidRDefault="00054D6E" w:rsidP="008A709A">
          <w:pPr>
            <w:pStyle w:val="af1"/>
            <w:rPr>
              <w:rFonts w:ascii="Arial" w:hAnsi="Arial" w:cs="Arial"/>
              <w:sz w:val="18"/>
              <w:szCs w:val="18"/>
            </w:rPr>
          </w:pPr>
        </w:p>
      </w:tc>
    </w:tr>
  </w:tbl>
  <w:p w14:paraId="68AD79D3" w14:textId="77777777" w:rsidR="00054D6E" w:rsidRDefault="00054D6E" w:rsidP="00B95DB7">
    <w:pPr>
      <w:pStyle w:val="af1"/>
      <w:jc w:val="right"/>
      <w:rPr>
        <w:rFonts w:ascii="Arial" w:hAnsi="Arial" w:cs="Arial"/>
      </w:rPr>
    </w:pPr>
  </w:p>
  <w:p w14:paraId="62277DAD" w14:textId="77777777" w:rsidR="00054D6E" w:rsidRDefault="00054D6E" w:rsidP="00B95DB7">
    <w:pPr>
      <w:pStyle w:val="af1"/>
      <w:jc w:val="right"/>
      <w:rPr>
        <w:rFonts w:ascii="Arial" w:hAnsi="Arial" w:cs="Arial"/>
      </w:rPr>
    </w:pPr>
  </w:p>
  <w:p w14:paraId="200D3083" w14:textId="77777777" w:rsidR="00054D6E" w:rsidRPr="00B476B9" w:rsidRDefault="00054D6E" w:rsidP="00B95DB7">
    <w:pPr>
      <w:pStyle w:val="af1"/>
      <w:jc w:val="right"/>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6"/>
      <w:tblpPr w:leftFromText="113" w:rightFromText="113" w:vertAnchor="page" w:horzAnchor="page" w:tblpXSpec="right" w:tblpYSpec="bottom"/>
      <w:tblW w:w="10750"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625"/>
      <w:gridCol w:w="3544"/>
      <w:gridCol w:w="1120"/>
      <w:gridCol w:w="852"/>
      <w:gridCol w:w="1134"/>
      <w:gridCol w:w="357"/>
    </w:tblGrid>
    <w:tr w:rsidR="00C826CB" w:rsidRPr="00B476B9" w14:paraId="79D8824F" w14:textId="77777777" w:rsidTr="00C826CB">
      <w:trPr>
        <w:trHeight w:hRule="exact" w:val="284"/>
      </w:trPr>
      <w:tc>
        <w:tcPr>
          <w:tcW w:w="567" w:type="dxa"/>
          <w:tcBorders>
            <w:top w:val="single" w:sz="8" w:space="0" w:color="auto"/>
            <w:left w:val="single" w:sz="8" w:space="0" w:color="auto"/>
            <w:right w:val="single" w:sz="8" w:space="0" w:color="auto"/>
          </w:tcBorders>
          <w:vAlign w:val="center"/>
        </w:tcPr>
        <w:p w14:paraId="1316D7BF" w14:textId="77777777" w:rsidR="00C826CB" w:rsidRPr="00B476B9" w:rsidRDefault="00C826CB" w:rsidP="00C826CB">
          <w:pPr>
            <w:jc w:val="center"/>
            <w:rPr>
              <w:rFonts w:ascii="Arial" w:hAnsi="Arial" w:cs="Arial"/>
              <w:sz w:val="18"/>
              <w:szCs w:val="18"/>
            </w:rPr>
          </w:pPr>
          <w:bookmarkStart w:id="4" w:name="_Hlk120660262"/>
        </w:p>
      </w:tc>
      <w:tc>
        <w:tcPr>
          <w:tcW w:w="567" w:type="dxa"/>
          <w:tcBorders>
            <w:top w:val="single" w:sz="8" w:space="0" w:color="auto"/>
            <w:left w:val="single" w:sz="8" w:space="0" w:color="auto"/>
            <w:right w:val="single" w:sz="8" w:space="0" w:color="auto"/>
          </w:tcBorders>
          <w:vAlign w:val="center"/>
        </w:tcPr>
        <w:p w14:paraId="6E5F8862" w14:textId="77777777" w:rsidR="00C826CB" w:rsidRPr="00B476B9" w:rsidRDefault="00C826CB" w:rsidP="00C826CB">
          <w:pPr>
            <w:jc w:val="center"/>
            <w:rPr>
              <w:rFonts w:ascii="Arial" w:hAnsi="Arial" w:cs="Arial"/>
              <w:spacing w:val="-22"/>
              <w:sz w:val="18"/>
              <w:szCs w:val="18"/>
            </w:rPr>
          </w:pPr>
        </w:p>
      </w:tc>
      <w:tc>
        <w:tcPr>
          <w:tcW w:w="567" w:type="dxa"/>
          <w:tcBorders>
            <w:top w:val="single" w:sz="8" w:space="0" w:color="auto"/>
            <w:left w:val="single" w:sz="8" w:space="0" w:color="auto"/>
            <w:right w:val="single" w:sz="8" w:space="0" w:color="auto"/>
          </w:tcBorders>
          <w:vAlign w:val="center"/>
        </w:tcPr>
        <w:p w14:paraId="62001B2D" w14:textId="77777777" w:rsidR="00C826CB" w:rsidRPr="00B476B9" w:rsidRDefault="00C826CB" w:rsidP="00C826CB">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391F65B0" w14:textId="77777777" w:rsidR="00C826CB" w:rsidRPr="00B476B9" w:rsidRDefault="00C826CB" w:rsidP="00C826CB">
          <w:pPr>
            <w:jc w:val="center"/>
            <w:rPr>
              <w:rFonts w:ascii="Arial" w:hAnsi="Arial" w:cs="Arial"/>
              <w:spacing w:val="-18"/>
              <w:sz w:val="18"/>
              <w:szCs w:val="18"/>
            </w:rPr>
          </w:pPr>
        </w:p>
      </w:tc>
      <w:tc>
        <w:tcPr>
          <w:tcW w:w="850" w:type="dxa"/>
          <w:tcBorders>
            <w:top w:val="single" w:sz="8" w:space="0" w:color="auto"/>
            <w:left w:val="single" w:sz="8" w:space="0" w:color="auto"/>
            <w:right w:val="single" w:sz="8" w:space="0" w:color="auto"/>
          </w:tcBorders>
          <w:vAlign w:val="center"/>
        </w:tcPr>
        <w:p w14:paraId="048CF0B3" w14:textId="77777777" w:rsidR="00C826CB" w:rsidRPr="00B476B9" w:rsidRDefault="00C826CB" w:rsidP="00C826CB">
          <w:pPr>
            <w:jc w:val="center"/>
            <w:rPr>
              <w:rFonts w:ascii="Arial" w:hAnsi="Arial" w:cs="Arial"/>
              <w:sz w:val="18"/>
              <w:szCs w:val="18"/>
            </w:rPr>
          </w:pPr>
        </w:p>
      </w:tc>
      <w:tc>
        <w:tcPr>
          <w:tcW w:w="625" w:type="dxa"/>
          <w:tcBorders>
            <w:top w:val="single" w:sz="8" w:space="0" w:color="auto"/>
            <w:left w:val="single" w:sz="8" w:space="0" w:color="auto"/>
            <w:right w:val="single" w:sz="8" w:space="0" w:color="auto"/>
          </w:tcBorders>
          <w:vAlign w:val="center"/>
        </w:tcPr>
        <w:p w14:paraId="2DFABBC0" w14:textId="77777777" w:rsidR="00C826CB" w:rsidRPr="00B476B9" w:rsidRDefault="00C826CB" w:rsidP="00C826CB">
          <w:pPr>
            <w:jc w:val="center"/>
            <w:rPr>
              <w:rFonts w:ascii="Arial" w:hAnsi="Arial" w:cs="Arial"/>
              <w:sz w:val="18"/>
              <w:szCs w:val="18"/>
            </w:rPr>
          </w:pPr>
        </w:p>
      </w:tc>
      <w:tc>
        <w:tcPr>
          <w:tcW w:w="6650" w:type="dxa"/>
          <w:gridSpan w:val="4"/>
          <w:vMerge w:val="restart"/>
          <w:tcBorders>
            <w:top w:val="single" w:sz="8" w:space="0" w:color="auto"/>
            <w:left w:val="single" w:sz="8" w:space="0" w:color="auto"/>
            <w:right w:val="single" w:sz="8" w:space="0" w:color="auto"/>
          </w:tcBorders>
          <w:vAlign w:val="center"/>
        </w:tcPr>
        <w:p w14:paraId="07017B7C" w14:textId="07770B48" w:rsidR="00C826CB" w:rsidRPr="001521E6" w:rsidRDefault="00F15613" w:rsidP="001521E6">
          <w:pPr>
            <w:pStyle w:val="afffffff1"/>
            <w:ind w:left="0"/>
            <w:rPr>
              <w:rFonts w:ascii="Times New Roman" w:hAnsi="Times New Roman"/>
              <w:b w:val="0"/>
              <w:bCs/>
            </w:rPr>
          </w:pPr>
          <w:r w:rsidRPr="00133BE6">
            <w:rPr>
              <w:rFonts w:ascii="Times New Roman" w:hAnsi="Times New Roman"/>
              <w:b w:val="0"/>
              <w:bCs/>
            </w:rPr>
            <w:t>ЧОНФ.ГАЗ-КГС.254.01-ЗУР</w:t>
          </w:r>
          <w:r w:rsidR="001521E6" w:rsidRPr="001521E6">
            <w:rPr>
              <w:rFonts w:ascii="Times New Roman" w:hAnsi="Times New Roman"/>
              <w:b w:val="0"/>
              <w:bCs/>
            </w:rPr>
            <w:t>-пмт04-ПЗ-001</w:t>
          </w:r>
        </w:p>
      </w:tc>
      <w:tc>
        <w:tcPr>
          <w:tcW w:w="357" w:type="dxa"/>
          <w:tcBorders>
            <w:top w:val="nil"/>
            <w:left w:val="single" w:sz="8" w:space="0" w:color="auto"/>
            <w:bottom w:val="nil"/>
            <w:right w:val="nil"/>
          </w:tcBorders>
          <w:vAlign w:val="center"/>
        </w:tcPr>
        <w:p w14:paraId="5EEB0981" w14:textId="77777777" w:rsidR="00C826CB" w:rsidRPr="00B476B9" w:rsidRDefault="00C826CB" w:rsidP="00C826CB">
          <w:pPr>
            <w:jc w:val="center"/>
            <w:rPr>
              <w:rFonts w:ascii="Arial" w:hAnsi="Arial" w:cs="Arial"/>
              <w:sz w:val="18"/>
              <w:szCs w:val="18"/>
            </w:rPr>
          </w:pPr>
        </w:p>
      </w:tc>
    </w:tr>
    <w:tr w:rsidR="00C826CB" w:rsidRPr="00B476B9" w14:paraId="735C7479" w14:textId="77777777" w:rsidTr="00C826CB">
      <w:trPr>
        <w:trHeight w:hRule="exact" w:val="284"/>
      </w:trPr>
      <w:tc>
        <w:tcPr>
          <w:tcW w:w="567" w:type="dxa"/>
          <w:tcBorders>
            <w:left w:val="single" w:sz="8" w:space="0" w:color="auto"/>
            <w:bottom w:val="single" w:sz="8" w:space="0" w:color="auto"/>
            <w:right w:val="single" w:sz="8" w:space="0" w:color="auto"/>
          </w:tcBorders>
          <w:vAlign w:val="center"/>
        </w:tcPr>
        <w:p w14:paraId="020C18D9" w14:textId="77777777" w:rsidR="00C826CB" w:rsidRPr="00B476B9" w:rsidRDefault="00C826CB" w:rsidP="00C826CB">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2521F1F5" w14:textId="77777777" w:rsidR="00C826CB" w:rsidRPr="00B476B9" w:rsidRDefault="00C826CB" w:rsidP="00C826CB">
          <w:pPr>
            <w:jc w:val="center"/>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224C1588" w14:textId="77777777" w:rsidR="00C826CB" w:rsidRPr="00B476B9" w:rsidRDefault="00C826CB" w:rsidP="00C826CB">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5BE2BE7F" w14:textId="77777777" w:rsidR="00C826CB" w:rsidRPr="00B476B9" w:rsidRDefault="00C826CB" w:rsidP="00C826CB">
          <w:pPr>
            <w:jc w:val="center"/>
            <w:rPr>
              <w:rFonts w:ascii="Arial" w:hAnsi="Arial" w:cs="Arial"/>
              <w:spacing w:val="-18"/>
              <w:sz w:val="18"/>
              <w:szCs w:val="18"/>
            </w:rPr>
          </w:pPr>
        </w:p>
      </w:tc>
      <w:tc>
        <w:tcPr>
          <w:tcW w:w="850" w:type="dxa"/>
          <w:tcBorders>
            <w:left w:val="single" w:sz="8" w:space="0" w:color="auto"/>
            <w:bottom w:val="single" w:sz="8" w:space="0" w:color="auto"/>
            <w:right w:val="single" w:sz="8" w:space="0" w:color="auto"/>
          </w:tcBorders>
          <w:vAlign w:val="center"/>
        </w:tcPr>
        <w:p w14:paraId="24B301E7" w14:textId="77777777" w:rsidR="00C826CB" w:rsidRPr="00B476B9" w:rsidRDefault="00C826CB" w:rsidP="00C826CB">
          <w:pPr>
            <w:jc w:val="center"/>
            <w:rPr>
              <w:rFonts w:ascii="Arial" w:hAnsi="Arial" w:cs="Arial"/>
              <w:sz w:val="18"/>
              <w:szCs w:val="18"/>
            </w:rPr>
          </w:pPr>
        </w:p>
      </w:tc>
      <w:tc>
        <w:tcPr>
          <w:tcW w:w="625" w:type="dxa"/>
          <w:tcBorders>
            <w:left w:val="single" w:sz="8" w:space="0" w:color="auto"/>
            <w:bottom w:val="single" w:sz="8" w:space="0" w:color="auto"/>
            <w:right w:val="single" w:sz="8" w:space="0" w:color="auto"/>
          </w:tcBorders>
          <w:vAlign w:val="center"/>
        </w:tcPr>
        <w:p w14:paraId="025CC6C0" w14:textId="77777777" w:rsidR="00C826CB" w:rsidRPr="00B476B9" w:rsidRDefault="00C826CB" w:rsidP="00C826CB">
          <w:pPr>
            <w:jc w:val="center"/>
            <w:rPr>
              <w:rFonts w:ascii="Arial" w:hAnsi="Arial" w:cs="Arial"/>
              <w:sz w:val="18"/>
              <w:szCs w:val="18"/>
            </w:rPr>
          </w:pPr>
        </w:p>
      </w:tc>
      <w:tc>
        <w:tcPr>
          <w:tcW w:w="6650" w:type="dxa"/>
          <w:gridSpan w:val="4"/>
          <w:vMerge/>
          <w:tcBorders>
            <w:left w:val="single" w:sz="8" w:space="0" w:color="auto"/>
            <w:right w:val="single" w:sz="8" w:space="0" w:color="auto"/>
          </w:tcBorders>
          <w:vAlign w:val="center"/>
        </w:tcPr>
        <w:p w14:paraId="3C416055" w14:textId="77777777" w:rsidR="00C826CB" w:rsidRPr="00B476B9" w:rsidRDefault="00C826CB" w:rsidP="00C826CB">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331979A5" w14:textId="77777777" w:rsidR="00C826CB" w:rsidRPr="00B476B9" w:rsidRDefault="00C826CB" w:rsidP="00C826CB">
          <w:pPr>
            <w:jc w:val="center"/>
            <w:rPr>
              <w:rFonts w:ascii="Arial" w:hAnsi="Arial" w:cs="Arial"/>
              <w:sz w:val="18"/>
              <w:szCs w:val="18"/>
            </w:rPr>
          </w:pPr>
        </w:p>
      </w:tc>
    </w:tr>
    <w:tr w:rsidR="00C826CB" w:rsidRPr="00B476B9" w14:paraId="49AFE84D" w14:textId="77777777" w:rsidTr="00C826CB">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3CED3560" w14:textId="32977409" w:rsidR="00C826CB" w:rsidRPr="00F81299" w:rsidRDefault="00C826CB" w:rsidP="00C826CB">
          <w:pPr>
            <w:jc w:val="center"/>
            <w:rPr>
              <w:rFonts w:cs="Times New Roman"/>
              <w:sz w:val="16"/>
              <w:szCs w:val="16"/>
            </w:rPr>
          </w:pPr>
          <w:r w:rsidRPr="00F81299">
            <w:rPr>
              <w:rFonts w:cs="Times New Roman"/>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7325819C" w14:textId="1EF24F03" w:rsidR="00C826CB" w:rsidRPr="00F81299" w:rsidRDefault="00C826CB" w:rsidP="00C826CB">
          <w:pPr>
            <w:jc w:val="center"/>
            <w:rPr>
              <w:rFonts w:cs="Times New Roman"/>
              <w:spacing w:val="-22"/>
              <w:sz w:val="16"/>
              <w:szCs w:val="16"/>
            </w:rPr>
          </w:pPr>
          <w:r w:rsidRPr="00F81299">
            <w:rPr>
              <w:rFonts w:cs="Times New Roman"/>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00EA206E" w14:textId="068785AD" w:rsidR="00C826CB" w:rsidRPr="00F81299" w:rsidRDefault="00C826CB" w:rsidP="00C826CB">
          <w:pPr>
            <w:jc w:val="center"/>
            <w:rPr>
              <w:rFonts w:cs="Times New Roman"/>
              <w:sz w:val="16"/>
              <w:szCs w:val="16"/>
            </w:rPr>
          </w:pPr>
          <w:r w:rsidRPr="00F81299">
            <w:rPr>
              <w:rFonts w:cs="Times New Roman"/>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30EADF06" w14:textId="1C79CED4" w:rsidR="00C826CB" w:rsidRPr="00F81299" w:rsidRDefault="00C826CB" w:rsidP="00C826CB">
          <w:pPr>
            <w:jc w:val="center"/>
            <w:rPr>
              <w:rFonts w:cs="Times New Roman"/>
              <w:spacing w:val="-18"/>
              <w:sz w:val="16"/>
              <w:szCs w:val="16"/>
            </w:rPr>
          </w:pPr>
          <w:r w:rsidRPr="00F81299">
            <w:rPr>
              <w:rFonts w:cs="Times New Roman"/>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3D7AB276" w14:textId="0EBECA39" w:rsidR="00C826CB" w:rsidRPr="00F81299" w:rsidRDefault="00C826CB" w:rsidP="00C826CB">
          <w:pPr>
            <w:jc w:val="center"/>
            <w:rPr>
              <w:rFonts w:cs="Times New Roman"/>
              <w:sz w:val="16"/>
              <w:szCs w:val="16"/>
            </w:rPr>
          </w:pPr>
          <w:r w:rsidRPr="00F81299">
            <w:rPr>
              <w:rFonts w:cs="Times New Roman"/>
              <w:sz w:val="16"/>
              <w:szCs w:val="16"/>
            </w:rPr>
            <w:t>Подпись</w:t>
          </w:r>
        </w:p>
      </w:tc>
      <w:tc>
        <w:tcPr>
          <w:tcW w:w="625" w:type="dxa"/>
          <w:tcBorders>
            <w:top w:val="single" w:sz="8" w:space="0" w:color="auto"/>
            <w:left w:val="single" w:sz="8" w:space="0" w:color="auto"/>
            <w:bottom w:val="single" w:sz="8" w:space="0" w:color="auto"/>
            <w:right w:val="single" w:sz="8" w:space="0" w:color="auto"/>
          </w:tcBorders>
          <w:vAlign w:val="center"/>
        </w:tcPr>
        <w:p w14:paraId="271D3093" w14:textId="419152D8" w:rsidR="00C826CB" w:rsidRPr="00F81299" w:rsidRDefault="00C826CB" w:rsidP="00C826CB">
          <w:pPr>
            <w:jc w:val="center"/>
            <w:rPr>
              <w:rFonts w:cs="Times New Roman"/>
              <w:sz w:val="16"/>
              <w:szCs w:val="16"/>
            </w:rPr>
          </w:pPr>
          <w:r w:rsidRPr="00F81299">
            <w:rPr>
              <w:rFonts w:cs="Times New Roman"/>
              <w:sz w:val="16"/>
              <w:szCs w:val="16"/>
            </w:rPr>
            <w:t>Дата</w:t>
          </w:r>
        </w:p>
      </w:tc>
      <w:tc>
        <w:tcPr>
          <w:tcW w:w="6650" w:type="dxa"/>
          <w:gridSpan w:val="4"/>
          <w:vMerge/>
          <w:tcBorders>
            <w:left w:val="single" w:sz="8" w:space="0" w:color="auto"/>
            <w:bottom w:val="single" w:sz="8" w:space="0" w:color="auto"/>
            <w:right w:val="single" w:sz="8" w:space="0" w:color="auto"/>
          </w:tcBorders>
          <w:vAlign w:val="center"/>
        </w:tcPr>
        <w:p w14:paraId="25DD2F27" w14:textId="77777777" w:rsidR="00C826CB" w:rsidRPr="00B476B9" w:rsidRDefault="00C826CB" w:rsidP="00C826CB">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3166A40A" w14:textId="77777777" w:rsidR="00C826CB" w:rsidRPr="00B476B9" w:rsidRDefault="00C826CB" w:rsidP="00C826CB">
          <w:pPr>
            <w:jc w:val="center"/>
            <w:rPr>
              <w:rFonts w:ascii="Arial" w:hAnsi="Arial" w:cs="Arial"/>
              <w:sz w:val="18"/>
              <w:szCs w:val="18"/>
            </w:rPr>
          </w:pPr>
        </w:p>
      </w:tc>
    </w:tr>
    <w:tr w:rsidR="00F15613" w:rsidRPr="00B476B9" w14:paraId="707CF8EE" w14:textId="77777777" w:rsidTr="00856FDF">
      <w:trPr>
        <w:trHeight w:hRule="exact" w:val="284"/>
      </w:trPr>
      <w:tc>
        <w:tcPr>
          <w:tcW w:w="1134" w:type="dxa"/>
          <w:gridSpan w:val="2"/>
          <w:tcBorders>
            <w:top w:val="single" w:sz="8" w:space="0" w:color="auto"/>
            <w:left w:val="single" w:sz="8" w:space="0" w:color="auto"/>
            <w:right w:val="single" w:sz="8" w:space="0" w:color="auto"/>
          </w:tcBorders>
          <w:vAlign w:val="center"/>
        </w:tcPr>
        <w:p w14:paraId="7C6FB58D" w14:textId="24879637" w:rsidR="00F15613" w:rsidRPr="00F81299" w:rsidRDefault="00F15613" w:rsidP="00F15613">
          <w:pPr>
            <w:ind w:left="142"/>
            <w:jc w:val="left"/>
            <w:rPr>
              <w:rFonts w:cs="Times New Roman"/>
              <w:sz w:val="18"/>
              <w:szCs w:val="18"/>
            </w:rPr>
          </w:pPr>
          <w:r>
            <w:rPr>
              <w:rFonts w:cs="Times New Roman"/>
              <w:sz w:val="14"/>
              <w:szCs w:val="14"/>
            </w:rPr>
            <w:t>ГИП</w:t>
          </w:r>
        </w:p>
      </w:tc>
      <w:tc>
        <w:tcPr>
          <w:tcW w:w="1134" w:type="dxa"/>
          <w:gridSpan w:val="2"/>
          <w:tcBorders>
            <w:top w:val="single" w:sz="8" w:space="0" w:color="auto"/>
            <w:left w:val="single" w:sz="8" w:space="0" w:color="auto"/>
            <w:right w:val="single" w:sz="8" w:space="0" w:color="auto"/>
          </w:tcBorders>
          <w:vAlign w:val="center"/>
        </w:tcPr>
        <w:p w14:paraId="6494CB6C" w14:textId="44D17234" w:rsidR="00F15613" w:rsidRPr="00F353A1" w:rsidRDefault="00F15613" w:rsidP="00F15613">
          <w:pPr>
            <w:ind w:left="1"/>
            <w:jc w:val="left"/>
            <w:rPr>
              <w:rFonts w:cs="Times New Roman"/>
              <w:spacing w:val="-12"/>
              <w:sz w:val="18"/>
              <w:szCs w:val="18"/>
            </w:rPr>
          </w:pPr>
          <w:r>
            <w:rPr>
              <w:rFonts w:cs="Times New Roman"/>
              <w:spacing w:val="-1"/>
              <w:sz w:val="14"/>
              <w:szCs w:val="14"/>
            </w:rPr>
            <w:t>Трофимов Д.В</w:t>
          </w:r>
        </w:p>
      </w:tc>
      <w:tc>
        <w:tcPr>
          <w:tcW w:w="850" w:type="dxa"/>
          <w:tcBorders>
            <w:top w:val="single" w:sz="8" w:space="0" w:color="auto"/>
            <w:left w:val="single" w:sz="8" w:space="0" w:color="auto"/>
            <w:right w:val="single" w:sz="8" w:space="0" w:color="auto"/>
          </w:tcBorders>
          <w:vAlign w:val="center"/>
        </w:tcPr>
        <w:p w14:paraId="3B4CC8F9" w14:textId="39A2B8D0" w:rsidR="00F15613" w:rsidRPr="00B476B9" w:rsidRDefault="00B449A3" w:rsidP="00F15613">
          <w:pPr>
            <w:jc w:val="center"/>
            <w:rPr>
              <w:rFonts w:ascii="Arial" w:hAnsi="Arial" w:cs="Arial"/>
              <w:sz w:val="18"/>
              <w:szCs w:val="18"/>
            </w:rPr>
          </w:pPr>
          <w:r>
            <w:pict w14:anchorId="32170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5pt;margin-top:-.15pt;width:36.85pt;height:71.55pt;z-index:-251646464;visibility:visible;mso-wrap-style:square;mso-wrap-distance-left:9pt;mso-wrap-distance-top:0;mso-wrap-distance-right:9pt;mso-wrap-distance-bottom:0;mso-position-horizontal:absolute;mso-position-horizontal-relative:text;mso-position-vertical:absolute;mso-position-vertical-relative:text" wrapcoords="-441 0 -441 21373 21600 21373 21600 0 -441 0">
                <v:imagedata r:id="rId1" o:title="" croptop="3239f" cropbottom="-1f" cropleft="8495f" cropright="6893f"/>
                <w10:wrap type="tight"/>
              </v:shape>
            </w:pict>
          </w:r>
        </w:p>
      </w:tc>
      <w:tc>
        <w:tcPr>
          <w:tcW w:w="625" w:type="dxa"/>
          <w:tcBorders>
            <w:top w:val="single" w:sz="8" w:space="0" w:color="auto"/>
            <w:left w:val="single" w:sz="8" w:space="0" w:color="auto"/>
            <w:right w:val="single" w:sz="8" w:space="0" w:color="auto"/>
          </w:tcBorders>
          <w:vAlign w:val="center"/>
        </w:tcPr>
        <w:p w14:paraId="0BC6D107" w14:textId="6EFC2B50" w:rsidR="00F15613" w:rsidRPr="00B476B9" w:rsidRDefault="00F15613" w:rsidP="00F15613">
          <w:pPr>
            <w:jc w:val="center"/>
            <w:rPr>
              <w:rFonts w:ascii="Arial" w:hAnsi="Arial" w:cs="Arial"/>
              <w:sz w:val="18"/>
              <w:szCs w:val="18"/>
            </w:rPr>
          </w:pPr>
          <w:r>
            <w:rPr>
              <w:rFonts w:cs="Times New Roman"/>
              <w:sz w:val="14"/>
              <w:szCs w:val="14"/>
            </w:rPr>
            <w:t>10.2024</w:t>
          </w:r>
        </w:p>
      </w:tc>
      <w:tc>
        <w:tcPr>
          <w:tcW w:w="3544" w:type="dxa"/>
          <w:vMerge w:val="restart"/>
          <w:tcBorders>
            <w:top w:val="single" w:sz="8" w:space="0" w:color="auto"/>
            <w:left w:val="single" w:sz="8" w:space="0" w:color="auto"/>
            <w:bottom w:val="single" w:sz="8" w:space="0" w:color="auto"/>
            <w:right w:val="single" w:sz="8" w:space="0" w:color="auto"/>
          </w:tcBorders>
        </w:tcPr>
        <w:p w14:paraId="696D79F3" w14:textId="77777777" w:rsidR="00F15613" w:rsidRPr="004C1DC6" w:rsidRDefault="00F15613" w:rsidP="00F15613">
          <w:pPr>
            <w:jc w:val="center"/>
            <w:rPr>
              <w:rFonts w:cs="Times New Roman"/>
            </w:rPr>
          </w:pPr>
        </w:p>
        <w:p w14:paraId="01BA6F8C" w14:textId="77777777" w:rsidR="00F15613" w:rsidRDefault="00F15613" w:rsidP="00F15613">
          <w:pPr>
            <w:jc w:val="center"/>
            <w:rPr>
              <w:rFonts w:cs="Times New Roman"/>
            </w:rPr>
          </w:pPr>
        </w:p>
        <w:p w14:paraId="654DA17A" w14:textId="6A7E1361" w:rsidR="00F15613" w:rsidRPr="004C1DC6" w:rsidRDefault="00F15613" w:rsidP="00F15613">
          <w:pPr>
            <w:jc w:val="center"/>
            <w:rPr>
              <w:rFonts w:cs="Times New Roman"/>
            </w:rPr>
          </w:pPr>
          <w:r>
            <w:rPr>
              <w:rFonts w:cs="Times New Roman"/>
            </w:rPr>
            <w:t>Содержание</w:t>
          </w:r>
        </w:p>
      </w:tc>
      <w:tc>
        <w:tcPr>
          <w:tcW w:w="1120" w:type="dxa"/>
          <w:tcBorders>
            <w:top w:val="single" w:sz="8" w:space="0" w:color="auto"/>
            <w:left w:val="single" w:sz="8" w:space="0" w:color="auto"/>
            <w:bottom w:val="single" w:sz="8" w:space="0" w:color="auto"/>
            <w:right w:val="single" w:sz="8" w:space="0" w:color="auto"/>
          </w:tcBorders>
          <w:vAlign w:val="center"/>
        </w:tcPr>
        <w:p w14:paraId="6E38BE67" w14:textId="66C0EB2E" w:rsidR="00F15613" w:rsidRPr="00F81299" w:rsidRDefault="00F15613" w:rsidP="00F15613">
          <w:pPr>
            <w:jc w:val="center"/>
            <w:rPr>
              <w:rFonts w:cs="Times New Roman"/>
              <w:sz w:val="18"/>
              <w:szCs w:val="18"/>
            </w:rPr>
          </w:pPr>
          <w:r w:rsidRPr="00F81299">
            <w:rPr>
              <w:rFonts w:cs="Times New Roman"/>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14:paraId="11ED63A4" w14:textId="77777777" w:rsidR="00F15613" w:rsidRPr="00F81299" w:rsidRDefault="00F15613" w:rsidP="00F15613">
          <w:pPr>
            <w:jc w:val="center"/>
            <w:rPr>
              <w:rFonts w:cs="Times New Roman"/>
              <w:sz w:val="18"/>
              <w:szCs w:val="18"/>
            </w:rPr>
          </w:pPr>
          <w:r w:rsidRPr="00F81299">
            <w:rPr>
              <w:rFonts w:cs="Times New Roman"/>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5B14458C" w14:textId="77777777" w:rsidR="00F15613" w:rsidRPr="00F81299" w:rsidRDefault="00F15613" w:rsidP="00F15613">
          <w:pPr>
            <w:jc w:val="center"/>
            <w:rPr>
              <w:rFonts w:cs="Times New Roman"/>
              <w:sz w:val="18"/>
              <w:szCs w:val="18"/>
            </w:rPr>
          </w:pPr>
          <w:r w:rsidRPr="00F81299">
            <w:rPr>
              <w:rFonts w:cs="Times New Roman"/>
              <w:sz w:val="18"/>
              <w:szCs w:val="18"/>
            </w:rPr>
            <w:t>Листов</w:t>
          </w:r>
        </w:p>
      </w:tc>
      <w:tc>
        <w:tcPr>
          <w:tcW w:w="357" w:type="dxa"/>
          <w:tcBorders>
            <w:top w:val="nil"/>
            <w:left w:val="single" w:sz="8" w:space="0" w:color="auto"/>
            <w:bottom w:val="nil"/>
            <w:right w:val="nil"/>
          </w:tcBorders>
          <w:vAlign w:val="center"/>
        </w:tcPr>
        <w:p w14:paraId="33BCE3D4" w14:textId="77777777" w:rsidR="00F15613" w:rsidRPr="00B476B9" w:rsidRDefault="00F15613" w:rsidP="00F15613">
          <w:pPr>
            <w:jc w:val="center"/>
            <w:rPr>
              <w:rFonts w:ascii="Arial" w:hAnsi="Arial" w:cs="Arial"/>
              <w:sz w:val="18"/>
              <w:szCs w:val="18"/>
            </w:rPr>
          </w:pPr>
        </w:p>
      </w:tc>
    </w:tr>
    <w:tr w:rsidR="00F15613" w:rsidRPr="00B476B9" w14:paraId="274BF9CB" w14:textId="77777777" w:rsidTr="00856FDF">
      <w:trPr>
        <w:trHeight w:hRule="exact" w:val="284"/>
      </w:trPr>
      <w:tc>
        <w:tcPr>
          <w:tcW w:w="1134" w:type="dxa"/>
          <w:gridSpan w:val="2"/>
          <w:tcBorders>
            <w:left w:val="single" w:sz="8" w:space="0" w:color="auto"/>
            <w:right w:val="single" w:sz="8" w:space="0" w:color="auto"/>
          </w:tcBorders>
        </w:tcPr>
        <w:p w14:paraId="0566B627" w14:textId="3279E581" w:rsidR="00F15613" w:rsidRPr="002408BE" w:rsidRDefault="00F15613" w:rsidP="00F15613">
          <w:pPr>
            <w:pStyle w:val="TableParagraph"/>
            <w:spacing w:before="13"/>
            <w:rPr>
              <w:rFonts w:ascii="Times New Roman" w:eastAsia="Times New Roman" w:hAnsi="Times New Roman" w:cs="Times New Roman"/>
              <w:sz w:val="18"/>
              <w:szCs w:val="18"/>
            </w:rPr>
          </w:pPr>
          <w:r>
            <w:rPr>
              <w:rFonts w:ascii="Times New Roman" w:hAnsi="Times New Roman" w:cs="Times New Roman"/>
              <w:spacing w:val="-1"/>
              <w:sz w:val="14"/>
              <w:szCs w:val="14"/>
            </w:rPr>
            <w:t>Инж.землеустр</w:t>
          </w:r>
        </w:p>
      </w:tc>
      <w:tc>
        <w:tcPr>
          <w:tcW w:w="1134" w:type="dxa"/>
          <w:gridSpan w:val="2"/>
          <w:tcBorders>
            <w:left w:val="single" w:sz="8" w:space="0" w:color="auto"/>
            <w:right w:val="single" w:sz="8" w:space="0" w:color="auto"/>
          </w:tcBorders>
        </w:tcPr>
        <w:p w14:paraId="5066BB07" w14:textId="3413F4DC" w:rsidR="00F15613" w:rsidRPr="00F353A1" w:rsidRDefault="00F15613" w:rsidP="00F15613">
          <w:pPr>
            <w:pStyle w:val="TableParagraph"/>
            <w:spacing w:before="12"/>
            <w:ind w:left="39"/>
            <w:rPr>
              <w:rFonts w:ascii="Times New Roman" w:eastAsia="Times New Roman" w:hAnsi="Times New Roman" w:cs="Times New Roman"/>
              <w:sz w:val="18"/>
              <w:szCs w:val="18"/>
              <w:lang w:val="ru-RU"/>
            </w:rPr>
          </w:pPr>
          <w:r>
            <w:rPr>
              <w:rFonts w:ascii="Times New Roman" w:hAnsi="Times New Roman" w:cs="Times New Roman"/>
              <w:spacing w:val="-1"/>
              <w:sz w:val="14"/>
              <w:szCs w:val="14"/>
              <w:lang w:val="ru-RU"/>
            </w:rPr>
            <w:t>Брюханова А.Н.</w:t>
          </w:r>
        </w:p>
      </w:tc>
      <w:tc>
        <w:tcPr>
          <w:tcW w:w="850" w:type="dxa"/>
          <w:tcBorders>
            <w:left w:val="single" w:sz="8" w:space="0" w:color="auto"/>
            <w:right w:val="single" w:sz="8" w:space="0" w:color="auto"/>
          </w:tcBorders>
          <w:vAlign w:val="center"/>
        </w:tcPr>
        <w:p w14:paraId="1021D29D" w14:textId="77777777" w:rsidR="00F15613" w:rsidRPr="00B476B9" w:rsidRDefault="00F15613" w:rsidP="00F15613">
          <w:pPr>
            <w:jc w:val="center"/>
            <w:rPr>
              <w:rFonts w:ascii="Arial" w:hAnsi="Arial" w:cs="Arial"/>
              <w:sz w:val="18"/>
              <w:szCs w:val="18"/>
            </w:rPr>
          </w:pPr>
        </w:p>
      </w:tc>
      <w:tc>
        <w:tcPr>
          <w:tcW w:w="625" w:type="dxa"/>
          <w:tcBorders>
            <w:left w:val="single" w:sz="8" w:space="0" w:color="auto"/>
            <w:right w:val="single" w:sz="8" w:space="0" w:color="auto"/>
          </w:tcBorders>
          <w:vAlign w:val="center"/>
        </w:tcPr>
        <w:p w14:paraId="7C99870E" w14:textId="0D16D2CC" w:rsidR="00F15613" w:rsidRPr="00B476B9" w:rsidRDefault="00F15613" w:rsidP="00F15613">
          <w:pPr>
            <w:jc w:val="center"/>
            <w:rPr>
              <w:rFonts w:ascii="Arial" w:hAnsi="Arial" w:cs="Arial"/>
              <w:sz w:val="18"/>
              <w:szCs w:val="18"/>
            </w:rPr>
          </w:pPr>
          <w:r>
            <w:rPr>
              <w:rFonts w:cs="Times New Roman"/>
              <w:sz w:val="14"/>
              <w:szCs w:val="14"/>
            </w:rPr>
            <w:t>10.2024</w:t>
          </w:r>
        </w:p>
      </w:tc>
      <w:tc>
        <w:tcPr>
          <w:tcW w:w="3544" w:type="dxa"/>
          <w:vMerge/>
          <w:tcBorders>
            <w:left w:val="single" w:sz="8" w:space="0" w:color="auto"/>
            <w:bottom w:val="single" w:sz="8" w:space="0" w:color="auto"/>
            <w:right w:val="single" w:sz="8" w:space="0" w:color="auto"/>
          </w:tcBorders>
        </w:tcPr>
        <w:p w14:paraId="28DF22DE" w14:textId="77777777" w:rsidR="00F15613" w:rsidRPr="00B476B9" w:rsidRDefault="00F15613" w:rsidP="00F15613">
          <w:pPr>
            <w:jc w:val="center"/>
            <w:rPr>
              <w:rFonts w:ascii="Arial" w:hAnsi="Arial" w:cs="Arial"/>
              <w:sz w:val="18"/>
              <w:szCs w:val="18"/>
            </w:rPr>
          </w:pPr>
        </w:p>
      </w:tc>
      <w:tc>
        <w:tcPr>
          <w:tcW w:w="112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14:paraId="13495F04" w14:textId="59792D15" w:rsidR="00F15613" w:rsidRPr="00F81299" w:rsidRDefault="00F15613" w:rsidP="00F15613">
          <w:pPr>
            <w:spacing w:before="20"/>
            <w:jc w:val="center"/>
            <w:rPr>
              <w:rFonts w:cs="Times New Roman"/>
              <w:sz w:val="18"/>
              <w:szCs w:val="18"/>
            </w:rPr>
          </w:pPr>
          <w:r>
            <w:rPr>
              <w:rFonts w:cs="Times New Roman"/>
              <w:sz w:val="18"/>
              <w:szCs w:val="18"/>
            </w:rPr>
            <w:t>ЗУР</w:t>
          </w:r>
        </w:p>
      </w:tc>
      <w:tc>
        <w:tcPr>
          <w:tcW w:w="852" w:type="dxa"/>
          <w:tcBorders>
            <w:top w:val="single" w:sz="8" w:space="0" w:color="auto"/>
            <w:left w:val="single" w:sz="8" w:space="0" w:color="auto"/>
            <w:bottom w:val="single" w:sz="8" w:space="0" w:color="auto"/>
            <w:right w:val="single" w:sz="8" w:space="0" w:color="auto"/>
          </w:tcBorders>
          <w:vAlign w:val="center"/>
        </w:tcPr>
        <w:p w14:paraId="00CED10F" w14:textId="77777777" w:rsidR="00F15613" w:rsidRPr="00FD172A" w:rsidRDefault="00F15613" w:rsidP="00F15613">
          <w:pPr>
            <w:jc w:val="center"/>
            <w:rPr>
              <w:rFonts w:cs="Times New Roman"/>
              <w:sz w:val="18"/>
              <w:szCs w:val="18"/>
            </w:rPr>
          </w:pPr>
          <w:r>
            <w:rPr>
              <w:rFonts w:cs="Times New Roman"/>
              <w:sz w:val="20"/>
              <w:szCs w:val="20"/>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1936CD32" w14:textId="77777777" w:rsidR="00F15613" w:rsidRPr="00F81299" w:rsidRDefault="00F15613" w:rsidP="00F15613">
          <w:pPr>
            <w:jc w:val="center"/>
            <w:rPr>
              <w:rFonts w:cs="Times New Roman"/>
              <w:sz w:val="18"/>
              <w:szCs w:val="18"/>
            </w:rPr>
          </w:pPr>
          <w:r>
            <w:rPr>
              <w:rFonts w:cs="Times New Roman"/>
              <w:sz w:val="18"/>
              <w:szCs w:val="18"/>
            </w:rPr>
            <w:t>1</w:t>
          </w:r>
        </w:p>
      </w:tc>
      <w:tc>
        <w:tcPr>
          <w:tcW w:w="357" w:type="dxa"/>
          <w:tcBorders>
            <w:top w:val="nil"/>
            <w:left w:val="single" w:sz="8" w:space="0" w:color="auto"/>
            <w:bottom w:val="nil"/>
            <w:right w:val="nil"/>
          </w:tcBorders>
          <w:vAlign w:val="center"/>
        </w:tcPr>
        <w:p w14:paraId="666AB91A" w14:textId="77777777" w:rsidR="00F15613" w:rsidRPr="00B476B9" w:rsidRDefault="00F15613" w:rsidP="00F15613">
          <w:pPr>
            <w:jc w:val="center"/>
            <w:rPr>
              <w:rFonts w:ascii="Arial" w:hAnsi="Arial" w:cs="Arial"/>
              <w:sz w:val="18"/>
              <w:szCs w:val="18"/>
            </w:rPr>
          </w:pPr>
        </w:p>
      </w:tc>
    </w:tr>
    <w:tr w:rsidR="00F15613" w:rsidRPr="00F81299" w14:paraId="400EA2B8" w14:textId="77777777" w:rsidTr="00856FDF">
      <w:trPr>
        <w:trHeight w:hRule="exact" w:val="284"/>
      </w:trPr>
      <w:tc>
        <w:tcPr>
          <w:tcW w:w="1134" w:type="dxa"/>
          <w:gridSpan w:val="2"/>
          <w:tcBorders>
            <w:left w:val="single" w:sz="8" w:space="0" w:color="auto"/>
            <w:right w:val="single" w:sz="8" w:space="0" w:color="auto"/>
          </w:tcBorders>
        </w:tcPr>
        <w:p w14:paraId="28BAACBA" w14:textId="5CC65821" w:rsidR="00F15613" w:rsidRPr="00F353A1" w:rsidRDefault="00F15613" w:rsidP="00F15613">
          <w:pPr>
            <w:pStyle w:val="TableParagraph"/>
            <w:spacing w:before="49"/>
            <w:rPr>
              <w:rFonts w:ascii="Times New Roman" w:eastAsia="Times New Roman" w:hAnsi="Times New Roman" w:cs="Times New Roman"/>
              <w:sz w:val="18"/>
              <w:szCs w:val="18"/>
              <w:lang w:val="ru-RU"/>
            </w:rPr>
          </w:pPr>
          <w:r>
            <w:rPr>
              <w:rFonts w:ascii="Times New Roman" w:hAnsi="Times New Roman" w:cs="Times New Roman"/>
              <w:spacing w:val="-1"/>
              <w:sz w:val="14"/>
              <w:szCs w:val="14"/>
            </w:rPr>
            <w:t>Инж.картограф</w:t>
          </w:r>
        </w:p>
      </w:tc>
      <w:tc>
        <w:tcPr>
          <w:tcW w:w="1134" w:type="dxa"/>
          <w:gridSpan w:val="2"/>
          <w:tcBorders>
            <w:left w:val="single" w:sz="8" w:space="0" w:color="auto"/>
            <w:right w:val="single" w:sz="8" w:space="0" w:color="auto"/>
          </w:tcBorders>
        </w:tcPr>
        <w:p w14:paraId="1C811618" w14:textId="06B72851" w:rsidR="00F15613" w:rsidRPr="00F353A1" w:rsidRDefault="00F15613" w:rsidP="00F15613">
          <w:pPr>
            <w:pStyle w:val="TableParagraph"/>
            <w:spacing w:before="14"/>
            <w:ind w:left="39"/>
            <w:rPr>
              <w:rFonts w:ascii="Times New Roman" w:eastAsia="Times New Roman" w:hAnsi="Times New Roman" w:cs="Times New Roman"/>
              <w:sz w:val="18"/>
              <w:szCs w:val="18"/>
              <w:lang w:val="ru-RU"/>
            </w:rPr>
          </w:pPr>
          <w:r>
            <w:rPr>
              <w:rFonts w:ascii="Times New Roman" w:hAnsi="Times New Roman" w:cs="Times New Roman"/>
              <w:spacing w:val="-1"/>
              <w:sz w:val="14"/>
              <w:szCs w:val="14"/>
              <w:lang w:val="ru-RU"/>
            </w:rPr>
            <w:t>Мещеряков М.С.</w:t>
          </w:r>
        </w:p>
      </w:tc>
      <w:tc>
        <w:tcPr>
          <w:tcW w:w="850" w:type="dxa"/>
          <w:tcBorders>
            <w:left w:val="single" w:sz="8" w:space="0" w:color="auto"/>
            <w:right w:val="single" w:sz="8" w:space="0" w:color="auto"/>
          </w:tcBorders>
          <w:vAlign w:val="center"/>
        </w:tcPr>
        <w:p w14:paraId="1F3944E0" w14:textId="77777777" w:rsidR="00F15613" w:rsidRPr="00F81299" w:rsidRDefault="00F15613" w:rsidP="00F15613">
          <w:pPr>
            <w:jc w:val="center"/>
            <w:rPr>
              <w:rFonts w:cs="Times New Roman"/>
              <w:sz w:val="18"/>
              <w:szCs w:val="18"/>
            </w:rPr>
          </w:pPr>
        </w:p>
      </w:tc>
      <w:tc>
        <w:tcPr>
          <w:tcW w:w="625" w:type="dxa"/>
          <w:tcBorders>
            <w:left w:val="single" w:sz="8" w:space="0" w:color="auto"/>
            <w:right w:val="single" w:sz="8" w:space="0" w:color="auto"/>
          </w:tcBorders>
          <w:vAlign w:val="center"/>
        </w:tcPr>
        <w:p w14:paraId="73141B04" w14:textId="3375E605" w:rsidR="00F15613" w:rsidRPr="00F81299" w:rsidRDefault="00F15613" w:rsidP="00F15613">
          <w:pPr>
            <w:jc w:val="center"/>
            <w:rPr>
              <w:rFonts w:cs="Times New Roman"/>
              <w:sz w:val="18"/>
              <w:szCs w:val="18"/>
            </w:rPr>
          </w:pPr>
          <w:r>
            <w:rPr>
              <w:rFonts w:cs="Times New Roman"/>
              <w:sz w:val="14"/>
              <w:szCs w:val="14"/>
            </w:rPr>
            <w:t>10.2024</w:t>
          </w:r>
        </w:p>
      </w:tc>
      <w:tc>
        <w:tcPr>
          <w:tcW w:w="3544" w:type="dxa"/>
          <w:vMerge/>
          <w:tcBorders>
            <w:left w:val="single" w:sz="8" w:space="0" w:color="auto"/>
            <w:bottom w:val="single" w:sz="8" w:space="0" w:color="auto"/>
            <w:right w:val="single" w:sz="8" w:space="0" w:color="auto"/>
          </w:tcBorders>
        </w:tcPr>
        <w:p w14:paraId="655D59E5" w14:textId="77777777" w:rsidR="00F15613" w:rsidRPr="00F81299" w:rsidRDefault="00F15613" w:rsidP="00F15613">
          <w:pPr>
            <w:jc w:val="center"/>
            <w:rPr>
              <w:rFonts w:cs="Times New Roman"/>
              <w:sz w:val="18"/>
              <w:szCs w:val="18"/>
            </w:rPr>
          </w:pPr>
        </w:p>
      </w:tc>
      <w:tc>
        <w:tcPr>
          <w:tcW w:w="3106" w:type="dxa"/>
          <w:gridSpan w:val="3"/>
          <w:vMerge w:val="restart"/>
          <w:tcBorders>
            <w:top w:val="single" w:sz="8" w:space="0" w:color="auto"/>
            <w:left w:val="single" w:sz="8" w:space="0" w:color="auto"/>
            <w:right w:val="single" w:sz="8" w:space="0" w:color="auto"/>
          </w:tcBorders>
          <w:vAlign w:val="center"/>
        </w:tcPr>
        <w:p w14:paraId="6B1C4484" w14:textId="77777777" w:rsidR="00F15613" w:rsidRDefault="00F15613" w:rsidP="00F15613">
          <w:pPr>
            <w:jc w:val="center"/>
            <w:rPr>
              <w:rFonts w:cs="Times New Roman"/>
              <w:sz w:val="20"/>
            </w:rPr>
          </w:pPr>
        </w:p>
        <w:p w14:paraId="06ED783C" w14:textId="575821F9" w:rsidR="00F15613" w:rsidRPr="00F81299" w:rsidRDefault="00F15613" w:rsidP="00F15613">
          <w:pPr>
            <w:jc w:val="center"/>
            <w:rPr>
              <w:rFonts w:cs="Times New Roman"/>
              <w:szCs w:val="24"/>
            </w:rPr>
          </w:pPr>
          <w:r w:rsidRPr="00F81299">
            <w:rPr>
              <w:rFonts w:cs="Times New Roman"/>
              <w:sz w:val="20"/>
            </w:rPr>
            <w:t>ООО</w:t>
          </w:r>
          <w:r w:rsidRPr="00F81299">
            <w:rPr>
              <w:rFonts w:cs="Times New Roman"/>
              <w:spacing w:val="-12"/>
              <w:sz w:val="20"/>
            </w:rPr>
            <w:t xml:space="preserve"> </w:t>
          </w:r>
          <w:r w:rsidRPr="00F81299">
            <w:rPr>
              <w:rFonts w:cs="Times New Roman"/>
              <w:spacing w:val="1"/>
              <w:sz w:val="20"/>
            </w:rPr>
            <w:t>"ИТЦ</w:t>
          </w:r>
          <w:r w:rsidRPr="00F81299">
            <w:rPr>
              <w:rFonts w:cs="Times New Roman"/>
              <w:spacing w:val="-14"/>
              <w:sz w:val="20"/>
            </w:rPr>
            <w:t xml:space="preserve"> </w:t>
          </w:r>
          <w:r w:rsidRPr="00F81299">
            <w:rPr>
              <w:rFonts w:cs="Times New Roman"/>
              <w:sz w:val="20"/>
            </w:rPr>
            <w:t>"ЗемЛесПроект"</w:t>
          </w:r>
        </w:p>
        <w:p w14:paraId="494E8054" w14:textId="7F309C6A" w:rsidR="00F15613" w:rsidRPr="00F81299" w:rsidRDefault="00F15613" w:rsidP="00F15613">
          <w:pPr>
            <w:jc w:val="center"/>
            <w:rPr>
              <w:rFonts w:cs="Times New Roman"/>
              <w:szCs w:val="24"/>
            </w:rPr>
          </w:pPr>
        </w:p>
      </w:tc>
      <w:tc>
        <w:tcPr>
          <w:tcW w:w="357" w:type="dxa"/>
          <w:tcBorders>
            <w:top w:val="nil"/>
            <w:left w:val="single" w:sz="8" w:space="0" w:color="auto"/>
            <w:bottom w:val="nil"/>
            <w:right w:val="nil"/>
          </w:tcBorders>
          <w:vAlign w:val="center"/>
        </w:tcPr>
        <w:p w14:paraId="639E040F" w14:textId="77777777" w:rsidR="00F15613" w:rsidRPr="00F81299" w:rsidRDefault="00F15613" w:rsidP="00F15613">
          <w:pPr>
            <w:jc w:val="center"/>
            <w:rPr>
              <w:rFonts w:cs="Times New Roman"/>
              <w:sz w:val="18"/>
              <w:szCs w:val="18"/>
            </w:rPr>
          </w:pPr>
        </w:p>
      </w:tc>
    </w:tr>
    <w:tr w:rsidR="00F15613" w:rsidRPr="00F81299" w14:paraId="34B94CD0" w14:textId="77777777" w:rsidTr="00856FDF">
      <w:trPr>
        <w:trHeight w:hRule="exact" w:val="284"/>
      </w:trPr>
      <w:tc>
        <w:tcPr>
          <w:tcW w:w="1134" w:type="dxa"/>
          <w:gridSpan w:val="2"/>
          <w:tcBorders>
            <w:left w:val="single" w:sz="8" w:space="0" w:color="auto"/>
            <w:right w:val="single" w:sz="8" w:space="0" w:color="auto"/>
          </w:tcBorders>
        </w:tcPr>
        <w:p w14:paraId="0C853C92" w14:textId="77777777" w:rsidR="00F15613" w:rsidRPr="002408BE" w:rsidRDefault="00F15613" w:rsidP="00F15613">
          <w:pPr>
            <w:pStyle w:val="TableParagraph"/>
            <w:spacing w:before="49"/>
            <w:ind w:left="70"/>
            <w:rPr>
              <w:rFonts w:ascii="Times New Roman" w:eastAsia="Times New Roman" w:hAnsi="Times New Roman" w:cs="Times New Roman"/>
              <w:sz w:val="18"/>
              <w:szCs w:val="18"/>
            </w:rPr>
          </w:pPr>
        </w:p>
      </w:tc>
      <w:tc>
        <w:tcPr>
          <w:tcW w:w="1134" w:type="dxa"/>
          <w:gridSpan w:val="2"/>
          <w:tcBorders>
            <w:left w:val="single" w:sz="8" w:space="0" w:color="auto"/>
            <w:right w:val="single" w:sz="8" w:space="0" w:color="auto"/>
          </w:tcBorders>
        </w:tcPr>
        <w:p w14:paraId="6E716AB4" w14:textId="77777777" w:rsidR="00F15613" w:rsidRPr="002408BE" w:rsidRDefault="00F15613" w:rsidP="00F15613">
          <w:pPr>
            <w:pStyle w:val="TableParagraph"/>
            <w:spacing w:before="14"/>
            <w:ind w:left="39"/>
            <w:rPr>
              <w:rFonts w:ascii="Times New Roman" w:eastAsia="Times New Roman" w:hAnsi="Times New Roman" w:cs="Times New Roman"/>
              <w:sz w:val="18"/>
              <w:szCs w:val="18"/>
            </w:rPr>
          </w:pPr>
        </w:p>
      </w:tc>
      <w:tc>
        <w:tcPr>
          <w:tcW w:w="850" w:type="dxa"/>
          <w:tcBorders>
            <w:left w:val="single" w:sz="8" w:space="0" w:color="auto"/>
            <w:right w:val="single" w:sz="8" w:space="0" w:color="auto"/>
          </w:tcBorders>
          <w:vAlign w:val="center"/>
        </w:tcPr>
        <w:p w14:paraId="1017680A" w14:textId="77777777" w:rsidR="00F15613" w:rsidRPr="00F81299" w:rsidRDefault="00F15613" w:rsidP="00F15613">
          <w:pPr>
            <w:jc w:val="center"/>
            <w:rPr>
              <w:rFonts w:cs="Times New Roman"/>
              <w:sz w:val="18"/>
              <w:szCs w:val="18"/>
            </w:rPr>
          </w:pPr>
        </w:p>
      </w:tc>
      <w:tc>
        <w:tcPr>
          <w:tcW w:w="625" w:type="dxa"/>
          <w:tcBorders>
            <w:left w:val="single" w:sz="8" w:space="0" w:color="auto"/>
            <w:right w:val="single" w:sz="8" w:space="0" w:color="auto"/>
          </w:tcBorders>
          <w:vAlign w:val="center"/>
        </w:tcPr>
        <w:p w14:paraId="6CFF09CB" w14:textId="77777777" w:rsidR="00F15613" w:rsidRPr="00F81299" w:rsidRDefault="00F15613" w:rsidP="00F15613">
          <w:pPr>
            <w:jc w:val="center"/>
            <w:rPr>
              <w:rFonts w:cs="Times New Roman"/>
              <w:sz w:val="18"/>
              <w:szCs w:val="18"/>
            </w:rPr>
          </w:pPr>
        </w:p>
      </w:tc>
      <w:tc>
        <w:tcPr>
          <w:tcW w:w="3544" w:type="dxa"/>
          <w:vMerge/>
          <w:tcBorders>
            <w:left w:val="single" w:sz="8" w:space="0" w:color="auto"/>
            <w:bottom w:val="single" w:sz="8" w:space="0" w:color="auto"/>
            <w:right w:val="single" w:sz="8" w:space="0" w:color="auto"/>
          </w:tcBorders>
        </w:tcPr>
        <w:p w14:paraId="0F279980" w14:textId="77777777" w:rsidR="00F15613" w:rsidRPr="00F81299" w:rsidRDefault="00F15613" w:rsidP="00F15613">
          <w:pPr>
            <w:jc w:val="center"/>
            <w:rPr>
              <w:rFonts w:cs="Times New Roman"/>
              <w:sz w:val="18"/>
              <w:szCs w:val="18"/>
            </w:rPr>
          </w:pPr>
        </w:p>
      </w:tc>
      <w:tc>
        <w:tcPr>
          <w:tcW w:w="3106" w:type="dxa"/>
          <w:gridSpan w:val="3"/>
          <w:vMerge/>
          <w:tcBorders>
            <w:left w:val="single" w:sz="8" w:space="0" w:color="auto"/>
            <w:right w:val="single" w:sz="8" w:space="0" w:color="auto"/>
          </w:tcBorders>
          <w:vAlign w:val="center"/>
        </w:tcPr>
        <w:p w14:paraId="7D387493" w14:textId="77777777" w:rsidR="00F15613" w:rsidRPr="00F81299" w:rsidRDefault="00F15613" w:rsidP="00F15613">
          <w:pPr>
            <w:jc w:val="center"/>
            <w:rPr>
              <w:rFonts w:cs="Times New Roman"/>
              <w:sz w:val="18"/>
              <w:szCs w:val="18"/>
            </w:rPr>
          </w:pPr>
        </w:p>
      </w:tc>
      <w:tc>
        <w:tcPr>
          <w:tcW w:w="357" w:type="dxa"/>
          <w:tcBorders>
            <w:top w:val="nil"/>
            <w:left w:val="single" w:sz="8" w:space="0" w:color="auto"/>
            <w:bottom w:val="nil"/>
            <w:right w:val="nil"/>
          </w:tcBorders>
          <w:vAlign w:val="center"/>
        </w:tcPr>
        <w:p w14:paraId="79DD2AA1" w14:textId="77777777" w:rsidR="00F15613" w:rsidRPr="00F81299" w:rsidRDefault="00F15613" w:rsidP="00F15613">
          <w:pPr>
            <w:jc w:val="center"/>
            <w:rPr>
              <w:rFonts w:cs="Times New Roman"/>
              <w:sz w:val="18"/>
              <w:szCs w:val="18"/>
            </w:rPr>
          </w:pPr>
        </w:p>
      </w:tc>
    </w:tr>
    <w:tr w:rsidR="00F15613" w:rsidRPr="00F81299" w14:paraId="7FFABA21" w14:textId="77777777" w:rsidTr="00856FDF">
      <w:trPr>
        <w:trHeight w:hRule="exact" w:val="284"/>
      </w:trPr>
      <w:tc>
        <w:tcPr>
          <w:tcW w:w="1134" w:type="dxa"/>
          <w:gridSpan w:val="2"/>
          <w:tcBorders>
            <w:left w:val="single" w:sz="8" w:space="0" w:color="auto"/>
            <w:bottom w:val="single" w:sz="8" w:space="0" w:color="auto"/>
            <w:right w:val="single" w:sz="8" w:space="0" w:color="auto"/>
          </w:tcBorders>
        </w:tcPr>
        <w:p w14:paraId="43C497D0" w14:textId="75FEC071" w:rsidR="00F15613" w:rsidRPr="002408BE" w:rsidRDefault="00F15613" w:rsidP="00F15613">
          <w:pPr>
            <w:pStyle w:val="TableParagraph"/>
            <w:spacing w:before="49"/>
            <w:ind w:left="70"/>
            <w:rPr>
              <w:rFonts w:ascii="Times New Roman" w:eastAsia="Times New Roman" w:hAnsi="Times New Roman" w:cs="Times New Roman"/>
              <w:sz w:val="18"/>
              <w:szCs w:val="18"/>
            </w:rPr>
          </w:pPr>
          <w:r>
            <w:rPr>
              <w:rFonts w:ascii="Times New Roman" w:hAnsi="Times New Roman" w:cs="Times New Roman"/>
              <w:spacing w:val="-1"/>
              <w:sz w:val="14"/>
              <w:szCs w:val="14"/>
            </w:rPr>
            <w:t>Н.Контроль</w:t>
          </w:r>
        </w:p>
      </w:tc>
      <w:tc>
        <w:tcPr>
          <w:tcW w:w="1134" w:type="dxa"/>
          <w:gridSpan w:val="2"/>
          <w:tcBorders>
            <w:left w:val="single" w:sz="8" w:space="0" w:color="auto"/>
            <w:bottom w:val="single" w:sz="8" w:space="0" w:color="auto"/>
            <w:right w:val="single" w:sz="8" w:space="0" w:color="auto"/>
          </w:tcBorders>
        </w:tcPr>
        <w:p w14:paraId="6800CEA4" w14:textId="5D40F8DC" w:rsidR="00F15613" w:rsidRPr="002408BE" w:rsidRDefault="00F15613" w:rsidP="00F15613">
          <w:pPr>
            <w:pStyle w:val="TableParagraph"/>
            <w:spacing w:before="12" w:line="249" w:lineRule="exact"/>
            <w:ind w:left="39"/>
            <w:rPr>
              <w:rFonts w:ascii="Times New Roman" w:eastAsia="Times New Roman" w:hAnsi="Times New Roman" w:cs="Times New Roman"/>
              <w:sz w:val="18"/>
              <w:szCs w:val="18"/>
            </w:rPr>
          </w:pPr>
          <w:r>
            <w:rPr>
              <w:rFonts w:ascii="Times New Roman" w:hAnsi="Times New Roman" w:cs="Times New Roman"/>
              <w:spacing w:val="-1"/>
              <w:sz w:val="14"/>
              <w:szCs w:val="14"/>
            </w:rPr>
            <w:t>Еремин</w:t>
          </w:r>
          <w:r>
            <w:rPr>
              <w:rFonts w:ascii="Times New Roman" w:hAnsi="Times New Roman" w:cs="Times New Roman"/>
              <w:spacing w:val="-1"/>
              <w:sz w:val="14"/>
              <w:szCs w:val="14"/>
              <w:lang w:val="ru-RU"/>
            </w:rPr>
            <w:t xml:space="preserve"> М.А.</w:t>
          </w:r>
        </w:p>
      </w:tc>
      <w:tc>
        <w:tcPr>
          <w:tcW w:w="850" w:type="dxa"/>
          <w:tcBorders>
            <w:left w:val="single" w:sz="8" w:space="0" w:color="auto"/>
            <w:bottom w:val="single" w:sz="8" w:space="0" w:color="auto"/>
            <w:right w:val="single" w:sz="8" w:space="0" w:color="auto"/>
          </w:tcBorders>
          <w:vAlign w:val="center"/>
        </w:tcPr>
        <w:p w14:paraId="02045FBF" w14:textId="77777777" w:rsidR="00F15613" w:rsidRPr="00F81299" w:rsidRDefault="00F15613" w:rsidP="00F15613">
          <w:pPr>
            <w:jc w:val="center"/>
            <w:rPr>
              <w:rFonts w:cs="Times New Roman"/>
              <w:sz w:val="18"/>
              <w:szCs w:val="18"/>
            </w:rPr>
          </w:pPr>
        </w:p>
      </w:tc>
      <w:tc>
        <w:tcPr>
          <w:tcW w:w="625" w:type="dxa"/>
          <w:tcBorders>
            <w:left w:val="single" w:sz="8" w:space="0" w:color="auto"/>
            <w:bottom w:val="single" w:sz="8" w:space="0" w:color="auto"/>
            <w:right w:val="single" w:sz="8" w:space="0" w:color="auto"/>
          </w:tcBorders>
          <w:vAlign w:val="center"/>
        </w:tcPr>
        <w:p w14:paraId="7CD9C0A8" w14:textId="7E579EC8" w:rsidR="00F15613" w:rsidRPr="00F81299" w:rsidRDefault="00F15613" w:rsidP="00F15613">
          <w:pPr>
            <w:jc w:val="center"/>
            <w:rPr>
              <w:rFonts w:cs="Times New Roman"/>
              <w:sz w:val="18"/>
              <w:szCs w:val="18"/>
            </w:rPr>
          </w:pPr>
          <w:r>
            <w:rPr>
              <w:rFonts w:cs="Times New Roman"/>
              <w:sz w:val="14"/>
              <w:szCs w:val="14"/>
            </w:rPr>
            <w:t>10.2024</w:t>
          </w:r>
        </w:p>
      </w:tc>
      <w:tc>
        <w:tcPr>
          <w:tcW w:w="3544" w:type="dxa"/>
          <w:vMerge/>
          <w:tcBorders>
            <w:left w:val="single" w:sz="8" w:space="0" w:color="auto"/>
            <w:bottom w:val="single" w:sz="8" w:space="0" w:color="auto"/>
            <w:right w:val="single" w:sz="8" w:space="0" w:color="auto"/>
          </w:tcBorders>
        </w:tcPr>
        <w:p w14:paraId="48C0D58F" w14:textId="77777777" w:rsidR="00F15613" w:rsidRPr="00F81299" w:rsidRDefault="00F15613" w:rsidP="00F15613">
          <w:pPr>
            <w:jc w:val="center"/>
            <w:rPr>
              <w:rFonts w:cs="Times New Roman"/>
              <w:sz w:val="18"/>
              <w:szCs w:val="18"/>
            </w:rPr>
          </w:pPr>
        </w:p>
      </w:tc>
      <w:tc>
        <w:tcPr>
          <w:tcW w:w="3106" w:type="dxa"/>
          <w:gridSpan w:val="3"/>
          <w:vMerge/>
          <w:tcBorders>
            <w:left w:val="single" w:sz="8" w:space="0" w:color="auto"/>
            <w:bottom w:val="single" w:sz="8" w:space="0" w:color="auto"/>
            <w:right w:val="single" w:sz="8" w:space="0" w:color="auto"/>
          </w:tcBorders>
          <w:vAlign w:val="center"/>
        </w:tcPr>
        <w:p w14:paraId="28CDA857" w14:textId="77777777" w:rsidR="00F15613" w:rsidRPr="00F81299" w:rsidRDefault="00F15613" w:rsidP="00F15613">
          <w:pPr>
            <w:jc w:val="center"/>
            <w:rPr>
              <w:rFonts w:cs="Times New Roman"/>
              <w:sz w:val="18"/>
              <w:szCs w:val="18"/>
            </w:rPr>
          </w:pPr>
        </w:p>
      </w:tc>
      <w:tc>
        <w:tcPr>
          <w:tcW w:w="357" w:type="dxa"/>
          <w:tcBorders>
            <w:top w:val="nil"/>
            <w:left w:val="single" w:sz="8" w:space="0" w:color="auto"/>
            <w:bottom w:val="nil"/>
            <w:right w:val="nil"/>
          </w:tcBorders>
          <w:vAlign w:val="center"/>
        </w:tcPr>
        <w:p w14:paraId="74BFDFD4" w14:textId="77777777" w:rsidR="00F15613" w:rsidRPr="00F81299" w:rsidRDefault="00F15613" w:rsidP="00F15613">
          <w:pPr>
            <w:jc w:val="center"/>
            <w:rPr>
              <w:rFonts w:cs="Times New Roman"/>
              <w:sz w:val="18"/>
              <w:szCs w:val="18"/>
            </w:rPr>
          </w:pPr>
        </w:p>
      </w:tc>
    </w:tr>
    <w:tr w:rsidR="00C826CB" w:rsidRPr="00F81299" w14:paraId="07808183" w14:textId="77777777" w:rsidTr="00856FDF">
      <w:trPr>
        <w:trHeight w:hRule="exact" w:val="312"/>
      </w:trPr>
      <w:tc>
        <w:tcPr>
          <w:tcW w:w="1134" w:type="dxa"/>
          <w:gridSpan w:val="2"/>
          <w:tcBorders>
            <w:top w:val="single" w:sz="8" w:space="0" w:color="auto"/>
            <w:left w:val="nil"/>
            <w:bottom w:val="nil"/>
            <w:right w:val="nil"/>
          </w:tcBorders>
          <w:vAlign w:val="center"/>
        </w:tcPr>
        <w:p w14:paraId="50C37667" w14:textId="77777777" w:rsidR="00C826CB" w:rsidRPr="00F81299" w:rsidRDefault="00C826CB" w:rsidP="00C826CB">
          <w:pPr>
            <w:jc w:val="center"/>
            <w:rPr>
              <w:rFonts w:cs="Times New Roman"/>
              <w:sz w:val="18"/>
              <w:szCs w:val="18"/>
            </w:rPr>
          </w:pPr>
        </w:p>
      </w:tc>
      <w:tc>
        <w:tcPr>
          <w:tcW w:w="1134" w:type="dxa"/>
          <w:gridSpan w:val="2"/>
          <w:tcBorders>
            <w:top w:val="single" w:sz="8" w:space="0" w:color="auto"/>
            <w:left w:val="nil"/>
            <w:bottom w:val="nil"/>
            <w:right w:val="nil"/>
          </w:tcBorders>
          <w:vAlign w:val="center"/>
        </w:tcPr>
        <w:p w14:paraId="75A23557" w14:textId="77777777" w:rsidR="00C826CB" w:rsidRPr="00F81299" w:rsidRDefault="00C826CB" w:rsidP="00C826CB">
          <w:pPr>
            <w:jc w:val="center"/>
            <w:rPr>
              <w:rFonts w:cs="Times New Roman"/>
              <w:sz w:val="18"/>
              <w:szCs w:val="18"/>
            </w:rPr>
          </w:pPr>
        </w:p>
      </w:tc>
      <w:tc>
        <w:tcPr>
          <w:tcW w:w="850" w:type="dxa"/>
          <w:tcBorders>
            <w:top w:val="single" w:sz="8" w:space="0" w:color="auto"/>
            <w:left w:val="nil"/>
            <w:bottom w:val="nil"/>
            <w:right w:val="nil"/>
          </w:tcBorders>
          <w:vAlign w:val="center"/>
        </w:tcPr>
        <w:p w14:paraId="6AE54855" w14:textId="77777777" w:rsidR="00C826CB" w:rsidRPr="00F81299" w:rsidRDefault="00C826CB" w:rsidP="00C826CB">
          <w:pPr>
            <w:jc w:val="center"/>
            <w:rPr>
              <w:rFonts w:cs="Times New Roman"/>
              <w:sz w:val="18"/>
              <w:szCs w:val="18"/>
            </w:rPr>
          </w:pPr>
        </w:p>
      </w:tc>
      <w:tc>
        <w:tcPr>
          <w:tcW w:w="625" w:type="dxa"/>
          <w:tcBorders>
            <w:top w:val="single" w:sz="8" w:space="0" w:color="auto"/>
            <w:left w:val="nil"/>
            <w:bottom w:val="nil"/>
            <w:right w:val="nil"/>
          </w:tcBorders>
          <w:vAlign w:val="center"/>
        </w:tcPr>
        <w:p w14:paraId="7914DD49" w14:textId="77777777" w:rsidR="00C826CB" w:rsidRPr="00F81299" w:rsidRDefault="00C826CB" w:rsidP="00C826CB">
          <w:pPr>
            <w:jc w:val="center"/>
            <w:rPr>
              <w:rFonts w:cs="Times New Roman"/>
              <w:sz w:val="18"/>
              <w:szCs w:val="18"/>
            </w:rPr>
          </w:pPr>
        </w:p>
      </w:tc>
      <w:tc>
        <w:tcPr>
          <w:tcW w:w="3544" w:type="dxa"/>
          <w:tcBorders>
            <w:top w:val="single" w:sz="8" w:space="0" w:color="auto"/>
            <w:left w:val="nil"/>
            <w:bottom w:val="nil"/>
            <w:right w:val="nil"/>
          </w:tcBorders>
          <w:vAlign w:val="center"/>
        </w:tcPr>
        <w:p w14:paraId="307A35D4" w14:textId="77777777" w:rsidR="00C826CB" w:rsidRPr="00F81299" w:rsidRDefault="00C826CB" w:rsidP="00C826CB">
          <w:pPr>
            <w:jc w:val="center"/>
            <w:rPr>
              <w:rFonts w:cs="Times New Roman"/>
              <w:sz w:val="18"/>
              <w:szCs w:val="18"/>
            </w:rPr>
          </w:pPr>
        </w:p>
      </w:tc>
      <w:tc>
        <w:tcPr>
          <w:tcW w:w="1120" w:type="dxa"/>
          <w:tcBorders>
            <w:top w:val="single" w:sz="8" w:space="0" w:color="auto"/>
            <w:left w:val="nil"/>
            <w:bottom w:val="nil"/>
            <w:right w:val="nil"/>
          </w:tcBorders>
          <w:vAlign w:val="center"/>
        </w:tcPr>
        <w:p w14:paraId="5B6FC6AD" w14:textId="77777777" w:rsidR="00C826CB" w:rsidRPr="00F81299" w:rsidRDefault="00C826CB" w:rsidP="00C826CB">
          <w:pPr>
            <w:jc w:val="center"/>
            <w:rPr>
              <w:rFonts w:cs="Times New Roman"/>
              <w:sz w:val="18"/>
              <w:szCs w:val="18"/>
            </w:rPr>
          </w:pPr>
        </w:p>
      </w:tc>
      <w:tc>
        <w:tcPr>
          <w:tcW w:w="852" w:type="dxa"/>
          <w:tcBorders>
            <w:top w:val="single" w:sz="8" w:space="0" w:color="auto"/>
            <w:left w:val="nil"/>
            <w:bottom w:val="nil"/>
            <w:right w:val="nil"/>
          </w:tcBorders>
          <w:vAlign w:val="center"/>
        </w:tcPr>
        <w:p w14:paraId="6A25D1AF" w14:textId="77777777" w:rsidR="00C826CB" w:rsidRPr="00F81299" w:rsidRDefault="00C826CB" w:rsidP="00C826CB">
          <w:pPr>
            <w:jc w:val="center"/>
            <w:rPr>
              <w:rFonts w:cs="Times New Roman"/>
              <w:sz w:val="18"/>
              <w:szCs w:val="18"/>
            </w:rPr>
          </w:pPr>
        </w:p>
      </w:tc>
      <w:tc>
        <w:tcPr>
          <w:tcW w:w="1134" w:type="dxa"/>
          <w:tcBorders>
            <w:top w:val="single" w:sz="8" w:space="0" w:color="auto"/>
            <w:left w:val="nil"/>
            <w:bottom w:val="nil"/>
            <w:right w:val="nil"/>
          </w:tcBorders>
          <w:vAlign w:val="center"/>
        </w:tcPr>
        <w:p w14:paraId="47EA038F" w14:textId="77777777" w:rsidR="00C826CB" w:rsidRPr="00F81299" w:rsidRDefault="00C826CB" w:rsidP="00C826CB">
          <w:pPr>
            <w:jc w:val="center"/>
            <w:rPr>
              <w:rFonts w:cs="Times New Roman"/>
              <w:sz w:val="18"/>
              <w:szCs w:val="18"/>
            </w:rPr>
          </w:pPr>
        </w:p>
      </w:tc>
      <w:tc>
        <w:tcPr>
          <w:tcW w:w="357" w:type="dxa"/>
          <w:tcBorders>
            <w:top w:val="nil"/>
            <w:left w:val="nil"/>
            <w:bottom w:val="nil"/>
            <w:right w:val="nil"/>
          </w:tcBorders>
          <w:vAlign w:val="center"/>
        </w:tcPr>
        <w:p w14:paraId="77976EBF" w14:textId="77777777" w:rsidR="00C826CB" w:rsidRPr="00F81299" w:rsidRDefault="00C826CB" w:rsidP="00C826CB">
          <w:pPr>
            <w:jc w:val="center"/>
            <w:rPr>
              <w:rFonts w:cs="Times New Roman"/>
              <w:sz w:val="18"/>
              <w:szCs w:val="18"/>
            </w:rPr>
          </w:pPr>
        </w:p>
      </w:tc>
    </w:tr>
    <w:bookmarkEnd w:id="4"/>
  </w:tbl>
  <w:p w14:paraId="5E948F76" w14:textId="77777777" w:rsidR="00054D6E" w:rsidRPr="00B476B9" w:rsidRDefault="00054D6E" w:rsidP="00FE5417">
    <w:pPr>
      <w:pStyle w:val="af1"/>
      <w:rPr>
        <w:rFonts w:ascii="Arial" w:hAnsi="Arial" w:cs="Arial"/>
        <w:lang w:val="en-US"/>
      </w:rPr>
    </w:pPr>
  </w:p>
  <w:tbl>
    <w:tblPr>
      <w:tblStyle w:val="af6"/>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284"/>
      <w:gridCol w:w="397"/>
    </w:tblGrid>
    <w:tr w:rsidR="00054D6E" w:rsidRPr="00B476B9" w14:paraId="39BD2F7C"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04509569" w14:textId="77777777" w:rsidR="00054D6E" w:rsidRPr="00B476B9" w:rsidRDefault="00054D6E" w:rsidP="008A709A">
          <w:pPr>
            <w:pStyle w:val="af1"/>
            <w:rPr>
              <w:rFonts w:ascii="Arial" w:hAnsi="Arial" w:cs="Arial"/>
              <w:sz w:val="18"/>
              <w:szCs w:val="18"/>
            </w:rPr>
          </w:pPr>
          <w:r w:rsidRPr="00B476B9">
            <w:rPr>
              <w:rFonts w:ascii="Arial" w:hAnsi="Arial" w:cs="Arial"/>
              <w:sz w:val="18"/>
              <w:szCs w:val="18"/>
            </w:rPr>
            <w:t>Взам. инв. №</w:t>
          </w:r>
        </w:p>
      </w:tc>
      <w:tc>
        <w:tcPr>
          <w:tcW w:w="397" w:type="dxa"/>
          <w:tcBorders>
            <w:top w:val="single" w:sz="8" w:space="0" w:color="auto"/>
            <w:left w:val="single" w:sz="8" w:space="0" w:color="auto"/>
            <w:bottom w:val="single" w:sz="8" w:space="0" w:color="auto"/>
            <w:right w:val="nil"/>
          </w:tcBorders>
          <w:textDirection w:val="btLr"/>
          <w:vAlign w:val="center"/>
        </w:tcPr>
        <w:p w14:paraId="22809412" w14:textId="77777777" w:rsidR="00054D6E" w:rsidRPr="00B476B9" w:rsidRDefault="00054D6E" w:rsidP="008A709A">
          <w:pPr>
            <w:pStyle w:val="af1"/>
            <w:rPr>
              <w:rFonts w:ascii="Arial" w:hAnsi="Arial" w:cs="Arial"/>
              <w:sz w:val="18"/>
              <w:szCs w:val="18"/>
            </w:rPr>
          </w:pPr>
        </w:p>
      </w:tc>
    </w:tr>
    <w:tr w:rsidR="00054D6E" w:rsidRPr="00B476B9" w14:paraId="01C10C7C" w14:textId="77777777"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29D383B0" w14:textId="77777777" w:rsidR="00054D6E" w:rsidRPr="00B476B9" w:rsidRDefault="00054D6E" w:rsidP="008A709A">
          <w:pPr>
            <w:pStyle w:val="af1"/>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14:paraId="326FB009" w14:textId="77777777" w:rsidR="00054D6E" w:rsidRPr="00B476B9" w:rsidRDefault="00054D6E" w:rsidP="008A709A">
          <w:pPr>
            <w:pStyle w:val="af1"/>
            <w:rPr>
              <w:rFonts w:ascii="Arial" w:hAnsi="Arial" w:cs="Arial"/>
              <w:sz w:val="18"/>
              <w:szCs w:val="18"/>
            </w:rPr>
          </w:pPr>
        </w:p>
      </w:tc>
    </w:tr>
    <w:tr w:rsidR="00054D6E" w:rsidRPr="00B476B9" w14:paraId="1E6E44EB"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6608A1E6" w14:textId="77777777" w:rsidR="00054D6E" w:rsidRPr="00B476B9" w:rsidRDefault="00054D6E" w:rsidP="008A709A">
          <w:pPr>
            <w:pStyle w:val="af1"/>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14:paraId="7437DEE1" w14:textId="77777777" w:rsidR="00054D6E" w:rsidRPr="00B476B9" w:rsidRDefault="00054D6E" w:rsidP="008A709A">
          <w:pPr>
            <w:pStyle w:val="af1"/>
            <w:rPr>
              <w:rFonts w:ascii="Arial" w:hAnsi="Arial" w:cs="Arial"/>
              <w:sz w:val="18"/>
              <w:szCs w:val="18"/>
            </w:rPr>
          </w:pPr>
        </w:p>
      </w:tc>
    </w:tr>
    <w:tr w:rsidR="00054D6E" w:rsidRPr="00B476B9" w14:paraId="02121F7A" w14:textId="77777777" w:rsidTr="008A709A">
      <w:trPr>
        <w:cantSplit/>
        <w:trHeight w:val="300"/>
      </w:trPr>
      <w:tc>
        <w:tcPr>
          <w:tcW w:w="284" w:type="dxa"/>
          <w:tcBorders>
            <w:top w:val="single" w:sz="8" w:space="0" w:color="auto"/>
            <w:left w:val="nil"/>
            <w:bottom w:val="nil"/>
            <w:right w:val="nil"/>
          </w:tcBorders>
          <w:textDirection w:val="btLr"/>
          <w:vAlign w:val="center"/>
        </w:tcPr>
        <w:p w14:paraId="0756A37F" w14:textId="77777777" w:rsidR="00054D6E" w:rsidRPr="00B476B9" w:rsidRDefault="00054D6E" w:rsidP="008A709A">
          <w:pPr>
            <w:pStyle w:val="af1"/>
            <w:rPr>
              <w:rFonts w:ascii="Arial" w:hAnsi="Arial" w:cs="Arial"/>
              <w:sz w:val="18"/>
              <w:szCs w:val="18"/>
            </w:rPr>
          </w:pPr>
        </w:p>
      </w:tc>
      <w:tc>
        <w:tcPr>
          <w:tcW w:w="397" w:type="dxa"/>
          <w:tcBorders>
            <w:top w:val="single" w:sz="8" w:space="0" w:color="auto"/>
            <w:left w:val="nil"/>
            <w:bottom w:val="nil"/>
            <w:right w:val="nil"/>
          </w:tcBorders>
          <w:textDirection w:val="btLr"/>
          <w:vAlign w:val="center"/>
        </w:tcPr>
        <w:p w14:paraId="21CAF47D" w14:textId="77777777" w:rsidR="00054D6E" w:rsidRPr="00B476B9" w:rsidRDefault="00054D6E" w:rsidP="008A709A">
          <w:pPr>
            <w:pStyle w:val="af1"/>
            <w:rPr>
              <w:rFonts w:ascii="Arial" w:hAnsi="Arial" w:cs="Arial"/>
              <w:sz w:val="18"/>
              <w:szCs w:val="18"/>
            </w:rPr>
          </w:pPr>
        </w:p>
      </w:tc>
    </w:tr>
  </w:tbl>
  <w:p w14:paraId="0C4E4A6A" w14:textId="77777777" w:rsidR="00054D6E" w:rsidRPr="00B476B9" w:rsidRDefault="00054D6E" w:rsidP="00FE5417">
    <w:pPr>
      <w:pStyle w:val="af1"/>
      <w:rPr>
        <w:rFonts w:ascii="Arial" w:hAnsi="Arial" w:cs="Arial"/>
      </w:rPr>
    </w:pPr>
  </w:p>
  <w:p w14:paraId="328975BD" w14:textId="77777777" w:rsidR="00054D6E" w:rsidRPr="00B476B9" w:rsidRDefault="00054D6E">
    <w:pPr>
      <w:rPr>
        <w:rFonts w:ascii="Arial" w:hAnsi="Arial" w:cs="Arial"/>
      </w:rPr>
    </w:pPr>
  </w:p>
  <w:p w14:paraId="5E76AB17" w14:textId="77777777" w:rsidR="00054D6E" w:rsidRDefault="00054D6E"/>
  <w:p w14:paraId="098E8157" w14:textId="77777777" w:rsidR="00054D6E" w:rsidRDefault="00054D6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6"/>
      <w:tblpPr w:leftFromText="113" w:rightFromText="113" w:vertAnchor="page" w:horzAnchor="page" w:tblpXSpec="right" w:tblpYSpec="bottom"/>
      <w:tblW w:w="10749"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6140"/>
      <w:gridCol w:w="567"/>
      <w:gridCol w:w="357"/>
    </w:tblGrid>
    <w:tr w:rsidR="007D14D8" w:rsidRPr="00B476B9" w14:paraId="556FAE9B" w14:textId="77777777" w:rsidTr="00475F25">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14:paraId="21DE2A68" w14:textId="77777777" w:rsidR="007D14D8" w:rsidRPr="00B476B9" w:rsidRDefault="007D14D8" w:rsidP="007D14D8">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630D967F" w14:textId="77777777" w:rsidR="007D14D8" w:rsidRPr="00B476B9" w:rsidRDefault="007D14D8" w:rsidP="007D14D8">
          <w:pPr>
            <w:pStyle w:val="af1"/>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1B536141" w14:textId="77777777" w:rsidR="007D14D8" w:rsidRPr="00B476B9" w:rsidRDefault="007D14D8" w:rsidP="007D14D8">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68C6A94B" w14:textId="77777777" w:rsidR="007D14D8" w:rsidRPr="00B476B9" w:rsidRDefault="007D14D8" w:rsidP="007D14D8">
          <w:pPr>
            <w:pStyle w:val="af1"/>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14:paraId="2859824E" w14:textId="77777777" w:rsidR="007D14D8" w:rsidRPr="00B476B9" w:rsidRDefault="007D14D8" w:rsidP="007D14D8">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0CE8BEEF" w14:textId="77777777" w:rsidR="007D14D8" w:rsidRPr="00B476B9" w:rsidRDefault="007D14D8" w:rsidP="007D14D8">
          <w:pPr>
            <w:pStyle w:val="af1"/>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14:paraId="57F18D12" w14:textId="77777777" w:rsidR="007D14D8" w:rsidRPr="001521E6" w:rsidRDefault="007D14D8" w:rsidP="007D14D8">
          <w:pPr>
            <w:pStyle w:val="afffffff1"/>
            <w:ind w:left="0"/>
            <w:rPr>
              <w:rFonts w:ascii="Times New Roman" w:hAnsi="Times New Roman"/>
              <w:b w:val="0"/>
              <w:bCs/>
            </w:rPr>
          </w:pPr>
          <w:r w:rsidRPr="001521E6">
            <w:rPr>
              <w:rFonts w:ascii="Times New Roman" w:hAnsi="Times New Roman"/>
              <w:b w:val="0"/>
              <w:bCs/>
            </w:rPr>
            <w:t>чнф1-кп7.8.9-зур-пмт04-ПЗ-001</w:t>
          </w:r>
        </w:p>
      </w:tc>
      <w:tc>
        <w:tcPr>
          <w:tcW w:w="567" w:type="dxa"/>
          <w:tcBorders>
            <w:top w:val="single" w:sz="8" w:space="0" w:color="auto"/>
            <w:left w:val="single" w:sz="8" w:space="0" w:color="auto"/>
            <w:bottom w:val="single" w:sz="8" w:space="0" w:color="auto"/>
            <w:right w:val="nil"/>
          </w:tcBorders>
          <w:vAlign w:val="center"/>
        </w:tcPr>
        <w:p w14:paraId="68BDD8DB" w14:textId="77777777" w:rsidR="007D14D8" w:rsidRPr="00B476B9" w:rsidRDefault="007D14D8" w:rsidP="007D14D8">
          <w:pPr>
            <w:pStyle w:val="af1"/>
            <w:rPr>
              <w:rFonts w:ascii="Arial" w:hAnsi="Arial" w:cs="Arial"/>
              <w:sz w:val="18"/>
              <w:szCs w:val="18"/>
            </w:rPr>
          </w:pPr>
          <w:r w:rsidRPr="00B476B9">
            <w:rPr>
              <w:rFonts w:ascii="Arial" w:hAnsi="Arial" w:cs="Arial"/>
              <w:sz w:val="18"/>
              <w:szCs w:val="18"/>
            </w:rPr>
            <w:t>Лист</w:t>
          </w:r>
        </w:p>
      </w:tc>
      <w:tc>
        <w:tcPr>
          <w:tcW w:w="357" w:type="dxa"/>
          <w:tcBorders>
            <w:top w:val="nil"/>
            <w:left w:val="nil"/>
            <w:bottom w:val="nil"/>
            <w:right w:val="nil"/>
          </w:tcBorders>
          <w:vAlign w:val="center"/>
        </w:tcPr>
        <w:p w14:paraId="56354A49" w14:textId="77777777" w:rsidR="007D14D8" w:rsidRPr="00B476B9" w:rsidRDefault="007D14D8" w:rsidP="007D14D8">
          <w:pPr>
            <w:pStyle w:val="af1"/>
            <w:rPr>
              <w:rFonts w:ascii="Arial" w:hAnsi="Arial" w:cs="Arial"/>
              <w:sz w:val="18"/>
              <w:szCs w:val="18"/>
            </w:rPr>
          </w:pPr>
        </w:p>
      </w:tc>
    </w:tr>
    <w:tr w:rsidR="007D14D8" w:rsidRPr="00B476B9" w14:paraId="17802CB0" w14:textId="77777777" w:rsidTr="00475F25">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14:paraId="388A5337" w14:textId="77777777" w:rsidR="007D14D8" w:rsidRPr="00B476B9" w:rsidRDefault="007D14D8" w:rsidP="007D14D8">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2DA735D4" w14:textId="77777777" w:rsidR="007D14D8" w:rsidRPr="00B476B9" w:rsidRDefault="007D14D8" w:rsidP="007D14D8">
          <w:pPr>
            <w:pStyle w:val="af1"/>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02C8DF7C" w14:textId="77777777" w:rsidR="007D14D8" w:rsidRPr="00B476B9" w:rsidRDefault="007D14D8" w:rsidP="007D14D8">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6F3246E0" w14:textId="77777777" w:rsidR="007D14D8" w:rsidRPr="00B476B9" w:rsidRDefault="007D14D8" w:rsidP="007D14D8">
          <w:pPr>
            <w:pStyle w:val="af1"/>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14:paraId="76D5ED5E" w14:textId="77777777" w:rsidR="007D14D8" w:rsidRPr="00B476B9" w:rsidRDefault="007D14D8" w:rsidP="007D14D8">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080038F2" w14:textId="77777777" w:rsidR="007D14D8" w:rsidRPr="00B476B9" w:rsidRDefault="007D14D8" w:rsidP="007D14D8">
          <w:pPr>
            <w:pStyle w:val="af1"/>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14:paraId="0B9550E4" w14:textId="77777777" w:rsidR="007D14D8" w:rsidRPr="00B476B9" w:rsidRDefault="007D14D8" w:rsidP="007D14D8">
          <w:pPr>
            <w:pStyle w:val="af1"/>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14:paraId="7A4CFE69" w14:textId="7B7382ED" w:rsidR="007D14D8" w:rsidRPr="00B476B9" w:rsidRDefault="007D14D8" w:rsidP="007D14D8">
          <w:pPr>
            <w:pStyle w:val="af1"/>
            <w:rPr>
              <w:rFonts w:ascii="Arial" w:hAnsi="Arial" w:cs="Arial"/>
              <w:szCs w:val="24"/>
            </w:rPr>
          </w:pPr>
          <w:r w:rsidRPr="008956DA">
            <w:rPr>
              <w:rFonts w:cs="Times New Roman"/>
              <w:szCs w:val="24"/>
            </w:rPr>
            <w:fldChar w:fldCharType="begin"/>
          </w:r>
          <w:r w:rsidRPr="008956DA">
            <w:rPr>
              <w:rFonts w:cs="Times New Roman"/>
              <w:szCs w:val="24"/>
            </w:rPr>
            <w:instrText>PAGE   \* MERGEFORMAT</w:instrText>
          </w:r>
          <w:r w:rsidRPr="008956DA">
            <w:rPr>
              <w:rFonts w:cs="Times New Roman"/>
              <w:szCs w:val="24"/>
            </w:rPr>
            <w:fldChar w:fldCharType="separate"/>
          </w:r>
          <w:r w:rsidR="00B233C1">
            <w:rPr>
              <w:rFonts w:cs="Times New Roman"/>
              <w:noProof/>
              <w:szCs w:val="24"/>
            </w:rPr>
            <w:t>6</w:t>
          </w:r>
          <w:r w:rsidRPr="008956DA">
            <w:rPr>
              <w:rFonts w:cs="Times New Roman"/>
              <w:szCs w:val="24"/>
            </w:rPr>
            <w:fldChar w:fldCharType="end"/>
          </w:r>
        </w:p>
      </w:tc>
      <w:tc>
        <w:tcPr>
          <w:tcW w:w="357" w:type="dxa"/>
          <w:tcBorders>
            <w:top w:val="nil"/>
            <w:left w:val="nil"/>
            <w:bottom w:val="nil"/>
            <w:right w:val="nil"/>
          </w:tcBorders>
          <w:vAlign w:val="center"/>
        </w:tcPr>
        <w:p w14:paraId="76C8FC33" w14:textId="77777777" w:rsidR="007D14D8" w:rsidRPr="00B476B9" w:rsidRDefault="007D14D8" w:rsidP="007D14D8">
          <w:pPr>
            <w:pStyle w:val="af1"/>
            <w:rPr>
              <w:rFonts w:ascii="Arial" w:hAnsi="Arial" w:cs="Arial"/>
              <w:sz w:val="18"/>
              <w:szCs w:val="18"/>
            </w:rPr>
          </w:pPr>
        </w:p>
      </w:tc>
    </w:tr>
    <w:tr w:rsidR="007D14D8" w:rsidRPr="00B476B9" w14:paraId="3028A60D" w14:textId="77777777" w:rsidTr="00475F25">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2B3F0EAA" w14:textId="77777777" w:rsidR="007D14D8" w:rsidRPr="00B476B9" w:rsidRDefault="007D14D8" w:rsidP="007D14D8">
          <w:pPr>
            <w:jc w:val="center"/>
            <w:rPr>
              <w:rFonts w:ascii="Arial" w:hAnsi="Arial" w:cs="Arial"/>
              <w:sz w:val="16"/>
              <w:szCs w:val="16"/>
            </w:rPr>
          </w:pPr>
          <w:r w:rsidRPr="00B476B9">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2D226879" w14:textId="77777777" w:rsidR="007D14D8" w:rsidRPr="00B476B9" w:rsidRDefault="007D14D8" w:rsidP="007D14D8">
          <w:pPr>
            <w:jc w:val="center"/>
            <w:rPr>
              <w:rFonts w:ascii="Arial" w:hAnsi="Arial" w:cs="Arial"/>
              <w:spacing w:val="-22"/>
              <w:sz w:val="16"/>
              <w:szCs w:val="16"/>
            </w:rPr>
          </w:pPr>
          <w:r w:rsidRPr="00B476B9">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1C0EC632" w14:textId="77777777" w:rsidR="007D14D8" w:rsidRPr="00B476B9" w:rsidRDefault="007D14D8" w:rsidP="007D14D8">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7DD636A4" w14:textId="77777777" w:rsidR="007D14D8" w:rsidRPr="00B476B9" w:rsidRDefault="007D14D8" w:rsidP="007D14D8">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1DFB208D" w14:textId="77777777" w:rsidR="007D14D8" w:rsidRPr="00B476B9" w:rsidRDefault="007D14D8" w:rsidP="007D14D8">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461C7526" w14:textId="77777777" w:rsidR="007D14D8" w:rsidRPr="00B476B9" w:rsidRDefault="007D14D8" w:rsidP="007D14D8">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14:paraId="4CC707EC" w14:textId="77777777" w:rsidR="007D14D8" w:rsidRPr="00B476B9" w:rsidRDefault="007D14D8" w:rsidP="007D14D8">
          <w:pPr>
            <w:pStyle w:val="af1"/>
            <w:rPr>
              <w:rFonts w:ascii="Arial" w:hAnsi="Arial" w:cs="Arial"/>
              <w:sz w:val="18"/>
              <w:szCs w:val="18"/>
            </w:rPr>
          </w:pPr>
        </w:p>
      </w:tc>
      <w:tc>
        <w:tcPr>
          <w:tcW w:w="567" w:type="dxa"/>
          <w:vMerge/>
          <w:tcBorders>
            <w:top w:val="single" w:sz="8" w:space="0" w:color="auto"/>
            <w:left w:val="single" w:sz="8" w:space="0" w:color="auto"/>
            <w:bottom w:val="single" w:sz="8" w:space="0" w:color="auto"/>
            <w:right w:val="nil"/>
          </w:tcBorders>
          <w:vAlign w:val="center"/>
        </w:tcPr>
        <w:p w14:paraId="0A87CFC4" w14:textId="77777777" w:rsidR="007D14D8" w:rsidRPr="00B476B9" w:rsidRDefault="007D14D8" w:rsidP="007D14D8">
          <w:pPr>
            <w:pStyle w:val="af1"/>
            <w:rPr>
              <w:rFonts w:ascii="Arial" w:hAnsi="Arial" w:cs="Arial"/>
              <w:sz w:val="18"/>
              <w:szCs w:val="18"/>
            </w:rPr>
          </w:pPr>
        </w:p>
      </w:tc>
      <w:tc>
        <w:tcPr>
          <w:tcW w:w="357" w:type="dxa"/>
          <w:tcBorders>
            <w:top w:val="nil"/>
            <w:left w:val="nil"/>
            <w:bottom w:val="nil"/>
            <w:right w:val="nil"/>
          </w:tcBorders>
          <w:vAlign w:val="center"/>
        </w:tcPr>
        <w:p w14:paraId="173A3C51" w14:textId="77777777" w:rsidR="007D14D8" w:rsidRPr="00B476B9" w:rsidRDefault="007D14D8" w:rsidP="007D14D8">
          <w:pPr>
            <w:pStyle w:val="af1"/>
            <w:rPr>
              <w:rFonts w:ascii="Arial" w:hAnsi="Arial" w:cs="Arial"/>
              <w:sz w:val="18"/>
              <w:szCs w:val="18"/>
            </w:rPr>
          </w:pPr>
        </w:p>
      </w:tc>
    </w:tr>
    <w:tr w:rsidR="007D14D8" w:rsidRPr="00B476B9" w14:paraId="7883FAD6" w14:textId="77777777" w:rsidTr="00475F25">
      <w:trPr>
        <w:trHeight w:hRule="exact" w:val="323"/>
      </w:trPr>
      <w:tc>
        <w:tcPr>
          <w:tcW w:w="567" w:type="dxa"/>
          <w:tcBorders>
            <w:top w:val="single" w:sz="8" w:space="0" w:color="auto"/>
            <w:left w:val="nil"/>
            <w:bottom w:val="nil"/>
            <w:right w:val="nil"/>
          </w:tcBorders>
          <w:vAlign w:val="center"/>
        </w:tcPr>
        <w:p w14:paraId="22770429" w14:textId="77777777" w:rsidR="007D14D8" w:rsidRPr="00B476B9" w:rsidRDefault="007D14D8" w:rsidP="007D14D8">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4AE75EA7" w14:textId="77777777" w:rsidR="007D14D8" w:rsidRPr="00B476B9" w:rsidRDefault="007D14D8" w:rsidP="007D14D8">
          <w:pPr>
            <w:pStyle w:val="af1"/>
            <w:rPr>
              <w:rFonts w:ascii="Arial" w:hAnsi="Arial" w:cs="Arial"/>
              <w:spacing w:val="-22"/>
              <w:sz w:val="18"/>
              <w:szCs w:val="18"/>
            </w:rPr>
          </w:pPr>
        </w:p>
      </w:tc>
      <w:tc>
        <w:tcPr>
          <w:tcW w:w="567" w:type="dxa"/>
          <w:tcBorders>
            <w:top w:val="single" w:sz="8" w:space="0" w:color="auto"/>
            <w:left w:val="nil"/>
            <w:bottom w:val="nil"/>
            <w:right w:val="nil"/>
          </w:tcBorders>
          <w:vAlign w:val="center"/>
        </w:tcPr>
        <w:p w14:paraId="29270AA1" w14:textId="77777777" w:rsidR="007D14D8" w:rsidRPr="00B476B9" w:rsidRDefault="007D14D8" w:rsidP="007D14D8">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59CF93C9" w14:textId="77777777" w:rsidR="007D14D8" w:rsidRPr="00B476B9" w:rsidRDefault="007D14D8" w:rsidP="007D14D8">
          <w:pPr>
            <w:pStyle w:val="af1"/>
            <w:rPr>
              <w:rFonts w:ascii="Arial" w:hAnsi="Arial" w:cs="Arial"/>
              <w:spacing w:val="-20"/>
              <w:sz w:val="18"/>
              <w:szCs w:val="18"/>
            </w:rPr>
          </w:pPr>
        </w:p>
      </w:tc>
      <w:tc>
        <w:tcPr>
          <w:tcW w:w="850" w:type="dxa"/>
          <w:tcBorders>
            <w:top w:val="single" w:sz="8" w:space="0" w:color="auto"/>
            <w:left w:val="nil"/>
            <w:bottom w:val="nil"/>
            <w:right w:val="nil"/>
          </w:tcBorders>
          <w:vAlign w:val="center"/>
        </w:tcPr>
        <w:p w14:paraId="0B6562EF" w14:textId="77777777" w:rsidR="007D14D8" w:rsidRPr="00B476B9" w:rsidRDefault="007D14D8" w:rsidP="007D14D8">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4B91274A" w14:textId="77777777" w:rsidR="007D14D8" w:rsidRPr="00B476B9" w:rsidRDefault="007D14D8" w:rsidP="007D14D8">
          <w:pPr>
            <w:pStyle w:val="af1"/>
            <w:rPr>
              <w:rFonts w:ascii="Arial" w:hAnsi="Arial" w:cs="Arial"/>
              <w:sz w:val="18"/>
              <w:szCs w:val="18"/>
            </w:rPr>
          </w:pPr>
        </w:p>
      </w:tc>
      <w:tc>
        <w:tcPr>
          <w:tcW w:w="6140" w:type="dxa"/>
          <w:tcBorders>
            <w:top w:val="single" w:sz="8" w:space="0" w:color="auto"/>
            <w:left w:val="nil"/>
            <w:bottom w:val="nil"/>
            <w:right w:val="nil"/>
          </w:tcBorders>
          <w:vAlign w:val="center"/>
        </w:tcPr>
        <w:p w14:paraId="1A9D3221" w14:textId="77777777" w:rsidR="007D14D8" w:rsidRPr="00B476B9" w:rsidRDefault="007D14D8" w:rsidP="007D14D8">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1B98D337" w14:textId="77777777" w:rsidR="007D14D8" w:rsidRPr="00B476B9" w:rsidRDefault="007D14D8" w:rsidP="007D14D8">
          <w:pPr>
            <w:pStyle w:val="af1"/>
            <w:rPr>
              <w:rFonts w:ascii="Arial" w:hAnsi="Arial" w:cs="Arial"/>
              <w:sz w:val="18"/>
              <w:szCs w:val="18"/>
            </w:rPr>
          </w:pPr>
        </w:p>
      </w:tc>
      <w:tc>
        <w:tcPr>
          <w:tcW w:w="357" w:type="dxa"/>
          <w:tcBorders>
            <w:top w:val="nil"/>
            <w:left w:val="nil"/>
            <w:bottom w:val="nil"/>
            <w:right w:val="nil"/>
          </w:tcBorders>
          <w:vAlign w:val="center"/>
        </w:tcPr>
        <w:p w14:paraId="50EB936F" w14:textId="77777777" w:rsidR="007D14D8" w:rsidRPr="00B476B9" w:rsidRDefault="007D14D8" w:rsidP="007D14D8">
          <w:pPr>
            <w:pStyle w:val="af1"/>
            <w:rPr>
              <w:rFonts w:ascii="Arial" w:hAnsi="Arial" w:cs="Arial"/>
              <w:sz w:val="18"/>
              <w:szCs w:val="18"/>
            </w:rPr>
          </w:pPr>
        </w:p>
      </w:tc>
    </w:tr>
  </w:tbl>
  <w:p w14:paraId="7AD25DDE" w14:textId="77777777" w:rsidR="007D14D8" w:rsidRPr="00B476B9" w:rsidRDefault="007D14D8" w:rsidP="00FE5417">
    <w:pPr>
      <w:pStyle w:val="af1"/>
      <w:rPr>
        <w:rFonts w:ascii="Arial" w:hAnsi="Arial" w:cs="Arial"/>
        <w:lang w:val="en-US"/>
      </w:rPr>
    </w:pPr>
  </w:p>
  <w:tbl>
    <w:tblPr>
      <w:tblStyle w:val="af6"/>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284"/>
      <w:gridCol w:w="397"/>
    </w:tblGrid>
    <w:tr w:rsidR="007D14D8" w:rsidRPr="00B476B9" w14:paraId="7BF365D6"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73680D2C" w14:textId="77777777" w:rsidR="007D14D8" w:rsidRPr="00B476B9" w:rsidRDefault="007D14D8" w:rsidP="008A709A">
          <w:pPr>
            <w:pStyle w:val="af1"/>
            <w:rPr>
              <w:rFonts w:ascii="Arial" w:hAnsi="Arial" w:cs="Arial"/>
              <w:sz w:val="18"/>
              <w:szCs w:val="18"/>
            </w:rPr>
          </w:pPr>
          <w:r w:rsidRPr="00B476B9">
            <w:rPr>
              <w:rFonts w:ascii="Arial" w:hAnsi="Arial" w:cs="Arial"/>
              <w:sz w:val="18"/>
              <w:szCs w:val="18"/>
            </w:rPr>
            <w:t>Взам. инв. №</w:t>
          </w:r>
        </w:p>
      </w:tc>
      <w:tc>
        <w:tcPr>
          <w:tcW w:w="397" w:type="dxa"/>
          <w:tcBorders>
            <w:top w:val="single" w:sz="8" w:space="0" w:color="auto"/>
            <w:left w:val="single" w:sz="8" w:space="0" w:color="auto"/>
            <w:bottom w:val="single" w:sz="8" w:space="0" w:color="auto"/>
            <w:right w:val="nil"/>
          </w:tcBorders>
          <w:textDirection w:val="btLr"/>
          <w:vAlign w:val="center"/>
        </w:tcPr>
        <w:p w14:paraId="79CE572E" w14:textId="77777777" w:rsidR="007D14D8" w:rsidRPr="00B476B9" w:rsidRDefault="007D14D8" w:rsidP="008A709A">
          <w:pPr>
            <w:pStyle w:val="af1"/>
            <w:rPr>
              <w:rFonts w:ascii="Arial" w:hAnsi="Arial" w:cs="Arial"/>
              <w:sz w:val="18"/>
              <w:szCs w:val="18"/>
            </w:rPr>
          </w:pPr>
        </w:p>
      </w:tc>
    </w:tr>
    <w:tr w:rsidR="007D14D8" w:rsidRPr="00B476B9" w14:paraId="5647CE5E" w14:textId="77777777"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4396B2C3" w14:textId="77777777" w:rsidR="007D14D8" w:rsidRPr="00B476B9" w:rsidRDefault="007D14D8" w:rsidP="008A709A">
          <w:pPr>
            <w:pStyle w:val="af1"/>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14:paraId="0754AB99" w14:textId="77777777" w:rsidR="007D14D8" w:rsidRPr="00B476B9" w:rsidRDefault="007D14D8" w:rsidP="008A709A">
          <w:pPr>
            <w:pStyle w:val="af1"/>
            <w:rPr>
              <w:rFonts w:ascii="Arial" w:hAnsi="Arial" w:cs="Arial"/>
              <w:sz w:val="18"/>
              <w:szCs w:val="18"/>
            </w:rPr>
          </w:pPr>
        </w:p>
      </w:tc>
    </w:tr>
    <w:tr w:rsidR="007D14D8" w:rsidRPr="00B476B9" w14:paraId="09EC8AA0"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1BC4D86C" w14:textId="77777777" w:rsidR="007D14D8" w:rsidRPr="00B476B9" w:rsidRDefault="007D14D8" w:rsidP="008A709A">
          <w:pPr>
            <w:pStyle w:val="af1"/>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14:paraId="69AF6CC4" w14:textId="77777777" w:rsidR="007D14D8" w:rsidRPr="00B476B9" w:rsidRDefault="007D14D8" w:rsidP="008A709A">
          <w:pPr>
            <w:pStyle w:val="af1"/>
            <w:rPr>
              <w:rFonts w:ascii="Arial" w:hAnsi="Arial" w:cs="Arial"/>
              <w:sz w:val="18"/>
              <w:szCs w:val="18"/>
            </w:rPr>
          </w:pPr>
        </w:p>
      </w:tc>
    </w:tr>
    <w:tr w:rsidR="007D14D8" w:rsidRPr="00B476B9" w14:paraId="75275735" w14:textId="77777777" w:rsidTr="008A709A">
      <w:trPr>
        <w:cantSplit/>
        <w:trHeight w:val="300"/>
      </w:trPr>
      <w:tc>
        <w:tcPr>
          <w:tcW w:w="284" w:type="dxa"/>
          <w:tcBorders>
            <w:top w:val="single" w:sz="8" w:space="0" w:color="auto"/>
            <w:left w:val="nil"/>
            <w:bottom w:val="nil"/>
            <w:right w:val="nil"/>
          </w:tcBorders>
          <w:textDirection w:val="btLr"/>
          <w:vAlign w:val="center"/>
        </w:tcPr>
        <w:p w14:paraId="528ED36C" w14:textId="77777777" w:rsidR="007D14D8" w:rsidRPr="00B476B9" w:rsidRDefault="007D14D8" w:rsidP="008A709A">
          <w:pPr>
            <w:pStyle w:val="af1"/>
            <w:rPr>
              <w:rFonts w:ascii="Arial" w:hAnsi="Arial" w:cs="Arial"/>
              <w:sz w:val="18"/>
              <w:szCs w:val="18"/>
            </w:rPr>
          </w:pPr>
        </w:p>
      </w:tc>
      <w:tc>
        <w:tcPr>
          <w:tcW w:w="397" w:type="dxa"/>
          <w:tcBorders>
            <w:top w:val="single" w:sz="8" w:space="0" w:color="auto"/>
            <w:left w:val="nil"/>
            <w:bottom w:val="nil"/>
            <w:right w:val="nil"/>
          </w:tcBorders>
          <w:textDirection w:val="btLr"/>
          <w:vAlign w:val="center"/>
        </w:tcPr>
        <w:p w14:paraId="4C51B205" w14:textId="77777777" w:rsidR="007D14D8" w:rsidRPr="00B476B9" w:rsidRDefault="007D14D8" w:rsidP="008A709A">
          <w:pPr>
            <w:pStyle w:val="af1"/>
            <w:rPr>
              <w:rFonts w:ascii="Arial" w:hAnsi="Arial" w:cs="Arial"/>
              <w:sz w:val="18"/>
              <w:szCs w:val="18"/>
            </w:rPr>
          </w:pPr>
        </w:p>
      </w:tc>
    </w:tr>
  </w:tbl>
  <w:p w14:paraId="014993F4" w14:textId="77777777" w:rsidR="007D14D8" w:rsidRPr="00B476B9" w:rsidRDefault="007D14D8" w:rsidP="00FE5417">
    <w:pPr>
      <w:pStyle w:val="af1"/>
      <w:rPr>
        <w:rFonts w:ascii="Arial" w:hAnsi="Arial" w:cs="Arial"/>
      </w:rPr>
    </w:pPr>
  </w:p>
  <w:p w14:paraId="7EBDA951" w14:textId="77777777" w:rsidR="007D14D8" w:rsidRPr="00B476B9" w:rsidRDefault="007D14D8">
    <w:pPr>
      <w:rPr>
        <w:rFonts w:ascii="Arial" w:hAnsi="Arial" w:cs="Arial"/>
      </w:rPr>
    </w:pPr>
  </w:p>
  <w:p w14:paraId="4D1572AD" w14:textId="77777777" w:rsidR="007D14D8" w:rsidRDefault="007D14D8"/>
  <w:p w14:paraId="4ADD2B97" w14:textId="77777777" w:rsidR="007D14D8" w:rsidRDefault="007D14D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47A7" w14:textId="77777777" w:rsidR="00E546C0" w:rsidRDefault="00E546C0" w:rsidP="00B95DB7">
    <w:pPr>
      <w:pStyle w:val="af1"/>
      <w:jc w:val="right"/>
      <w:rPr>
        <w:rFonts w:ascii="Arial" w:hAnsi="Arial" w:cs="Arial"/>
      </w:rPr>
    </w:pPr>
  </w:p>
  <w:tbl>
    <w:tblPr>
      <w:tblStyle w:val="af6"/>
      <w:tblpPr w:leftFromText="113" w:rightFromText="113" w:vertAnchor="page" w:horzAnchor="page" w:tblpXSpec="right" w:tblpYSpec="bottom"/>
      <w:tblW w:w="10749"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6140"/>
      <w:gridCol w:w="567"/>
      <w:gridCol w:w="357"/>
    </w:tblGrid>
    <w:tr w:rsidR="00E546C0" w:rsidRPr="00B476B9" w14:paraId="181761FA" w14:textId="77777777" w:rsidTr="000330F1">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14:paraId="452646A8" w14:textId="77777777" w:rsidR="00E546C0" w:rsidRPr="00B476B9" w:rsidRDefault="00E546C0" w:rsidP="00E546C0">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68716D13" w14:textId="77777777" w:rsidR="00E546C0" w:rsidRPr="00B476B9" w:rsidRDefault="00E546C0" w:rsidP="00E546C0">
          <w:pPr>
            <w:pStyle w:val="af1"/>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62726E22" w14:textId="77777777" w:rsidR="00E546C0" w:rsidRPr="00B476B9" w:rsidRDefault="00E546C0" w:rsidP="00E546C0">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5AF7EE55" w14:textId="77777777" w:rsidR="00E546C0" w:rsidRPr="00B476B9" w:rsidRDefault="00E546C0" w:rsidP="00E546C0">
          <w:pPr>
            <w:pStyle w:val="af1"/>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14:paraId="747F26DD" w14:textId="77777777" w:rsidR="00E546C0" w:rsidRPr="00B476B9" w:rsidRDefault="00E546C0" w:rsidP="00E546C0">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4D02F361" w14:textId="77777777" w:rsidR="00E546C0" w:rsidRPr="00B476B9" w:rsidRDefault="00E546C0" w:rsidP="00E546C0">
          <w:pPr>
            <w:pStyle w:val="af1"/>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14:paraId="053FBD43" w14:textId="1EA3AD6D" w:rsidR="00E546C0" w:rsidRPr="001521E6" w:rsidRDefault="00F15613" w:rsidP="001521E6">
          <w:pPr>
            <w:pStyle w:val="afffffff1"/>
            <w:ind w:left="0"/>
            <w:rPr>
              <w:rFonts w:ascii="Times New Roman" w:hAnsi="Times New Roman"/>
              <w:b w:val="0"/>
              <w:bCs/>
            </w:rPr>
          </w:pPr>
          <w:r w:rsidRPr="00F15613">
            <w:rPr>
              <w:rFonts w:ascii="Times New Roman" w:hAnsi="Times New Roman"/>
              <w:b w:val="0"/>
              <w:bCs/>
            </w:rPr>
            <w:t>ЧОНФ.ГАЗ-КГС.254.01-ЗУР</w:t>
          </w:r>
          <w:r w:rsidR="001521E6" w:rsidRPr="001521E6">
            <w:rPr>
              <w:rFonts w:ascii="Times New Roman" w:hAnsi="Times New Roman"/>
              <w:b w:val="0"/>
              <w:bCs/>
            </w:rPr>
            <w:t>-пмт04-ПЗ-001</w:t>
          </w:r>
        </w:p>
      </w:tc>
      <w:tc>
        <w:tcPr>
          <w:tcW w:w="567" w:type="dxa"/>
          <w:tcBorders>
            <w:top w:val="single" w:sz="8" w:space="0" w:color="auto"/>
            <w:left w:val="single" w:sz="8" w:space="0" w:color="auto"/>
            <w:bottom w:val="single" w:sz="8" w:space="0" w:color="auto"/>
            <w:right w:val="nil"/>
          </w:tcBorders>
          <w:vAlign w:val="center"/>
        </w:tcPr>
        <w:p w14:paraId="794C71D4" w14:textId="77777777" w:rsidR="00E546C0" w:rsidRPr="00B476B9" w:rsidRDefault="00E546C0" w:rsidP="00E546C0">
          <w:pPr>
            <w:pStyle w:val="af1"/>
            <w:rPr>
              <w:rFonts w:ascii="Arial" w:hAnsi="Arial" w:cs="Arial"/>
              <w:sz w:val="18"/>
              <w:szCs w:val="18"/>
            </w:rPr>
          </w:pPr>
          <w:r w:rsidRPr="00B476B9">
            <w:rPr>
              <w:rFonts w:ascii="Arial" w:hAnsi="Arial" w:cs="Arial"/>
              <w:sz w:val="18"/>
              <w:szCs w:val="18"/>
            </w:rPr>
            <w:t>Лист</w:t>
          </w:r>
        </w:p>
      </w:tc>
      <w:tc>
        <w:tcPr>
          <w:tcW w:w="357" w:type="dxa"/>
          <w:tcBorders>
            <w:top w:val="nil"/>
            <w:left w:val="nil"/>
            <w:bottom w:val="nil"/>
            <w:right w:val="nil"/>
          </w:tcBorders>
          <w:vAlign w:val="center"/>
        </w:tcPr>
        <w:p w14:paraId="04B7BE97" w14:textId="77777777" w:rsidR="00E546C0" w:rsidRPr="00B476B9" w:rsidRDefault="00E546C0" w:rsidP="00E546C0">
          <w:pPr>
            <w:pStyle w:val="af1"/>
            <w:rPr>
              <w:rFonts w:ascii="Arial" w:hAnsi="Arial" w:cs="Arial"/>
              <w:sz w:val="18"/>
              <w:szCs w:val="18"/>
            </w:rPr>
          </w:pPr>
        </w:p>
      </w:tc>
    </w:tr>
    <w:tr w:rsidR="00E546C0" w:rsidRPr="00B476B9" w14:paraId="630CFDA2" w14:textId="77777777" w:rsidTr="000330F1">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14:paraId="5416735C" w14:textId="77777777" w:rsidR="00E546C0" w:rsidRPr="00B476B9" w:rsidRDefault="00E546C0" w:rsidP="00E546C0">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7C546B75" w14:textId="77777777" w:rsidR="00E546C0" w:rsidRPr="00B476B9" w:rsidRDefault="00E546C0" w:rsidP="00E546C0">
          <w:pPr>
            <w:pStyle w:val="af1"/>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4DAB5BF1" w14:textId="77777777" w:rsidR="00E546C0" w:rsidRPr="00B476B9" w:rsidRDefault="00E546C0" w:rsidP="00E546C0">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41F310E1" w14:textId="77777777" w:rsidR="00E546C0" w:rsidRPr="00B476B9" w:rsidRDefault="00E546C0" w:rsidP="00E546C0">
          <w:pPr>
            <w:pStyle w:val="af1"/>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14:paraId="24DB69E5" w14:textId="77777777" w:rsidR="00E546C0" w:rsidRPr="00B476B9" w:rsidRDefault="00E546C0" w:rsidP="00E546C0">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107A4E16" w14:textId="77777777" w:rsidR="00E546C0" w:rsidRPr="00B476B9" w:rsidRDefault="00E546C0" w:rsidP="00E546C0">
          <w:pPr>
            <w:pStyle w:val="af1"/>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14:paraId="3F1257F1" w14:textId="77777777" w:rsidR="00E546C0" w:rsidRPr="00B476B9" w:rsidRDefault="00E546C0" w:rsidP="00E546C0">
          <w:pPr>
            <w:pStyle w:val="af1"/>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14:paraId="3DC48A00" w14:textId="60EEB50E" w:rsidR="00E546C0" w:rsidRPr="00B476B9" w:rsidRDefault="00E546C0" w:rsidP="00E546C0">
          <w:pPr>
            <w:pStyle w:val="af1"/>
            <w:rPr>
              <w:rFonts w:ascii="Arial" w:hAnsi="Arial" w:cs="Arial"/>
              <w:szCs w:val="24"/>
            </w:rPr>
          </w:pPr>
          <w:r w:rsidRPr="008956DA">
            <w:rPr>
              <w:rFonts w:cs="Times New Roman"/>
              <w:szCs w:val="24"/>
            </w:rPr>
            <w:fldChar w:fldCharType="begin"/>
          </w:r>
          <w:r w:rsidRPr="008956DA">
            <w:rPr>
              <w:rFonts w:cs="Times New Roman"/>
              <w:szCs w:val="24"/>
            </w:rPr>
            <w:instrText>PAGE   \* MERGEFORMAT</w:instrText>
          </w:r>
          <w:r w:rsidRPr="008956DA">
            <w:rPr>
              <w:rFonts w:cs="Times New Roman"/>
              <w:szCs w:val="24"/>
            </w:rPr>
            <w:fldChar w:fldCharType="separate"/>
          </w:r>
          <w:r w:rsidR="00B449A3">
            <w:rPr>
              <w:rFonts w:cs="Times New Roman"/>
              <w:noProof/>
              <w:szCs w:val="24"/>
            </w:rPr>
            <w:t>5</w:t>
          </w:r>
          <w:r w:rsidRPr="008956DA">
            <w:rPr>
              <w:rFonts w:cs="Times New Roman"/>
              <w:szCs w:val="24"/>
            </w:rPr>
            <w:fldChar w:fldCharType="end"/>
          </w:r>
        </w:p>
      </w:tc>
      <w:tc>
        <w:tcPr>
          <w:tcW w:w="357" w:type="dxa"/>
          <w:tcBorders>
            <w:top w:val="nil"/>
            <w:left w:val="nil"/>
            <w:bottom w:val="nil"/>
            <w:right w:val="nil"/>
          </w:tcBorders>
          <w:vAlign w:val="center"/>
        </w:tcPr>
        <w:p w14:paraId="37EEE67C" w14:textId="77777777" w:rsidR="00E546C0" w:rsidRPr="00B476B9" w:rsidRDefault="00E546C0" w:rsidP="00E546C0">
          <w:pPr>
            <w:pStyle w:val="af1"/>
            <w:rPr>
              <w:rFonts w:ascii="Arial" w:hAnsi="Arial" w:cs="Arial"/>
              <w:sz w:val="18"/>
              <w:szCs w:val="18"/>
            </w:rPr>
          </w:pPr>
        </w:p>
      </w:tc>
    </w:tr>
    <w:tr w:rsidR="00E546C0" w:rsidRPr="00B476B9" w14:paraId="365EB119" w14:textId="77777777" w:rsidTr="000330F1">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046B20D9" w14:textId="77777777" w:rsidR="00E546C0" w:rsidRPr="00B476B9" w:rsidRDefault="00E546C0" w:rsidP="00E546C0">
          <w:pPr>
            <w:jc w:val="center"/>
            <w:rPr>
              <w:rFonts w:ascii="Arial" w:hAnsi="Arial" w:cs="Arial"/>
              <w:sz w:val="16"/>
              <w:szCs w:val="16"/>
            </w:rPr>
          </w:pPr>
          <w:r w:rsidRPr="00B476B9">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1CD7D503" w14:textId="77777777" w:rsidR="00E546C0" w:rsidRPr="00B476B9" w:rsidRDefault="00E546C0" w:rsidP="00E546C0">
          <w:pPr>
            <w:jc w:val="center"/>
            <w:rPr>
              <w:rFonts w:ascii="Arial" w:hAnsi="Arial" w:cs="Arial"/>
              <w:spacing w:val="-22"/>
              <w:sz w:val="16"/>
              <w:szCs w:val="16"/>
            </w:rPr>
          </w:pPr>
          <w:r w:rsidRPr="00B476B9">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1F13A610" w14:textId="77777777" w:rsidR="00E546C0" w:rsidRPr="00B476B9" w:rsidRDefault="00E546C0" w:rsidP="00E546C0">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4FD682B6" w14:textId="77777777" w:rsidR="00E546C0" w:rsidRPr="00B476B9" w:rsidRDefault="00E546C0" w:rsidP="00E546C0">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73616438" w14:textId="77777777" w:rsidR="00E546C0" w:rsidRPr="00B476B9" w:rsidRDefault="00E546C0" w:rsidP="00E546C0">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7A4EABF4" w14:textId="77777777" w:rsidR="00E546C0" w:rsidRPr="00B476B9" w:rsidRDefault="00E546C0" w:rsidP="00E546C0">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14:paraId="3727BA55" w14:textId="77777777" w:rsidR="00E546C0" w:rsidRPr="00B476B9" w:rsidRDefault="00E546C0" w:rsidP="00E546C0">
          <w:pPr>
            <w:pStyle w:val="af1"/>
            <w:rPr>
              <w:rFonts w:ascii="Arial" w:hAnsi="Arial" w:cs="Arial"/>
              <w:sz w:val="18"/>
              <w:szCs w:val="18"/>
            </w:rPr>
          </w:pPr>
        </w:p>
      </w:tc>
      <w:tc>
        <w:tcPr>
          <w:tcW w:w="567" w:type="dxa"/>
          <w:vMerge/>
          <w:tcBorders>
            <w:top w:val="single" w:sz="8" w:space="0" w:color="auto"/>
            <w:left w:val="single" w:sz="8" w:space="0" w:color="auto"/>
            <w:bottom w:val="single" w:sz="8" w:space="0" w:color="auto"/>
            <w:right w:val="nil"/>
          </w:tcBorders>
          <w:vAlign w:val="center"/>
        </w:tcPr>
        <w:p w14:paraId="0A24311D" w14:textId="77777777" w:rsidR="00E546C0" w:rsidRPr="00B476B9" w:rsidRDefault="00E546C0" w:rsidP="00E546C0">
          <w:pPr>
            <w:pStyle w:val="af1"/>
            <w:rPr>
              <w:rFonts w:ascii="Arial" w:hAnsi="Arial" w:cs="Arial"/>
              <w:sz w:val="18"/>
              <w:szCs w:val="18"/>
            </w:rPr>
          </w:pPr>
        </w:p>
      </w:tc>
      <w:tc>
        <w:tcPr>
          <w:tcW w:w="357" w:type="dxa"/>
          <w:tcBorders>
            <w:top w:val="nil"/>
            <w:left w:val="nil"/>
            <w:bottom w:val="nil"/>
            <w:right w:val="nil"/>
          </w:tcBorders>
          <w:vAlign w:val="center"/>
        </w:tcPr>
        <w:p w14:paraId="297CDE08" w14:textId="77777777" w:rsidR="00E546C0" w:rsidRPr="00B476B9" w:rsidRDefault="00E546C0" w:rsidP="00E546C0">
          <w:pPr>
            <w:pStyle w:val="af1"/>
            <w:rPr>
              <w:rFonts w:ascii="Arial" w:hAnsi="Arial" w:cs="Arial"/>
              <w:sz w:val="18"/>
              <w:szCs w:val="18"/>
            </w:rPr>
          </w:pPr>
        </w:p>
      </w:tc>
    </w:tr>
    <w:tr w:rsidR="00E546C0" w:rsidRPr="00B476B9" w14:paraId="17953E7A" w14:textId="77777777" w:rsidTr="000330F1">
      <w:trPr>
        <w:trHeight w:hRule="exact" w:val="323"/>
      </w:trPr>
      <w:tc>
        <w:tcPr>
          <w:tcW w:w="567" w:type="dxa"/>
          <w:tcBorders>
            <w:top w:val="single" w:sz="8" w:space="0" w:color="auto"/>
            <w:left w:val="nil"/>
            <w:bottom w:val="nil"/>
            <w:right w:val="nil"/>
          </w:tcBorders>
          <w:vAlign w:val="center"/>
        </w:tcPr>
        <w:p w14:paraId="69BCDDE7" w14:textId="77777777" w:rsidR="00E546C0" w:rsidRPr="00B476B9" w:rsidRDefault="00E546C0" w:rsidP="00E546C0">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0D99CE3F" w14:textId="77777777" w:rsidR="00E546C0" w:rsidRPr="00B476B9" w:rsidRDefault="00E546C0" w:rsidP="00E546C0">
          <w:pPr>
            <w:pStyle w:val="af1"/>
            <w:rPr>
              <w:rFonts w:ascii="Arial" w:hAnsi="Arial" w:cs="Arial"/>
              <w:spacing w:val="-22"/>
              <w:sz w:val="18"/>
              <w:szCs w:val="18"/>
            </w:rPr>
          </w:pPr>
        </w:p>
      </w:tc>
      <w:tc>
        <w:tcPr>
          <w:tcW w:w="567" w:type="dxa"/>
          <w:tcBorders>
            <w:top w:val="single" w:sz="8" w:space="0" w:color="auto"/>
            <w:left w:val="nil"/>
            <w:bottom w:val="nil"/>
            <w:right w:val="nil"/>
          </w:tcBorders>
          <w:vAlign w:val="center"/>
        </w:tcPr>
        <w:p w14:paraId="608A0CDE" w14:textId="77777777" w:rsidR="00E546C0" w:rsidRPr="00B476B9" w:rsidRDefault="00E546C0" w:rsidP="00E546C0">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2B1C9384" w14:textId="77777777" w:rsidR="00E546C0" w:rsidRPr="00B476B9" w:rsidRDefault="00E546C0" w:rsidP="00E546C0">
          <w:pPr>
            <w:pStyle w:val="af1"/>
            <w:rPr>
              <w:rFonts w:ascii="Arial" w:hAnsi="Arial" w:cs="Arial"/>
              <w:spacing w:val="-20"/>
              <w:sz w:val="18"/>
              <w:szCs w:val="18"/>
            </w:rPr>
          </w:pPr>
        </w:p>
      </w:tc>
      <w:tc>
        <w:tcPr>
          <w:tcW w:w="850" w:type="dxa"/>
          <w:tcBorders>
            <w:top w:val="single" w:sz="8" w:space="0" w:color="auto"/>
            <w:left w:val="nil"/>
            <w:bottom w:val="nil"/>
            <w:right w:val="nil"/>
          </w:tcBorders>
          <w:vAlign w:val="center"/>
        </w:tcPr>
        <w:p w14:paraId="0253F3E4" w14:textId="77777777" w:rsidR="00E546C0" w:rsidRPr="00B476B9" w:rsidRDefault="00E546C0" w:rsidP="00E546C0">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69C0297F" w14:textId="77777777" w:rsidR="00E546C0" w:rsidRPr="00B476B9" w:rsidRDefault="00E546C0" w:rsidP="00E546C0">
          <w:pPr>
            <w:pStyle w:val="af1"/>
            <w:rPr>
              <w:rFonts w:ascii="Arial" w:hAnsi="Arial" w:cs="Arial"/>
              <w:sz w:val="18"/>
              <w:szCs w:val="18"/>
            </w:rPr>
          </w:pPr>
        </w:p>
      </w:tc>
      <w:tc>
        <w:tcPr>
          <w:tcW w:w="6140" w:type="dxa"/>
          <w:tcBorders>
            <w:top w:val="single" w:sz="8" w:space="0" w:color="auto"/>
            <w:left w:val="nil"/>
            <w:bottom w:val="nil"/>
            <w:right w:val="nil"/>
          </w:tcBorders>
          <w:vAlign w:val="center"/>
        </w:tcPr>
        <w:p w14:paraId="0C04EBC5" w14:textId="77777777" w:rsidR="00E546C0" w:rsidRPr="00B476B9" w:rsidRDefault="00E546C0" w:rsidP="00E546C0">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33D5ADFF" w14:textId="77777777" w:rsidR="00E546C0" w:rsidRPr="00B476B9" w:rsidRDefault="00E546C0" w:rsidP="00E546C0">
          <w:pPr>
            <w:pStyle w:val="af1"/>
            <w:rPr>
              <w:rFonts w:ascii="Arial" w:hAnsi="Arial" w:cs="Arial"/>
              <w:sz w:val="18"/>
              <w:szCs w:val="18"/>
            </w:rPr>
          </w:pPr>
        </w:p>
      </w:tc>
      <w:tc>
        <w:tcPr>
          <w:tcW w:w="357" w:type="dxa"/>
          <w:tcBorders>
            <w:top w:val="nil"/>
            <w:left w:val="nil"/>
            <w:bottom w:val="nil"/>
            <w:right w:val="nil"/>
          </w:tcBorders>
          <w:vAlign w:val="center"/>
        </w:tcPr>
        <w:p w14:paraId="2780E9C7" w14:textId="77777777" w:rsidR="00E546C0" w:rsidRPr="00B476B9" w:rsidRDefault="00E546C0" w:rsidP="00E546C0">
          <w:pPr>
            <w:pStyle w:val="af1"/>
            <w:rPr>
              <w:rFonts w:ascii="Arial" w:hAnsi="Arial" w:cs="Arial"/>
              <w:sz w:val="18"/>
              <w:szCs w:val="18"/>
            </w:rPr>
          </w:pPr>
        </w:p>
      </w:tc>
    </w:tr>
  </w:tbl>
  <w:tbl>
    <w:tblPr>
      <w:tblStyle w:val="af6"/>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284"/>
      <w:gridCol w:w="397"/>
    </w:tblGrid>
    <w:tr w:rsidR="00E546C0" w:rsidRPr="00B476B9" w14:paraId="3FE8FA52" w14:textId="77777777" w:rsidTr="000330F1">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09928F5A" w14:textId="77777777" w:rsidR="00E546C0" w:rsidRPr="00B476B9" w:rsidRDefault="00E546C0" w:rsidP="00E546C0">
          <w:pPr>
            <w:pStyle w:val="af1"/>
            <w:rPr>
              <w:rFonts w:ascii="Arial" w:hAnsi="Arial" w:cs="Arial"/>
              <w:sz w:val="18"/>
              <w:szCs w:val="18"/>
            </w:rPr>
          </w:pPr>
          <w:r w:rsidRPr="00B476B9">
            <w:rPr>
              <w:rFonts w:ascii="Arial" w:hAnsi="Arial" w:cs="Arial"/>
              <w:sz w:val="18"/>
              <w:szCs w:val="18"/>
            </w:rPr>
            <w:t>Взам. инв. №</w:t>
          </w:r>
        </w:p>
      </w:tc>
      <w:tc>
        <w:tcPr>
          <w:tcW w:w="397" w:type="dxa"/>
          <w:tcBorders>
            <w:top w:val="single" w:sz="8" w:space="0" w:color="auto"/>
            <w:left w:val="single" w:sz="8" w:space="0" w:color="auto"/>
            <w:bottom w:val="single" w:sz="8" w:space="0" w:color="auto"/>
            <w:right w:val="nil"/>
          </w:tcBorders>
          <w:textDirection w:val="btLr"/>
          <w:vAlign w:val="center"/>
        </w:tcPr>
        <w:p w14:paraId="569226D7" w14:textId="77777777" w:rsidR="00E546C0" w:rsidRPr="00B476B9" w:rsidRDefault="00E546C0" w:rsidP="00E546C0">
          <w:pPr>
            <w:pStyle w:val="af1"/>
            <w:rPr>
              <w:rFonts w:ascii="Arial" w:hAnsi="Arial" w:cs="Arial"/>
              <w:sz w:val="18"/>
              <w:szCs w:val="18"/>
            </w:rPr>
          </w:pPr>
        </w:p>
      </w:tc>
    </w:tr>
    <w:tr w:rsidR="00E546C0" w:rsidRPr="00B476B9" w14:paraId="7A12F2B2" w14:textId="77777777" w:rsidTr="000330F1">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67D7EB10" w14:textId="77777777" w:rsidR="00E546C0" w:rsidRPr="00B476B9" w:rsidRDefault="00E546C0" w:rsidP="00E546C0">
          <w:pPr>
            <w:pStyle w:val="af1"/>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14:paraId="6161A565" w14:textId="77777777" w:rsidR="00E546C0" w:rsidRPr="00B476B9" w:rsidRDefault="00E546C0" w:rsidP="00E546C0">
          <w:pPr>
            <w:pStyle w:val="af1"/>
            <w:rPr>
              <w:rFonts w:ascii="Arial" w:hAnsi="Arial" w:cs="Arial"/>
              <w:sz w:val="18"/>
              <w:szCs w:val="18"/>
            </w:rPr>
          </w:pPr>
        </w:p>
      </w:tc>
    </w:tr>
    <w:tr w:rsidR="00E546C0" w:rsidRPr="00B476B9" w14:paraId="0CCA9D1F" w14:textId="77777777" w:rsidTr="000330F1">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43F5A328" w14:textId="77777777" w:rsidR="00E546C0" w:rsidRPr="00B476B9" w:rsidRDefault="00E546C0" w:rsidP="00E546C0">
          <w:pPr>
            <w:pStyle w:val="af1"/>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14:paraId="4180FF30" w14:textId="77777777" w:rsidR="00E546C0" w:rsidRPr="00B476B9" w:rsidRDefault="00E546C0" w:rsidP="00E546C0">
          <w:pPr>
            <w:pStyle w:val="af1"/>
            <w:rPr>
              <w:rFonts w:ascii="Arial" w:hAnsi="Arial" w:cs="Arial"/>
              <w:sz w:val="18"/>
              <w:szCs w:val="18"/>
            </w:rPr>
          </w:pPr>
        </w:p>
      </w:tc>
    </w:tr>
    <w:tr w:rsidR="00E546C0" w:rsidRPr="00B476B9" w14:paraId="738B5C8D" w14:textId="77777777" w:rsidTr="000330F1">
      <w:trPr>
        <w:cantSplit/>
        <w:trHeight w:val="300"/>
      </w:trPr>
      <w:tc>
        <w:tcPr>
          <w:tcW w:w="284" w:type="dxa"/>
          <w:tcBorders>
            <w:top w:val="single" w:sz="8" w:space="0" w:color="auto"/>
            <w:left w:val="nil"/>
            <w:bottom w:val="nil"/>
            <w:right w:val="nil"/>
          </w:tcBorders>
          <w:textDirection w:val="btLr"/>
          <w:vAlign w:val="center"/>
        </w:tcPr>
        <w:p w14:paraId="53FA6914" w14:textId="77777777" w:rsidR="00E546C0" w:rsidRPr="00B476B9" w:rsidRDefault="00E546C0" w:rsidP="00E546C0">
          <w:pPr>
            <w:pStyle w:val="af1"/>
            <w:rPr>
              <w:rFonts w:ascii="Arial" w:hAnsi="Arial" w:cs="Arial"/>
              <w:sz w:val="18"/>
              <w:szCs w:val="18"/>
            </w:rPr>
          </w:pPr>
        </w:p>
      </w:tc>
      <w:tc>
        <w:tcPr>
          <w:tcW w:w="397" w:type="dxa"/>
          <w:tcBorders>
            <w:top w:val="single" w:sz="8" w:space="0" w:color="auto"/>
            <w:left w:val="nil"/>
            <w:bottom w:val="nil"/>
            <w:right w:val="nil"/>
          </w:tcBorders>
          <w:textDirection w:val="btLr"/>
          <w:vAlign w:val="center"/>
        </w:tcPr>
        <w:p w14:paraId="489E14A8" w14:textId="77777777" w:rsidR="00E546C0" w:rsidRPr="00B476B9" w:rsidRDefault="00E546C0" w:rsidP="00E546C0">
          <w:pPr>
            <w:pStyle w:val="af1"/>
            <w:rPr>
              <w:rFonts w:ascii="Arial" w:hAnsi="Arial" w:cs="Arial"/>
              <w:sz w:val="18"/>
              <w:szCs w:val="18"/>
            </w:rPr>
          </w:pPr>
        </w:p>
      </w:tc>
    </w:tr>
  </w:tbl>
  <w:p w14:paraId="0C5F5524" w14:textId="77777777" w:rsidR="00E546C0" w:rsidRPr="00B476B9" w:rsidRDefault="00E546C0" w:rsidP="00B95DB7">
    <w:pPr>
      <w:pStyle w:val="af1"/>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BC3AC" w14:textId="77777777" w:rsidR="00CF38D7" w:rsidRDefault="00CF38D7" w:rsidP="00F66551">
      <w:r>
        <w:separator/>
      </w:r>
    </w:p>
  </w:footnote>
  <w:footnote w:type="continuationSeparator" w:id="0">
    <w:p w14:paraId="227E872C" w14:textId="77777777" w:rsidR="00CF38D7" w:rsidRDefault="00CF38D7" w:rsidP="00F66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DDF0E" w14:textId="77777777" w:rsidR="0043277E" w:rsidRDefault="0043277E" w:rsidP="009F0137">
    <w:pPr>
      <w:pStyle w:val="af"/>
    </w:pPr>
  </w:p>
  <w:p w14:paraId="7032EA9C" w14:textId="77777777" w:rsidR="0043277E" w:rsidRDefault="0043277E" w:rsidP="009F0137">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6"/>
      <w:tblpPr w:leftFromText="181" w:rightFromText="181" w:horzAnchor="page" w:tblpXSpec="right" w:tblpY="-283"/>
      <w:tblOverlap w:val="never"/>
      <w:tblW w:w="0" w:type="auto"/>
      <w:tblLayout w:type="fixed"/>
      <w:tblCellMar>
        <w:left w:w="57" w:type="dxa"/>
        <w:right w:w="57" w:type="dxa"/>
      </w:tblCellMar>
      <w:tblLook w:val="04A0" w:firstRow="1" w:lastRow="0" w:firstColumn="1" w:lastColumn="0" w:noHBand="0" w:noVBand="1"/>
    </w:tblPr>
    <w:tblGrid>
      <w:gridCol w:w="567"/>
      <w:gridCol w:w="351"/>
    </w:tblGrid>
    <w:tr w:rsidR="00054D6E" w14:paraId="30314E85" w14:textId="77777777" w:rsidTr="0081074F">
      <w:trPr>
        <w:trHeight w:val="283"/>
      </w:trPr>
      <w:tc>
        <w:tcPr>
          <w:tcW w:w="567" w:type="dxa"/>
          <w:tcBorders>
            <w:top w:val="nil"/>
            <w:left w:val="single" w:sz="8" w:space="0" w:color="auto"/>
            <w:bottom w:val="single" w:sz="8" w:space="0" w:color="auto"/>
            <w:right w:val="nil"/>
          </w:tcBorders>
        </w:tcPr>
        <w:p w14:paraId="7DBA7ADB" w14:textId="538BE454" w:rsidR="00054D6E" w:rsidRDefault="00054D6E" w:rsidP="0081074F">
          <w:pPr>
            <w:pStyle w:val="af"/>
            <w:jc w:val="center"/>
            <w:rPr>
              <w:szCs w:val="24"/>
            </w:rPr>
          </w:pPr>
          <w:r w:rsidRPr="00033F8D">
            <w:rPr>
              <w:szCs w:val="24"/>
            </w:rPr>
            <w:fldChar w:fldCharType="begin"/>
          </w:r>
          <w:r w:rsidRPr="00033F8D">
            <w:rPr>
              <w:szCs w:val="24"/>
            </w:rPr>
            <w:instrText xml:space="preserve"> PAGE   \* MERGEFORMAT </w:instrText>
          </w:r>
          <w:r w:rsidRPr="00033F8D">
            <w:rPr>
              <w:szCs w:val="24"/>
            </w:rPr>
            <w:fldChar w:fldCharType="separate"/>
          </w:r>
          <w:r w:rsidR="00B449A3">
            <w:rPr>
              <w:noProof/>
              <w:szCs w:val="24"/>
            </w:rPr>
            <w:t>4</w:t>
          </w:r>
          <w:r w:rsidRPr="00033F8D">
            <w:rPr>
              <w:szCs w:val="24"/>
            </w:rPr>
            <w:fldChar w:fldCharType="end"/>
          </w:r>
        </w:p>
      </w:tc>
      <w:tc>
        <w:tcPr>
          <w:tcW w:w="351" w:type="dxa"/>
          <w:tcBorders>
            <w:top w:val="nil"/>
            <w:left w:val="nil"/>
            <w:bottom w:val="nil"/>
            <w:right w:val="nil"/>
          </w:tcBorders>
        </w:tcPr>
        <w:p w14:paraId="76081C44" w14:textId="77777777" w:rsidR="00054D6E" w:rsidRDefault="00054D6E" w:rsidP="0081074F">
          <w:pPr>
            <w:pStyle w:val="af"/>
            <w:jc w:val="center"/>
            <w:rPr>
              <w:szCs w:val="24"/>
            </w:rPr>
          </w:pPr>
        </w:p>
      </w:tc>
    </w:tr>
  </w:tbl>
  <w:p w14:paraId="6E9E1ADB" w14:textId="77777777" w:rsidR="00054D6E" w:rsidRDefault="00054D6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6"/>
      <w:tblpPr w:leftFromText="181" w:rightFromText="181" w:horzAnchor="page" w:tblpXSpec="right" w:tblpY="-283"/>
      <w:tblOverlap w:val="never"/>
      <w:tblW w:w="0" w:type="auto"/>
      <w:tblLayout w:type="fixed"/>
      <w:tblCellMar>
        <w:left w:w="57" w:type="dxa"/>
        <w:right w:w="57" w:type="dxa"/>
      </w:tblCellMar>
      <w:tblLook w:val="04A0" w:firstRow="1" w:lastRow="0" w:firstColumn="1" w:lastColumn="0" w:noHBand="0" w:noVBand="1"/>
    </w:tblPr>
    <w:tblGrid>
      <w:gridCol w:w="567"/>
      <w:gridCol w:w="351"/>
    </w:tblGrid>
    <w:tr w:rsidR="00054D6E" w14:paraId="5249B228" w14:textId="77777777" w:rsidTr="0081074F">
      <w:trPr>
        <w:trHeight w:val="283"/>
      </w:trPr>
      <w:tc>
        <w:tcPr>
          <w:tcW w:w="567" w:type="dxa"/>
          <w:tcBorders>
            <w:top w:val="nil"/>
            <w:left w:val="single" w:sz="8" w:space="0" w:color="auto"/>
            <w:bottom w:val="single" w:sz="8" w:space="0" w:color="auto"/>
            <w:right w:val="nil"/>
          </w:tcBorders>
        </w:tcPr>
        <w:p w14:paraId="3A614BC2" w14:textId="66AEC68C" w:rsidR="00054D6E" w:rsidRDefault="00054D6E" w:rsidP="0081074F">
          <w:pPr>
            <w:pStyle w:val="af"/>
            <w:jc w:val="center"/>
            <w:rPr>
              <w:szCs w:val="24"/>
            </w:rPr>
          </w:pPr>
          <w:r w:rsidRPr="00033F8D">
            <w:rPr>
              <w:szCs w:val="24"/>
            </w:rPr>
            <w:fldChar w:fldCharType="begin"/>
          </w:r>
          <w:r w:rsidRPr="00033F8D">
            <w:rPr>
              <w:szCs w:val="24"/>
            </w:rPr>
            <w:instrText xml:space="preserve"> PAGE   \* MERGEFORMAT </w:instrText>
          </w:r>
          <w:r w:rsidRPr="00033F8D">
            <w:rPr>
              <w:szCs w:val="24"/>
            </w:rPr>
            <w:fldChar w:fldCharType="separate"/>
          </w:r>
          <w:r w:rsidR="00B449A3">
            <w:rPr>
              <w:noProof/>
              <w:szCs w:val="24"/>
            </w:rPr>
            <w:t>5</w:t>
          </w:r>
          <w:r w:rsidRPr="00033F8D">
            <w:rPr>
              <w:szCs w:val="24"/>
            </w:rPr>
            <w:fldChar w:fldCharType="end"/>
          </w:r>
        </w:p>
      </w:tc>
      <w:tc>
        <w:tcPr>
          <w:tcW w:w="351" w:type="dxa"/>
          <w:tcBorders>
            <w:top w:val="nil"/>
            <w:left w:val="nil"/>
            <w:bottom w:val="nil"/>
            <w:right w:val="nil"/>
          </w:tcBorders>
        </w:tcPr>
        <w:p w14:paraId="41A42C71" w14:textId="77777777" w:rsidR="00054D6E" w:rsidRDefault="00054D6E" w:rsidP="0081074F">
          <w:pPr>
            <w:pStyle w:val="af"/>
            <w:jc w:val="center"/>
            <w:rPr>
              <w:szCs w:val="24"/>
            </w:rPr>
          </w:pPr>
        </w:p>
      </w:tc>
    </w:tr>
  </w:tbl>
  <w:p w14:paraId="704490D4" w14:textId="77777777" w:rsidR="00054D6E" w:rsidRDefault="00054D6E" w:rsidP="008F79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1066"/>
        </w:tabs>
        <w:ind w:left="1066" w:hanging="357"/>
      </w:pPr>
      <w:rPr>
        <w:rFonts w:ascii="Symbol" w:hAnsi="Symbol"/>
      </w:rPr>
    </w:lvl>
  </w:abstractNum>
  <w:abstractNum w:abstractNumId="1" w15:restartNumberingAfterBreak="0">
    <w:nsid w:val="00000003"/>
    <w:multiLevelType w:val="multilevel"/>
    <w:tmpl w:val="00000003"/>
    <w:name w:val="WW8Num3"/>
    <w:lvl w:ilvl="0">
      <w:start w:val="1"/>
      <w:numFmt w:val="bullet"/>
      <w:lvlText w:val=""/>
      <w:lvlJc w:val="left"/>
      <w:pPr>
        <w:tabs>
          <w:tab w:val="num" w:pos="1066"/>
        </w:tabs>
        <w:ind w:left="1066" w:hanging="357"/>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1066"/>
        </w:tabs>
        <w:ind w:left="1066" w:hanging="357"/>
      </w:pPr>
      <w:rPr>
        <w:rFonts w:ascii="Symbol" w:hAnsi="Symbol"/>
      </w:rPr>
    </w:lvl>
  </w:abstractNum>
  <w:abstractNum w:abstractNumId="3" w15:restartNumberingAfterBreak="0">
    <w:nsid w:val="03F02AAA"/>
    <w:multiLevelType w:val="hybridMultilevel"/>
    <w:tmpl w:val="DD2EE4A8"/>
    <w:lvl w:ilvl="0" w:tplc="DB085F64">
      <w:start w:val="1"/>
      <w:numFmt w:val="bullet"/>
      <w:pStyle w:val="a"/>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183EE4"/>
    <w:multiLevelType w:val="hybridMultilevel"/>
    <w:tmpl w:val="B7967DF8"/>
    <w:lvl w:ilvl="0" w:tplc="CA607248">
      <w:start w:val="1"/>
      <w:numFmt w:val="russianLower"/>
      <w:pStyle w:val="a0"/>
      <w:lvlText w:val="%1)"/>
      <w:lvlJc w:val="left"/>
      <w:pPr>
        <w:ind w:left="1778" w:hanging="360"/>
      </w:pPr>
      <w:rPr>
        <w:rFonts w:hint="default"/>
      </w:r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5" w15:restartNumberingAfterBreak="0">
    <w:nsid w:val="06C614BB"/>
    <w:multiLevelType w:val="hybridMultilevel"/>
    <w:tmpl w:val="52EEDF16"/>
    <w:lvl w:ilvl="0" w:tplc="7E306288">
      <w:start w:val="1"/>
      <w:numFmt w:val="bullet"/>
      <w:lvlRestart w:val="0"/>
      <w:pStyle w:val="a1"/>
      <w:lvlText w:val=""/>
      <w:lvlJc w:val="left"/>
      <w:pPr>
        <w:tabs>
          <w:tab w:val="num" w:pos="1440"/>
        </w:tabs>
        <w:ind w:left="0"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6F50EA0"/>
    <w:multiLevelType w:val="hybridMultilevel"/>
    <w:tmpl w:val="93FE24F0"/>
    <w:lvl w:ilvl="0" w:tplc="9CDACF0C">
      <w:start w:val="1"/>
      <w:numFmt w:val="bullet"/>
      <w:lvlText w:val="­"/>
      <w:lvlJc w:val="left"/>
      <w:pPr>
        <w:ind w:left="1789" w:hanging="360"/>
      </w:pPr>
      <w:rPr>
        <w:rFonts w:ascii="Courier New" w:hAnsi="Courier New" w:hint="default"/>
        <w:color w:val="auto"/>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7" w15:restartNumberingAfterBreak="0">
    <w:nsid w:val="07267354"/>
    <w:multiLevelType w:val="hybridMultilevel"/>
    <w:tmpl w:val="3C364994"/>
    <w:lvl w:ilvl="0" w:tplc="5BF40550">
      <w:start w:val="1"/>
      <w:numFmt w:val="bullet"/>
      <w:lvlText w:val=""/>
      <w:lvlJc w:val="left"/>
      <w:pPr>
        <w:ind w:left="2149" w:hanging="360"/>
      </w:pPr>
      <w:rPr>
        <w:rFonts w:ascii="Symbol" w:hAnsi="Symbol" w:hint="default"/>
      </w:rPr>
    </w:lvl>
    <w:lvl w:ilvl="1" w:tplc="5BF40550">
      <w:start w:val="1"/>
      <w:numFmt w:val="bullet"/>
      <w:lvlText w:val=""/>
      <w:lvlJc w:val="left"/>
      <w:pPr>
        <w:ind w:left="2869"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8" w15:restartNumberingAfterBreak="0">
    <w:nsid w:val="097B72A0"/>
    <w:multiLevelType w:val="hybridMultilevel"/>
    <w:tmpl w:val="714CD35C"/>
    <w:lvl w:ilvl="0" w:tplc="83CCB0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A836A81"/>
    <w:multiLevelType w:val="hybridMultilevel"/>
    <w:tmpl w:val="AE58DE3A"/>
    <w:lvl w:ilvl="0" w:tplc="0419000F">
      <w:start w:val="1"/>
      <w:numFmt w:val="decimal"/>
      <w:lvlText w:val="%1."/>
      <w:lvlJc w:val="left"/>
      <w:pPr>
        <w:tabs>
          <w:tab w:val="num" w:pos="720"/>
        </w:tabs>
        <w:ind w:left="720" w:hanging="360"/>
      </w:pPr>
      <w:rPr>
        <w:rFonts w:hint="default"/>
      </w:rPr>
    </w:lvl>
    <w:lvl w:ilvl="1" w:tplc="00D2CDAE">
      <w:numFmt w:val="bullet"/>
      <w:lvlText w:val="-"/>
      <w:lvlJc w:val="left"/>
      <w:pPr>
        <w:ind w:left="1785" w:hanging="705"/>
      </w:pPr>
      <w:rPr>
        <w:rFonts w:ascii="Times New Roman" w:eastAsia="Times New Roman" w:hAnsi="Times New Roman" w:cs="Times New Roman" w:hint="default"/>
      </w:rPr>
    </w:lvl>
    <w:lvl w:ilvl="2" w:tplc="87182360" w:tentative="1">
      <w:start w:val="1"/>
      <w:numFmt w:val="bullet"/>
      <w:lvlText w:val=""/>
      <w:lvlJc w:val="left"/>
      <w:pPr>
        <w:tabs>
          <w:tab w:val="num" w:pos="2160"/>
        </w:tabs>
        <w:ind w:left="2160" w:hanging="360"/>
      </w:pPr>
      <w:rPr>
        <w:rFonts w:ascii="Wingdings" w:hAnsi="Wingdings" w:hint="default"/>
      </w:rPr>
    </w:lvl>
    <w:lvl w:ilvl="3" w:tplc="73700E3A" w:tentative="1">
      <w:start w:val="1"/>
      <w:numFmt w:val="bullet"/>
      <w:lvlText w:val=""/>
      <w:lvlJc w:val="left"/>
      <w:pPr>
        <w:tabs>
          <w:tab w:val="num" w:pos="2880"/>
        </w:tabs>
        <w:ind w:left="2880" w:hanging="360"/>
      </w:pPr>
      <w:rPr>
        <w:rFonts w:ascii="Symbol" w:hAnsi="Symbol" w:hint="default"/>
      </w:rPr>
    </w:lvl>
    <w:lvl w:ilvl="4" w:tplc="0BCAC5B2" w:tentative="1">
      <w:start w:val="1"/>
      <w:numFmt w:val="bullet"/>
      <w:lvlText w:val="o"/>
      <w:lvlJc w:val="left"/>
      <w:pPr>
        <w:tabs>
          <w:tab w:val="num" w:pos="3600"/>
        </w:tabs>
        <w:ind w:left="3600" w:hanging="360"/>
      </w:pPr>
      <w:rPr>
        <w:rFonts w:ascii="Courier New" w:hAnsi="Courier New" w:hint="default"/>
      </w:rPr>
    </w:lvl>
    <w:lvl w:ilvl="5" w:tplc="B3B81464" w:tentative="1">
      <w:start w:val="1"/>
      <w:numFmt w:val="bullet"/>
      <w:lvlText w:val=""/>
      <w:lvlJc w:val="left"/>
      <w:pPr>
        <w:tabs>
          <w:tab w:val="num" w:pos="4320"/>
        </w:tabs>
        <w:ind w:left="4320" w:hanging="360"/>
      </w:pPr>
      <w:rPr>
        <w:rFonts w:ascii="Wingdings" w:hAnsi="Wingdings" w:hint="default"/>
      </w:rPr>
    </w:lvl>
    <w:lvl w:ilvl="6" w:tplc="C8EED070" w:tentative="1">
      <w:start w:val="1"/>
      <w:numFmt w:val="bullet"/>
      <w:lvlText w:val=""/>
      <w:lvlJc w:val="left"/>
      <w:pPr>
        <w:tabs>
          <w:tab w:val="num" w:pos="5040"/>
        </w:tabs>
        <w:ind w:left="5040" w:hanging="360"/>
      </w:pPr>
      <w:rPr>
        <w:rFonts w:ascii="Symbol" w:hAnsi="Symbol" w:hint="default"/>
      </w:rPr>
    </w:lvl>
    <w:lvl w:ilvl="7" w:tplc="ED8E1908" w:tentative="1">
      <w:start w:val="1"/>
      <w:numFmt w:val="bullet"/>
      <w:lvlText w:val="o"/>
      <w:lvlJc w:val="left"/>
      <w:pPr>
        <w:tabs>
          <w:tab w:val="num" w:pos="5760"/>
        </w:tabs>
        <w:ind w:left="5760" w:hanging="360"/>
      </w:pPr>
      <w:rPr>
        <w:rFonts w:ascii="Courier New" w:hAnsi="Courier New" w:hint="default"/>
      </w:rPr>
    </w:lvl>
    <w:lvl w:ilvl="8" w:tplc="BFCA183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4D020E"/>
    <w:multiLevelType w:val="hybridMultilevel"/>
    <w:tmpl w:val="FE165912"/>
    <w:lvl w:ilvl="0" w:tplc="09428F88">
      <w:start w:val="1"/>
      <w:numFmt w:val="bullet"/>
      <w:suff w:val="space"/>
      <w:lvlText w:val=""/>
      <w:lvlJc w:val="left"/>
      <w:pPr>
        <w:ind w:left="76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543721F"/>
    <w:multiLevelType w:val="hybridMultilevel"/>
    <w:tmpl w:val="D1789496"/>
    <w:styleLink w:val="101"/>
    <w:lvl w:ilvl="0" w:tplc="074AF384">
      <w:start w:val="1"/>
      <w:numFmt w:val="bullet"/>
      <w:lvlText w:val=""/>
      <w:lvlJc w:val="left"/>
      <w:pPr>
        <w:tabs>
          <w:tab w:val="num" w:pos="709"/>
        </w:tabs>
        <w:ind w:left="0" w:firstLine="70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3063BB"/>
    <w:multiLevelType w:val="hybridMultilevel"/>
    <w:tmpl w:val="824AF5BE"/>
    <w:lvl w:ilvl="0" w:tplc="EF9E2B54">
      <w:start w:val="1"/>
      <w:numFmt w:val="bullet"/>
      <w:suff w:val="space"/>
      <w:lvlText w:val=""/>
      <w:lvlJc w:val="left"/>
      <w:pPr>
        <w:ind w:left="764" w:hanging="360"/>
      </w:pPr>
      <w:rPr>
        <w:rFonts w:ascii="Symbol" w:hAnsi="Symbol" w:hint="default"/>
      </w:rPr>
    </w:lvl>
    <w:lvl w:ilvl="1" w:tplc="04190003">
      <w:start w:val="1"/>
      <w:numFmt w:val="bullet"/>
      <w:lvlText w:val="o"/>
      <w:lvlJc w:val="left"/>
      <w:pPr>
        <w:ind w:left="1454" w:hanging="360"/>
      </w:pPr>
      <w:rPr>
        <w:rFonts w:ascii="Courier New" w:hAnsi="Courier New" w:cs="Courier New" w:hint="default"/>
      </w:rPr>
    </w:lvl>
    <w:lvl w:ilvl="2" w:tplc="04190005">
      <w:start w:val="1"/>
      <w:numFmt w:val="bullet"/>
      <w:lvlText w:val=""/>
      <w:lvlJc w:val="left"/>
      <w:pPr>
        <w:ind w:left="2174" w:hanging="360"/>
      </w:pPr>
      <w:rPr>
        <w:rFonts w:ascii="Wingdings" w:hAnsi="Wingdings" w:hint="default"/>
      </w:rPr>
    </w:lvl>
    <w:lvl w:ilvl="3" w:tplc="04190001">
      <w:start w:val="1"/>
      <w:numFmt w:val="bullet"/>
      <w:lvlText w:val=""/>
      <w:lvlJc w:val="left"/>
      <w:pPr>
        <w:ind w:left="2894" w:hanging="360"/>
      </w:pPr>
      <w:rPr>
        <w:rFonts w:ascii="Symbol" w:hAnsi="Symbol" w:hint="default"/>
      </w:rPr>
    </w:lvl>
    <w:lvl w:ilvl="4" w:tplc="04190003">
      <w:start w:val="1"/>
      <w:numFmt w:val="bullet"/>
      <w:lvlText w:val="o"/>
      <w:lvlJc w:val="left"/>
      <w:pPr>
        <w:ind w:left="3614" w:hanging="360"/>
      </w:pPr>
      <w:rPr>
        <w:rFonts w:ascii="Courier New" w:hAnsi="Courier New" w:cs="Courier New" w:hint="default"/>
      </w:rPr>
    </w:lvl>
    <w:lvl w:ilvl="5" w:tplc="04190005">
      <w:start w:val="1"/>
      <w:numFmt w:val="bullet"/>
      <w:lvlText w:val=""/>
      <w:lvlJc w:val="left"/>
      <w:pPr>
        <w:ind w:left="4334" w:hanging="360"/>
      </w:pPr>
      <w:rPr>
        <w:rFonts w:ascii="Wingdings" w:hAnsi="Wingdings" w:hint="default"/>
      </w:rPr>
    </w:lvl>
    <w:lvl w:ilvl="6" w:tplc="04190001">
      <w:start w:val="1"/>
      <w:numFmt w:val="bullet"/>
      <w:lvlText w:val=""/>
      <w:lvlJc w:val="left"/>
      <w:pPr>
        <w:ind w:left="5054" w:hanging="360"/>
      </w:pPr>
      <w:rPr>
        <w:rFonts w:ascii="Symbol" w:hAnsi="Symbol" w:hint="default"/>
      </w:rPr>
    </w:lvl>
    <w:lvl w:ilvl="7" w:tplc="04190003">
      <w:start w:val="1"/>
      <w:numFmt w:val="bullet"/>
      <w:lvlText w:val="o"/>
      <w:lvlJc w:val="left"/>
      <w:pPr>
        <w:ind w:left="5774" w:hanging="360"/>
      </w:pPr>
      <w:rPr>
        <w:rFonts w:ascii="Courier New" w:hAnsi="Courier New" w:cs="Courier New" w:hint="default"/>
      </w:rPr>
    </w:lvl>
    <w:lvl w:ilvl="8" w:tplc="04190005">
      <w:start w:val="1"/>
      <w:numFmt w:val="bullet"/>
      <w:lvlText w:val=""/>
      <w:lvlJc w:val="left"/>
      <w:pPr>
        <w:ind w:left="6494" w:hanging="360"/>
      </w:pPr>
      <w:rPr>
        <w:rFonts w:ascii="Wingdings" w:hAnsi="Wingdings" w:hint="default"/>
      </w:rPr>
    </w:lvl>
  </w:abstractNum>
  <w:abstractNum w:abstractNumId="13" w15:restartNumberingAfterBreak="0">
    <w:nsid w:val="1FCC13D0"/>
    <w:multiLevelType w:val="hybridMultilevel"/>
    <w:tmpl w:val="A24235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106219F"/>
    <w:multiLevelType w:val="hybridMultilevel"/>
    <w:tmpl w:val="1FA0C7A6"/>
    <w:lvl w:ilvl="0" w:tplc="53AA27C8">
      <w:numFmt w:val="bullet"/>
      <w:lvlText w:val="–"/>
      <w:lvlJc w:val="left"/>
      <w:pPr>
        <w:tabs>
          <w:tab w:val="num" w:pos="1440"/>
        </w:tabs>
        <w:ind w:left="0" w:firstLine="72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1C666B1"/>
    <w:multiLevelType w:val="hybridMultilevel"/>
    <w:tmpl w:val="DAE28952"/>
    <w:lvl w:ilvl="0" w:tplc="5BF4055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6" w15:restartNumberingAfterBreak="0">
    <w:nsid w:val="24AC0F50"/>
    <w:multiLevelType w:val="hybridMultilevel"/>
    <w:tmpl w:val="474A4B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4B8541C"/>
    <w:multiLevelType w:val="multilevel"/>
    <w:tmpl w:val="DD2EE4A8"/>
    <w:styleLink w:val="-"/>
    <w:lvl w:ilvl="0">
      <w:start w:val="1"/>
      <w:numFmt w:val="bullet"/>
      <w:lvlText w:val="–"/>
      <w:lvlJc w:val="left"/>
      <w:pPr>
        <w:ind w:left="1429" w:hanging="360"/>
      </w:pPr>
      <w:rPr>
        <w:rFonts w:ascii="Times New Roman" w:hAnsi="Times New Roman" w:cs="Times New Roman"/>
        <w:sz w:val="24"/>
      </w:rPr>
    </w:lvl>
    <w:lvl w:ilvl="1">
      <w:start w:val="1"/>
      <w:numFmt w:val="bullet"/>
      <w:lvlText w:val="–"/>
      <w:lvlJc w:val="left"/>
      <w:pPr>
        <w:ind w:left="2149" w:hanging="360"/>
      </w:pPr>
      <w:rPr>
        <w:rFonts w:ascii="Times New Roman" w:hAnsi="Times New Roman" w:cs="Times New Roman" w:hint="default"/>
      </w:rPr>
    </w:lvl>
    <w:lvl w:ilvl="2">
      <w:start w:val="1"/>
      <w:numFmt w:val="bullet"/>
      <w:lvlText w:val="–"/>
      <w:lvlJc w:val="left"/>
      <w:pPr>
        <w:ind w:left="2869" w:hanging="360"/>
      </w:pPr>
      <w:rPr>
        <w:rFonts w:ascii="Times New Roman" w:hAnsi="Times New Roman" w:cs="Times New Roman"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8" w15:restartNumberingAfterBreak="0">
    <w:nsid w:val="26110DFC"/>
    <w:multiLevelType w:val="hybridMultilevel"/>
    <w:tmpl w:val="773E1C30"/>
    <w:lvl w:ilvl="0" w:tplc="5BF405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279B0CF7"/>
    <w:multiLevelType w:val="hybridMultilevel"/>
    <w:tmpl w:val="FF982E42"/>
    <w:lvl w:ilvl="0" w:tplc="5BF4055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0" w15:restartNumberingAfterBreak="0">
    <w:nsid w:val="2CD5113F"/>
    <w:multiLevelType w:val="hybridMultilevel"/>
    <w:tmpl w:val="95DCBC18"/>
    <w:lvl w:ilvl="0" w:tplc="BEB83946">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1" w15:restartNumberingAfterBreak="0">
    <w:nsid w:val="31705F3C"/>
    <w:multiLevelType w:val="multilevel"/>
    <w:tmpl w:val="1B5636A0"/>
    <w:lvl w:ilvl="0">
      <w:start w:val="1"/>
      <w:numFmt w:val="decimal"/>
      <w:lvlText w:val="%1."/>
      <w:lvlJc w:val="left"/>
      <w:pPr>
        <w:tabs>
          <w:tab w:val="num" w:pos="2062"/>
        </w:tabs>
        <w:ind w:left="2062" w:hanging="360"/>
      </w:pPr>
      <w:rPr>
        <w:rFonts w:hint="default"/>
      </w:rPr>
    </w:lvl>
    <w:lvl w:ilvl="1">
      <w:start w:val="1"/>
      <w:numFmt w:val="decimal"/>
      <w:isLgl/>
      <w:lvlText w:val="%1.%2."/>
      <w:lvlJc w:val="left"/>
      <w:pPr>
        <w:ind w:left="2242" w:hanging="54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2782" w:hanging="108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142" w:hanging="1440"/>
      </w:pPr>
      <w:rPr>
        <w:rFonts w:hint="default"/>
      </w:rPr>
    </w:lvl>
  </w:abstractNum>
  <w:abstractNum w:abstractNumId="22" w15:restartNumberingAfterBreak="0">
    <w:nsid w:val="37672BDE"/>
    <w:multiLevelType w:val="hybridMultilevel"/>
    <w:tmpl w:val="50DA0A5A"/>
    <w:lvl w:ilvl="0" w:tplc="53AA27C8">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7782C7C"/>
    <w:multiLevelType w:val="hybridMultilevel"/>
    <w:tmpl w:val="90580F22"/>
    <w:lvl w:ilvl="0" w:tplc="067C2438">
      <w:start w:val="1"/>
      <w:numFmt w:val="bullet"/>
      <w:lvlText w:val=""/>
      <w:lvlJc w:val="left"/>
      <w:pPr>
        <w:tabs>
          <w:tab w:val="num" w:pos="1440"/>
        </w:tabs>
        <w:ind w:left="0"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3A493C50"/>
    <w:multiLevelType w:val="hybridMultilevel"/>
    <w:tmpl w:val="0696F1EA"/>
    <w:lvl w:ilvl="0" w:tplc="45B0F5C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3DD600A2"/>
    <w:multiLevelType w:val="hybridMultilevel"/>
    <w:tmpl w:val="0CC892DA"/>
    <w:lvl w:ilvl="0" w:tplc="53AA27C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0152EE8"/>
    <w:multiLevelType w:val="hybridMultilevel"/>
    <w:tmpl w:val="76E2163C"/>
    <w:lvl w:ilvl="0" w:tplc="53AA27C8">
      <w:numFmt w:val="bullet"/>
      <w:lvlText w:val="–"/>
      <w:lvlJc w:val="left"/>
      <w:pPr>
        <w:tabs>
          <w:tab w:val="num" w:pos="1440"/>
        </w:tabs>
        <w:ind w:left="0" w:firstLine="72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223790D"/>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43472B88"/>
    <w:multiLevelType w:val="multilevel"/>
    <w:tmpl w:val="A998DA2C"/>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5074E15"/>
    <w:multiLevelType w:val="hybridMultilevel"/>
    <w:tmpl w:val="8B688804"/>
    <w:lvl w:ilvl="0" w:tplc="5BF405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59F2701"/>
    <w:multiLevelType w:val="multilevel"/>
    <w:tmpl w:val="12D6209E"/>
    <w:styleLink w:val="a2"/>
    <w:lvl w:ilvl="0">
      <w:start w:val="1"/>
      <w:numFmt w:val="decimal"/>
      <w:pStyle w:val="1"/>
      <w:suff w:val="space"/>
      <w:lvlText w:val="%1"/>
      <w:lvlJc w:val="left"/>
      <w:pPr>
        <w:ind w:left="0" w:firstLine="851"/>
      </w:pPr>
      <w:rPr>
        <w:rFonts w:hint="default"/>
        <w:sz w:val="24"/>
        <w:u w:val="none"/>
      </w:rPr>
    </w:lvl>
    <w:lvl w:ilvl="1">
      <w:start w:val="1"/>
      <w:numFmt w:val="decimal"/>
      <w:pStyle w:val="2"/>
      <w:suff w:val="space"/>
      <w:lvlText w:val="%1.%2"/>
      <w:lvlJc w:val="left"/>
      <w:pPr>
        <w:ind w:left="0" w:firstLine="851"/>
      </w:pPr>
      <w:rPr>
        <w:rFonts w:hint="default"/>
        <w:sz w:val="24"/>
      </w:rPr>
    </w:lvl>
    <w:lvl w:ilvl="2">
      <w:start w:val="1"/>
      <w:numFmt w:val="decimal"/>
      <w:pStyle w:val="3"/>
      <w:suff w:val="space"/>
      <w:lvlText w:val="%1.%2.%3"/>
      <w:lvlJc w:val="left"/>
      <w:pPr>
        <w:ind w:left="0" w:firstLine="851"/>
      </w:pPr>
      <w:rPr>
        <w:rFonts w:hint="default"/>
        <w:sz w:val="24"/>
      </w:rPr>
    </w:lvl>
    <w:lvl w:ilvl="3">
      <w:start w:val="1"/>
      <w:numFmt w:val="decimal"/>
      <w:pStyle w:val="4"/>
      <w:suff w:val="space"/>
      <w:lvlText w:val="%1.%2.%3.%4"/>
      <w:lvlJc w:val="left"/>
      <w:pPr>
        <w:ind w:left="0" w:firstLine="851"/>
      </w:pPr>
      <w:rPr>
        <w:rFonts w:hint="default"/>
        <w:sz w:val="24"/>
      </w:rPr>
    </w:lvl>
    <w:lvl w:ilvl="4">
      <w:start w:val="1"/>
      <w:numFmt w:val="decimal"/>
      <w:lvlRestart w:val="1"/>
      <w:pStyle w:val="a3"/>
      <w:suff w:val="space"/>
      <w:lvlText w:val="Таблица %1.%5"/>
      <w:lvlJc w:val="left"/>
      <w:pPr>
        <w:ind w:left="426" w:firstLine="851"/>
      </w:pPr>
      <w:rPr>
        <w:rFonts w:hint="default"/>
        <w:b w:val="0"/>
        <w:i w:val="0"/>
      </w:rPr>
    </w:lvl>
    <w:lvl w:ilvl="5">
      <w:start w:val="1"/>
      <w:numFmt w:val="decimal"/>
      <w:lvlRestart w:val="1"/>
      <w:pStyle w:val="a4"/>
      <w:suff w:val="space"/>
      <w:lvlText w:val="Рис. %1.%6"/>
      <w:lvlJc w:val="left"/>
      <w:pPr>
        <w:ind w:left="0" w:firstLine="851"/>
      </w:pPr>
      <w:rPr>
        <w:rFonts w:hint="default"/>
        <w:b w:val="0"/>
        <w:i w:val="0"/>
      </w:rPr>
    </w:lvl>
    <w:lvl w:ilvl="6">
      <w:start w:val="1"/>
      <w:numFmt w:val="decimal"/>
      <w:suff w:val="space"/>
      <w:lvlText w:val="%1.%2.%3.%4.%5.%6.%7."/>
      <w:lvlJc w:val="left"/>
      <w:pPr>
        <w:ind w:left="0" w:firstLine="851"/>
      </w:pPr>
      <w:rPr>
        <w:rFonts w:hint="default"/>
        <w:sz w:val="28"/>
      </w:rPr>
    </w:lvl>
    <w:lvl w:ilvl="7">
      <w:start w:val="1"/>
      <w:numFmt w:val="decimal"/>
      <w:suff w:val="space"/>
      <w:lvlText w:val="%1.%2.%3.%4.%5.%6.%7.%8."/>
      <w:lvlJc w:val="left"/>
      <w:pPr>
        <w:ind w:left="0" w:firstLine="851"/>
      </w:pPr>
      <w:rPr>
        <w:rFonts w:hint="default"/>
        <w:sz w:val="28"/>
      </w:rPr>
    </w:lvl>
    <w:lvl w:ilvl="8">
      <w:start w:val="1"/>
      <w:numFmt w:val="decimal"/>
      <w:suff w:val="space"/>
      <w:lvlText w:val="%1.%2.%3.%4.%5.%6.%7.%8.%9."/>
      <w:lvlJc w:val="left"/>
      <w:pPr>
        <w:ind w:left="0" w:firstLine="851"/>
      </w:pPr>
      <w:rPr>
        <w:rFonts w:hint="default"/>
        <w:sz w:val="28"/>
      </w:rPr>
    </w:lvl>
  </w:abstractNum>
  <w:abstractNum w:abstractNumId="31" w15:restartNumberingAfterBreak="0">
    <w:nsid w:val="475E2482"/>
    <w:multiLevelType w:val="hybridMultilevel"/>
    <w:tmpl w:val="799E1A5A"/>
    <w:lvl w:ilvl="0" w:tplc="5BF405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A973C47"/>
    <w:multiLevelType w:val="hybridMultilevel"/>
    <w:tmpl w:val="78EA4050"/>
    <w:lvl w:ilvl="0" w:tplc="52FE2C50">
      <w:start w:val="1"/>
      <w:numFmt w:val="bullet"/>
      <w:lvlText w:val=""/>
      <w:lvlJc w:val="left"/>
      <w:pPr>
        <w:tabs>
          <w:tab w:val="num" w:pos="1048"/>
        </w:tabs>
        <w:ind w:left="1048" w:hanging="34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CF6A9A"/>
    <w:multiLevelType w:val="hybridMultilevel"/>
    <w:tmpl w:val="0D50FE7C"/>
    <w:lvl w:ilvl="0" w:tplc="2B60711E">
      <w:start w:val="1"/>
      <w:numFmt w:val="bullet"/>
      <w:suff w:val="space"/>
      <w:lvlText w:val=""/>
      <w:lvlJc w:val="left"/>
      <w:pPr>
        <w:ind w:left="764" w:hanging="360"/>
      </w:pPr>
      <w:rPr>
        <w:rFonts w:ascii="Symbol" w:hAnsi="Symbol" w:hint="default"/>
      </w:rPr>
    </w:lvl>
    <w:lvl w:ilvl="1" w:tplc="04190003">
      <w:start w:val="1"/>
      <w:numFmt w:val="bullet"/>
      <w:lvlText w:val="o"/>
      <w:lvlJc w:val="left"/>
      <w:pPr>
        <w:ind w:left="1482" w:hanging="360"/>
      </w:pPr>
      <w:rPr>
        <w:rFonts w:ascii="Courier New" w:hAnsi="Courier New" w:cs="Courier New" w:hint="default"/>
      </w:rPr>
    </w:lvl>
    <w:lvl w:ilvl="2" w:tplc="04190005">
      <w:start w:val="1"/>
      <w:numFmt w:val="bullet"/>
      <w:lvlText w:val=""/>
      <w:lvlJc w:val="left"/>
      <w:pPr>
        <w:ind w:left="2202" w:hanging="360"/>
      </w:pPr>
      <w:rPr>
        <w:rFonts w:ascii="Wingdings" w:hAnsi="Wingdings" w:hint="default"/>
      </w:rPr>
    </w:lvl>
    <w:lvl w:ilvl="3" w:tplc="04190001">
      <w:start w:val="1"/>
      <w:numFmt w:val="bullet"/>
      <w:lvlText w:val=""/>
      <w:lvlJc w:val="left"/>
      <w:pPr>
        <w:ind w:left="2922" w:hanging="360"/>
      </w:pPr>
      <w:rPr>
        <w:rFonts w:ascii="Symbol" w:hAnsi="Symbol" w:hint="default"/>
      </w:rPr>
    </w:lvl>
    <w:lvl w:ilvl="4" w:tplc="04190003">
      <w:start w:val="1"/>
      <w:numFmt w:val="bullet"/>
      <w:lvlText w:val="o"/>
      <w:lvlJc w:val="left"/>
      <w:pPr>
        <w:ind w:left="3642" w:hanging="360"/>
      </w:pPr>
      <w:rPr>
        <w:rFonts w:ascii="Courier New" w:hAnsi="Courier New" w:cs="Courier New" w:hint="default"/>
      </w:rPr>
    </w:lvl>
    <w:lvl w:ilvl="5" w:tplc="04190005">
      <w:start w:val="1"/>
      <w:numFmt w:val="bullet"/>
      <w:lvlText w:val=""/>
      <w:lvlJc w:val="left"/>
      <w:pPr>
        <w:ind w:left="4362" w:hanging="360"/>
      </w:pPr>
      <w:rPr>
        <w:rFonts w:ascii="Wingdings" w:hAnsi="Wingdings" w:hint="default"/>
      </w:rPr>
    </w:lvl>
    <w:lvl w:ilvl="6" w:tplc="04190001">
      <w:start w:val="1"/>
      <w:numFmt w:val="bullet"/>
      <w:lvlText w:val=""/>
      <w:lvlJc w:val="left"/>
      <w:pPr>
        <w:ind w:left="5082" w:hanging="360"/>
      </w:pPr>
      <w:rPr>
        <w:rFonts w:ascii="Symbol" w:hAnsi="Symbol" w:hint="default"/>
      </w:rPr>
    </w:lvl>
    <w:lvl w:ilvl="7" w:tplc="04190003">
      <w:start w:val="1"/>
      <w:numFmt w:val="bullet"/>
      <w:lvlText w:val="o"/>
      <w:lvlJc w:val="left"/>
      <w:pPr>
        <w:ind w:left="5802" w:hanging="360"/>
      </w:pPr>
      <w:rPr>
        <w:rFonts w:ascii="Courier New" w:hAnsi="Courier New" w:cs="Courier New" w:hint="default"/>
      </w:rPr>
    </w:lvl>
    <w:lvl w:ilvl="8" w:tplc="04190005">
      <w:start w:val="1"/>
      <w:numFmt w:val="bullet"/>
      <w:lvlText w:val=""/>
      <w:lvlJc w:val="left"/>
      <w:pPr>
        <w:ind w:left="6522" w:hanging="360"/>
      </w:pPr>
      <w:rPr>
        <w:rFonts w:ascii="Wingdings" w:hAnsi="Wingdings" w:hint="default"/>
      </w:rPr>
    </w:lvl>
  </w:abstractNum>
  <w:abstractNum w:abstractNumId="34" w15:restartNumberingAfterBreak="0">
    <w:nsid w:val="4D8A7DC0"/>
    <w:multiLevelType w:val="hybridMultilevel"/>
    <w:tmpl w:val="FAEA8932"/>
    <w:lvl w:ilvl="0" w:tplc="53AA27C8">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4E0441E2"/>
    <w:multiLevelType w:val="multilevel"/>
    <w:tmpl w:val="FCF026FE"/>
    <w:lvl w:ilvl="0">
      <w:start w:val="1"/>
      <w:numFmt w:val="decimal"/>
      <w:pStyle w:val="10"/>
      <w:lvlText w:val="%1."/>
      <w:lvlJc w:val="left"/>
      <w:pPr>
        <w:tabs>
          <w:tab w:val="num" w:pos="1022"/>
        </w:tabs>
        <w:ind w:left="710" w:firstLine="0"/>
      </w:pPr>
      <w:rPr>
        <w:rFonts w:ascii="Arial" w:hAnsi="Arial" w:cs="Arial" w:hint="default"/>
        <w:b/>
        <w:i w:val="0"/>
        <w:caps w:val="0"/>
        <w:strike w:val="0"/>
        <w:dstrike w:val="0"/>
        <w:vanish w:val="0"/>
        <w:color w:val="auto"/>
        <w:ker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0"/>
      <w:lvlText w:val="%1.%2."/>
      <w:lvlJc w:val="left"/>
      <w:pPr>
        <w:tabs>
          <w:tab w:val="num" w:pos="993"/>
        </w:tabs>
        <w:ind w:left="568" w:firstLine="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lvlText w:val="%1.%2.%3."/>
      <w:lvlJc w:val="left"/>
      <w:pPr>
        <w:tabs>
          <w:tab w:val="num" w:pos="1304"/>
        </w:tabs>
        <w:ind w:left="710" w:firstLine="0"/>
      </w:pPr>
      <w:rPr>
        <w:rFonts w:ascii="Arial" w:hAnsi="Arial" w:cs="Arial" w:hint="default"/>
        <w:b w:val="0"/>
        <w:i w:val="0"/>
        <w:caps w:val="0"/>
        <w:strike w:val="0"/>
        <w:dstrike w:val="0"/>
        <w:vanish w:val="0"/>
        <w:color w:val="auto"/>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0"/>
      <w:lvlText w:val="%1.%2.%3.%4."/>
      <w:lvlJc w:val="left"/>
      <w:pPr>
        <w:tabs>
          <w:tab w:val="num" w:pos="1474"/>
        </w:tabs>
        <w:ind w:left="709" w:firstLine="0"/>
      </w:pPr>
      <w:rPr>
        <w:rFonts w:hint="default"/>
      </w:rPr>
    </w:lvl>
    <w:lvl w:ilvl="4">
      <w:start w:val="1"/>
      <w:numFmt w:val="decimal"/>
      <w:pStyle w:val="5"/>
      <w:lvlText w:val="%1.%2.%3.%4.%5."/>
      <w:lvlJc w:val="left"/>
      <w:pPr>
        <w:tabs>
          <w:tab w:val="num" w:pos="1871"/>
        </w:tabs>
        <w:ind w:left="900" w:firstLine="0"/>
      </w:pPr>
      <w:rPr>
        <w:rFonts w:ascii="Times New Roman" w:hAnsi="Times New Roman" w:hint="default"/>
        <w:b w:val="0"/>
        <w:i/>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861"/>
        </w:tabs>
        <w:ind w:left="1861" w:hanging="1152"/>
      </w:pPr>
      <w:rPr>
        <w:rFonts w:hint="default"/>
      </w:rPr>
    </w:lvl>
    <w:lvl w:ilvl="6">
      <w:start w:val="1"/>
      <w:numFmt w:val="decimal"/>
      <w:pStyle w:val="7"/>
      <w:lvlText w:val="%1.%2.%3.%4.%5.%6.%7."/>
      <w:lvlJc w:val="left"/>
      <w:pPr>
        <w:tabs>
          <w:tab w:val="num" w:pos="2005"/>
        </w:tabs>
        <w:ind w:left="2005" w:hanging="1296"/>
      </w:pPr>
      <w:rPr>
        <w:rFonts w:hint="default"/>
      </w:rPr>
    </w:lvl>
    <w:lvl w:ilvl="7">
      <w:start w:val="1"/>
      <w:numFmt w:val="decimal"/>
      <w:pStyle w:val="8"/>
      <w:lvlText w:val="%1.%2.%3.%4.%5.%6.%7.%8."/>
      <w:lvlJc w:val="left"/>
      <w:pPr>
        <w:tabs>
          <w:tab w:val="num" w:pos="2149"/>
        </w:tabs>
        <w:ind w:left="2149" w:hanging="1440"/>
      </w:pPr>
      <w:rPr>
        <w:rFonts w:hint="default"/>
      </w:rPr>
    </w:lvl>
    <w:lvl w:ilvl="8">
      <w:start w:val="1"/>
      <w:numFmt w:val="decimal"/>
      <w:pStyle w:val="9"/>
      <w:lvlText w:val="%1.%2.%3.%4.%5.%6.%7.%8.%9."/>
      <w:lvlJc w:val="left"/>
      <w:pPr>
        <w:tabs>
          <w:tab w:val="num" w:pos="2293"/>
        </w:tabs>
        <w:ind w:left="2293" w:hanging="1584"/>
      </w:pPr>
      <w:rPr>
        <w:rFonts w:hint="default"/>
      </w:rPr>
    </w:lvl>
  </w:abstractNum>
  <w:abstractNum w:abstractNumId="36" w15:restartNumberingAfterBreak="0">
    <w:nsid w:val="4E8D4D5B"/>
    <w:multiLevelType w:val="hybridMultilevel"/>
    <w:tmpl w:val="DA9E7E9C"/>
    <w:lvl w:ilvl="0" w:tplc="5BF40550">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7" w15:restartNumberingAfterBreak="0">
    <w:nsid w:val="5055199E"/>
    <w:multiLevelType w:val="hybridMultilevel"/>
    <w:tmpl w:val="FD4CFC32"/>
    <w:styleLink w:val="9131"/>
    <w:lvl w:ilvl="0" w:tplc="FFFFFFFF">
      <w:start w:val="1"/>
      <w:numFmt w:val="bullet"/>
      <w:lvlText w:val=""/>
      <w:lvlJc w:val="left"/>
      <w:pPr>
        <w:tabs>
          <w:tab w:val="num" w:pos="721"/>
        </w:tabs>
        <w:ind w:left="12" w:firstLine="70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0854667"/>
    <w:multiLevelType w:val="hybridMultilevel"/>
    <w:tmpl w:val="89EA5672"/>
    <w:lvl w:ilvl="0" w:tplc="E6D88F58">
      <w:start w:val="1"/>
      <w:numFmt w:val="decimal"/>
      <w:pStyle w:val="123"/>
      <w:lvlText w:val="%1."/>
      <w:lvlJc w:val="left"/>
      <w:pPr>
        <w:ind w:left="1432"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54C97B5F"/>
    <w:multiLevelType w:val="hybridMultilevel"/>
    <w:tmpl w:val="6D2CD3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ABE74E9"/>
    <w:multiLevelType w:val="hybridMultilevel"/>
    <w:tmpl w:val="A656BAC6"/>
    <w:lvl w:ilvl="0" w:tplc="743A3492">
      <w:start w:val="1"/>
      <w:numFmt w:val="bullet"/>
      <w:lvlText w:val="-"/>
      <w:lvlJc w:val="left"/>
      <w:pPr>
        <w:ind w:left="720" w:hanging="360"/>
      </w:pPr>
      <w:rPr>
        <w:rFonts w:ascii="Arial" w:hAnsi="Aria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8E45B8"/>
    <w:multiLevelType w:val="hybridMultilevel"/>
    <w:tmpl w:val="F238EC62"/>
    <w:lvl w:ilvl="0" w:tplc="9CDACF0C">
      <w:start w:val="1"/>
      <w:numFmt w:val="bullet"/>
      <w:lvlText w:val="­"/>
      <w:lvlJc w:val="left"/>
      <w:pPr>
        <w:ind w:left="1789" w:hanging="360"/>
      </w:pPr>
      <w:rPr>
        <w:rFonts w:ascii="Courier New" w:hAnsi="Courier New" w:hint="default"/>
        <w:color w:val="auto"/>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2" w15:restartNumberingAfterBreak="0">
    <w:nsid w:val="65704900"/>
    <w:multiLevelType w:val="hybridMultilevel"/>
    <w:tmpl w:val="A75273BC"/>
    <w:lvl w:ilvl="0" w:tplc="0EA2DEB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66D94E99"/>
    <w:multiLevelType w:val="hybridMultilevel"/>
    <w:tmpl w:val="82DA73E4"/>
    <w:lvl w:ilvl="0" w:tplc="B68479F0">
      <w:start w:val="1"/>
      <w:numFmt w:val="bullet"/>
      <w:suff w:val="space"/>
      <w:lvlText w:val=""/>
      <w:lvlJc w:val="left"/>
      <w:pPr>
        <w:ind w:left="76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6BFE43EA"/>
    <w:multiLevelType w:val="multilevel"/>
    <w:tmpl w:val="4A38AB00"/>
    <w:lvl w:ilvl="0">
      <w:start w:val="8"/>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5" w15:restartNumberingAfterBreak="0">
    <w:nsid w:val="6C2940DF"/>
    <w:multiLevelType w:val="hybridMultilevel"/>
    <w:tmpl w:val="EDEE4BEC"/>
    <w:lvl w:ilvl="0" w:tplc="A1629B78">
      <w:start w:val="1"/>
      <w:numFmt w:val="bullet"/>
      <w:suff w:val="space"/>
      <w:lvlText w:val=""/>
      <w:lvlJc w:val="left"/>
      <w:pPr>
        <w:ind w:left="764" w:hanging="360"/>
      </w:pPr>
      <w:rPr>
        <w:rFonts w:ascii="Symbol" w:hAnsi="Symbol" w:hint="default"/>
      </w:rPr>
    </w:lvl>
    <w:lvl w:ilvl="1" w:tplc="04190003">
      <w:start w:val="1"/>
      <w:numFmt w:val="bullet"/>
      <w:lvlText w:val="o"/>
      <w:lvlJc w:val="left"/>
      <w:pPr>
        <w:ind w:left="1484" w:hanging="360"/>
      </w:pPr>
      <w:rPr>
        <w:rFonts w:ascii="Courier New" w:hAnsi="Courier New" w:cs="Courier New" w:hint="default"/>
      </w:rPr>
    </w:lvl>
    <w:lvl w:ilvl="2" w:tplc="04190005">
      <w:start w:val="1"/>
      <w:numFmt w:val="bullet"/>
      <w:lvlText w:val=""/>
      <w:lvlJc w:val="left"/>
      <w:pPr>
        <w:ind w:left="2204" w:hanging="360"/>
      </w:pPr>
      <w:rPr>
        <w:rFonts w:ascii="Wingdings" w:hAnsi="Wingdings" w:hint="default"/>
      </w:rPr>
    </w:lvl>
    <w:lvl w:ilvl="3" w:tplc="04190001">
      <w:start w:val="1"/>
      <w:numFmt w:val="bullet"/>
      <w:lvlText w:val=""/>
      <w:lvlJc w:val="left"/>
      <w:pPr>
        <w:ind w:left="2924" w:hanging="360"/>
      </w:pPr>
      <w:rPr>
        <w:rFonts w:ascii="Symbol" w:hAnsi="Symbol" w:hint="default"/>
      </w:rPr>
    </w:lvl>
    <w:lvl w:ilvl="4" w:tplc="04190003">
      <w:start w:val="1"/>
      <w:numFmt w:val="bullet"/>
      <w:lvlText w:val="o"/>
      <w:lvlJc w:val="left"/>
      <w:pPr>
        <w:ind w:left="3644" w:hanging="360"/>
      </w:pPr>
      <w:rPr>
        <w:rFonts w:ascii="Courier New" w:hAnsi="Courier New" w:cs="Courier New" w:hint="default"/>
      </w:rPr>
    </w:lvl>
    <w:lvl w:ilvl="5" w:tplc="04190005">
      <w:start w:val="1"/>
      <w:numFmt w:val="bullet"/>
      <w:lvlText w:val=""/>
      <w:lvlJc w:val="left"/>
      <w:pPr>
        <w:ind w:left="4364" w:hanging="360"/>
      </w:pPr>
      <w:rPr>
        <w:rFonts w:ascii="Wingdings" w:hAnsi="Wingdings" w:hint="default"/>
      </w:rPr>
    </w:lvl>
    <w:lvl w:ilvl="6" w:tplc="04190001">
      <w:start w:val="1"/>
      <w:numFmt w:val="bullet"/>
      <w:lvlText w:val=""/>
      <w:lvlJc w:val="left"/>
      <w:pPr>
        <w:ind w:left="5084" w:hanging="360"/>
      </w:pPr>
      <w:rPr>
        <w:rFonts w:ascii="Symbol" w:hAnsi="Symbol" w:hint="default"/>
      </w:rPr>
    </w:lvl>
    <w:lvl w:ilvl="7" w:tplc="04190003">
      <w:start w:val="1"/>
      <w:numFmt w:val="bullet"/>
      <w:lvlText w:val="o"/>
      <w:lvlJc w:val="left"/>
      <w:pPr>
        <w:ind w:left="5804" w:hanging="360"/>
      </w:pPr>
      <w:rPr>
        <w:rFonts w:ascii="Courier New" w:hAnsi="Courier New" w:cs="Courier New" w:hint="default"/>
      </w:rPr>
    </w:lvl>
    <w:lvl w:ilvl="8" w:tplc="04190005">
      <w:start w:val="1"/>
      <w:numFmt w:val="bullet"/>
      <w:lvlText w:val=""/>
      <w:lvlJc w:val="left"/>
      <w:pPr>
        <w:ind w:left="6524" w:hanging="360"/>
      </w:pPr>
      <w:rPr>
        <w:rFonts w:ascii="Wingdings" w:hAnsi="Wingdings" w:hint="default"/>
      </w:rPr>
    </w:lvl>
  </w:abstractNum>
  <w:abstractNum w:abstractNumId="46" w15:restartNumberingAfterBreak="0">
    <w:nsid w:val="7DE3316E"/>
    <w:multiLevelType w:val="hybridMultilevel"/>
    <w:tmpl w:val="4AF889C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38"/>
  </w:num>
  <w:num w:numId="3">
    <w:abstractNumId w:val="4"/>
  </w:num>
  <w:num w:numId="4">
    <w:abstractNumId w:val="3"/>
  </w:num>
  <w:num w:numId="5">
    <w:abstractNumId w:val="17"/>
  </w:num>
  <w:num w:numId="6">
    <w:abstractNumId w:val="30"/>
    <w:lvlOverride w:ilvl="0">
      <w:lvl w:ilvl="0">
        <w:start w:val="1"/>
        <w:numFmt w:val="decimal"/>
        <w:pStyle w:val="1"/>
        <w:suff w:val="space"/>
        <w:lvlText w:val="%1"/>
        <w:lvlJc w:val="left"/>
        <w:pPr>
          <w:ind w:left="0" w:firstLine="851"/>
        </w:pPr>
        <w:rPr>
          <w:rFonts w:hint="default"/>
          <w:sz w:val="24"/>
          <w:u w:val="none"/>
        </w:rPr>
      </w:lvl>
    </w:lvlOverride>
    <w:lvlOverride w:ilvl="1">
      <w:lvl w:ilvl="1">
        <w:start w:val="1"/>
        <w:numFmt w:val="decimal"/>
        <w:pStyle w:val="2"/>
        <w:suff w:val="space"/>
        <w:lvlText w:val="%1.%2"/>
        <w:lvlJc w:val="left"/>
        <w:pPr>
          <w:ind w:left="0" w:firstLine="851"/>
        </w:pPr>
        <w:rPr>
          <w:rFonts w:hint="default"/>
          <w:sz w:val="24"/>
        </w:rPr>
      </w:lvl>
    </w:lvlOverride>
    <w:lvlOverride w:ilvl="2">
      <w:lvl w:ilvl="2">
        <w:start w:val="1"/>
        <w:numFmt w:val="decimal"/>
        <w:pStyle w:val="3"/>
        <w:suff w:val="space"/>
        <w:lvlText w:val="%1.%2.%3"/>
        <w:lvlJc w:val="left"/>
        <w:pPr>
          <w:ind w:left="0" w:firstLine="851"/>
        </w:pPr>
        <w:rPr>
          <w:rFonts w:hint="default"/>
          <w:sz w:val="24"/>
        </w:rPr>
      </w:lvl>
    </w:lvlOverride>
    <w:lvlOverride w:ilvl="3">
      <w:lvl w:ilvl="3">
        <w:start w:val="1"/>
        <w:numFmt w:val="decimal"/>
        <w:pStyle w:val="4"/>
        <w:suff w:val="space"/>
        <w:lvlText w:val="%1.%2.%3.%4"/>
        <w:lvlJc w:val="left"/>
        <w:pPr>
          <w:ind w:left="0" w:firstLine="851"/>
        </w:pPr>
        <w:rPr>
          <w:rFonts w:hint="default"/>
          <w:sz w:val="24"/>
        </w:rPr>
      </w:lvl>
    </w:lvlOverride>
    <w:lvlOverride w:ilvl="4">
      <w:lvl w:ilvl="4">
        <w:start w:val="1"/>
        <w:numFmt w:val="decimal"/>
        <w:lvlRestart w:val="1"/>
        <w:pStyle w:val="a3"/>
        <w:suff w:val="space"/>
        <w:lvlText w:val="Таблица %1.%5"/>
        <w:lvlJc w:val="left"/>
        <w:pPr>
          <w:ind w:left="3686" w:firstLine="851"/>
        </w:pPr>
        <w:rPr>
          <w:rFonts w:hint="default"/>
          <w:b w:val="0"/>
          <w:i w:val="0"/>
          <w:lang w:val="ru-RU"/>
        </w:rPr>
      </w:lvl>
    </w:lvlOverride>
    <w:lvlOverride w:ilvl="5">
      <w:lvl w:ilvl="5">
        <w:start w:val="1"/>
        <w:numFmt w:val="decimal"/>
        <w:lvlRestart w:val="1"/>
        <w:pStyle w:val="a4"/>
        <w:suff w:val="space"/>
        <w:lvlText w:val="Рис. %1.%6"/>
        <w:lvlJc w:val="left"/>
        <w:pPr>
          <w:ind w:left="0" w:firstLine="851"/>
        </w:pPr>
        <w:rPr>
          <w:rFonts w:hint="default"/>
          <w:b w:val="0"/>
          <w:i w:val="0"/>
        </w:rPr>
      </w:lvl>
    </w:lvlOverride>
    <w:lvlOverride w:ilvl="6">
      <w:lvl w:ilvl="6">
        <w:start w:val="1"/>
        <w:numFmt w:val="decimal"/>
        <w:suff w:val="space"/>
        <w:lvlText w:val="%1.%2.%3.%4.%5.%6.%7."/>
        <w:lvlJc w:val="left"/>
        <w:pPr>
          <w:ind w:left="0" w:firstLine="851"/>
        </w:pPr>
        <w:rPr>
          <w:rFonts w:hint="default"/>
          <w:sz w:val="28"/>
        </w:rPr>
      </w:lvl>
    </w:lvlOverride>
    <w:lvlOverride w:ilvl="7">
      <w:lvl w:ilvl="7">
        <w:start w:val="1"/>
        <w:numFmt w:val="decimal"/>
        <w:suff w:val="space"/>
        <w:lvlText w:val="%1.%2.%3.%4.%5.%6.%7.%8."/>
        <w:lvlJc w:val="left"/>
        <w:pPr>
          <w:ind w:left="0" w:firstLine="851"/>
        </w:pPr>
        <w:rPr>
          <w:rFonts w:hint="default"/>
          <w:sz w:val="28"/>
        </w:rPr>
      </w:lvl>
    </w:lvlOverride>
    <w:lvlOverride w:ilvl="8">
      <w:lvl w:ilvl="8">
        <w:start w:val="1"/>
        <w:numFmt w:val="decimal"/>
        <w:suff w:val="space"/>
        <w:lvlText w:val="%1.%2.%3.%4.%5.%6.%7.%8.%9."/>
        <w:lvlJc w:val="left"/>
        <w:pPr>
          <w:ind w:left="0" w:firstLine="851"/>
        </w:pPr>
        <w:rPr>
          <w:rFonts w:hint="default"/>
          <w:sz w:val="28"/>
        </w:rPr>
      </w:lvl>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9"/>
  </w:num>
  <w:num w:numId="10">
    <w:abstractNumId w:val="21"/>
  </w:num>
  <w:num w:numId="11">
    <w:abstractNumId w:val="16"/>
  </w:num>
  <w:num w:numId="12">
    <w:abstractNumId w:val="44"/>
  </w:num>
  <w:num w:numId="13">
    <w:abstractNumId w:val="13"/>
  </w:num>
  <w:num w:numId="14">
    <w:abstractNumId w:val="41"/>
  </w:num>
  <w:num w:numId="15">
    <w:abstractNumId w:val="32"/>
  </w:num>
  <w:num w:numId="16">
    <w:abstractNumId w:val="37"/>
  </w:num>
  <w:num w:numId="17">
    <w:abstractNumId w:val="11"/>
  </w:num>
  <w:num w:numId="18">
    <w:abstractNumId w:val="39"/>
  </w:num>
  <w:num w:numId="19">
    <w:abstractNumId w:val="6"/>
  </w:num>
  <w:num w:numId="20">
    <w:abstractNumId w:val="40"/>
  </w:num>
  <w:num w:numId="21">
    <w:abstractNumId w:val="8"/>
  </w:num>
  <w:num w:numId="22">
    <w:abstractNumId w:val="18"/>
  </w:num>
  <w:num w:numId="23">
    <w:abstractNumId w:val="42"/>
  </w:num>
  <w:num w:numId="24">
    <w:abstractNumId w:val="22"/>
  </w:num>
  <w:num w:numId="25">
    <w:abstractNumId w:val="5"/>
  </w:num>
  <w:num w:numId="26">
    <w:abstractNumId w:val="25"/>
  </w:num>
  <w:num w:numId="27">
    <w:abstractNumId w:val="14"/>
  </w:num>
  <w:num w:numId="28">
    <w:abstractNumId w:val="34"/>
  </w:num>
  <w:num w:numId="29">
    <w:abstractNumId w:val="23"/>
  </w:num>
  <w:num w:numId="30">
    <w:abstractNumId w:val="26"/>
  </w:num>
  <w:num w:numId="31">
    <w:abstractNumId w:val="24"/>
  </w:num>
  <w:num w:numId="32">
    <w:abstractNumId w:val="29"/>
  </w:num>
  <w:num w:numId="33">
    <w:abstractNumId w:val="31"/>
  </w:num>
  <w:num w:numId="34">
    <w:abstractNumId w:val="36"/>
  </w:num>
  <w:num w:numId="35">
    <w:abstractNumId w:val="7"/>
  </w:num>
  <w:num w:numId="36">
    <w:abstractNumId w:val="15"/>
  </w:num>
  <w:num w:numId="37">
    <w:abstractNumId w:val="19"/>
  </w:num>
  <w:num w:numId="38">
    <w:abstractNumId w:val="20"/>
  </w:num>
  <w:num w:numId="39">
    <w:abstractNumId w:val="45"/>
  </w:num>
  <w:num w:numId="40">
    <w:abstractNumId w:val="12"/>
  </w:num>
  <w:num w:numId="41">
    <w:abstractNumId w:val="33"/>
  </w:num>
  <w:num w:numId="42">
    <w:abstractNumId w:val="10"/>
  </w:num>
  <w:num w:numId="43">
    <w:abstractNumId w:val="43"/>
  </w:num>
  <w:num w:numId="44">
    <w:abstractNumId w:val="27"/>
  </w:num>
  <w:num w:numId="45">
    <w:abstractNumId w:val="4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CA8"/>
    <w:rsid w:val="000039AF"/>
    <w:rsid w:val="00006B34"/>
    <w:rsid w:val="00011009"/>
    <w:rsid w:val="00014654"/>
    <w:rsid w:val="000218BB"/>
    <w:rsid w:val="00023BB4"/>
    <w:rsid w:val="00024E8F"/>
    <w:rsid w:val="00026C8D"/>
    <w:rsid w:val="0003197F"/>
    <w:rsid w:val="00034BD1"/>
    <w:rsid w:val="0003503C"/>
    <w:rsid w:val="000370B0"/>
    <w:rsid w:val="00052EEB"/>
    <w:rsid w:val="0005326A"/>
    <w:rsid w:val="00053901"/>
    <w:rsid w:val="00054D6E"/>
    <w:rsid w:val="00056654"/>
    <w:rsid w:val="0006102E"/>
    <w:rsid w:val="00074318"/>
    <w:rsid w:val="00076474"/>
    <w:rsid w:val="0007681D"/>
    <w:rsid w:val="0008135E"/>
    <w:rsid w:val="00082628"/>
    <w:rsid w:val="000845BD"/>
    <w:rsid w:val="00084FFB"/>
    <w:rsid w:val="0009407D"/>
    <w:rsid w:val="00094852"/>
    <w:rsid w:val="00094C57"/>
    <w:rsid w:val="0009649A"/>
    <w:rsid w:val="00096E1B"/>
    <w:rsid w:val="00096F41"/>
    <w:rsid w:val="00097369"/>
    <w:rsid w:val="000A2718"/>
    <w:rsid w:val="000A3927"/>
    <w:rsid w:val="000A4590"/>
    <w:rsid w:val="000B1C37"/>
    <w:rsid w:val="000B6F6C"/>
    <w:rsid w:val="000C17C6"/>
    <w:rsid w:val="000C2B27"/>
    <w:rsid w:val="000C3B8B"/>
    <w:rsid w:val="000C5877"/>
    <w:rsid w:val="000C6C7B"/>
    <w:rsid w:val="000D0628"/>
    <w:rsid w:val="000D228A"/>
    <w:rsid w:val="000D6C36"/>
    <w:rsid w:val="000F59EF"/>
    <w:rsid w:val="000F5CFF"/>
    <w:rsid w:val="000F6709"/>
    <w:rsid w:val="001008CF"/>
    <w:rsid w:val="0010132E"/>
    <w:rsid w:val="0010142D"/>
    <w:rsid w:val="00102E00"/>
    <w:rsid w:val="001072B5"/>
    <w:rsid w:val="00113D27"/>
    <w:rsid w:val="00116C5B"/>
    <w:rsid w:val="0012128C"/>
    <w:rsid w:val="00121762"/>
    <w:rsid w:val="00121F4F"/>
    <w:rsid w:val="00123BB0"/>
    <w:rsid w:val="0013072C"/>
    <w:rsid w:val="00132515"/>
    <w:rsid w:val="00133625"/>
    <w:rsid w:val="00133898"/>
    <w:rsid w:val="00133BBF"/>
    <w:rsid w:val="00137D00"/>
    <w:rsid w:val="00140767"/>
    <w:rsid w:val="00143C60"/>
    <w:rsid w:val="001445BD"/>
    <w:rsid w:val="001454F2"/>
    <w:rsid w:val="001500BB"/>
    <w:rsid w:val="001521E6"/>
    <w:rsid w:val="0015635A"/>
    <w:rsid w:val="00162D2C"/>
    <w:rsid w:val="001672B2"/>
    <w:rsid w:val="0017681A"/>
    <w:rsid w:val="001812E9"/>
    <w:rsid w:val="0018260F"/>
    <w:rsid w:val="0018423A"/>
    <w:rsid w:val="00185387"/>
    <w:rsid w:val="00186B69"/>
    <w:rsid w:val="0019083A"/>
    <w:rsid w:val="001A3C8A"/>
    <w:rsid w:val="001A54CD"/>
    <w:rsid w:val="001A63E8"/>
    <w:rsid w:val="001A6720"/>
    <w:rsid w:val="001B5B5B"/>
    <w:rsid w:val="001C25B9"/>
    <w:rsid w:val="001C2D1B"/>
    <w:rsid w:val="001C324F"/>
    <w:rsid w:val="001C3A3B"/>
    <w:rsid w:val="001C558B"/>
    <w:rsid w:val="001D4154"/>
    <w:rsid w:val="001D47AC"/>
    <w:rsid w:val="001D5467"/>
    <w:rsid w:val="001E37CA"/>
    <w:rsid w:val="001E5F8E"/>
    <w:rsid w:val="001E7855"/>
    <w:rsid w:val="001E7B02"/>
    <w:rsid w:val="001E7E7E"/>
    <w:rsid w:val="001F1450"/>
    <w:rsid w:val="001F4662"/>
    <w:rsid w:val="001F5639"/>
    <w:rsid w:val="001F5F40"/>
    <w:rsid w:val="002018E0"/>
    <w:rsid w:val="002029D4"/>
    <w:rsid w:val="00203AE3"/>
    <w:rsid w:val="002040EF"/>
    <w:rsid w:val="00207120"/>
    <w:rsid w:val="00212288"/>
    <w:rsid w:val="00220061"/>
    <w:rsid w:val="00221759"/>
    <w:rsid w:val="00224F3C"/>
    <w:rsid w:val="0023261E"/>
    <w:rsid w:val="00235924"/>
    <w:rsid w:val="002408BE"/>
    <w:rsid w:val="0024332C"/>
    <w:rsid w:val="00246F5E"/>
    <w:rsid w:val="00250295"/>
    <w:rsid w:val="00251CEA"/>
    <w:rsid w:val="00254F11"/>
    <w:rsid w:val="00254FAF"/>
    <w:rsid w:val="00255EB2"/>
    <w:rsid w:val="00257B0B"/>
    <w:rsid w:val="00260326"/>
    <w:rsid w:val="0026140C"/>
    <w:rsid w:val="00261F8F"/>
    <w:rsid w:val="00262D76"/>
    <w:rsid w:val="002637E8"/>
    <w:rsid w:val="00267814"/>
    <w:rsid w:val="002702BD"/>
    <w:rsid w:val="002742F1"/>
    <w:rsid w:val="0027763D"/>
    <w:rsid w:val="002811CF"/>
    <w:rsid w:val="002817A7"/>
    <w:rsid w:val="00281D18"/>
    <w:rsid w:val="002843DD"/>
    <w:rsid w:val="002904D1"/>
    <w:rsid w:val="00292169"/>
    <w:rsid w:val="00292962"/>
    <w:rsid w:val="00292A5C"/>
    <w:rsid w:val="00293912"/>
    <w:rsid w:val="002959C9"/>
    <w:rsid w:val="002A3747"/>
    <w:rsid w:val="002A3DE4"/>
    <w:rsid w:val="002A7D9F"/>
    <w:rsid w:val="002B0335"/>
    <w:rsid w:val="002B1143"/>
    <w:rsid w:val="002B1C21"/>
    <w:rsid w:val="002B484E"/>
    <w:rsid w:val="002B653A"/>
    <w:rsid w:val="002C197B"/>
    <w:rsid w:val="002D47EC"/>
    <w:rsid w:val="002D7604"/>
    <w:rsid w:val="002D77EC"/>
    <w:rsid w:val="002E0633"/>
    <w:rsid w:val="002E3F75"/>
    <w:rsid w:val="002E46CE"/>
    <w:rsid w:val="002F0962"/>
    <w:rsid w:val="002F1A28"/>
    <w:rsid w:val="002F3685"/>
    <w:rsid w:val="002F36D2"/>
    <w:rsid w:val="002F45E1"/>
    <w:rsid w:val="002F4797"/>
    <w:rsid w:val="00304313"/>
    <w:rsid w:val="003046A8"/>
    <w:rsid w:val="0030521C"/>
    <w:rsid w:val="003069E3"/>
    <w:rsid w:val="00310868"/>
    <w:rsid w:val="003151ED"/>
    <w:rsid w:val="00317A96"/>
    <w:rsid w:val="00317E07"/>
    <w:rsid w:val="00321A7D"/>
    <w:rsid w:val="0032330B"/>
    <w:rsid w:val="0032438A"/>
    <w:rsid w:val="00330839"/>
    <w:rsid w:val="0033120A"/>
    <w:rsid w:val="00332446"/>
    <w:rsid w:val="00333DEA"/>
    <w:rsid w:val="00334EE9"/>
    <w:rsid w:val="00341314"/>
    <w:rsid w:val="0034184F"/>
    <w:rsid w:val="0034193D"/>
    <w:rsid w:val="003467EB"/>
    <w:rsid w:val="00350623"/>
    <w:rsid w:val="00360EDA"/>
    <w:rsid w:val="00367EEA"/>
    <w:rsid w:val="00370079"/>
    <w:rsid w:val="00370E31"/>
    <w:rsid w:val="00372179"/>
    <w:rsid w:val="00373F67"/>
    <w:rsid w:val="003754F2"/>
    <w:rsid w:val="003756F9"/>
    <w:rsid w:val="0038078C"/>
    <w:rsid w:val="00380FAA"/>
    <w:rsid w:val="003819D5"/>
    <w:rsid w:val="00381EDC"/>
    <w:rsid w:val="00383C46"/>
    <w:rsid w:val="0038767B"/>
    <w:rsid w:val="00387ECB"/>
    <w:rsid w:val="003907D5"/>
    <w:rsid w:val="00392B1B"/>
    <w:rsid w:val="0039336E"/>
    <w:rsid w:val="00394B24"/>
    <w:rsid w:val="00396642"/>
    <w:rsid w:val="003A12C7"/>
    <w:rsid w:val="003A1D69"/>
    <w:rsid w:val="003A394C"/>
    <w:rsid w:val="003B095B"/>
    <w:rsid w:val="003B585E"/>
    <w:rsid w:val="003C1483"/>
    <w:rsid w:val="003C683B"/>
    <w:rsid w:val="003D055F"/>
    <w:rsid w:val="003D3B8E"/>
    <w:rsid w:val="003D3C37"/>
    <w:rsid w:val="003D5E58"/>
    <w:rsid w:val="003D6143"/>
    <w:rsid w:val="003E1B31"/>
    <w:rsid w:val="003E1EE9"/>
    <w:rsid w:val="003E5EB3"/>
    <w:rsid w:val="003E68DE"/>
    <w:rsid w:val="003F4941"/>
    <w:rsid w:val="003F4DB1"/>
    <w:rsid w:val="003F5939"/>
    <w:rsid w:val="003F65AF"/>
    <w:rsid w:val="003F7273"/>
    <w:rsid w:val="003F7D86"/>
    <w:rsid w:val="004032E9"/>
    <w:rsid w:val="004057FD"/>
    <w:rsid w:val="004074A0"/>
    <w:rsid w:val="00407B1F"/>
    <w:rsid w:val="00407D58"/>
    <w:rsid w:val="00413A1A"/>
    <w:rsid w:val="004150DB"/>
    <w:rsid w:val="00421A86"/>
    <w:rsid w:val="00426695"/>
    <w:rsid w:val="00427384"/>
    <w:rsid w:val="004308D7"/>
    <w:rsid w:val="0043277E"/>
    <w:rsid w:val="00432EC4"/>
    <w:rsid w:val="0044028C"/>
    <w:rsid w:val="00440E38"/>
    <w:rsid w:val="00441087"/>
    <w:rsid w:val="004419B2"/>
    <w:rsid w:val="00444420"/>
    <w:rsid w:val="0044501D"/>
    <w:rsid w:val="004468F1"/>
    <w:rsid w:val="00455EC2"/>
    <w:rsid w:val="004625A9"/>
    <w:rsid w:val="0046395E"/>
    <w:rsid w:val="0047005A"/>
    <w:rsid w:val="00470D4F"/>
    <w:rsid w:val="00474133"/>
    <w:rsid w:val="00474F48"/>
    <w:rsid w:val="00475092"/>
    <w:rsid w:val="004767A8"/>
    <w:rsid w:val="00477926"/>
    <w:rsid w:val="00480746"/>
    <w:rsid w:val="0048183B"/>
    <w:rsid w:val="00483908"/>
    <w:rsid w:val="00486A2E"/>
    <w:rsid w:val="00487E93"/>
    <w:rsid w:val="00491FD6"/>
    <w:rsid w:val="00493341"/>
    <w:rsid w:val="004A1A98"/>
    <w:rsid w:val="004A2152"/>
    <w:rsid w:val="004A2977"/>
    <w:rsid w:val="004A36DA"/>
    <w:rsid w:val="004A3BF5"/>
    <w:rsid w:val="004B10A7"/>
    <w:rsid w:val="004B305B"/>
    <w:rsid w:val="004B49DC"/>
    <w:rsid w:val="004B533F"/>
    <w:rsid w:val="004B75CA"/>
    <w:rsid w:val="004B7C9E"/>
    <w:rsid w:val="004C14AA"/>
    <w:rsid w:val="004C4318"/>
    <w:rsid w:val="004C4581"/>
    <w:rsid w:val="004D0450"/>
    <w:rsid w:val="004D07F6"/>
    <w:rsid w:val="004D0F1E"/>
    <w:rsid w:val="004D599A"/>
    <w:rsid w:val="004E057E"/>
    <w:rsid w:val="004E3122"/>
    <w:rsid w:val="004E7EC2"/>
    <w:rsid w:val="004F00B1"/>
    <w:rsid w:val="004F0CD8"/>
    <w:rsid w:val="004F445C"/>
    <w:rsid w:val="004F4BBA"/>
    <w:rsid w:val="004F6051"/>
    <w:rsid w:val="00501571"/>
    <w:rsid w:val="00501B47"/>
    <w:rsid w:val="005021B5"/>
    <w:rsid w:val="00507121"/>
    <w:rsid w:val="0051053E"/>
    <w:rsid w:val="00511003"/>
    <w:rsid w:val="005119F3"/>
    <w:rsid w:val="00511CF5"/>
    <w:rsid w:val="00520FCB"/>
    <w:rsid w:val="00521798"/>
    <w:rsid w:val="00547499"/>
    <w:rsid w:val="0055101C"/>
    <w:rsid w:val="0055203A"/>
    <w:rsid w:val="00552A49"/>
    <w:rsid w:val="00562EEF"/>
    <w:rsid w:val="00564D4E"/>
    <w:rsid w:val="00566807"/>
    <w:rsid w:val="005721EE"/>
    <w:rsid w:val="00573112"/>
    <w:rsid w:val="005740EE"/>
    <w:rsid w:val="00581217"/>
    <w:rsid w:val="00581C85"/>
    <w:rsid w:val="00584A9C"/>
    <w:rsid w:val="00586D0E"/>
    <w:rsid w:val="00592357"/>
    <w:rsid w:val="0059265D"/>
    <w:rsid w:val="005A1D13"/>
    <w:rsid w:val="005A48E2"/>
    <w:rsid w:val="005A696F"/>
    <w:rsid w:val="005B006C"/>
    <w:rsid w:val="005B0094"/>
    <w:rsid w:val="005B1A7A"/>
    <w:rsid w:val="005B2F99"/>
    <w:rsid w:val="005B4910"/>
    <w:rsid w:val="005B4CFE"/>
    <w:rsid w:val="005C3CC8"/>
    <w:rsid w:val="005C49F2"/>
    <w:rsid w:val="005C5D92"/>
    <w:rsid w:val="005C7BAA"/>
    <w:rsid w:val="005D065D"/>
    <w:rsid w:val="005D1325"/>
    <w:rsid w:val="005D35E9"/>
    <w:rsid w:val="005D3BCA"/>
    <w:rsid w:val="005D4AEB"/>
    <w:rsid w:val="005E53EA"/>
    <w:rsid w:val="005F2092"/>
    <w:rsid w:val="005F21EF"/>
    <w:rsid w:val="005F5B54"/>
    <w:rsid w:val="005F678A"/>
    <w:rsid w:val="005F6BA7"/>
    <w:rsid w:val="00600EE5"/>
    <w:rsid w:val="0060190D"/>
    <w:rsid w:val="00605444"/>
    <w:rsid w:val="006060EA"/>
    <w:rsid w:val="00607F13"/>
    <w:rsid w:val="00612E0E"/>
    <w:rsid w:val="00624B92"/>
    <w:rsid w:val="00631644"/>
    <w:rsid w:val="006378BA"/>
    <w:rsid w:val="00653B7E"/>
    <w:rsid w:val="00655637"/>
    <w:rsid w:val="006574A0"/>
    <w:rsid w:val="00667B55"/>
    <w:rsid w:val="00670124"/>
    <w:rsid w:val="00670601"/>
    <w:rsid w:val="00672E73"/>
    <w:rsid w:val="0067423A"/>
    <w:rsid w:val="00676474"/>
    <w:rsid w:val="00677411"/>
    <w:rsid w:val="006842D0"/>
    <w:rsid w:val="006942A8"/>
    <w:rsid w:val="006A36BD"/>
    <w:rsid w:val="006A3811"/>
    <w:rsid w:val="006B1F2F"/>
    <w:rsid w:val="006B348B"/>
    <w:rsid w:val="006B41E4"/>
    <w:rsid w:val="006C340F"/>
    <w:rsid w:val="006D1C96"/>
    <w:rsid w:val="006D1D15"/>
    <w:rsid w:val="006D3981"/>
    <w:rsid w:val="006D5D4F"/>
    <w:rsid w:val="006D6B25"/>
    <w:rsid w:val="006D6F26"/>
    <w:rsid w:val="006D74A5"/>
    <w:rsid w:val="006E3D64"/>
    <w:rsid w:val="006E7A43"/>
    <w:rsid w:val="006F36D9"/>
    <w:rsid w:val="006F63D0"/>
    <w:rsid w:val="006F6407"/>
    <w:rsid w:val="00703932"/>
    <w:rsid w:val="00705F75"/>
    <w:rsid w:val="00706464"/>
    <w:rsid w:val="00707159"/>
    <w:rsid w:val="0070725A"/>
    <w:rsid w:val="0071265F"/>
    <w:rsid w:val="00712997"/>
    <w:rsid w:val="0071368C"/>
    <w:rsid w:val="007228A3"/>
    <w:rsid w:val="00725BFE"/>
    <w:rsid w:val="00726324"/>
    <w:rsid w:val="007271E7"/>
    <w:rsid w:val="00730B35"/>
    <w:rsid w:val="007310DB"/>
    <w:rsid w:val="0073239A"/>
    <w:rsid w:val="007336B6"/>
    <w:rsid w:val="0073407B"/>
    <w:rsid w:val="00734D77"/>
    <w:rsid w:val="00745759"/>
    <w:rsid w:val="00745A30"/>
    <w:rsid w:val="007470B8"/>
    <w:rsid w:val="00750C9E"/>
    <w:rsid w:val="007553D9"/>
    <w:rsid w:val="00761C4B"/>
    <w:rsid w:val="00761CFD"/>
    <w:rsid w:val="00765F6B"/>
    <w:rsid w:val="00770C03"/>
    <w:rsid w:val="007734C8"/>
    <w:rsid w:val="00773D04"/>
    <w:rsid w:val="00781219"/>
    <w:rsid w:val="0078158B"/>
    <w:rsid w:val="00782F7D"/>
    <w:rsid w:val="00784829"/>
    <w:rsid w:val="0079073D"/>
    <w:rsid w:val="00790789"/>
    <w:rsid w:val="0079342C"/>
    <w:rsid w:val="007A7295"/>
    <w:rsid w:val="007B02E6"/>
    <w:rsid w:val="007B0627"/>
    <w:rsid w:val="007B0D90"/>
    <w:rsid w:val="007C3D06"/>
    <w:rsid w:val="007C4C6E"/>
    <w:rsid w:val="007C6005"/>
    <w:rsid w:val="007D12BF"/>
    <w:rsid w:val="007D14D8"/>
    <w:rsid w:val="007D282D"/>
    <w:rsid w:val="007D39AE"/>
    <w:rsid w:val="007D59E2"/>
    <w:rsid w:val="007E23D1"/>
    <w:rsid w:val="007E6002"/>
    <w:rsid w:val="007E6B57"/>
    <w:rsid w:val="007F0457"/>
    <w:rsid w:val="007F0F0C"/>
    <w:rsid w:val="007F13B0"/>
    <w:rsid w:val="007F1486"/>
    <w:rsid w:val="007F18D3"/>
    <w:rsid w:val="007F2184"/>
    <w:rsid w:val="007F2EF0"/>
    <w:rsid w:val="007F396C"/>
    <w:rsid w:val="007F4A37"/>
    <w:rsid w:val="00801DAF"/>
    <w:rsid w:val="0080361F"/>
    <w:rsid w:val="00804DB1"/>
    <w:rsid w:val="00805C91"/>
    <w:rsid w:val="00807A10"/>
    <w:rsid w:val="0081074F"/>
    <w:rsid w:val="0081284B"/>
    <w:rsid w:val="00813C62"/>
    <w:rsid w:val="00820D1D"/>
    <w:rsid w:val="00826F6C"/>
    <w:rsid w:val="00832022"/>
    <w:rsid w:val="008328C7"/>
    <w:rsid w:val="00835424"/>
    <w:rsid w:val="0083700A"/>
    <w:rsid w:val="008371EC"/>
    <w:rsid w:val="00851257"/>
    <w:rsid w:val="00856FDF"/>
    <w:rsid w:val="00857EF3"/>
    <w:rsid w:val="008607F8"/>
    <w:rsid w:val="00860E4A"/>
    <w:rsid w:val="00861FB4"/>
    <w:rsid w:val="00873C12"/>
    <w:rsid w:val="0087530A"/>
    <w:rsid w:val="00875BF2"/>
    <w:rsid w:val="00875EFF"/>
    <w:rsid w:val="00880BA7"/>
    <w:rsid w:val="00884235"/>
    <w:rsid w:val="008858DF"/>
    <w:rsid w:val="00886B05"/>
    <w:rsid w:val="00892C65"/>
    <w:rsid w:val="00894DFC"/>
    <w:rsid w:val="008956DA"/>
    <w:rsid w:val="008A161C"/>
    <w:rsid w:val="008A5C0E"/>
    <w:rsid w:val="008A709A"/>
    <w:rsid w:val="008A71AB"/>
    <w:rsid w:val="008C2426"/>
    <w:rsid w:val="008D045D"/>
    <w:rsid w:val="008D1256"/>
    <w:rsid w:val="008D6146"/>
    <w:rsid w:val="008D69AE"/>
    <w:rsid w:val="008E3C12"/>
    <w:rsid w:val="008E43C8"/>
    <w:rsid w:val="008E699D"/>
    <w:rsid w:val="008F3055"/>
    <w:rsid w:val="008F4A6C"/>
    <w:rsid w:val="008F7912"/>
    <w:rsid w:val="008F7A1F"/>
    <w:rsid w:val="009026F5"/>
    <w:rsid w:val="00904841"/>
    <w:rsid w:val="0090492E"/>
    <w:rsid w:val="00906C48"/>
    <w:rsid w:val="0091176F"/>
    <w:rsid w:val="0091460F"/>
    <w:rsid w:val="0091509B"/>
    <w:rsid w:val="00927D97"/>
    <w:rsid w:val="00930523"/>
    <w:rsid w:val="00930F19"/>
    <w:rsid w:val="0093224C"/>
    <w:rsid w:val="00932D42"/>
    <w:rsid w:val="00934BD2"/>
    <w:rsid w:val="009377A1"/>
    <w:rsid w:val="00937FDD"/>
    <w:rsid w:val="00941AB9"/>
    <w:rsid w:val="009428A2"/>
    <w:rsid w:val="0094434B"/>
    <w:rsid w:val="009450B2"/>
    <w:rsid w:val="00946D54"/>
    <w:rsid w:val="009514A6"/>
    <w:rsid w:val="009571FE"/>
    <w:rsid w:val="009604C3"/>
    <w:rsid w:val="00961E8B"/>
    <w:rsid w:val="00962433"/>
    <w:rsid w:val="00970EDA"/>
    <w:rsid w:val="009733BC"/>
    <w:rsid w:val="00974D5D"/>
    <w:rsid w:val="00975205"/>
    <w:rsid w:val="009873FB"/>
    <w:rsid w:val="0099196A"/>
    <w:rsid w:val="00992D9B"/>
    <w:rsid w:val="00993156"/>
    <w:rsid w:val="00993A00"/>
    <w:rsid w:val="00993C82"/>
    <w:rsid w:val="00996679"/>
    <w:rsid w:val="00996D1D"/>
    <w:rsid w:val="009A1E67"/>
    <w:rsid w:val="009A2564"/>
    <w:rsid w:val="009A602D"/>
    <w:rsid w:val="009A79C7"/>
    <w:rsid w:val="009B375C"/>
    <w:rsid w:val="009C6D49"/>
    <w:rsid w:val="009E0E1C"/>
    <w:rsid w:val="009E1C29"/>
    <w:rsid w:val="009E2548"/>
    <w:rsid w:val="009E5931"/>
    <w:rsid w:val="009F6793"/>
    <w:rsid w:val="00A0157E"/>
    <w:rsid w:val="00A10C34"/>
    <w:rsid w:val="00A1462A"/>
    <w:rsid w:val="00A1564A"/>
    <w:rsid w:val="00A16F2C"/>
    <w:rsid w:val="00A2100D"/>
    <w:rsid w:val="00A25117"/>
    <w:rsid w:val="00A2644A"/>
    <w:rsid w:val="00A26B00"/>
    <w:rsid w:val="00A278AB"/>
    <w:rsid w:val="00A308D2"/>
    <w:rsid w:val="00A30BC6"/>
    <w:rsid w:val="00A30F16"/>
    <w:rsid w:val="00A3343C"/>
    <w:rsid w:val="00A36C69"/>
    <w:rsid w:val="00A376B3"/>
    <w:rsid w:val="00A4002B"/>
    <w:rsid w:val="00A40175"/>
    <w:rsid w:val="00A43A8E"/>
    <w:rsid w:val="00A44536"/>
    <w:rsid w:val="00A464BB"/>
    <w:rsid w:val="00A5390C"/>
    <w:rsid w:val="00A53EA9"/>
    <w:rsid w:val="00A64EAE"/>
    <w:rsid w:val="00A666F4"/>
    <w:rsid w:val="00A66E3A"/>
    <w:rsid w:val="00A71603"/>
    <w:rsid w:val="00A71667"/>
    <w:rsid w:val="00A72A14"/>
    <w:rsid w:val="00A808AE"/>
    <w:rsid w:val="00A83991"/>
    <w:rsid w:val="00A83E0F"/>
    <w:rsid w:val="00A840F0"/>
    <w:rsid w:val="00A84122"/>
    <w:rsid w:val="00A93AD7"/>
    <w:rsid w:val="00A9554B"/>
    <w:rsid w:val="00A95A87"/>
    <w:rsid w:val="00A96F05"/>
    <w:rsid w:val="00A97042"/>
    <w:rsid w:val="00A97DB7"/>
    <w:rsid w:val="00AA10A9"/>
    <w:rsid w:val="00AA1345"/>
    <w:rsid w:val="00AA1832"/>
    <w:rsid w:val="00AA4629"/>
    <w:rsid w:val="00AA54FE"/>
    <w:rsid w:val="00AA6B7E"/>
    <w:rsid w:val="00AA75A7"/>
    <w:rsid w:val="00AB0135"/>
    <w:rsid w:val="00AB0C2B"/>
    <w:rsid w:val="00AB281A"/>
    <w:rsid w:val="00AB3126"/>
    <w:rsid w:val="00AC0FF6"/>
    <w:rsid w:val="00AD158D"/>
    <w:rsid w:val="00AD3C63"/>
    <w:rsid w:val="00AD485F"/>
    <w:rsid w:val="00AE15E4"/>
    <w:rsid w:val="00AE40F0"/>
    <w:rsid w:val="00AE4BDA"/>
    <w:rsid w:val="00AF0207"/>
    <w:rsid w:val="00AF256A"/>
    <w:rsid w:val="00AF35A3"/>
    <w:rsid w:val="00AF4B08"/>
    <w:rsid w:val="00AF6042"/>
    <w:rsid w:val="00AF6F96"/>
    <w:rsid w:val="00AF70C8"/>
    <w:rsid w:val="00B02379"/>
    <w:rsid w:val="00B037ED"/>
    <w:rsid w:val="00B07F6A"/>
    <w:rsid w:val="00B108C8"/>
    <w:rsid w:val="00B160A0"/>
    <w:rsid w:val="00B17E4C"/>
    <w:rsid w:val="00B200BB"/>
    <w:rsid w:val="00B22E86"/>
    <w:rsid w:val="00B233C1"/>
    <w:rsid w:val="00B26D60"/>
    <w:rsid w:val="00B3291D"/>
    <w:rsid w:val="00B3352A"/>
    <w:rsid w:val="00B338A7"/>
    <w:rsid w:val="00B372BA"/>
    <w:rsid w:val="00B4121B"/>
    <w:rsid w:val="00B41C4E"/>
    <w:rsid w:val="00B43DAF"/>
    <w:rsid w:val="00B4449D"/>
    <w:rsid w:val="00B449A3"/>
    <w:rsid w:val="00B476B9"/>
    <w:rsid w:val="00B47CA4"/>
    <w:rsid w:val="00B515D4"/>
    <w:rsid w:val="00B52858"/>
    <w:rsid w:val="00B52D58"/>
    <w:rsid w:val="00B5380C"/>
    <w:rsid w:val="00B53E3B"/>
    <w:rsid w:val="00B5533C"/>
    <w:rsid w:val="00B55DA8"/>
    <w:rsid w:val="00B56082"/>
    <w:rsid w:val="00B62095"/>
    <w:rsid w:val="00B6384D"/>
    <w:rsid w:val="00B64063"/>
    <w:rsid w:val="00B70906"/>
    <w:rsid w:val="00B719D8"/>
    <w:rsid w:val="00B736F6"/>
    <w:rsid w:val="00B833C5"/>
    <w:rsid w:val="00B839AC"/>
    <w:rsid w:val="00B853EC"/>
    <w:rsid w:val="00B8771B"/>
    <w:rsid w:val="00B8796A"/>
    <w:rsid w:val="00B917AE"/>
    <w:rsid w:val="00B95DB7"/>
    <w:rsid w:val="00B96231"/>
    <w:rsid w:val="00BA3525"/>
    <w:rsid w:val="00BA696D"/>
    <w:rsid w:val="00BB073D"/>
    <w:rsid w:val="00BB0959"/>
    <w:rsid w:val="00BB0BB7"/>
    <w:rsid w:val="00BB0C9B"/>
    <w:rsid w:val="00BB0ED3"/>
    <w:rsid w:val="00BB324C"/>
    <w:rsid w:val="00BB3882"/>
    <w:rsid w:val="00BB38A8"/>
    <w:rsid w:val="00BB6B73"/>
    <w:rsid w:val="00BB7F92"/>
    <w:rsid w:val="00BC01DC"/>
    <w:rsid w:val="00BC20FD"/>
    <w:rsid w:val="00BC4D26"/>
    <w:rsid w:val="00BC5D76"/>
    <w:rsid w:val="00BC7582"/>
    <w:rsid w:val="00BD188E"/>
    <w:rsid w:val="00BD270E"/>
    <w:rsid w:val="00BD3E33"/>
    <w:rsid w:val="00BD4905"/>
    <w:rsid w:val="00BD57CA"/>
    <w:rsid w:val="00BD5EC7"/>
    <w:rsid w:val="00BE1697"/>
    <w:rsid w:val="00BF119A"/>
    <w:rsid w:val="00BF31C4"/>
    <w:rsid w:val="00BF3B1E"/>
    <w:rsid w:val="00BF56A0"/>
    <w:rsid w:val="00BF6F82"/>
    <w:rsid w:val="00BF79E2"/>
    <w:rsid w:val="00C004B7"/>
    <w:rsid w:val="00C00628"/>
    <w:rsid w:val="00C024C6"/>
    <w:rsid w:val="00C02691"/>
    <w:rsid w:val="00C14266"/>
    <w:rsid w:val="00C14C94"/>
    <w:rsid w:val="00C16D3D"/>
    <w:rsid w:val="00C3033D"/>
    <w:rsid w:val="00C30E49"/>
    <w:rsid w:val="00C337CC"/>
    <w:rsid w:val="00C3741D"/>
    <w:rsid w:val="00C44217"/>
    <w:rsid w:val="00C512DD"/>
    <w:rsid w:val="00C52F44"/>
    <w:rsid w:val="00C535A7"/>
    <w:rsid w:val="00C570A0"/>
    <w:rsid w:val="00C57F7F"/>
    <w:rsid w:val="00C65FFE"/>
    <w:rsid w:val="00C70038"/>
    <w:rsid w:val="00C755EB"/>
    <w:rsid w:val="00C81811"/>
    <w:rsid w:val="00C82090"/>
    <w:rsid w:val="00C826CB"/>
    <w:rsid w:val="00C82FCE"/>
    <w:rsid w:val="00C87FB7"/>
    <w:rsid w:val="00C91941"/>
    <w:rsid w:val="00C92861"/>
    <w:rsid w:val="00CA3576"/>
    <w:rsid w:val="00CA414E"/>
    <w:rsid w:val="00CA4E78"/>
    <w:rsid w:val="00CA7E6E"/>
    <w:rsid w:val="00CB3DFB"/>
    <w:rsid w:val="00CB442A"/>
    <w:rsid w:val="00CB6F9B"/>
    <w:rsid w:val="00CC0D85"/>
    <w:rsid w:val="00CC1781"/>
    <w:rsid w:val="00CC62A4"/>
    <w:rsid w:val="00CC7AB7"/>
    <w:rsid w:val="00CD1D7E"/>
    <w:rsid w:val="00CD215F"/>
    <w:rsid w:val="00CD2E25"/>
    <w:rsid w:val="00CD44A4"/>
    <w:rsid w:val="00CD464D"/>
    <w:rsid w:val="00CD6083"/>
    <w:rsid w:val="00CD7245"/>
    <w:rsid w:val="00CE1DDA"/>
    <w:rsid w:val="00CE209B"/>
    <w:rsid w:val="00CE2130"/>
    <w:rsid w:val="00CE274D"/>
    <w:rsid w:val="00CE5F83"/>
    <w:rsid w:val="00CE7280"/>
    <w:rsid w:val="00CE7AFB"/>
    <w:rsid w:val="00CF15F0"/>
    <w:rsid w:val="00CF2FEE"/>
    <w:rsid w:val="00CF38D7"/>
    <w:rsid w:val="00CF7609"/>
    <w:rsid w:val="00CF760C"/>
    <w:rsid w:val="00D046C6"/>
    <w:rsid w:val="00D10773"/>
    <w:rsid w:val="00D15BDC"/>
    <w:rsid w:val="00D20BEE"/>
    <w:rsid w:val="00D21377"/>
    <w:rsid w:val="00D22679"/>
    <w:rsid w:val="00D23630"/>
    <w:rsid w:val="00D2410D"/>
    <w:rsid w:val="00D313F0"/>
    <w:rsid w:val="00D3183B"/>
    <w:rsid w:val="00D36932"/>
    <w:rsid w:val="00D40543"/>
    <w:rsid w:val="00D45B90"/>
    <w:rsid w:val="00D52A7A"/>
    <w:rsid w:val="00D56BB3"/>
    <w:rsid w:val="00D6064C"/>
    <w:rsid w:val="00D6133B"/>
    <w:rsid w:val="00D635C0"/>
    <w:rsid w:val="00D63A49"/>
    <w:rsid w:val="00D652C6"/>
    <w:rsid w:val="00D67428"/>
    <w:rsid w:val="00D67A42"/>
    <w:rsid w:val="00D7157B"/>
    <w:rsid w:val="00D8045D"/>
    <w:rsid w:val="00D80D4F"/>
    <w:rsid w:val="00D81FD7"/>
    <w:rsid w:val="00D919D5"/>
    <w:rsid w:val="00DA1CD9"/>
    <w:rsid w:val="00DB00C8"/>
    <w:rsid w:val="00DB0513"/>
    <w:rsid w:val="00DB18E6"/>
    <w:rsid w:val="00DB33B1"/>
    <w:rsid w:val="00DB5D28"/>
    <w:rsid w:val="00DB6CA9"/>
    <w:rsid w:val="00DC11EF"/>
    <w:rsid w:val="00DC3E17"/>
    <w:rsid w:val="00DC6602"/>
    <w:rsid w:val="00DC6839"/>
    <w:rsid w:val="00DD11F4"/>
    <w:rsid w:val="00DD128A"/>
    <w:rsid w:val="00DD1A63"/>
    <w:rsid w:val="00DE09CC"/>
    <w:rsid w:val="00DE125A"/>
    <w:rsid w:val="00DE1FCA"/>
    <w:rsid w:val="00DE3E4A"/>
    <w:rsid w:val="00DE48B6"/>
    <w:rsid w:val="00DE49C4"/>
    <w:rsid w:val="00DE4C05"/>
    <w:rsid w:val="00DF3379"/>
    <w:rsid w:val="00DF6170"/>
    <w:rsid w:val="00E060B0"/>
    <w:rsid w:val="00E1683E"/>
    <w:rsid w:val="00E16DBC"/>
    <w:rsid w:val="00E16F4E"/>
    <w:rsid w:val="00E2037E"/>
    <w:rsid w:val="00E22085"/>
    <w:rsid w:val="00E25114"/>
    <w:rsid w:val="00E25804"/>
    <w:rsid w:val="00E34860"/>
    <w:rsid w:val="00E351F7"/>
    <w:rsid w:val="00E42A1D"/>
    <w:rsid w:val="00E449F2"/>
    <w:rsid w:val="00E464CA"/>
    <w:rsid w:val="00E50DD2"/>
    <w:rsid w:val="00E50F7E"/>
    <w:rsid w:val="00E53D89"/>
    <w:rsid w:val="00E546C0"/>
    <w:rsid w:val="00E54FA6"/>
    <w:rsid w:val="00E5764C"/>
    <w:rsid w:val="00E62E37"/>
    <w:rsid w:val="00E62ECB"/>
    <w:rsid w:val="00E63E42"/>
    <w:rsid w:val="00E71D70"/>
    <w:rsid w:val="00E73AB9"/>
    <w:rsid w:val="00E743FA"/>
    <w:rsid w:val="00E748D4"/>
    <w:rsid w:val="00E80BBF"/>
    <w:rsid w:val="00E82C30"/>
    <w:rsid w:val="00E83937"/>
    <w:rsid w:val="00E84968"/>
    <w:rsid w:val="00E84D3D"/>
    <w:rsid w:val="00E86070"/>
    <w:rsid w:val="00E862D6"/>
    <w:rsid w:val="00E87656"/>
    <w:rsid w:val="00E90A21"/>
    <w:rsid w:val="00E926E8"/>
    <w:rsid w:val="00E9316B"/>
    <w:rsid w:val="00E97A6B"/>
    <w:rsid w:val="00EA1D2C"/>
    <w:rsid w:val="00EA1E68"/>
    <w:rsid w:val="00EA1F6B"/>
    <w:rsid w:val="00EA5F60"/>
    <w:rsid w:val="00EA6369"/>
    <w:rsid w:val="00EB33B0"/>
    <w:rsid w:val="00EB42B4"/>
    <w:rsid w:val="00EB5152"/>
    <w:rsid w:val="00EB5748"/>
    <w:rsid w:val="00EB5C26"/>
    <w:rsid w:val="00EB6C8A"/>
    <w:rsid w:val="00EC284D"/>
    <w:rsid w:val="00EC4788"/>
    <w:rsid w:val="00EC488E"/>
    <w:rsid w:val="00EC6DC9"/>
    <w:rsid w:val="00ED2A54"/>
    <w:rsid w:val="00ED2D10"/>
    <w:rsid w:val="00ED3A95"/>
    <w:rsid w:val="00EE3AD1"/>
    <w:rsid w:val="00EE55FA"/>
    <w:rsid w:val="00EF06C2"/>
    <w:rsid w:val="00EF12A2"/>
    <w:rsid w:val="00EF2210"/>
    <w:rsid w:val="00EF479B"/>
    <w:rsid w:val="00F01713"/>
    <w:rsid w:val="00F02662"/>
    <w:rsid w:val="00F07ACC"/>
    <w:rsid w:val="00F10D36"/>
    <w:rsid w:val="00F119D5"/>
    <w:rsid w:val="00F14E77"/>
    <w:rsid w:val="00F15101"/>
    <w:rsid w:val="00F15613"/>
    <w:rsid w:val="00F176E4"/>
    <w:rsid w:val="00F20404"/>
    <w:rsid w:val="00F20A11"/>
    <w:rsid w:val="00F21E35"/>
    <w:rsid w:val="00F2266D"/>
    <w:rsid w:val="00F2367C"/>
    <w:rsid w:val="00F25D3C"/>
    <w:rsid w:val="00F3044B"/>
    <w:rsid w:val="00F318FF"/>
    <w:rsid w:val="00F37E7D"/>
    <w:rsid w:val="00F45F1D"/>
    <w:rsid w:val="00F54DDF"/>
    <w:rsid w:val="00F555C0"/>
    <w:rsid w:val="00F55C4E"/>
    <w:rsid w:val="00F56CDB"/>
    <w:rsid w:val="00F57ED2"/>
    <w:rsid w:val="00F60ACC"/>
    <w:rsid w:val="00F60ED5"/>
    <w:rsid w:val="00F61BD5"/>
    <w:rsid w:val="00F63407"/>
    <w:rsid w:val="00F65486"/>
    <w:rsid w:val="00F66551"/>
    <w:rsid w:val="00F73D2A"/>
    <w:rsid w:val="00F7425B"/>
    <w:rsid w:val="00F746B6"/>
    <w:rsid w:val="00F771ED"/>
    <w:rsid w:val="00F77A26"/>
    <w:rsid w:val="00F81299"/>
    <w:rsid w:val="00F82624"/>
    <w:rsid w:val="00F9025D"/>
    <w:rsid w:val="00F93FA2"/>
    <w:rsid w:val="00F9661A"/>
    <w:rsid w:val="00F975D8"/>
    <w:rsid w:val="00FA5E8F"/>
    <w:rsid w:val="00FA5ED1"/>
    <w:rsid w:val="00FA63AA"/>
    <w:rsid w:val="00FA7053"/>
    <w:rsid w:val="00FC1533"/>
    <w:rsid w:val="00FC215A"/>
    <w:rsid w:val="00FC3896"/>
    <w:rsid w:val="00FC759F"/>
    <w:rsid w:val="00FC7CA8"/>
    <w:rsid w:val="00FD0DD0"/>
    <w:rsid w:val="00FD1AAC"/>
    <w:rsid w:val="00FD5675"/>
    <w:rsid w:val="00FE0AC4"/>
    <w:rsid w:val="00FE4D9C"/>
    <w:rsid w:val="00FE5417"/>
    <w:rsid w:val="00FE69BE"/>
    <w:rsid w:val="00FE78B0"/>
    <w:rsid w:val="00FE7AB9"/>
    <w:rsid w:val="00FF144D"/>
    <w:rsid w:val="00FF18AC"/>
    <w:rsid w:val="00FF6B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9BD36"/>
  <w15:docId w15:val="{394147F0-D4D1-4239-8F4D-8C5C57365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5"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5">
    <w:name w:val="Normal"/>
    <w:qFormat/>
    <w:rsid w:val="00380FAA"/>
    <w:pPr>
      <w:spacing w:after="0" w:line="240" w:lineRule="auto"/>
      <w:jc w:val="both"/>
    </w:pPr>
    <w:rPr>
      <w:rFonts w:ascii="Times New Roman" w:hAnsi="Times New Roman"/>
      <w:sz w:val="24"/>
    </w:rPr>
  </w:style>
  <w:style w:type="paragraph" w:styleId="10">
    <w:name w:val="heading 1"/>
    <w:aliases w:val="h1,новая страница"/>
    <w:next w:val="20"/>
    <w:link w:val="11"/>
    <w:uiPriority w:val="9"/>
    <w:qFormat/>
    <w:rsid w:val="004A2152"/>
    <w:pPr>
      <w:keepNext/>
      <w:pageBreakBefore/>
      <w:widowControl w:val="0"/>
      <w:numPr>
        <w:numId w:val="1"/>
      </w:numPr>
      <w:suppressAutoHyphens/>
      <w:spacing w:before="360" w:after="360" w:line="240" w:lineRule="auto"/>
      <w:jc w:val="both"/>
      <w:outlineLvl w:val="0"/>
    </w:pPr>
    <w:rPr>
      <w:rFonts w:ascii="Times New Roman" w:eastAsia="Times New Roman" w:hAnsi="Times New Roman" w:cs="Times New Roman"/>
      <w:b/>
      <w:caps/>
      <w:sz w:val="28"/>
      <w:szCs w:val="28"/>
      <w:lang w:eastAsia="ru-RU"/>
    </w:rPr>
  </w:style>
  <w:style w:type="paragraph" w:styleId="20">
    <w:name w:val="heading 2"/>
    <w:aliases w:val="Знак3,h2"/>
    <w:next w:val="e"/>
    <w:link w:val="21"/>
    <w:uiPriority w:val="99"/>
    <w:qFormat/>
    <w:rsid w:val="004074A0"/>
    <w:pPr>
      <w:keepNext/>
      <w:keepLines/>
      <w:numPr>
        <w:ilvl w:val="1"/>
        <w:numId w:val="1"/>
      </w:numPr>
      <w:suppressAutoHyphens/>
      <w:snapToGrid w:val="0"/>
      <w:spacing w:before="360" w:after="240" w:line="240" w:lineRule="auto"/>
      <w:jc w:val="both"/>
      <w:outlineLvl w:val="1"/>
    </w:pPr>
    <w:rPr>
      <w:rFonts w:ascii="Times New Roman" w:eastAsia="Times New Roman" w:hAnsi="Times New Roman" w:cs="Times New Roman"/>
      <w:b/>
      <w:bCs/>
      <w:sz w:val="24"/>
      <w:szCs w:val="24"/>
      <w:lang w:eastAsia="ru-RU"/>
    </w:rPr>
  </w:style>
  <w:style w:type="paragraph" w:styleId="30">
    <w:name w:val="heading 3"/>
    <w:aliases w:val="Заголовок 31,end"/>
    <w:next w:val="e"/>
    <w:link w:val="31"/>
    <w:uiPriority w:val="99"/>
    <w:qFormat/>
    <w:rsid w:val="00EA1E68"/>
    <w:pPr>
      <w:keepNext/>
      <w:numPr>
        <w:ilvl w:val="2"/>
        <w:numId w:val="1"/>
      </w:numPr>
      <w:tabs>
        <w:tab w:val="left" w:pos="1361"/>
      </w:tabs>
      <w:spacing w:before="360" w:after="120" w:line="240" w:lineRule="auto"/>
      <w:jc w:val="both"/>
      <w:outlineLvl w:val="2"/>
    </w:pPr>
    <w:rPr>
      <w:rFonts w:ascii="Times New Roman" w:eastAsia="Times New Roman" w:hAnsi="Times New Roman" w:cs="Times New Roman"/>
      <w:bCs/>
      <w:sz w:val="24"/>
      <w:szCs w:val="24"/>
      <w:lang w:eastAsia="ru-RU"/>
    </w:rPr>
  </w:style>
  <w:style w:type="paragraph" w:styleId="40">
    <w:name w:val="heading 4"/>
    <w:basedOn w:val="30"/>
    <w:next w:val="a5"/>
    <w:link w:val="41"/>
    <w:uiPriority w:val="99"/>
    <w:unhideWhenUsed/>
    <w:qFormat/>
    <w:rsid w:val="001D5467"/>
    <w:pPr>
      <w:keepLines/>
      <w:numPr>
        <w:ilvl w:val="3"/>
      </w:numPr>
      <w:tabs>
        <w:tab w:val="clear" w:pos="1361"/>
        <w:tab w:val="left" w:pos="1758"/>
      </w:tabs>
      <w:spacing w:before="200"/>
      <w:outlineLvl w:val="3"/>
    </w:pPr>
    <w:rPr>
      <w:rFonts w:eastAsiaTheme="majorEastAsia" w:cstheme="majorBidi"/>
      <w:bCs w:val="0"/>
      <w:i/>
      <w:iCs/>
    </w:rPr>
  </w:style>
  <w:style w:type="paragraph" w:styleId="5">
    <w:name w:val="heading 5"/>
    <w:basedOn w:val="40"/>
    <w:next w:val="a5"/>
    <w:link w:val="50"/>
    <w:uiPriority w:val="99"/>
    <w:unhideWhenUsed/>
    <w:qFormat/>
    <w:rsid w:val="004A2152"/>
    <w:pPr>
      <w:numPr>
        <w:ilvl w:val="4"/>
      </w:numPr>
      <w:outlineLvl w:val="4"/>
    </w:pPr>
    <w:rPr>
      <w:u w:val="single"/>
    </w:rPr>
  </w:style>
  <w:style w:type="paragraph" w:styleId="6">
    <w:name w:val="heading 6"/>
    <w:aliases w:val=" Знак,1 уровень"/>
    <w:next w:val="a5"/>
    <w:link w:val="60"/>
    <w:autoRedefine/>
    <w:uiPriority w:val="99"/>
    <w:qFormat/>
    <w:rsid w:val="000C5877"/>
    <w:pPr>
      <w:numPr>
        <w:ilvl w:val="5"/>
        <w:numId w:val="1"/>
      </w:num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next w:val="a5"/>
    <w:link w:val="70"/>
    <w:autoRedefine/>
    <w:uiPriority w:val="99"/>
    <w:qFormat/>
    <w:rsid w:val="000C5877"/>
    <w:pPr>
      <w:numPr>
        <w:ilvl w:val="6"/>
        <w:numId w:val="1"/>
      </w:numPr>
      <w:spacing w:before="240" w:after="60" w:line="240" w:lineRule="auto"/>
      <w:jc w:val="both"/>
      <w:outlineLvl w:val="6"/>
    </w:pPr>
    <w:rPr>
      <w:rFonts w:ascii="Times New Roman" w:eastAsia="Times New Roman" w:hAnsi="Times New Roman" w:cs="Times New Roman"/>
      <w:sz w:val="24"/>
      <w:szCs w:val="24"/>
      <w:lang w:eastAsia="ru-RU"/>
    </w:rPr>
  </w:style>
  <w:style w:type="paragraph" w:styleId="8">
    <w:name w:val="heading 8"/>
    <w:next w:val="a5"/>
    <w:link w:val="80"/>
    <w:autoRedefine/>
    <w:uiPriority w:val="99"/>
    <w:qFormat/>
    <w:rsid w:val="000C5877"/>
    <w:pPr>
      <w:numPr>
        <w:ilvl w:val="7"/>
        <w:numId w:val="1"/>
      </w:num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next w:val="a5"/>
    <w:link w:val="90"/>
    <w:autoRedefine/>
    <w:uiPriority w:val="99"/>
    <w:qFormat/>
    <w:rsid w:val="000C5877"/>
    <w:pPr>
      <w:numPr>
        <w:ilvl w:val="8"/>
        <w:numId w:val="1"/>
      </w:numPr>
      <w:spacing w:before="240" w:after="60" w:line="240" w:lineRule="auto"/>
      <w:jc w:val="both"/>
      <w:outlineLvl w:val="8"/>
    </w:pPr>
    <w:rPr>
      <w:rFonts w:ascii="Times New Roman" w:eastAsia="Times New Roman" w:hAnsi="Times New Roman"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e">
    <w:name w:val="Основной тeкст"/>
    <w:link w:val="e0"/>
    <w:qFormat/>
    <w:rsid w:val="00761C4B"/>
    <w:pPr>
      <w:keepLines/>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9">
    <w:name w:val="Объект"/>
    <w:rsid w:val="006C340F"/>
    <w:pPr>
      <w:widowControl w:val="0"/>
      <w:suppressAutoHyphens/>
      <w:spacing w:before="1200" w:after="840" w:line="240" w:lineRule="auto"/>
      <w:jc w:val="center"/>
    </w:pPr>
    <w:rPr>
      <w:rFonts w:ascii="Times New Roman" w:eastAsia="Times New Roman" w:hAnsi="Times New Roman" w:cs="Times New Roman"/>
      <w:b/>
      <w:caps/>
      <w:sz w:val="36"/>
      <w:szCs w:val="36"/>
      <w:lang w:eastAsia="ru-RU"/>
    </w:rPr>
  </w:style>
  <w:style w:type="paragraph" w:customStyle="1" w:styleId="aa">
    <w:name w:val="Том"/>
    <w:next w:val="e"/>
    <w:rsid w:val="00F66551"/>
    <w:pPr>
      <w:spacing w:before="120" w:after="360" w:line="240" w:lineRule="auto"/>
      <w:ind w:left="1134" w:right="1134"/>
      <w:jc w:val="center"/>
    </w:pPr>
    <w:rPr>
      <w:rFonts w:ascii="Times New Roman" w:eastAsia="Times New Roman" w:hAnsi="Times New Roman" w:cs="Times New Roman"/>
      <w:sz w:val="28"/>
      <w:szCs w:val="36"/>
      <w:lang w:eastAsia="ru-RU"/>
    </w:rPr>
  </w:style>
  <w:style w:type="paragraph" w:customStyle="1" w:styleId="ab">
    <w:name w:val="Шифр"/>
    <w:next w:val="a5"/>
    <w:rsid w:val="00A40175"/>
    <w:pPr>
      <w:spacing w:before="600" w:after="0" w:line="240" w:lineRule="auto"/>
      <w:jc w:val="center"/>
    </w:pPr>
    <w:rPr>
      <w:rFonts w:ascii="Times New Roman" w:eastAsia="Times New Roman" w:hAnsi="Times New Roman" w:cs="Times New Roman"/>
      <w:bCs/>
      <w:kern w:val="28"/>
      <w:sz w:val="32"/>
      <w:szCs w:val="24"/>
      <w:lang w:eastAsia="ru-RU"/>
    </w:rPr>
  </w:style>
  <w:style w:type="paragraph" w:customStyle="1" w:styleId="ac">
    <w:name w:val="Стадия"/>
    <w:next w:val="e"/>
    <w:link w:val="ad"/>
    <w:rsid w:val="00A40175"/>
    <w:pPr>
      <w:keepNext/>
      <w:suppressAutoHyphens/>
      <w:spacing w:after="480" w:line="240" w:lineRule="auto"/>
      <w:ind w:left="851" w:right="851"/>
      <w:jc w:val="center"/>
    </w:pPr>
    <w:rPr>
      <w:rFonts w:ascii="Times New Roman" w:eastAsia="Times New Roman" w:hAnsi="Times New Roman" w:cs="Times New Roman"/>
      <w:b/>
      <w:bCs/>
      <w:kern w:val="28"/>
      <w:sz w:val="32"/>
      <w:szCs w:val="28"/>
      <w:lang w:eastAsia="ru-RU"/>
    </w:rPr>
  </w:style>
  <w:style w:type="character" w:customStyle="1" w:styleId="ad">
    <w:name w:val="Стадия Знак"/>
    <w:basedOn w:val="a6"/>
    <w:link w:val="ac"/>
    <w:rsid w:val="00A40175"/>
    <w:rPr>
      <w:rFonts w:ascii="Times New Roman" w:eastAsia="Times New Roman" w:hAnsi="Times New Roman" w:cs="Times New Roman"/>
      <w:b/>
      <w:bCs/>
      <w:kern w:val="28"/>
      <w:sz w:val="32"/>
      <w:szCs w:val="28"/>
      <w:lang w:eastAsia="ru-RU"/>
    </w:rPr>
  </w:style>
  <w:style w:type="paragraph" w:customStyle="1" w:styleId="ae">
    <w:name w:val="Раздел"/>
    <w:next w:val="e"/>
    <w:rsid w:val="00A40175"/>
    <w:pPr>
      <w:suppressAutoHyphens/>
      <w:spacing w:after="240" w:line="240" w:lineRule="auto"/>
      <w:jc w:val="center"/>
    </w:pPr>
    <w:rPr>
      <w:rFonts w:ascii="Times New Roman" w:eastAsia="Times New Roman" w:hAnsi="Times New Roman" w:cs="Times New Roman"/>
      <w:b/>
      <w:sz w:val="32"/>
      <w:szCs w:val="28"/>
      <w:lang w:eastAsia="ru-RU"/>
    </w:rPr>
  </w:style>
  <w:style w:type="paragraph" w:styleId="af">
    <w:name w:val="header"/>
    <w:aliases w:val="ВерхКолонтитул,Знак23, Знак23,header-first,HeaderPort,??????? ??????????,header-first Знак,HeaderPort Знак,??????? ?????????? Знак Знак,??????? ?????????? Знак,Titul,Heder,Верхний колонтитул2,Верхний колонтитул3,Верхний колонтитул4,h"/>
    <w:basedOn w:val="a5"/>
    <w:link w:val="af0"/>
    <w:uiPriority w:val="99"/>
    <w:unhideWhenUsed/>
    <w:qFormat/>
    <w:rsid w:val="00380FAA"/>
  </w:style>
  <w:style w:type="character" w:customStyle="1" w:styleId="af0">
    <w:name w:val="Верхний колонтитул Знак"/>
    <w:aliases w:val="ВерхКолонтитул Знак1,Знак23 Знак, Знак23 Знак,header-first Знак1,HeaderPort Знак1,??????? ?????????? Знак1,header-first Знак Знак,HeaderPort Знак Знак,??????? ?????????? Знак Знак Знак,??????? ?????????? Знак Знак1,Titul Знак"/>
    <w:basedOn w:val="a6"/>
    <w:link w:val="af"/>
    <w:uiPriority w:val="99"/>
    <w:rsid w:val="00380FAA"/>
    <w:rPr>
      <w:rFonts w:ascii="Times New Roman" w:hAnsi="Times New Roman"/>
    </w:rPr>
  </w:style>
  <w:style w:type="paragraph" w:styleId="af1">
    <w:name w:val="footer"/>
    <w:basedOn w:val="a5"/>
    <w:link w:val="af2"/>
    <w:uiPriority w:val="5"/>
    <w:unhideWhenUsed/>
    <w:rsid w:val="00380FAA"/>
    <w:pPr>
      <w:jc w:val="center"/>
    </w:pPr>
  </w:style>
  <w:style w:type="character" w:customStyle="1" w:styleId="af2">
    <w:name w:val="Нижний колонтитул Знак"/>
    <w:basedOn w:val="a6"/>
    <w:link w:val="af1"/>
    <w:uiPriority w:val="5"/>
    <w:rsid w:val="00380FAA"/>
    <w:rPr>
      <w:rFonts w:ascii="Times New Roman" w:hAnsi="Times New Roman"/>
    </w:rPr>
  </w:style>
  <w:style w:type="paragraph" w:styleId="af3">
    <w:name w:val="Balloon Text"/>
    <w:basedOn w:val="a5"/>
    <w:link w:val="af4"/>
    <w:uiPriority w:val="99"/>
    <w:unhideWhenUsed/>
    <w:rsid w:val="00380FAA"/>
    <w:rPr>
      <w:rFonts w:ascii="Tahoma" w:hAnsi="Tahoma" w:cs="Tahoma"/>
      <w:sz w:val="16"/>
      <w:szCs w:val="16"/>
    </w:rPr>
  </w:style>
  <w:style w:type="character" w:customStyle="1" w:styleId="af4">
    <w:name w:val="Текст выноски Знак"/>
    <w:basedOn w:val="a6"/>
    <w:link w:val="af3"/>
    <w:uiPriority w:val="99"/>
    <w:rsid w:val="00380FAA"/>
    <w:rPr>
      <w:rFonts w:ascii="Tahoma" w:hAnsi="Tahoma" w:cs="Tahoma"/>
      <w:sz w:val="16"/>
      <w:szCs w:val="16"/>
    </w:rPr>
  </w:style>
  <w:style w:type="paragraph" w:customStyle="1" w:styleId="af5">
    <w:name w:val="Подписи"/>
    <w:next w:val="e"/>
    <w:rsid w:val="006C340F"/>
    <w:pPr>
      <w:spacing w:before="360" w:after="0" w:line="240" w:lineRule="auto"/>
      <w:ind w:left="1134"/>
      <w:jc w:val="both"/>
    </w:pPr>
    <w:rPr>
      <w:rFonts w:ascii="Times New Roman" w:eastAsia="Times New Roman" w:hAnsi="Times New Roman" w:cs="Times New Roman"/>
      <w:sz w:val="24"/>
      <w:szCs w:val="24"/>
      <w:lang w:eastAsia="ru-RU"/>
    </w:rPr>
  </w:style>
  <w:style w:type="table" w:styleId="af6">
    <w:name w:val="Table Grid"/>
    <w:basedOn w:val="a7"/>
    <w:uiPriority w:val="39"/>
    <w:rsid w:val="003F7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Заголовок раздела"/>
    <w:next w:val="e"/>
    <w:rsid w:val="001F1450"/>
    <w:pPr>
      <w:keepNext/>
      <w:widowControl w:val="0"/>
      <w:suppressAutoHyphens/>
      <w:spacing w:before="360" w:after="360" w:line="240" w:lineRule="auto"/>
      <w:jc w:val="center"/>
    </w:pPr>
    <w:rPr>
      <w:rFonts w:ascii="Times New Roman" w:eastAsia="Times New Roman" w:hAnsi="Times New Roman" w:cs="Times New Roman"/>
      <w:b/>
      <w:caps/>
      <w:sz w:val="28"/>
      <w:szCs w:val="28"/>
      <w:lang w:eastAsia="ru-RU"/>
    </w:rPr>
  </w:style>
  <w:style w:type="paragraph" w:customStyle="1" w:styleId="af8">
    <w:name w:val="Заголовок таблицы"/>
    <w:link w:val="af9"/>
    <w:uiPriority w:val="1"/>
    <w:qFormat/>
    <w:rsid w:val="00801DAF"/>
    <w:pPr>
      <w:keepNext/>
      <w:suppressAutoHyphens/>
      <w:spacing w:before="120" w:after="120" w:line="240" w:lineRule="auto"/>
      <w:jc w:val="center"/>
    </w:pPr>
    <w:rPr>
      <w:rFonts w:ascii="Times New Roman" w:eastAsia="Times New Roman" w:hAnsi="Times New Roman" w:cs="Times New Roman"/>
      <w:b/>
      <w:sz w:val="24"/>
      <w:szCs w:val="24"/>
      <w:lang w:eastAsia="ru-RU"/>
    </w:rPr>
  </w:style>
  <w:style w:type="character" w:customStyle="1" w:styleId="af9">
    <w:name w:val="Заголовок таблицы Знак"/>
    <w:basedOn w:val="a6"/>
    <w:link w:val="af8"/>
    <w:uiPriority w:val="1"/>
    <w:rsid w:val="00801DAF"/>
    <w:rPr>
      <w:rFonts w:ascii="Times New Roman" w:eastAsia="Times New Roman" w:hAnsi="Times New Roman" w:cs="Times New Roman"/>
      <w:b/>
      <w:sz w:val="24"/>
      <w:szCs w:val="24"/>
      <w:lang w:eastAsia="ru-RU"/>
    </w:rPr>
  </w:style>
  <w:style w:type="paragraph" w:customStyle="1" w:styleId="afa">
    <w:name w:val="Пункт состава проекта"/>
    <w:basedOn w:val="a5"/>
    <w:qFormat/>
    <w:rsid w:val="0010142D"/>
    <w:pPr>
      <w:suppressAutoHyphens/>
      <w:jc w:val="left"/>
    </w:pPr>
    <w:rPr>
      <w:rFonts w:eastAsia="Times New Roman" w:cs="Times New Roman"/>
      <w:sz w:val="20"/>
      <w:szCs w:val="20"/>
      <w:lang w:eastAsia="ru-RU"/>
    </w:rPr>
  </w:style>
  <w:style w:type="character" w:styleId="afb">
    <w:name w:val="Hyperlink"/>
    <w:basedOn w:val="a6"/>
    <w:uiPriority w:val="99"/>
    <w:unhideWhenUsed/>
    <w:rsid w:val="001C3A3B"/>
    <w:rPr>
      <w:color w:val="0000FF" w:themeColor="hyperlink"/>
      <w:u w:val="single"/>
    </w:rPr>
  </w:style>
  <w:style w:type="paragraph" w:styleId="12">
    <w:name w:val="toc 1"/>
    <w:next w:val="22"/>
    <w:uiPriority w:val="39"/>
    <w:rsid w:val="00EA1E68"/>
    <w:pPr>
      <w:tabs>
        <w:tab w:val="right" w:leader="dot" w:pos="9809"/>
      </w:tabs>
      <w:spacing w:before="120" w:after="0" w:line="240" w:lineRule="auto"/>
      <w:ind w:left="340" w:right="510" w:hanging="340"/>
      <w:jc w:val="both"/>
    </w:pPr>
    <w:rPr>
      <w:rFonts w:ascii="Times New Roman" w:eastAsia="Times New Roman" w:hAnsi="Times New Roman" w:cs="Times New Roman"/>
      <w:bCs/>
      <w:sz w:val="24"/>
      <w:szCs w:val="28"/>
      <w:lang w:eastAsia="ru-RU"/>
    </w:rPr>
  </w:style>
  <w:style w:type="paragraph" w:styleId="22">
    <w:name w:val="toc 2"/>
    <w:basedOn w:val="12"/>
    <w:next w:val="32"/>
    <w:uiPriority w:val="39"/>
    <w:rsid w:val="00EA1E68"/>
    <w:pPr>
      <w:tabs>
        <w:tab w:val="left" w:pos="851"/>
      </w:tabs>
      <w:ind w:left="680" w:right="454"/>
    </w:pPr>
    <w:rPr>
      <w:noProof/>
      <w:snapToGrid w:val="0"/>
      <w:szCs w:val="24"/>
    </w:rPr>
  </w:style>
  <w:style w:type="paragraph" w:styleId="32">
    <w:name w:val="toc 3"/>
    <w:basedOn w:val="22"/>
    <w:next w:val="a5"/>
    <w:uiPriority w:val="39"/>
    <w:rsid w:val="00970EDA"/>
    <w:pPr>
      <w:tabs>
        <w:tab w:val="left" w:pos="1474"/>
      </w:tabs>
      <w:ind w:left="1191"/>
    </w:pPr>
    <w:rPr>
      <w:iCs/>
    </w:rPr>
  </w:style>
  <w:style w:type="character" w:customStyle="1" w:styleId="11">
    <w:name w:val="Заголовок 1 Знак"/>
    <w:aliases w:val="h1 Знак,новая страница Знак"/>
    <w:basedOn w:val="a6"/>
    <w:link w:val="10"/>
    <w:uiPriority w:val="9"/>
    <w:rsid w:val="004A2152"/>
    <w:rPr>
      <w:rFonts w:ascii="Times New Roman" w:eastAsia="Times New Roman" w:hAnsi="Times New Roman" w:cs="Times New Roman"/>
      <w:b/>
      <w:caps/>
      <w:sz w:val="28"/>
      <w:szCs w:val="28"/>
      <w:lang w:eastAsia="ru-RU"/>
    </w:rPr>
  </w:style>
  <w:style w:type="character" w:customStyle="1" w:styleId="21">
    <w:name w:val="Заголовок 2 Знак"/>
    <w:aliases w:val="Знак3 Знак,h2 Знак"/>
    <w:basedOn w:val="a6"/>
    <w:link w:val="20"/>
    <w:uiPriority w:val="99"/>
    <w:rsid w:val="004074A0"/>
    <w:rPr>
      <w:rFonts w:ascii="Times New Roman" w:eastAsia="Times New Roman" w:hAnsi="Times New Roman" w:cs="Times New Roman"/>
      <w:b/>
      <w:bCs/>
      <w:sz w:val="24"/>
      <w:szCs w:val="24"/>
      <w:lang w:eastAsia="ru-RU"/>
    </w:rPr>
  </w:style>
  <w:style w:type="character" w:customStyle="1" w:styleId="31">
    <w:name w:val="Заголовок 3 Знак"/>
    <w:aliases w:val="Заголовок 31 Знак,end Знак"/>
    <w:basedOn w:val="a6"/>
    <w:link w:val="30"/>
    <w:uiPriority w:val="99"/>
    <w:rsid w:val="00EA1E68"/>
    <w:rPr>
      <w:rFonts w:ascii="Times New Roman" w:eastAsia="Times New Roman" w:hAnsi="Times New Roman" w:cs="Times New Roman"/>
      <w:bCs/>
      <w:sz w:val="24"/>
      <w:szCs w:val="24"/>
      <w:lang w:eastAsia="ru-RU"/>
    </w:rPr>
  </w:style>
  <w:style w:type="character" w:customStyle="1" w:styleId="60">
    <w:name w:val="Заголовок 6 Знак"/>
    <w:aliases w:val=" Знак Знак,1 уровень Знак"/>
    <w:basedOn w:val="a6"/>
    <w:link w:val="6"/>
    <w:uiPriority w:val="99"/>
    <w:rsid w:val="000C5877"/>
    <w:rPr>
      <w:rFonts w:ascii="Times New Roman" w:eastAsia="Times New Roman" w:hAnsi="Times New Roman" w:cs="Times New Roman"/>
      <w:b/>
      <w:bCs/>
      <w:lang w:eastAsia="ru-RU"/>
    </w:rPr>
  </w:style>
  <w:style w:type="character" w:customStyle="1" w:styleId="70">
    <w:name w:val="Заголовок 7 Знак"/>
    <w:basedOn w:val="a6"/>
    <w:link w:val="7"/>
    <w:uiPriority w:val="99"/>
    <w:rsid w:val="000C5877"/>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9"/>
    <w:rsid w:val="000C5877"/>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9"/>
    <w:rsid w:val="000C5877"/>
    <w:rPr>
      <w:rFonts w:ascii="Times New Roman" w:eastAsia="Times New Roman" w:hAnsi="Times New Roman" w:cs="Arial"/>
      <w:lang w:eastAsia="ru-RU"/>
    </w:rPr>
  </w:style>
  <w:style w:type="character" w:customStyle="1" w:styleId="41">
    <w:name w:val="Заголовок 4 Знак"/>
    <w:basedOn w:val="a6"/>
    <w:link w:val="40"/>
    <w:uiPriority w:val="99"/>
    <w:rsid w:val="001D5467"/>
    <w:rPr>
      <w:rFonts w:ascii="Times New Roman" w:eastAsiaTheme="majorEastAsia" w:hAnsi="Times New Roman" w:cstheme="majorBidi"/>
      <w:i/>
      <w:iCs/>
      <w:sz w:val="24"/>
      <w:szCs w:val="24"/>
      <w:lang w:eastAsia="ru-RU"/>
    </w:rPr>
  </w:style>
  <w:style w:type="character" w:customStyle="1" w:styleId="50">
    <w:name w:val="Заголовок 5 Знак"/>
    <w:basedOn w:val="a6"/>
    <w:link w:val="5"/>
    <w:uiPriority w:val="99"/>
    <w:rsid w:val="004A2152"/>
    <w:rPr>
      <w:rFonts w:ascii="Times New Roman" w:eastAsiaTheme="majorEastAsia" w:hAnsi="Times New Roman" w:cstheme="majorBidi"/>
      <w:i/>
      <w:iCs/>
      <w:sz w:val="24"/>
      <w:szCs w:val="24"/>
      <w:u w:val="single"/>
      <w:lang w:eastAsia="ru-RU"/>
    </w:rPr>
  </w:style>
  <w:style w:type="paragraph" w:customStyle="1" w:styleId="123">
    <w:name w:val="Список нумерованный 1. 2. 3."/>
    <w:rsid w:val="001D5467"/>
    <w:pPr>
      <w:numPr>
        <w:numId w:val="2"/>
      </w:numPr>
      <w:spacing w:before="120" w:after="120" w:line="240" w:lineRule="auto"/>
      <w:ind w:left="1378" w:hanging="357"/>
    </w:pPr>
    <w:rPr>
      <w:rFonts w:ascii="Times New Roman" w:eastAsia="Times New Roman" w:hAnsi="Times New Roman" w:cs="Times New Roman"/>
      <w:sz w:val="24"/>
      <w:szCs w:val="24"/>
      <w:lang w:eastAsia="ru-RU"/>
    </w:rPr>
  </w:style>
  <w:style w:type="paragraph" w:customStyle="1" w:styleId="a0">
    <w:name w:val="Список нумерованный а) б) в)"/>
    <w:rsid w:val="004A2152"/>
    <w:pPr>
      <w:numPr>
        <w:numId w:val="3"/>
      </w:numPr>
      <w:spacing w:after="0" w:line="240" w:lineRule="auto"/>
      <w:ind w:left="1378" w:hanging="357"/>
    </w:pPr>
    <w:rPr>
      <w:rFonts w:ascii="Times New Roman" w:eastAsia="Times New Roman" w:hAnsi="Times New Roman" w:cs="Times New Roman"/>
      <w:snapToGrid w:val="0"/>
      <w:sz w:val="24"/>
      <w:lang w:eastAsia="ru-RU"/>
    </w:rPr>
  </w:style>
  <w:style w:type="paragraph" w:customStyle="1" w:styleId="afc">
    <w:name w:val="Формула"/>
    <w:next w:val="e"/>
    <w:rsid w:val="000C5877"/>
    <w:pPr>
      <w:tabs>
        <w:tab w:val="center" w:pos="4678"/>
        <w:tab w:val="right" w:pos="9923"/>
      </w:tabs>
      <w:spacing w:before="120" w:after="0" w:line="240" w:lineRule="auto"/>
      <w:jc w:val="both"/>
    </w:pPr>
    <w:rPr>
      <w:rFonts w:ascii="Times New Roman" w:eastAsia="Times New Roman" w:hAnsi="Times New Roman" w:cs="Times New Roman"/>
      <w:sz w:val="24"/>
      <w:szCs w:val="20"/>
      <w:lang w:eastAsia="ru-RU"/>
    </w:rPr>
  </w:style>
  <w:style w:type="paragraph" w:styleId="afd">
    <w:name w:val="footnote text"/>
    <w:link w:val="afe"/>
    <w:uiPriority w:val="99"/>
    <w:rsid w:val="003C1483"/>
    <w:pPr>
      <w:spacing w:after="0" w:line="240" w:lineRule="auto"/>
      <w:ind w:left="108" w:hanging="108"/>
    </w:pPr>
    <w:rPr>
      <w:rFonts w:ascii="Times New Roman" w:eastAsia="Times New Roman" w:hAnsi="Times New Roman" w:cs="Times New Roman"/>
      <w:sz w:val="18"/>
      <w:szCs w:val="20"/>
      <w:lang w:eastAsia="ru-RU"/>
    </w:rPr>
  </w:style>
  <w:style w:type="character" w:customStyle="1" w:styleId="afe">
    <w:name w:val="Текст сноски Знак"/>
    <w:basedOn w:val="a6"/>
    <w:link w:val="afd"/>
    <w:uiPriority w:val="99"/>
    <w:rsid w:val="003C1483"/>
    <w:rPr>
      <w:rFonts w:ascii="Times New Roman" w:eastAsia="Times New Roman" w:hAnsi="Times New Roman" w:cs="Times New Roman"/>
      <w:sz w:val="18"/>
      <w:szCs w:val="20"/>
      <w:lang w:eastAsia="ru-RU"/>
    </w:rPr>
  </w:style>
  <w:style w:type="character" w:styleId="aff">
    <w:name w:val="footnote reference"/>
    <w:basedOn w:val="a6"/>
    <w:uiPriority w:val="99"/>
    <w:rsid w:val="00FA63AA"/>
    <w:rPr>
      <w:vertAlign w:val="superscript"/>
    </w:rPr>
  </w:style>
  <w:style w:type="paragraph" w:customStyle="1" w:styleId="a">
    <w:name w:val="Список маркированый"/>
    <w:rsid w:val="00E63E42"/>
    <w:pPr>
      <w:numPr>
        <w:numId w:val="4"/>
      </w:numPr>
      <w:spacing w:before="120" w:after="120" w:line="240" w:lineRule="auto"/>
      <w:ind w:left="1066" w:right="284" w:hanging="357"/>
      <w:jc w:val="both"/>
    </w:pPr>
    <w:rPr>
      <w:rFonts w:ascii="Times New Roman" w:eastAsia="Times New Roman" w:hAnsi="Times New Roman" w:cs="Times New Roman"/>
      <w:sz w:val="24"/>
      <w:szCs w:val="24"/>
      <w:lang w:eastAsia="ru-RU"/>
    </w:rPr>
  </w:style>
  <w:style w:type="paragraph" w:customStyle="1" w:styleId="aff0">
    <w:name w:val="Номер рисунка"/>
    <w:basedOn w:val="a5"/>
    <w:next w:val="e"/>
    <w:rsid w:val="00FA63AA"/>
    <w:pPr>
      <w:spacing w:before="240" w:after="240"/>
      <w:ind w:left="284" w:right="284"/>
      <w:jc w:val="center"/>
    </w:pPr>
    <w:rPr>
      <w:rFonts w:eastAsia="Times New Roman" w:cs="Times New Roman"/>
      <w:b/>
      <w:bCs/>
      <w:i/>
      <w:iCs/>
      <w:szCs w:val="24"/>
      <w:lang w:eastAsia="ru-RU"/>
    </w:rPr>
  </w:style>
  <w:style w:type="paragraph" w:customStyle="1" w:styleId="aff1">
    <w:name w:val="Рисунок"/>
    <w:rsid w:val="00FA63AA"/>
    <w:pPr>
      <w:keepNext/>
      <w:spacing w:before="120" w:after="0" w:line="240" w:lineRule="auto"/>
      <w:jc w:val="center"/>
    </w:pPr>
    <w:rPr>
      <w:rFonts w:ascii="Times New Roman" w:eastAsia="Times New Roman" w:hAnsi="Times New Roman" w:cs="Times New Roman"/>
      <w:sz w:val="24"/>
      <w:szCs w:val="24"/>
      <w:lang w:eastAsia="ru-RU"/>
    </w:rPr>
  </w:style>
  <w:style w:type="numbering" w:customStyle="1" w:styleId="-">
    <w:name w:val="Список многоуровневый (-)"/>
    <w:uiPriority w:val="99"/>
    <w:rsid w:val="00FA63AA"/>
    <w:pPr>
      <w:numPr>
        <w:numId w:val="5"/>
      </w:numPr>
    </w:pPr>
  </w:style>
  <w:style w:type="paragraph" w:customStyle="1" w:styleId="aff2">
    <w:name w:val="Текст таблицы"/>
    <w:link w:val="aff3"/>
    <w:rsid w:val="00FA63AA"/>
    <w:pPr>
      <w:spacing w:before="60" w:after="60" w:line="240" w:lineRule="auto"/>
      <w:jc w:val="both"/>
    </w:pPr>
    <w:rPr>
      <w:rFonts w:ascii="Times New Roman" w:eastAsia="Times New Roman" w:hAnsi="Times New Roman" w:cs="Times New Roman"/>
      <w:sz w:val="24"/>
      <w:szCs w:val="24"/>
      <w:lang w:eastAsia="ru-RU"/>
    </w:rPr>
  </w:style>
  <w:style w:type="character" w:customStyle="1" w:styleId="aff3">
    <w:name w:val="Текст таблицы Знак"/>
    <w:basedOn w:val="a6"/>
    <w:link w:val="aff2"/>
    <w:rsid w:val="00FA63AA"/>
    <w:rPr>
      <w:rFonts w:ascii="Times New Roman" w:eastAsia="Times New Roman" w:hAnsi="Times New Roman" w:cs="Times New Roman"/>
      <w:sz w:val="24"/>
      <w:szCs w:val="24"/>
      <w:lang w:eastAsia="ru-RU"/>
    </w:rPr>
  </w:style>
  <w:style w:type="paragraph" w:customStyle="1" w:styleId="aff4">
    <w:name w:val="Название таблицы"/>
    <w:link w:val="aff5"/>
    <w:rsid w:val="00FA63AA"/>
    <w:pPr>
      <w:keepNext/>
      <w:spacing w:after="120" w:line="240" w:lineRule="auto"/>
      <w:ind w:left="284" w:right="284"/>
      <w:jc w:val="center"/>
    </w:pPr>
    <w:rPr>
      <w:rFonts w:ascii="Times New Roman" w:eastAsia="Times New Roman" w:hAnsi="Times New Roman" w:cs="Times New Roman"/>
      <w:b/>
      <w:i/>
      <w:iCs/>
      <w:snapToGrid w:val="0"/>
      <w:sz w:val="24"/>
      <w:szCs w:val="24"/>
    </w:rPr>
  </w:style>
  <w:style w:type="paragraph" w:customStyle="1" w:styleId="aff6">
    <w:name w:val="Название приложения"/>
    <w:next w:val="e"/>
    <w:rsid w:val="00E62ECB"/>
    <w:pPr>
      <w:keepNext/>
      <w:pageBreakBefore/>
      <w:widowControl w:val="0"/>
      <w:suppressAutoHyphens/>
      <w:spacing w:before="360" w:after="120" w:line="240" w:lineRule="auto"/>
      <w:ind w:left="284" w:right="284"/>
      <w:jc w:val="center"/>
      <w:outlineLvl w:val="0"/>
    </w:pPr>
    <w:rPr>
      <w:rFonts w:ascii="Times New Roman" w:eastAsia="Times New Roman" w:hAnsi="Times New Roman" w:cs="Times New Roman"/>
      <w:b/>
      <w:sz w:val="28"/>
      <w:szCs w:val="28"/>
      <w:lang w:eastAsia="ru-RU"/>
    </w:rPr>
  </w:style>
  <w:style w:type="character" w:customStyle="1" w:styleId="e0">
    <w:name w:val="Основной тeкст Знак"/>
    <w:basedOn w:val="a6"/>
    <w:link w:val="e"/>
    <w:rsid w:val="002A7D9F"/>
    <w:rPr>
      <w:rFonts w:ascii="Times New Roman" w:eastAsia="Times New Roman" w:hAnsi="Times New Roman" w:cs="Times New Roman"/>
      <w:sz w:val="24"/>
      <w:szCs w:val="24"/>
      <w:lang w:eastAsia="ru-RU"/>
    </w:rPr>
  </w:style>
  <w:style w:type="character" w:styleId="aff7">
    <w:name w:val="FollowedHyperlink"/>
    <w:basedOn w:val="a6"/>
    <w:uiPriority w:val="99"/>
    <w:unhideWhenUsed/>
    <w:rsid w:val="00212288"/>
    <w:rPr>
      <w:color w:val="800080" w:themeColor="followedHyperlink"/>
      <w:u w:val="single"/>
    </w:rPr>
  </w:style>
  <w:style w:type="character" w:styleId="aff8">
    <w:name w:val="page number"/>
    <w:basedOn w:val="a6"/>
    <w:uiPriority w:val="99"/>
    <w:rsid w:val="00CE209B"/>
  </w:style>
  <w:style w:type="character" w:styleId="aff9">
    <w:name w:val="Placeholder Text"/>
    <w:basedOn w:val="a6"/>
    <w:uiPriority w:val="99"/>
    <w:rsid w:val="00EA1F6B"/>
    <w:rPr>
      <w:color w:val="808080"/>
    </w:rPr>
  </w:style>
  <w:style w:type="paragraph" w:styleId="affa">
    <w:name w:val="Body Text Indent"/>
    <w:aliases w:val=" Знак2,Основной текст с отступом Знак1,Основной текст с отступом Знак Знак, Знак Знак1 Знак, Знак Знак Знак Знак, Знак Знак Знак Знак Знак Знак Знак Знак, Знак Знак Знак Знак Знак Знак,Знак, Знак Знак Знак Знак Знак Знак1 Знак"/>
    <w:basedOn w:val="a5"/>
    <w:link w:val="affb"/>
    <w:uiPriority w:val="99"/>
    <w:rsid w:val="00AF35A3"/>
    <w:pPr>
      <w:spacing w:line="360" w:lineRule="auto"/>
      <w:ind w:firstLine="720"/>
    </w:pPr>
    <w:rPr>
      <w:rFonts w:eastAsia="Times New Roman" w:cs="Times New Roman"/>
      <w:szCs w:val="20"/>
      <w:lang w:eastAsia="ru-RU"/>
    </w:rPr>
  </w:style>
  <w:style w:type="character" w:customStyle="1" w:styleId="affb">
    <w:name w:val="Основной текст с отступом Знак"/>
    <w:aliases w:val=" Знак2 Знак,Основной текст с отступом Знак1 Знак,Основной текст с отступом Знак Знак Знак, Знак Знак1 Знак Знак, Знак Знак Знак Знак Знак, Знак Знак Знак Знак Знак Знак Знак Знак Знак, Знак Знак Знак Знак Знак Знак Знак"/>
    <w:basedOn w:val="a6"/>
    <w:link w:val="affa"/>
    <w:uiPriority w:val="99"/>
    <w:rsid w:val="00AF35A3"/>
    <w:rPr>
      <w:rFonts w:ascii="Times New Roman" w:eastAsia="Times New Roman" w:hAnsi="Times New Roman" w:cs="Times New Roman"/>
      <w:sz w:val="24"/>
      <w:szCs w:val="20"/>
      <w:lang w:eastAsia="ru-RU"/>
    </w:rPr>
  </w:style>
  <w:style w:type="paragraph" w:customStyle="1" w:styleId="13">
    <w:name w:val="Знак1 Знак Знак Знак"/>
    <w:basedOn w:val="a5"/>
    <w:rsid w:val="00AF35A3"/>
    <w:pPr>
      <w:keepLines/>
      <w:spacing w:after="160" w:line="240" w:lineRule="exact"/>
      <w:jc w:val="left"/>
    </w:pPr>
    <w:rPr>
      <w:rFonts w:ascii="Verdana" w:eastAsia="MS Mincho" w:hAnsi="Verdana" w:cs="Franklin Gothic Book"/>
      <w:sz w:val="20"/>
      <w:szCs w:val="20"/>
      <w:lang w:val="en-US"/>
    </w:rPr>
  </w:style>
  <w:style w:type="paragraph" w:styleId="affc">
    <w:name w:val="Subtitle"/>
    <w:basedOn w:val="a5"/>
    <w:link w:val="affd"/>
    <w:qFormat/>
    <w:rsid w:val="00AF35A3"/>
    <w:pPr>
      <w:jc w:val="center"/>
    </w:pPr>
    <w:rPr>
      <w:rFonts w:ascii="Arial" w:eastAsia="Times New Roman" w:hAnsi="Arial" w:cs="Times New Roman"/>
      <w:b/>
      <w:color w:val="000000"/>
      <w:sz w:val="28"/>
      <w:szCs w:val="20"/>
      <w:lang w:eastAsia="ru-RU"/>
    </w:rPr>
  </w:style>
  <w:style w:type="character" w:customStyle="1" w:styleId="affd">
    <w:name w:val="Подзаголовок Знак"/>
    <w:basedOn w:val="a6"/>
    <w:link w:val="affc"/>
    <w:rsid w:val="00AF35A3"/>
    <w:rPr>
      <w:rFonts w:ascii="Arial" w:eastAsia="Times New Roman" w:hAnsi="Arial" w:cs="Times New Roman"/>
      <w:b/>
      <w:color w:val="000000"/>
      <w:sz w:val="28"/>
      <w:szCs w:val="20"/>
      <w:lang w:eastAsia="ru-RU"/>
    </w:rPr>
  </w:style>
  <w:style w:type="paragraph" w:styleId="affe">
    <w:name w:val="Title"/>
    <w:aliases w:val="Знак11 Знак"/>
    <w:basedOn w:val="a5"/>
    <w:link w:val="afff"/>
    <w:uiPriority w:val="10"/>
    <w:qFormat/>
    <w:rsid w:val="00AF35A3"/>
    <w:pPr>
      <w:jc w:val="center"/>
    </w:pPr>
    <w:rPr>
      <w:rFonts w:eastAsia="Times New Roman" w:cs="Times New Roman"/>
      <w:b/>
      <w:bCs/>
      <w:smallCaps/>
      <w:sz w:val="32"/>
      <w:szCs w:val="20"/>
      <w:lang w:val="x-none" w:eastAsia="x-none"/>
    </w:rPr>
  </w:style>
  <w:style w:type="character" w:customStyle="1" w:styleId="afff">
    <w:name w:val="Заголовок Знак"/>
    <w:aliases w:val="Знак11 Знак Знак"/>
    <w:basedOn w:val="a6"/>
    <w:link w:val="affe"/>
    <w:uiPriority w:val="10"/>
    <w:rsid w:val="00AF35A3"/>
    <w:rPr>
      <w:rFonts w:ascii="Times New Roman" w:eastAsia="Times New Roman" w:hAnsi="Times New Roman" w:cs="Times New Roman"/>
      <w:b/>
      <w:bCs/>
      <w:smallCaps/>
      <w:sz w:val="32"/>
      <w:szCs w:val="20"/>
      <w:lang w:val="x-none" w:eastAsia="x-none"/>
    </w:rPr>
  </w:style>
  <w:style w:type="paragraph" w:customStyle="1" w:styleId="2Arial">
    <w:name w:val="Стиль Стиль Заголовок 2 + Синий + Arial"/>
    <w:basedOn w:val="a5"/>
    <w:rsid w:val="00AF35A3"/>
    <w:pPr>
      <w:keepLines/>
      <w:spacing w:before="60" w:after="60"/>
      <w:jc w:val="left"/>
    </w:pPr>
    <w:rPr>
      <w:rFonts w:eastAsia="Times New Roman" w:cs="Times New Roman"/>
      <w:szCs w:val="24"/>
      <w:lang w:eastAsia="ru-RU"/>
    </w:rPr>
  </w:style>
  <w:style w:type="paragraph" w:styleId="23">
    <w:name w:val="Body Text Indent 2"/>
    <w:aliases w:val="Основной для текста"/>
    <w:basedOn w:val="a5"/>
    <w:link w:val="24"/>
    <w:uiPriority w:val="99"/>
    <w:rsid w:val="00AF35A3"/>
    <w:pPr>
      <w:spacing w:after="120" w:line="480" w:lineRule="auto"/>
      <w:ind w:left="283"/>
      <w:jc w:val="left"/>
    </w:pPr>
    <w:rPr>
      <w:rFonts w:eastAsia="Times New Roman" w:cs="Times New Roman"/>
      <w:sz w:val="20"/>
      <w:szCs w:val="20"/>
      <w:lang w:eastAsia="ru-RU"/>
    </w:rPr>
  </w:style>
  <w:style w:type="character" w:customStyle="1" w:styleId="24">
    <w:name w:val="Основной текст с отступом 2 Знак"/>
    <w:aliases w:val="Основной для текста Знак"/>
    <w:basedOn w:val="a6"/>
    <w:link w:val="23"/>
    <w:uiPriority w:val="99"/>
    <w:rsid w:val="00AF35A3"/>
    <w:rPr>
      <w:rFonts w:ascii="Times New Roman" w:eastAsia="Times New Roman" w:hAnsi="Times New Roman" w:cs="Times New Roman"/>
      <w:sz w:val="20"/>
      <w:szCs w:val="20"/>
      <w:lang w:eastAsia="ru-RU"/>
    </w:rPr>
  </w:style>
  <w:style w:type="paragraph" w:customStyle="1" w:styleId="14">
    <w:name w:val="1 Знак"/>
    <w:basedOn w:val="a5"/>
    <w:rsid w:val="00AF35A3"/>
    <w:pPr>
      <w:keepLines/>
      <w:spacing w:after="160" w:line="240" w:lineRule="exact"/>
      <w:jc w:val="left"/>
    </w:pPr>
    <w:rPr>
      <w:rFonts w:ascii="Verdana" w:eastAsia="MS Mincho" w:hAnsi="Verdana" w:cs="Franklin Gothic Book"/>
      <w:sz w:val="20"/>
      <w:szCs w:val="20"/>
      <w:lang w:val="en-US"/>
    </w:rPr>
  </w:style>
  <w:style w:type="paragraph" w:styleId="afff0">
    <w:name w:val="List Bullet"/>
    <w:basedOn w:val="a5"/>
    <w:autoRedefine/>
    <w:uiPriority w:val="99"/>
    <w:rsid w:val="00AF35A3"/>
    <w:pPr>
      <w:framePr w:hSpace="181" w:wrap="around" w:vAnchor="text" w:hAnchor="text" w:y="1"/>
      <w:suppressOverlap/>
      <w:jc w:val="left"/>
    </w:pPr>
    <w:rPr>
      <w:rFonts w:ascii="Arial" w:eastAsia="Times New Roman" w:hAnsi="Arial" w:cs="Arial"/>
      <w:sz w:val="20"/>
      <w:szCs w:val="20"/>
      <w:lang w:eastAsia="ru-RU"/>
    </w:rPr>
  </w:style>
  <w:style w:type="paragraph" w:styleId="afff1">
    <w:name w:val="Body Text"/>
    <w:aliases w:val="Основной,текст, Знак1,Основной текст Знак Знак Знак,Знак1,текст Char,Заг1,Основной текст Знак Знак Знак Знак,Табличный,Табличный1,Табличный2,Табличный3,Табличный4,Табличный5,Табличный11,Табличный21,Табличный31,Табличный41,Табличный6"/>
    <w:basedOn w:val="a5"/>
    <w:link w:val="afff2"/>
    <w:qFormat/>
    <w:rsid w:val="00AF35A3"/>
    <w:pPr>
      <w:spacing w:after="120"/>
      <w:jc w:val="left"/>
    </w:pPr>
    <w:rPr>
      <w:rFonts w:eastAsia="Times New Roman" w:cs="Times New Roman"/>
      <w:sz w:val="20"/>
      <w:szCs w:val="20"/>
      <w:lang w:eastAsia="ru-RU"/>
    </w:rPr>
  </w:style>
  <w:style w:type="character" w:customStyle="1" w:styleId="afff2">
    <w:name w:val="Основной текст Знак"/>
    <w:aliases w:val="Основной Знак,текст Знак, Знак1 Знак,Основной текст Знак Знак Знак Знак2,Знак1 Знак1,текст Char Знак1,Заг1 Знак1,Основной текст Знак Знак Знак Знак Знак,Табличный Знак,Табличный1 Знак,Табличный2 Знак,Табличный3 Знак,Табличный4 Знак"/>
    <w:basedOn w:val="a6"/>
    <w:link w:val="afff1"/>
    <w:rsid w:val="00AF35A3"/>
    <w:rPr>
      <w:rFonts w:ascii="Times New Roman" w:eastAsia="Times New Roman" w:hAnsi="Times New Roman" w:cs="Times New Roman"/>
      <w:sz w:val="20"/>
      <w:szCs w:val="20"/>
      <w:lang w:eastAsia="ru-RU"/>
    </w:rPr>
  </w:style>
  <w:style w:type="paragraph" w:styleId="afff3">
    <w:name w:val="Block Text"/>
    <w:basedOn w:val="a5"/>
    <w:rsid w:val="00AF35A3"/>
    <w:pPr>
      <w:spacing w:line="360" w:lineRule="auto"/>
      <w:ind w:left="57" w:right="57" w:firstLine="709"/>
    </w:pPr>
    <w:rPr>
      <w:rFonts w:eastAsia="Times New Roman" w:cs="Times New Roman"/>
      <w:szCs w:val="20"/>
      <w:lang w:eastAsia="ru-RU"/>
    </w:rPr>
  </w:style>
  <w:style w:type="paragraph" w:customStyle="1" w:styleId="afff4">
    <w:name w:val="Центр"/>
    <w:rsid w:val="00AF35A3"/>
    <w:pPr>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sz w:val="24"/>
      <w:szCs w:val="20"/>
      <w:lang w:eastAsia="ru-RU"/>
    </w:rPr>
  </w:style>
  <w:style w:type="paragraph" w:customStyle="1" w:styleId="310">
    <w:name w:val="Основной текст с отступом 31"/>
    <w:basedOn w:val="a5"/>
    <w:rsid w:val="00AF35A3"/>
    <w:pPr>
      <w:ind w:firstLine="720"/>
    </w:pPr>
    <w:rPr>
      <w:rFonts w:ascii="Arial" w:eastAsia="Times New Roman" w:hAnsi="Arial" w:cs="Times New Roman"/>
      <w:szCs w:val="20"/>
      <w:lang w:eastAsia="ar-SA"/>
    </w:rPr>
  </w:style>
  <w:style w:type="paragraph" w:styleId="15">
    <w:name w:val="index 1"/>
    <w:basedOn w:val="a5"/>
    <w:next w:val="a5"/>
    <w:autoRedefine/>
    <w:semiHidden/>
    <w:rsid w:val="00AF35A3"/>
    <w:pPr>
      <w:spacing w:before="100" w:after="100" w:line="360" w:lineRule="auto"/>
      <w:jc w:val="center"/>
    </w:pPr>
    <w:rPr>
      <w:rFonts w:eastAsia="Times New Roman" w:cs="Times New Roman"/>
      <w:szCs w:val="20"/>
      <w:lang w:eastAsia="ru-RU"/>
    </w:rPr>
  </w:style>
  <w:style w:type="paragraph" w:customStyle="1" w:styleId="16">
    <w:name w:val="Стиль1"/>
    <w:basedOn w:val="a5"/>
    <w:link w:val="17"/>
    <w:uiPriority w:val="99"/>
    <w:rsid w:val="00AF35A3"/>
    <w:pPr>
      <w:spacing w:line="360" w:lineRule="auto"/>
      <w:ind w:firstLine="720"/>
    </w:pPr>
    <w:rPr>
      <w:rFonts w:eastAsia="Times New Roman" w:cs="Times New Roman"/>
      <w:szCs w:val="20"/>
      <w:lang w:eastAsia="ru-RU"/>
    </w:rPr>
  </w:style>
  <w:style w:type="paragraph" w:customStyle="1" w:styleId="18">
    <w:name w:val="Знак Знак Знак Знак Знак Знак Знак Знак Знак Знак Знак Знак1 Знак Знак Знак Знак"/>
    <w:basedOn w:val="a5"/>
    <w:rsid w:val="00AF35A3"/>
    <w:pPr>
      <w:keepLines/>
      <w:spacing w:after="160" w:line="240" w:lineRule="exact"/>
      <w:jc w:val="left"/>
    </w:pPr>
    <w:rPr>
      <w:rFonts w:ascii="Verdana" w:eastAsia="MS Mincho" w:hAnsi="Verdana" w:cs="Franklin Gothic Book"/>
      <w:sz w:val="20"/>
      <w:szCs w:val="20"/>
      <w:lang w:val="en-US"/>
    </w:rPr>
  </w:style>
  <w:style w:type="character" w:customStyle="1" w:styleId="afff5">
    <w:name w:val="Знак Знак Знак"/>
    <w:aliases w:val=" Знак Знак1, Знак Знак Знак Знак1,Знак З Знак Знак,Знак Знак Знак Знак Знак1,Основной текст Знак1,Основной Знак2,текст Знак2,Знак Знак2, Знак1 Знак2,Основной текст Знак Знак Знак Знак1,Знак1 Знак,текст Char Знак,Заг1 Знак"/>
    <w:rsid w:val="00AF35A3"/>
    <w:rPr>
      <w:sz w:val="24"/>
      <w:lang w:val="ru-RU" w:eastAsia="ru-RU" w:bidi="ar-SA"/>
    </w:rPr>
  </w:style>
  <w:style w:type="character" w:customStyle="1" w:styleId="210">
    <w:name w:val="Знак Знак21"/>
    <w:aliases w:val="Основной текст с отступом Знак1 Знак1,Основной текст с отступом Знак Знак Знак1, Знак Знак1 Знак Знак1, Знак Знак Знак Знак Знак1, Знак Знак Знак Знак Знак Знак Знак Знак Знак1, Знак Знак Знак Знак Знак Знак Знак1,Знак Знак1,Знак Знак Знак1"/>
    <w:semiHidden/>
    <w:rsid w:val="00AF35A3"/>
    <w:rPr>
      <w:sz w:val="24"/>
      <w:lang w:val="ru-RU" w:eastAsia="ru-RU" w:bidi="ar-SA"/>
    </w:rPr>
  </w:style>
  <w:style w:type="paragraph" w:customStyle="1" w:styleId="afff6">
    <w:name w:val="Левый"/>
    <w:rsid w:val="00AF35A3"/>
    <w:pPr>
      <w:overflowPunct w:val="0"/>
      <w:autoSpaceDE w:val="0"/>
      <w:autoSpaceDN w:val="0"/>
      <w:adjustRightInd w:val="0"/>
      <w:spacing w:before="120" w:after="0" w:line="360" w:lineRule="auto"/>
      <w:textAlignment w:val="baseline"/>
    </w:pPr>
    <w:rPr>
      <w:rFonts w:ascii="Times New Roman" w:eastAsia="Times New Roman" w:hAnsi="Times New Roman" w:cs="Times New Roman"/>
      <w:sz w:val="24"/>
      <w:szCs w:val="20"/>
      <w:lang w:eastAsia="ru-RU"/>
    </w:rPr>
  </w:style>
  <w:style w:type="paragraph" w:styleId="afff7">
    <w:name w:val="Normal (Web)"/>
    <w:basedOn w:val="a5"/>
    <w:link w:val="afff8"/>
    <w:rsid w:val="00AF35A3"/>
    <w:pPr>
      <w:suppressAutoHyphens/>
      <w:spacing w:before="100" w:after="119"/>
      <w:jc w:val="left"/>
    </w:pPr>
    <w:rPr>
      <w:rFonts w:eastAsia="Times New Roman" w:cs="Times New Roman"/>
      <w:szCs w:val="24"/>
      <w:lang w:val="x-none" w:eastAsia="ar-SA"/>
    </w:rPr>
  </w:style>
  <w:style w:type="paragraph" w:customStyle="1" w:styleId="19">
    <w:name w:val="1 Знак Знак Знак Знак"/>
    <w:basedOn w:val="a5"/>
    <w:rsid w:val="00AF35A3"/>
    <w:pPr>
      <w:keepLines/>
      <w:spacing w:after="160" w:line="240" w:lineRule="exact"/>
      <w:jc w:val="left"/>
    </w:pPr>
    <w:rPr>
      <w:rFonts w:ascii="Verdana" w:eastAsia="MS Mincho" w:hAnsi="Verdana" w:cs="Franklin Gothic Book"/>
      <w:sz w:val="20"/>
      <w:szCs w:val="20"/>
      <w:lang w:val="en-US"/>
    </w:rPr>
  </w:style>
  <w:style w:type="paragraph" w:customStyle="1" w:styleId="33">
    <w:name w:val="Основной текст с отступом 33"/>
    <w:basedOn w:val="a5"/>
    <w:rsid w:val="00AF35A3"/>
    <w:pPr>
      <w:ind w:firstLine="720"/>
    </w:pPr>
    <w:rPr>
      <w:rFonts w:ascii="Arial" w:eastAsia="Times New Roman" w:hAnsi="Arial" w:cs="Times New Roman"/>
      <w:szCs w:val="20"/>
      <w:lang w:eastAsia="ar-SA"/>
    </w:rPr>
  </w:style>
  <w:style w:type="paragraph" w:customStyle="1" w:styleId="1a">
    <w:name w:val="Приветствие1"/>
    <w:basedOn w:val="a5"/>
    <w:rsid w:val="00AF35A3"/>
    <w:pPr>
      <w:widowControl w:val="0"/>
      <w:spacing w:line="360" w:lineRule="auto"/>
      <w:ind w:firstLine="709"/>
    </w:pPr>
    <w:rPr>
      <w:rFonts w:eastAsia="Times New Roman" w:cs="Times New Roman"/>
      <w:szCs w:val="20"/>
      <w:lang w:eastAsia="ar-SA"/>
    </w:rPr>
  </w:style>
  <w:style w:type="paragraph" w:customStyle="1" w:styleId="220">
    <w:name w:val="Основной текст 22"/>
    <w:basedOn w:val="a5"/>
    <w:rsid w:val="00AF35A3"/>
    <w:pPr>
      <w:spacing w:after="120" w:line="480" w:lineRule="auto"/>
      <w:jc w:val="left"/>
    </w:pPr>
    <w:rPr>
      <w:rFonts w:eastAsia="Times New Roman" w:cs="Times New Roman"/>
      <w:kern w:val="1"/>
      <w:sz w:val="20"/>
      <w:szCs w:val="20"/>
      <w:lang w:eastAsia="ar-SA"/>
    </w:rPr>
  </w:style>
  <w:style w:type="paragraph" w:customStyle="1" w:styleId="42">
    <w:name w:val="Знак4"/>
    <w:basedOn w:val="a5"/>
    <w:rsid w:val="00AF35A3"/>
    <w:pPr>
      <w:keepLines/>
      <w:spacing w:after="160" w:line="240" w:lineRule="exact"/>
      <w:jc w:val="left"/>
    </w:pPr>
    <w:rPr>
      <w:rFonts w:ascii="Verdana" w:eastAsia="MS Mincho" w:hAnsi="Verdana" w:cs="Franklin Gothic Book"/>
      <w:sz w:val="20"/>
      <w:szCs w:val="20"/>
      <w:lang w:val="en-US"/>
    </w:rPr>
  </w:style>
  <w:style w:type="paragraph" w:customStyle="1" w:styleId="211">
    <w:name w:val="Основной текст 21"/>
    <w:basedOn w:val="a5"/>
    <w:rsid w:val="00AF35A3"/>
    <w:pPr>
      <w:overflowPunct w:val="0"/>
      <w:autoSpaceDE w:val="0"/>
      <w:autoSpaceDN w:val="0"/>
      <w:adjustRightInd w:val="0"/>
      <w:spacing w:line="360" w:lineRule="auto"/>
      <w:ind w:firstLine="720"/>
      <w:textAlignment w:val="baseline"/>
    </w:pPr>
    <w:rPr>
      <w:rFonts w:eastAsia="Times New Roman" w:cs="Times New Roman"/>
      <w:szCs w:val="20"/>
      <w:lang w:eastAsia="ru-RU"/>
    </w:rPr>
  </w:style>
  <w:style w:type="paragraph" w:customStyle="1" w:styleId="110">
    <w:name w:val="Норм.11"/>
    <w:rsid w:val="00AF35A3"/>
    <w:pPr>
      <w:spacing w:before="60" w:after="60" w:line="240" w:lineRule="auto"/>
      <w:ind w:left="352" w:firstLine="720"/>
      <w:jc w:val="both"/>
    </w:pPr>
    <w:rPr>
      <w:rFonts w:ascii="Times New Roman" w:eastAsia="Times New Roman" w:hAnsi="Times New Roman" w:cs="Times New Roman"/>
      <w:szCs w:val="20"/>
      <w:lang w:eastAsia="ru-RU"/>
    </w:rPr>
  </w:style>
  <w:style w:type="paragraph" w:customStyle="1" w:styleId="afff9">
    <w:name w:val="Содержимое таблицы"/>
    <w:basedOn w:val="a5"/>
    <w:rsid w:val="00AF35A3"/>
    <w:pPr>
      <w:suppressLineNumbers/>
      <w:jc w:val="left"/>
    </w:pPr>
    <w:rPr>
      <w:rFonts w:eastAsia="Times New Roman" w:cs="Times New Roman"/>
      <w:kern w:val="1"/>
      <w:sz w:val="20"/>
      <w:szCs w:val="20"/>
      <w:lang w:eastAsia="ar-SA"/>
    </w:rPr>
  </w:style>
  <w:style w:type="paragraph" w:customStyle="1" w:styleId="1b">
    <w:name w:val="1 Знак Знак Знак Знак Знак Знак Знак"/>
    <w:basedOn w:val="a5"/>
    <w:uiPriority w:val="99"/>
    <w:rsid w:val="00AF35A3"/>
    <w:pPr>
      <w:keepLines/>
      <w:spacing w:after="160" w:line="240" w:lineRule="exact"/>
      <w:jc w:val="left"/>
    </w:pPr>
    <w:rPr>
      <w:rFonts w:ascii="Verdana" w:eastAsia="MS Mincho" w:hAnsi="Verdana" w:cs="Franklin Gothic Book"/>
      <w:sz w:val="20"/>
      <w:szCs w:val="20"/>
      <w:lang w:val="en-US"/>
    </w:rPr>
  </w:style>
  <w:style w:type="paragraph" w:customStyle="1" w:styleId="221">
    <w:name w:val="Основной текст с отступом 22"/>
    <w:basedOn w:val="a5"/>
    <w:rsid w:val="00AF35A3"/>
    <w:pPr>
      <w:spacing w:line="360" w:lineRule="auto"/>
      <w:ind w:firstLine="709"/>
      <w:jc w:val="left"/>
    </w:pPr>
    <w:rPr>
      <w:rFonts w:eastAsia="Times New Roman" w:cs="Times New Roman"/>
      <w:bCs/>
      <w:sz w:val="28"/>
      <w:szCs w:val="20"/>
      <w:lang w:eastAsia="ar-SA"/>
    </w:rPr>
  </w:style>
  <w:style w:type="paragraph" w:customStyle="1" w:styleId="212">
    <w:name w:val="Основной текст с отступом 21"/>
    <w:basedOn w:val="a5"/>
    <w:rsid w:val="00AF35A3"/>
    <w:pPr>
      <w:spacing w:line="360" w:lineRule="auto"/>
      <w:ind w:firstLine="709"/>
      <w:jc w:val="left"/>
    </w:pPr>
    <w:rPr>
      <w:rFonts w:eastAsia="Times New Roman" w:cs="Times New Roman"/>
      <w:bCs/>
      <w:sz w:val="28"/>
      <w:szCs w:val="20"/>
      <w:lang w:eastAsia="ar-SA"/>
    </w:rPr>
  </w:style>
  <w:style w:type="paragraph" w:styleId="34">
    <w:name w:val="Body Text Indent 3"/>
    <w:basedOn w:val="a5"/>
    <w:link w:val="35"/>
    <w:uiPriority w:val="99"/>
    <w:rsid w:val="00AF35A3"/>
    <w:pPr>
      <w:spacing w:after="120"/>
      <w:ind w:left="283"/>
      <w:jc w:val="left"/>
    </w:pPr>
    <w:rPr>
      <w:rFonts w:eastAsia="Times New Roman" w:cs="Times New Roman"/>
      <w:sz w:val="16"/>
      <w:szCs w:val="16"/>
      <w:lang w:eastAsia="ru-RU"/>
    </w:rPr>
  </w:style>
  <w:style w:type="character" w:customStyle="1" w:styleId="35">
    <w:name w:val="Основной текст с отступом 3 Знак"/>
    <w:basedOn w:val="a6"/>
    <w:link w:val="34"/>
    <w:uiPriority w:val="99"/>
    <w:rsid w:val="00AF35A3"/>
    <w:rPr>
      <w:rFonts w:ascii="Times New Roman" w:eastAsia="Times New Roman" w:hAnsi="Times New Roman" w:cs="Times New Roman"/>
      <w:sz w:val="16"/>
      <w:szCs w:val="16"/>
      <w:lang w:eastAsia="ru-RU"/>
    </w:rPr>
  </w:style>
  <w:style w:type="character" w:customStyle="1" w:styleId="WW8Num3z0">
    <w:name w:val="WW8Num3z0"/>
    <w:rsid w:val="00AF35A3"/>
    <w:rPr>
      <w:rFonts w:ascii="Symbol" w:hAnsi="Symbol"/>
    </w:rPr>
  </w:style>
  <w:style w:type="paragraph" w:styleId="afffa">
    <w:name w:val="Salutation"/>
    <w:basedOn w:val="a5"/>
    <w:link w:val="afffb"/>
    <w:rsid w:val="00AF35A3"/>
    <w:pPr>
      <w:widowControl w:val="0"/>
      <w:spacing w:line="360" w:lineRule="auto"/>
      <w:ind w:firstLine="709"/>
    </w:pPr>
    <w:rPr>
      <w:rFonts w:eastAsia="Times New Roman" w:cs="Times New Roman"/>
      <w:szCs w:val="20"/>
      <w:lang w:eastAsia="ru-RU"/>
    </w:rPr>
  </w:style>
  <w:style w:type="character" w:customStyle="1" w:styleId="afffb">
    <w:name w:val="Приветствие Знак"/>
    <w:basedOn w:val="a6"/>
    <w:link w:val="afffa"/>
    <w:rsid w:val="00AF35A3"/>
    <w:rPr>
      <w:rFonts w:ascii="Times New Roman" w:eastAsia="Times New Roman" w:hAnsi="Times New Roman" w:cs="Times New Roman"/>
      <w:sz w:val="24"/>
      <w:szCs w:val="20"/>
      <w:lang w:eastAsia="ru-RU"/>
    </w:rPr>
  </w:style>
  <w:style w:type="paragraph" w:customStyle="1" w:styleId="2110">
    <w:name w:val="Основной текст 211"/>
    <w:basedOn w:val="a5"/>
    <w:rsid w:val="00AF35A3"/>
    <w:pPr>
      <w:spacing w:line="360" w:lineRule="auto"/>
      <w:jc w:val="center"/>
    </w:pPr>
    <w:rPr>
      <w:rFonts w:eastAsia="Times New Roman" w:cs="Times New Roman"/>
      <w:sz w:val="20"/>
      <w:szCs w:val="20"/>
      <w:lang w:eastAsia="ar-SA"/>
    </w:rPr>
  </w:style>
  <w:style w:type="paragraph" w:customStyle="1" w:styleId="FORMATTEXT">
    <w:name w:val=".FORMATTEXT"/>
    <w:uiPriority w:val="99"/>
    <w:rsid w:val="00AF35A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6"/>
    <w:rsid w:val="00AF35A3"/>
  </w:style>
  <w:style w:type="paragraph" w:customStyle="1" w:styleId="style13317130300000000426msonormal">
    <w:name w:val="style_13317130300000000426msonormal"/>
    <w:basedOn w:val="a5"/>
    <w:rsid w:val="00AF35A3"/>
    <w:pPr>
      <w:spacing w:before="100" w:beforeAutospacing="1" w:after="100" w:afterAutospacing="1"/>
      <w:jc w:val="left"/>
    </w:pPr>
    <w:rPr>
      <w:rFonts w:eastAsia="Times New Roman" w:cs="Times New Roman"/>
      <w:szCs w:val="24"/>
      <w:lang w:eastAsia="ru-RU"/>
    </w:rPr>
  </w:style>
  <w:style w:type="paragraph" w:customStyle="1" w:styleId="1c">
    <w:name w:val="Цитата1"/>
    <w:basedOn w:val="a5"/>
    <w:rsid w:val="00AF35A3"/>
    <w:pPr>
      <w:spacing w:line="360" w:lineRule="auto"/>
      <w:ind w:left="57" w:right="57" w:firstLine="709"/>
      <w:jc w:val="left"/>
    </w:pPr>
    <w:rPr>
      <w:rFonts w:eastAsia="Times New Roman" w:cs="Times New Roman"/>
      <w:szCs w:val="20"/>
      <w:lang w:eastAsia="ar-SA"/>
    </w:rPr>
  </w:style>
  <w:style w:type="paragraph" w:customStyle="1" w:styleId="1d">
    <w:name w:val="Знак Знак Знак1 Знак"/>
    <w:basedOn w:val="a5"/>
    <w:link w:val="1e"/>
    <w:rsid w:val="00AF35A3"/>
    <w:pPr>
      <w:keepLines/>
      <w:spacing w:after="160" w:line="240" w:lineRule="exact"/>
      <w:jc w:val="left"/>
    </w:pPr>
    <w:rPr>
      <w:rFonts w:ascii="Verdana" w:eastAsia="MS Mincho" w:hAnsi="Verdana" w:cs="Times New Roman"/>
      <w:sz w:val="20"/>
      <w:szCs w:val="20"/>
      <w:lang w:val="en-US"/>
    </w:rPr>
  </w:style>
  <w:style w:type="character" w:customStyle="1" w:styleId="1e">
    <w:name w:val="Знак Знак Знак1 Знак Знак"/>
    <w:link w:val="1d"/>
    <w:rsid w:val="00AF35A3"/>
    <w:rPr>
      <w:rFonts w:ascii="Verdana" w:eastAsia="MS Mincho" w:hAnsi="Verdana" w:cs="Times New Roman"/>
      <w:sz w:val="20"/>
      <w:szCs w:val="20"/>
      <w:lang w:val="en-US"/>
    </w:rPr>
  </w:style>
  <w:style w:type="paragraph" w:customStyle="1" w:styleId="afffc">
    <w:name w:val="Номер таблицы"/>
    <w:next w:val="a5"/>
    <w:link w:val="afffd"/>
    <w:qFormat/>
    <w:rsid w:val="00AF35A3"/>
    <w:pPr>
      <w:keepNext/>
      <w:spacing w:before="240" w:after="0" w:line="240" w:lineRule="auto"/>
      <w:ind w:right="284"/>
      <w:jc w:val="right"/>
    </w:pPr>
    <w:rPr>
      <w:rFonts w:ascii="Arial" w:eastAsia="Times New Roman" w:hAnsi="Arial" w:cs="Times New Roman"/>
      <w:b/>
      <w:i/>
      <w:iCs/>
      <w:snapToGrid w:val="0"/>
      <w:sz w:val="20"/>
      <w:szCs w:val="20"/>
    </w:rPr>
  </w:style>
  <w:style w:type="character" w:customStyle="1" w:styleId="afffd">
    <w:name w:val="Номер таблицы Знак"/>
    <w:link w:val="afffc"/>
    <w:rsid w:val="00AF35A3"/>
    <w:rPr>
      <w:rFonts w:ascii="Arial" w:eastAsia="Times New Roman" w:hAnsi="Arial" w:cs="Times New Roman"/>
      <w:b/>
      <w:i/>
      <w:iCs/>
      <w:snapToGrid w:val="0"/>
      <w:sz w:val="20"/>
      <w:szCs w:val="20"/>
    </w:rPr>
  </w:style>
  <w:style w:type="paragraph" w:customStyle="1" w:styleId="afffe">
    <w:name w:val="текст_"/>
    <w:link w:val="affff"/>
    <w:rsid w:val="00AF35A3"/>
    <w:pPr>
      <w:spacing w:after="0" w:line="240" w:lineRule="auto"/>
      <w:ind w:firstLine="902"/>
      <w:jc w:val="both"/>
    </w:pPr>
    <w:rPr>
      <w:rFonts w:ascii="Times New Roman" w:eastAsia="Times New Roman" w:hAnsi="Times New Roman" w:cs="Times New Roman"/>
      <w:bCs/>
      <w:sz w:val="24"/>
      <w:szCs w:val="24"/>
      <w:lang w:eastAsia="ru-RU"/>
    </w:rPr>
  </w:style>
  <w:style w:type="character" w:customStyle="1" w:styleId="affff">
    <w:name w:val="текст_ Знак"/>
    <w:link w:val="afffe"/>
    <w:rsid w:val="00AF35A3"/>
    <w:rPr>
      <w:rFonts w:ascii="Times New Roman" w:eastAsia="Times New Roman" w:hAnsi="Times New Roman" w:cs="Times New Roman"/>
      <w:bCs/>
      <w:sz w:val="24"/>
      <w:szCs w:val="24"/>
      <w:lang w:eastAsia="ru-RU"/>
    </w:rPr>
  </w:style>
  <w:style w:type="paragraph" w:styleId="affff0">
    <w:name w:val="No Spacing"/>
    <w:aliases w:val="Табличный_текст"/>
    <w:uiPriority w:val="1"/>
    <w:qFormat/>
    <w:rsid w:val="00AF35A3"/>
    <w:pPr>
      <w:spacing w:after="0" w:line="240" w:lineRule="auto"/>
    </w:pPr>
    <w:rPr>
      <w:rFonts w:ascii="Calibri" w:eastAsia="Calibri" w:hAnsi="Calibri" w:cs="Times New Roman"/>
    </w:rPr>
  </w:style>
  <w:style w:type="character" w:customStyle="1" w:styleId="fts-hit">
    <w:name w:val="fts-hit"/>
    <w:rsid w:val="00AF35A3"/>
    <w:rPr>
      <w:rFonts w:cs="Times New Roman"/>
    </w:rPr>
  </w:style>
  <w:style w:type="character" w:customStyle="1" w:styleId="affff1">
    <w:name w:val="Текст Знак"/>
    <w:link w:val="affff2"/>
    <w:uiPriority w:val="99"/>
    <w:rsid w:val="00AF35A3"/>
    <w:rPr>
      <w:rFonts w:ascii="Courier New" w:hAnsi="Courier New"/>
    </w:rPr>
  </w:style>
  <w:style w:type="paragraph" w:styleId="affff2">
    <w:name w:val="Plain Text"/>
    <w:basedOn w:val="a5"/>
    <w:link w:val="affff1"/>
    <w:uiPriority w:val="99"/>
    <w:rsid w:val="00AF35A3"/>
    <w:pPr>
      <w:spacing w:after="60"/>
      <w:ind w:firstLine="851"/>
    </w:pPr>
    <w:rPr>
      <w:rFonts w:ascii="Courier New" w:hAnsi="Courier New"/>
      <w:sz w:val="22"/>
    </w:rPr>
  </w:style>
  <w:style w:type="character" w:customStyle="1" w:styleId="1f">
    <w:name w:val="Текст Знак1"/>
    <w:basedOn w:val="a6"/>
    <w:rsid w:val="00AF35A3"/>
    <w:rPr>
      <w:rFonts w:ascii="Consolas" w:hAnsi="Consolas" w:cs="Consolas"/>
      <w:sz w:val="21"/>
      <w:szCs w:val="21"/>
    </w:rPr>
  </w:style>
  <w:style w:type="paragraph" w:customStyle="1" w:styleId="1f0">
    <w:name w:val="Текст1"/>
    <w:basedOn w:val="a5"/>
    <w:rsid w:val="00AF35A3"/>
    <w:pPr>
      <w:overflowPunct w:val="0"/>
      <w:autoSpaceDE w:val="0"/>
      <w:autoSpaceDN w:val="0"/>
      <w:adjustRightInd w:val="0"/>
      <w:jc w:val="left"/>
      <w:textAlignment w:val="baseline"/>
    </w:pPr>
    <w:rPr>
      <w:rFonts w:ascii="Courier New" w:eastAsia="Times New Roman" w:hAnsi="Courier New" w:cs="Times New Roman"/>
      <w:sz w:val="20"/>
      <w:szCs w:val="20"/>
      <w:lang w:eastAsia="ru-RU"/>
    </w:rPr>
  </w:style>
  <w:style w:type="character" w:customStyle="1" w:styleId="afff8">
    <w:name w:val="Обычный (веб) Знак"/>
    <w:link w:val="afff7"/>
    <w:rsid w:val="00AF35A3"/>
    <w:rPr>
      <w:rFonts w:ascii="Times New Roman" w:eastAsia="Times New Roman" w:hAnsi="Times New Roman" w:cs="Times New Roman"/>
      <w:sz w:val="24"/>
      <w:szCs w:val="24"/>
      <w:lang w:val="x-none" w:eastAsia="ar-SA"/>
    </w:rPr>
  </w:style>
  <w:style w:type="paragraph" w:customStyle="1" w:styleId="ConsPlusNormal">
    <w:name w:val="ConsPlusNormal"/>
    <w:rsid w:val="00AF35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3">
    <w:name w:val="Номер формулы"/>
    <w:next w:val="a5"/>
    <w:link w:val="affff4"/>
    <w:rsid w:val="00AF35A3"/>
    <w:pPr>
      <w:spacing w:before="120" w:after="0" w:line="240" w:lineRule="auto"/>
      <w:ind w:right="284"/>
      <w:jc w:val="right"/>
    </w:pPr>
    <w:rPr>
      <w:rFonts w:ascii="Arial" w:eastAsia="Times New Roman" w:hAnsi="Arial" w:cs="Times New Roman"/>
      <w:i/>
      <w:iCs/>
      <w:szCs w:val="20"/>
      <w:lang w:eastAsia="ru-RU"/>
    </w:rPr>
  </w:style>
  <w:style w:type="character" w:customStyle="1" w:styleId="affff4">
    <w:name w:val="Номер формулы Знак"/>
    <w:link w:val="affff3"/>
    <w:rsid w:val="00AF35A3"/>
    <w:rPr>
      <w:rFonts w:ascii="Arial" w:eastAsia="Times New Roman" w:hAnsi="Arial" w:cs="Times New Roman"/>
      <w:i/>
      <w:iCs/>
      <w:szCs w:val="20"/>
      <w:lang w:eastAsia="ru-RU"/>
    </w:rPr>
  </w:style>
  <w:style w:type="paragraph" w:customStyle="1" w:styleId="affff5">
    <w:name w:val="Формат формулы"/>
    <w:link w:val="affff6"/>
    <w:rsid w:val="00AF35A3"/>
    <w:pPr>
      <w:tabs>
        <w:tab w:val="center" w:pos="4678"/>
        <w:tab w:val="right" w:pos="9356"/>
      </w:tabs>
      <w:spacing w:before="120" w:after="0" w:line="240" w:lineRule="auto"/>
      <w:jc w:val="center"/>
    </w:pPr>
    <w:rPr>
      <w:rFonts w:ascii="Arial" w:eastAsia="Times New Roman" w:hAnsi="Arial" w:cs="Times New Roman"/>
      <w:szCs w:val="20"/>
      <w:lang w:eastAsia="ru-RU"/>
    </w:rPr>
  </w:style>
  <w:style w:type="character" w:customStyle="1" w:styleId="affff6">
    <w:name w:val="Формат формулы Знак"/>
    <w:link w:val="affff5"/>
    <w:rsid w:val="00AF35A3"/>
    <w:rPr>
      <w:rFonts w:ascii="Arial" w:eastAsia="Times New Roman" w:hAnsi="Arial" w:cs="Times New Roman"/>
      <w:szCs w:val="20"/>
      <w:lang w:eastAsia="ru-RU"/>
    </w:rPr>
  </w:style>
  <w:style w:type="paragraph" w:customStyle="1" w:styleId="affff7">
    <w:name w:val="Цифровой материал таблицы"/>
    <w:link w:val="affff8"/>
    <w:rsid w:val="00AF35A3"/>
    <w:pPr>
      <w:spacing w:before="60" w:after="60" w:line="240" w:lineRule="auto"/>
      <w:jc w:val="center"/>
    </w:pPr>
    <w:rPr>
      <w:rFonts w:ascii="Arial" w:eastAsia="Times New Roman" w:hAnsi="Arial" w:cs="Times New Roman"/>
      <w:color w:val="000000"/>
      <w:sz w:val="18"/>
      <w:szCs w:val="24"/>
      <w:lang w:eastAsia="ru-RU"/>
    </w:rPr>
  </w:style>
  <w:style w:type="character" w:customStyle="1" w:styleId="affff8">
    <w:name w:val="Цифровой материал таблицы Знак"/>
    <w:link w:val="affff7"/>
    <w:rsid w:val="00AF35A3"/>
    <w:rPr>
      <w:rFonts w:ascii="Arial" w:eastAsia="Times New Roman" w:hAnsi="Arial" w:cs="Times New Roman"/>
      <w:color w:val="000000"/>
      <w:sz w:val="18"/>
      <w:szCs w:val="24"/>
      <w:lang w:eastAsia="ru-RU"/>
    </w:rPr>
  </w:style>
  <w:style w:type="character" w:customStyle="1" w:styleId="aff5">
    <w:name w:val="Название таблицы Знак"/>
    <w:link w:val="aff4"/>
    <w:rsid w:val="00AF35A3"/>
    <w:rPr>
      <w:rFonts w:ascii="Times New Roman" w:eastAsia="Times New Roman" w:hAnsi="Times New Roman" w:cs="Times New Roman"/>
      <w:b/>
      <w:i/>
      <w:iCs/>
      <w:snapToGrid w:val="0"/>
      <w:sz w:val="24"/>
      <w:szCs w:val="24"/>
    </w:rPr>
  </w:style>
  <w:style w:type="paragraph" w:styleId="affff9">
    <w:name w:val="List Paragraph"/>
    <w:aliases w:val="Маркированный,Табл_гор,Нумерованные списки"/>
    <w:basedOn w:val="a5"/>
    <w:link w:val="affffa"/>
    <w:uiPriority w:val="34"/>
    <w:qFormat/>
    <w:rsid w:val="00AF35A3"/>
    <w:pPr>
      <w:ind w:left="708"/>
      <w:jc w:val="left"/>
    </w:pPr>
    <w:rPr>
      <w:rFonts w:eastAsia="SimSun" w:cs="Times New Roman"/>
      <w:szCs w:val="24"/>
      <w:lang w:val="en-GB" w:eastAsia="zh-CN"/>
    </w:rPr>
  </w:style>
  <w:style w:type="paragraph" w:styleId="affffb">
    <w:name w:val="Document Map"/>
    <w:basedOn w:val="a5"/>
    <w:link w:val="affffc"/>
    <w:rsid w:val="00AF35A3"/>
    <w:pPr>
      <w:jc w:val="left"/>
    </w:pPr>
    <w:rPr>
      <w:rFonts w:ascii="Tahoma" w:eastAsia="Times New Roman" w:hAnsi="Tahoma" w:cs="Times New Roman"/>
      <w:sz w:val="16"/>
      <w:szCs w:val="16"/>
      <w:lang w:val="x-none" w:eastAsia="x-none"/>
    </w:rPr>
  </w:style>
  <w:style w:type="character" w:customStyle="1" w:styleId="affffc">
    <w:name w:val="Схема документа Знак"/>
    <w:basedOn w:val="a6"/>
    <w:link w:val="affffb"/>
    <w:rsid w:val="00AF35A3"/>
    <w:rPr>
      <w:rFonts w:ascii="Tahoma" w:eastAsia="Times New Roman" w:hAnsi="Tahoma" w:cs="Times New Roman"/>
      <w:sz w:val="16"/>
      <w:szCs w:val="16"/>
      <w:lang w:val="x-none" w:eastAsia="x-none"/>
    </w:rPr>
  </w:style>
  <w:style w:type="character" w:styleId="affffd">
    <w:name w:val="Strong"/>
    <w:basedOn w:val="a6"/>
    <w:qFormat/>
    <w:rsid w:val="00AF35A3"/>
    <w:rPr>
      <w:b/>
      <w:bCs/>
    </w:rPr>
  </w:style>
  <w:style w:type="character" w:customStyle="1" w:styleId="blk">
    <w:name w:val="blk"/>
    <w:basedOn w:val="a6"/>
    <w:rsid w:val="00861FB4"/>
  </w:style>
  <w:style w:type="paragraph" w:styleId="affffe">
    <w:name w:val="caption"/>
    <w:basedOn w:val="a5"/>
    <w:next w:val="a5"/>
    <w:uiPriority w:val="35"/>
    <w:unhideWhenUsed/>
    <w:qFormat/>
    <w:rsid w:val="00857EF3"/>
    <w:pPr>
      <w:spacing w:after="200"/>
    </w:pPr>
    <w:rPr>
      <w:rFonts w:ascii="Arial" w:hAnsi="Arial"/>
      <w:b/>
      <w:iCs/>
      <w:sz w:val="22"/>
      <w:szCs w:val="18"/>
    </w:rPr>
  </w:style>
  <w:style w:type="character" w:styleId="afffff">
    <w:name w:val="Emphasis"/>
    <w:basedOn w:val="a6"/>
    <w:qFormat/>
    <w:rsid w:val="002E0633"/>
    <w:rPr>
      <w:i/>
      <w:iCs/>
    </w:rPr>
  </w:style>
  <w:style w:type="paragraph" w:customStyle="1" w:styleId="afffff0">
    <w:name w:val="ДОК Таблица Текст Центр"/>
    <w:basedOn w:val="a5"/>
    <w:qFormat/>
    <w:rsid w:val="002408BE"/>
    <w:pPr>
      <w:suppressAutoHyphens/>
      <w:contextualSpacing/>
      <w:jc w:val="center"/>
    </w:pPr>
    <w:rPr>
      <w:rFonts w:eastAsia="Times New Roman" w:cs="Times New Roman"/>
      <w:bCs/>
      <w:szCs w:val="24"/>
      <w:lang w:eastAsia="ru-RU"/>
    </w:rPr>
  </w:style>
  <w:style w:type="paragraph" w:customStyle="1" w:styleId="140">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Обычный + 12 pt,по ширине,5 см,Междустр.интервал:  полут...,Слева:  0 см"/>
    <w:basedOn w:val="a5"/>
    <w:link w:val="141"/>
    <w:rsid w:val="002408BE"/>
    <w:pPr>
      <w:jc w:val="left"/>
    </w:pPr>
    <w:rPr>
      <w:rFonts w:eastAsia="Times New Roman" w:cs="Times New Roman"/>
      <w:sz w:val="28"/>
      <w:szCs w:val="20"/>
      <w:lang w:eastAsia="ru-RU"/>
    </w:rPr>
  </w:style>
  <w:style w:type="character" w:customStyle="1" w:styleId="141">
    <w:name w:val="Обычный + 14 пт Знак"/>
    <w:aliases w:val="По центру Знак"/>
    <w:link w:val="140"/>
    <w:rsid w:val="002408BE"/>
    <w:rPr>
      <w:rFonts w:ascii="Times New Roman" w:eastAsia="Times New Roman" w:hAnsi="Times New Roman" w:cs="Times New Roman"/>
      <w:sz w:val="28"/>
      <w:szCs w:val="20"/>
      <w:lang w:eastAsia="ru-RU"/>
    </w:rPr>
  </w:style>
  <w:style w:type="paragraph" w:customStyle="1" w:styleId="TableParagraph">
    <w:name w:val="Table Paragraph"/>
    <w:basedOn w:val="a5"/>
    <w:uiPriority w:val="1"/>
    <w:qFormat/>
    <w:rsid w:val="002408BE"/>
    <w:pPr>
      <w:widowControl w:val="0"/>
      <w:jc w:val="left"/>
    </w:pPr>
    <w:rPr>
      <w:rFonts w:asciiTheme="minorHAnsi" w:hAnsiTheme="minorHAnsi"/>
      <w:sz w:val="22"/>
      <w:lang w:val="en-US"/>
    </w:rPr>
  </w:style>
  <w:style w:type="paragraph" w:customStyle="1" w:styleId="western">
    <w:name w:val="western"/>
    <w:basedOn w:val="a5"/>
    <w:rsid w:val="00F81299"/>
    <w:pPr>
      <w:spacing w:before="100" w:beforeAutospacing="1" w:after="100" w:afterAutospacing="1"/>
      <w:jc w:val="left"/>
    </w:pPr>
    <w:rPr>
      <w:rFonts w:eastAsia="Times New Roman" w:cs="Times New Roman"/>
      <w:szCs w:val="24"/>
      <w:lang w:eastAsia="ru-RU"/>
    </w:rPr>
  </w:style>
  <w:style w:type="paragraph" w:customStyle="1" w:styleId="afffff1">
    <w:name w:val="Осн_текст Знак Знак Знак Знак Знак Знак Знак Знак"/>
    <w:basedOn w:val="a5"/>
    <w:link w:val="afffff2"/>
    <w:rsid w:val="00F81299"/>
    <w:pPr>
      <w:spacing w:line="360" w:lineRule="auto"/>
      <w:ind w:left="227" w:firstLine="709"/>
    </w:pPr>
    <w:rPr>
      <w:rFonts w:ascii="Arial" w:eastAsia="Times New Roman" w:hAnsi="Arial" w:cs="Arial"/>
      <w:sz w:val="22"/>
      <w:szCs w:val="24"/>
      <w:lang w:eastAsia="ru-RU"/>
    </w:rPr>
  </w:style>
  <w:style w:type="character" w:customStyle="1" w:styleId="afffff2">
    <w:name w:val="Осн_текст Знак Знак Знак Знак Знак Знак Знак Знак Знак"/>
    <w:link w:val="afffff1"/>
    <w:rsid w:val="00F81299"/>
    <w:rPr>
      <w:rFonts w:ascii="Arial" w:eastAsia="Times New Roman" w:hAnsi="Arial" w:cs="Arial"/>
      <w:szCs w:val="24"/>
      <w:lang w:eastAsia="ru-RU"/>
    </w:rPr>
  </w:style>
  <w:style w:type="paragraph" w:customStyle="1" w:styleId="120">
    <w:name w:val="Основной 12"/>
    <w:basedOn w:val="a5"/>
    <w:link w:val="121"/>
    <w:qFormat/>
    <w:rsid w:val="00F81299"/>
    <w:pPr>
      <w:widowControl w:val="0"/>
      <w:spacing w:before="40" w:after="40" w:line="288" w:lineRule="auto"/>
      <w:ind w:firstLine="709"/>
    </w:pPr>
    <w:rPr>
      <w:rFonts w:eastAsia="Times New Roman" w:cs="Times New Roman"/>
      <w:snapToGrid w:val="0"/>
      <w:szCs w:val="24"/>
      <w:lang w:eastAsia="ru-RU"/>
    </w:rPr>
  </w:style>
  <w:style w:type="character" w:customStyle="1" w:styleId="121">
    <w:name w:val="Основной 12 Знак"/>
    <w:link w:val="120"/>
    <w:rsid w:val="00F81299"/>
    <w:rPr>
      <w:rFonts w:ascii="Times New Roman" w:eastAsia="Times New Roman" w:hAnsi="Times New Roman" w:cs="Times New Roman"/>
      <w:snapToGrid w:val="0"/>
      <w:sz w:val="24"/>
      <w:szCs w:val="24"/>
      <w:lang w:eastAsia="ru-RU"/>
    </w:rPr>
  </w:style>
  <w:style w:type="character" w:customStyle="1" w:styleId="1f1">
    <w:name w:val="основной 1 Знак"/>
    <w:link w:val="1f2"/>
    <w:locked/>
    <w:rsid w:val="00F81299"/>
    <w:rPr>
      <w:sz w:val="28"/>
      <w:szCs w:val="28"/>
      <w:lang w:val="x-none" w:eastAsia="x-none"/>
    </w:rPr>
  </w:style>
  <w:style w:type="paragraph" w:customStyle="1" w:styleId="1f2">
    <w:name w:val="основной 1"/>
    <w:basedOn w:val="a5"/>
    <w:link w:val="1f1"/>
    <w:qFormat/>
    <w:rsid w:val="00F81299"/>
    <w:pPr>
      <w:spacing w:before="80" w:line="288" w:lineRule="auto"/>
      <w:ind w:firstLine="567"/>
    </w:pPr>
    <w:rPr>
      <w:rFonts w:asciiTheme="minorHAnsi" w:hAnsiTheme="minorHAnsi"/>
      <w:sz w:val="28"/>
      <w:szCs w:val="28"/>
      <w:lang w:val="x-none" w:eastAsia="x-none"/>
    </w:rPr>
  </w:style>
  <w:style w:type="character" w:customStyle="1" w:styleId="122">
    <w:name w:val="Курсив 12 Знак"/>
    <w:link w:val="124"/>
    <w:locked/>
    <w:rsid w:val="00F81299"/>
    <w:rPr>
      <w:i/>
      <w:sz w:val="24"/>
      <w:szCs w:val="24"/>
    </w:rPr>
  </w:style>
  <w:style w:type="paragraph" w:customStyle="1" w:styleId="124">
    <w:name w:val="Курсив 12"/>
    <w:basedOn w:val="a5"/>
    <w:link w:val="122"/>
    <w:qFormat/>
    <w:rsid w:val="00F81299"/>
    <w:pPr>
      <w:spacing w:before="240" w:after="40" w:line="288" w:lineRule="auto"/>
    </w:pPr>
    <w:rPr>
      <w:rFonts w:asciiTheme="minorHAnsi" w:hAnsiTheme="minorHAnsi"/>
      <w:i/>
      <w:szCs w:val="24"/>
    </w:rPr>
  </w:style>
  <w:style w:type="paragraph" w:customStyle="1" w:styleId="1">
    <w:name w:val="ДОК Заголовок 1"/>
    <w:basedOn w:val="a5"/>
    <w:next w:val="afffff3"/>
    <w:qFormat/>
    <w:rsid w:val="00F81299"/>
    <w:pPr>
      <w:numPr>
        <w:numId w:val="6"/>
      </w:numPr>
      <w:suppressAutoHyphens/>
      <w:spacing w:line="360" w:lineRule="auto"/>
      <w:contextualSpacing/>
      <w:jc w:val="left"/>
    </w:pPr>
    <w:rPr>
      <w:rFonts w:eastAsia="Times New Roman" w:cs="Times New Roman"/>
      <w:bCs/>
      <w:sz w:val="28"/>
      <w:szCs w:val="24"/>
      <w:lang w:val="x-none" w:eastAsia="x-none"/>
    </w:rPr>
  </w:style>
  <w:style w:type="paragraph" w:customStyle="1" w:styleId="2">
    <w:name w:val="ДОК Заголовок 2"/>
    <w:basedOn w:val="a5"/>
    <w:next w:val="afffff3"/>
    <w:qFormat/>
    <w:rsid w:val="00F81299"/>
    <w:pPr>
      <w:numPr>
        <w:ilvl w:val="1"/>
        <w:numId w:val="6"/>
      </w:numPr>
      <w:suppressAutoHyphens/>
      <w:spacing w:line="360" w:lineRule="auto"/>
      <w:contextualSpacing/>
      <w:jc w:val="left"/>
    </w:pPr>
    <w:rPr>
      <w:rFonts w:eastAsia="Times New Roman" w:cs="Times New Roman"/>
      <w:bCs/>
      <w:sz w:val="28"/>
      <w:szCs w:val="24"/>
      <w:lang w:val="x-none" w:eastAsia="x-none"/>
    </w:rPr>
  </w:style>
  <w:style w:type="paragraph" w:customStyle="1" w:styleId="3">
    <w:name w:val="ДОК Заголовок 3"/>
    <w:basedOn w:val="a5"/>
    <w:next w:val="afffff3"/>
    <w:qFormat/>
    <w:rsid w:val="00F81299"/>
    <w:pPr>
      <w:numPr>
        <w:ilvl w:val="2"/>
        <w:numId w:val="6"/>
      </w:numPr>
      <w:suppressAutoHyphens/>
      <w:spacing w:line="360" w:lineRule="auto"/>
      <w:contextualSpacing/>
      <w:jc w:val="left"/>
    </w:pPr>
    <w:rPr>
      <w:rFonts w:eastAsia="Times New Roman" w:cs="Times New Roman"/>
      <w:bCs/>
      <w:sz w:val="28"/>
      <w:szCs w:val="24"/>
      <w:lang w:val="x-none" w:eastAsia="x-none"/>
    </w:rPr>
  </w:style>
  <w:style w:type="paragraph" w:customStyle="1" w:styleId="4">
    <w:name w:val="ДОК Заголовок 4"/>
    <w:basedOn w:val="a5"/>
    <w:next w:val="afffff3"/>
    <w:qFormat/>
    <w:rsid w:val="00F81299"/>
    <w:pPr>
      <w:numPr>
        <w:ilvl w:val="3"/>
        <w:numId w:val="6"/>
      </w:numPr>
      <w:suppressAutoHyphens/>
      <w:spacing w:line="360" w:lineRule="auto"/>
      <w:ind w:firstLine="0"/>
      <w:contextualSpacing/>
      <w:jc w:val="left"/>
    </w:pPr>
    <w:rPr>
      <w:rFonts w:eastAsia="Times New Roman" w:cs="Times New Roman"/>
      <w:bCs/>
      <w:sz w:val="28"/>
      <w:szCs w:val="24"/>
      <w:lang w:val="x-none" w:eastAsia="x-none"/>
    </w:rPr>
  </w:style>
  <w:style w:type="paragraph" w:customStyle="1" w:styleId="a4">
    <w:name w:val="ДОК Рисунок Название"/>
    <w:basedOn w:val="a5"/>
    <w:next w:val="afffff3"/>
    <w:qFormat/>
    <w:rsid w:val="00F81299"/>
    <w:pPr>
      <w:numPr>
        <w:ilvl w:val="5"/>
        <w:numId w:val="6"/>
      </w:numPr>
      <w:suppressAutoHyphens/>
      <w:spacing w:line="360" w:lineRule="auto"/>
      <w:ind w:firstLine="0"/>
      <w:contextualSpacing/>
      <w:jc w:val="left"/>
    </w:pPr>
    <w:rPr>
      <w:rFonts w:eastAsia="Times New Roman" w:cs="Times New Roman"/>
      <w:bCs/>
      <w:sz w:val="28"/>
      <w:szCs w:val="24"/>
      <w:lang w:val="x-none" w:eastAsia="x-none"/>
    </w:rPr>
  </w:style>
  <w:style w:type="numbering" w:customStyle="1" w:styleId="a2">
    <w:name w:val="ДОК Список Заголовков"/>
    <w:uiPriority w:val="99"/>
    <w:rsid w:val="00F81299"/>
    <w:pPr>
      <w:numPr>
        <w:numId w:val="8"/>
      </w:numPr>
    </w:pPr>
  </w:style>
  <w:style w:type="paragraph" w:customStyle="1" w:styleId="a3">
    <w:name w:val="ДОК Таблица Название"/>
    <w:basedOn w:val="a5"/>
    <w:next w:val="afffff3"/>
    <w:link w:val="afffff4"/>
    <w:qFormat/>
    <w:rsid w:val="00F81299"/>
    <w:pPr>
      <w:keepNext/>
      <w:keepLines/>
      <w:numPr>
        <w:ilvl w:val="4"/>
        <w:numId w:val="6"/>
      </w:numPr>
      <w:suppressAutoHyphens/>
      <w:spacing w:before="120"/>
      <w:contextualSpacing/>
      <w:jc w:val="right"/>
    </w:pPr>
    <w:rPr>
      <w:rFonts w:eastAsia="Times New Roman" w:cs="Times New Roman"/>
      <w:szCs w:val="24"/>
      <w:lang w:val="x-none" w:eastAsia="x-none"/>
    </w:rPr>
  </w:style>
  <w:style w:type="character" w:customStyle="1" w:styleId="afffff4">
    <w:name w:val="ДОК Таблица Название Знак"/>
    <w:link w:val="a3"/>
    <w:rsid w:val="00F81299"/>
    <w:rPr>
      <w:rFonts w:ascii="Times New Roman" w:eastAsia="Times New Roman" w:hAnsi="Times New Roman" w:cs="Times New Roman"/>
      <w:sz w:val="24"/>
      <w:szCs w:val="24"/>
      <w:lang w:val="x-none" w:eastAsia="x-none"/>
    </w:rPr>
  </w:style>
  <w:style w:type="paragraph" w:customStyle="1" w:styleId="afffff3">
    <w:name w:val="ДОК Текст"/>
    <w:basedOn w:val="a5"/>
    <w:link w:val="afffff5"/>
    <w:qFormat/>
    <w:rsid w:val="00F81299"/>
    <w:pPr>
      <w:suppressAutoHyphens/>
      <w:ind w:firstLine="709"/>
      <w:contextualSpacing/>
    </w:pPr>
    <w:rPr>
      <w:rFonts w:eastAsia="Times New Roman" w:cs="Times New Roman"/>
      <w:szCs w:val="24"/>
      <w:lang w:val="x-none" w:eastAsia="x-none"/>
    </w:rPr>
  </w:style>
  <w:style w:type="character" w:customStyle="1" w:styleId="afffff5">
    <w:name w:val="ДОК Текст Знак"/>
    <w:link w:val="afffff3"/>
    <w:rsid w:val="00F81299"/>
    <w:rPr>
      <w:rFonts w:ascii="Times New Roman" w:eastAsia="Times New Roman" w:hAnsi="Times New Roman" w:cs="Times New Roman"/>
      <w:sz w:val="24"/>
      <w:szCs w:val="24"/>
      <w:lang w:val="x-none" w:eastAsia="x-none"/>
    </w:rPr>
  </w:style>
  <w:style w:type="paragraph" w:customStyle="1" w:styleId="afffff6">
    <w:name w:val="ДОК Таблица Текст"/>
    <w:basedOn w:val="a5"/>
    <w:link w:val="afffff7"/>
    <w:qFormat/>
    <w:rsid w:val="00F81299"/>
    <w:pPr>
      <w:suppressAutoHyphens/>
      <w:contextualSpacing/>
      <w:jc w:val="left"/>
    </w:pPr>
    <w:rPr>
      <w:rFonts w:eastAsia="Arial Unicode MS" w:cs="Times New Roman"/>
      <w:szCs w:val="24"/>
      <w:lang w:val="x-none" w:eastAsia="x-none"/>
    </w:rPr>
  </w:style>
  <w:style w:type="character" w:customStyle="1" w:styleId="afffff7">
    <w:name w:val="ДОК Таблица Текст Знак"/>
    <w:link w:val="afffff6"/>
    <w:rsid w:val="00F81299"/>
    <w:rPr>
      <w:rFonts w:ascii="Times New Roman" w:eastAsia="Arial Unicode MS" w:hAnsi="Times New Roman" w:cs="Times New Roman"/>
      <w:sz w:val="24"/>
      <w:szCs w:val="24"/>
      <w:lang w:val="x-none" w:eastAsia="x-none"/>
    </w:rPr>
  </w:style>
  <w:style w:type="paragraph" w:customStyle="1" w:styleId="afffff8">
    <w:name w:val="Перечисление"/>
    <w:basedOn w:val="a5"/>
    <w:rsid w:val="00F81299"/>
    <w:pPr>
      <w:tabs>
        <w:tab w:val="num" w:pos="720"/>
        <w:tab w:val="num" w:pos="993"/>
      </w:tabs>
      <w:spacing w:line="288" w:lineRule="auto"/>
      <w:ind w:left="993" w:hanging="284"/>
    </w:pPr>
    <w:rPr>
      <w:rFonts w:ascii="Arial Narrow" w:eastAsia="Times New Roman" w:hAnsi="Arial Narrow" w:cs="Times New Roman"/>
      <w:color w:val="000000"/>
      <w:sz w:val="22"/>
      <w:szCs w:val="20"/>
      <w:lang w:eastAsia="ru-RU"/>
    </w:rPr>
  </w:style>
  <w:style w:type="paragraph" w:customStyle="1" w:styleId="afffff9">
    <w:name w:val="Текст отчета"/>
    <w:basedOn w:val="a5"/>
    <w:link w:val="afffffa"/>
    <w:autoRedefine/>
    <w:rsid w:val="00F81299"/>
    <w:pPr>
      <w:spacing w:line="360" w:lineRule="auto"/>
      <w:ind w:right="113" w:firstLine="426"/>
      <w:jc w:val="left"/>
    </w:pPr>
    <w:rPr>
      <w:rFonts w:ascii="Arial" w:eastAsia="SimSun" w:hAnsi="Arial" w:cs="Times New Roman"/>
      <w:sz w:val="22"/>
      <w:lang w:eastAsia="ru-RU"/>
    </w:rPr>
  </w:style>
  <w:style w:type="character" w:customStyle="1" w:styleId="afffffa">
    <w:name w:val="Текст отчета Знак"/>
    <w:link w:val="afffff9"/>
    <w:locked/>
    <w:rsid w:val="00F81299"/>
    <w:rPr>
      <w:rFonts w:ascii="Arial" w:eastAsia="SimSun" w:hAnsi="Arial" w:cs="Times New Roman"/>
      <w:lang w:eastAsia="ru-RU"/>
    </w:rPr>
  </w:style>
  <w:style w:type="paragraph" w:customStyle="1" w:styleId="afffffb">
    <w:name w:val="Заголовок приложения"/>
    <w:basedOn w:val="10"/>
    <w:link w:val="afffffc"/>
    <w:uiPriority w:val="8"/>
    <w:qFormat/>
    <w:rsid w:val="00F81299"/>
    <w:pPr>
      <w:keepLines/>
      <w:widowControl/>
      <w:numPr>
        <w:numId w:val="0"/>
      </w:numPr>
      <w:suppressAutoHyphens w:val="0"/>
      <w:spacing w:before="0" w:after="0"/>
      <w:jc w:val="right"/>
    </w:pPr>
    <w:rPr>
      <w:bCs/>
      <w:caps w:val="0"/>
      <w:sz w:val="24"/>
      <w:szCs w:val="24"/>
      <w:lang w:eastAsia="en-US"/>
    </w:rPr>
  </w:style>
  <w:style w:type="character" w:customStyle="1" w:styleId="afffffc">
    <w:name w:val="Заголовок приложения Знак"/>
    <w:link w:val="afffffb"/>
    <w:uiPriority w:val="8"/>
    <w:rsid w:val="00F81299"/>
    <w:rPr>
      <w:rFonts w:ascii="Times New Roman" w:eastAsia="Times New Roman" w:hAnsi="Times New Roman" w:cs="Times New Roman"/>
      <w:b/>
      <w:bCs/>
      <w:sz w:val="24"/>
      <w:szCs w:val="24"/>
    </w:rPr>
  </w:style>
  <w:style w:type="paragraph" w:customStyle="1" w:styleId="afffffd">
    <w:name w:val="Формат рисунка"/>
    <w:rsid w:val="00F81299"/>
    <w:pPr>
      <w:keepNext/>
      <w:spacing w:before="120" w:after="0" w:line="240" w:lineRule="auto"/>
      <w:jc w:val="center"/>
    </w:pPr>
    <w:rPr>
      <w:rFonts w:ascii="Times New Roman" w:eastAsia="Times New Roman" w:hAnsi="Times New Roman" w:cs="Times New Roman"/>
      <w:sz w:val="24"/>
      <w:szCs w:val="24"/>
      <w:lang w:eastAsia="ru-RU"/>
    </w:rPr>
  </w:style>
  <w:style w:type="paragraph" w:customStyle="1" w:styleId="afffffe">
    <w:name w:val="Продолжение приложения"/>
    <w:rsid w:val="00F81299"/>
    <w:pPr>
      <w:keepNext/>
      <w:keepLines/>
      <w:pageBreakBefore/>
      <w:spacing w:after="0" w:line="240" w:lineRule="auto"/>
      <w:ind w:firstLine="709"/>
    </w:pPr>
    <w:rPr>
      <w:rFonts w:ascii="Times New Roman" w:eastAsia="Times New Roman" w:hAnsi="Times New Roman" w:cs="Times New Roman"/>
      <w:sz w:val="24"/>
      <w:szCs w:val="20"/>
      <w:lang w:eastAsia="ru-RU"/>
    </w:rPr>
  </w:style>
  <w:style w:type="paragraph" w:customStyle="1" w:styleId="ConsPlusNonformat">
    <w:name w:val="ConsPlusNonformat"/>
    <w:uiPriority w:val="99"/>
    <w:rsid w:val="00F81299"/>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ffffa">
    <w:name w:val="Абзац списка Знак"/>
    <w:aliases w:val="Маркированный Знак,Табл_гор Знак,Нумерованные списки Знак"/>
    <w:link w:val="affff9"/>
    <w:uiPriority w:val="34"/>
    <w:locked/>
    <w:rsid w:val="00F81299"/>
    <w:rPr>
      <w:rFonts w:ascii="Times New Roman" w:eastAsia="SimSun" w:hAnsi="Times New Roman" w:cs="Times New Roman"/>
      <w:sz w:val="24"/>
      <w:szCs w:val="24"/>
      <w:lang w:val="en-GB" w:eastAsia="zh-CN"/>
    </w:rPr>
  </w:style>
  <w:style w:type="paragraph" w:styleId="36">
    <w:name w:val="Body Text 3"/>
    <w:basedOn w:val="a5"/>
    <w:link w:val="37"/>
    <w:uiPriority w:val="99"/>
    <w:rsid w:val="00F81299"/>
    <w:pPr>
      <w:jc w:val="center"/>
    </w:pPr>
    <w:rPr>
      <w:rFonts w:eastAsia="Times New Roman" w:cs="Times New Roman"/>
      <w:sz w:val="28"/>
      <w:szCs w:val="28"/>
      <w:lang w:eastAsia="ru-RU"/>
    </w:rPr>
  </w:style>
  <w:style w:type="character" w:customStyle="1" w:styleId="37">
    <w:name w:val="Основной текст 3 Знак"/>
    <w:basedOn w:val="a6"/>
    <w:link w:val="36"/>
    <w:uiPriority w:val="99"/>
    <w:rsid w:val="00F81299"/>
    <w:rPr>
      <w:rFonts w:ascii="Times New Roman" w:eastAsia="Times New Roman" w:hAnsi="Times New Roman" w:cs="Times New Roman"/>
      <w:sz w:val="28"/>
      <w:szCs w:val="28"/>
      <w:lang w:eastAsia="ru-RU"/>
    </w:rPr>
  </w:style>
  <w:style w:type="paragraph" w:customStyle="1" w:styleId="ConsNonformat">
    <w:name w:val="ConsNonformat"/>
    <w:uiPriority w:val="99"/>
    <w:rsid w:val="00F81299"/>
    <w:pPr>
      <w:widowControl w:val="0"/>
      <w:spacing w:after="0" w:line="240" w:lineRule="auto"/>
    </w:pPr>
    <w:rPr>
      <w:rFonts w:ascii="Courier New" w:eastAsia="Times New Roman" w:hAnsi="Courier New" w:cs="Times New Roman"/>
      <w:snapToGrid w:val="0"/>
      <w:sz w:val="20"/>
      <w:szCs w:val="20"/>
      <w:lang w:eastAsia="ru-RU"/>
    </w:rPr>
  </w:style>
  <w:style w:type="paragraph" w:styleId="43">
    <w:name w:val="toc 4"/>
    <w:basedOn w:val="a5"/>
    <w:next w:val="a5"/>
    <w:autoRedefine/>
    <w:semiHidden/>
    <w:rsid w:val="00F81299"/>
    <w:pPr>
      <w:ind w:left="600"/>
      <w:jc w:val="left"/>
    </w:pPr>
    <w:rPr>
      <w:rFonts w:eastAsia="Times New Roman" w:cs="Times New Roman"/>
      <w:sz w:val="20"/>
      <w:szCs w:val="20"/>
      <w:lang w:eastAsia="ru-RU"/>
    </w:rPr>
  </w:style>
  <w:style w:type="paragraph" w:styleId="51">
    <w:name w:val="toc 5"/>
    <w:basedOn w:val="a5"/>
    <w:next w:val="a5"/>
    <w:autoRedefine/>
    <w:semiHidden/>
    <w:rsid w:val="00F81299"/>
    <w:pPr>
      <w:ind w:left="800"/>
      <w:jc w:val="left"/>
    </w:pPr>
    <w:rPr>
      <w:rFonts w:eastAsia="Times New Roman" w:cs="Times New Roman"/>
      <w:sz w:val="20"/>
      <w:szCs w:val="20"/>
      <w:lang w:eastAsia="ru-RU"/>
    </w:rPr>
  </w:style>
  <w:style w:type="paragraph" w:styleId="61">
    <w:name w:val="toc 6"/>
    <w:basedOn w:val="a5"/>
    <w:next w:val="a5"/>
    <w:autoRedefine/>
    <w:semiHidden/>
    <w:rsid w:val="00F81299"/>
    <w:pPr>
      <w:ind w:left="1000"/>
      <w:jc w:val="left"/>
    </w:pPr>
    <w:rPr>
      <w:rFonts w:eastAsia="Times New Roman" w:cs="Times New Roman"/>
      <w:sz w:val="20"/>
      <w:szCs w:val="20"/>
      <w:lang w:eastAsia="ru-RU"/>
    </w:rPr>
  </w:style>
  <w:style w:type="paragraph" w:styleId="71">
    <w:name w:val="toc 7"/>
    <w:basedOn w:val="a5"/>
    <w:next w:val="a5"/>
    <w:autoRedefine/>
    <w:semiHidden/>
    <w:rsid w:val="00F81299"/>
    <w:pPr>
      <w:ind w:left="1200"/>
      <w:jc w:val="left"/>
    </w:pPr>
    <w:rPr>
      <w:rFonts w:eastAsia="Times New Roman" w:cs="Times New Roman"/>
      <w:sz w:val="20"/>
      <w:szCs w:val="20"/>
      <w:lang w:eastAsia="ru-RU"/>
    </w:rPr>
  </w:style>
  <w:style w:type="paragraph" w:styleId="81">
    <w:name w:val="toc 8"/>
    <w:basedOn w:val="a5"/>
    <w:next w:val="a5"/>
    <w:autoRedefine/>
    <w:semiHidden/>
    <w:rsid w:val="00F81299"/>
    <w:pPr>
      <w:ind w:left="1400"/>
      <w:jc w:val="left"/>
    </w:pPr>
    <w:rPr>
      <w:rFonts w:eastAsia="Times New Roman" w:cs="Times New Roman"/>
      <w:sz w:val="20"/>
      <w:szCs w:val="20"/>
      <w:lang w:eastAsia="ru-RU"/>
    </w:rPr>
  </w:style>
  <w:style w:type="paragraph" w:styleId="91">
    <w:name w:val="toc 9"/>
    <w:basedOn w:val="a5"/>
    <w:next w:val="a5"/>
    <w:autoRedefine/>
    <w:semiHidden/>
    <w:rsid w:val="00F81299"/>
    <w:pPr>
      <w:ind w:left="1600"/>
      <w:jc w:val="left"/>
    </w:pPr>
    <w:rPr>
      <w:rFonts w:eastAsia="Times New Roman" w:cs="Times New Roman"/>
      <w:sz w:val="20"/>
      <w:szCs w:val="20"/>
      <w:lang w:eastAsia="ru-RU"/>
    </w:rPr>
  </w:style>
  <w:style w:type="paragraph" w:customStyle="1" w:styleId="affffff">
    <w:name w:val="Обычный нумерованный"/>
    <w:basedOn w:val="a5"/>
    <w:rsid w:val="00F81299"/>
    <w:pPr>
      <w:widowControl w:val="0"/>
      <w:ind w:firstLine="567"/>
    </w:pPr>
    <w:rPr>
      <w:rFonts w:eastAsia="Times New Roman" w:cs="Times New Roman"/>
      <w:snapToGrid w:val="0"/>
      <w:sz w:val="28"/>
      <w:szCs w:val="24"/>
      <w:lang w:eastAsia="ru-RU"/>
    </w:rPr>
  </w:style>
  <w:style w:type="paragraph" w:styleId="25">
    <w:name w:val="Body Text 2"/>
    <w:basedOn w:val="a5"/>
    <w:link w:val="26"/>
    <w:uiPriority w:val="99"/>
    <w:rsid w:val="00F81299"/>
    <w:pPr>
      <w:spacing w:after="120" w:line="480" w:lineRule="auto"/>
      <w:jc w:val="left"/>
    </w:pPr>
    <w:rPr>
      <w:rFonts w:eastAsia="Times New Roman" w:cs="Times New Roman"/>
      <w:sz w:val="20"/>
      <w:szCs w:val="20"/>
      <w:lang w:eastAsia="ru-RU"/>
    </w:rPr>
  </w:style>
  <w:style w:type="character" w:customStyle="1" w:styleId="26">
    <w:name w:val="Основной текст 2 Знак"/>
    <w:basedOn w:val="a6"/>
    <w:link w:val="25"/>
    <w:uiPriority w:val="99"/>
    <w:rsid w:val="00F81299"/>
    <w:rPr>
      <w:rFonts w:ascii="Times New Roman" w:eastAsia="Times New Roman" w:hAnsi="Times New Roman" w:cs="Times New Roman"/>
      <w:sz w:val="20"/>
      <w:szCs w:val="20"/>
      <w:lang w:eastAsia="ru-RU"/>
    </w:rPr>
  </w:style>
  <w:style w:type="paragraph" w:customStyle="1" w:styleId="formattext0">
    <w:name w:val="formattext"/>
    <w:rsid w:val="00F81299"/>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headertext">
    <w:name w:val="headertext"/>
    <w:rsid w:val="00F81299"/>
    <w:pPr>
      <w:widowControl w:val="0"/>
      <w:autoSpaceDE w:val="0"/>
      <w:autoSpaceDN w:val="0"/>
      <w:adjustRightInd w:val="0"/>
      <w:spacing w:after="0" w:line="240" w:lineRule="auto"/>
    </w:pPr>
    <w:rPr>
      <w:rFonts w:ascii="Arial" w:eastAsia="Times New Roman" w:hAnsi="Arial" w:cs="Arial"/>
      <w:b/>
      <w:bCs/>
      <w:lang w:eastAsia="ru-RU"/>
    </w:rPr>
  </w:style>
  <w:style w:type="table" w:styleId="-1">
    <w:name w:val="Table Web 1"/>
    <w:basedOn w:val="a7"/>
    <w:rsid w:val="00F81299"/>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81299"/>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81299"/>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7"/>
    <w:rsid w:val="00F81299"/>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7"/>
    <w:rsid w:val="00F81299"/>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7"/>
    <w:rsid w:val="00F81299"/>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f13">
    <w:name w:val="Основной текст с отSf1тупом 3"/>
    <w:basedOn w:val="a5"/>
    <w:rsid w:val="00F81299"/>
    <w:pPr>
      <w:widowControl w:val="0"/>
      <w:ind w:firstLine="709"/>
    </w:pPr>
    <w:rPr>
      <w:rFonts w:eastAsia="Times New Roman" w:cs="Times New Roman"/>
      <w:snapToGrid w:val="0"/>
      <w:sz w:val="28"/>
      <w:szCs w:val="20"/>
      <w:lang w:eastAsia="ru-RU"/>
    </w:rPr>
  </w:style>
  <w:style w:type="paragraph" w:customStyle="1" w:styleId="38">
    <w:name w:val="Стиль3"/>
    <w:rsid w:val="00F81299"/>
    <w:pPr>
      <w:widowControl w:val="0"/>
      <w:spacing w:after="0" w:line="240" w:lineRule="auto"/>
    </w:pPr>
    <w:rPr>
      <w:rFonts w:ascii="Times New Roman" w:eastAsia="Times New Roman" w:hAnsi="Times New Roman" w:cs="Times New Roman"/>
      <w:snapToGrid w:val="0"/>
      <w:spacing w:val="-1"/>
      <w:kern w:val="65535"/>
      <w:position w:val="-1"/>
      <w:sz w:val="24"/>
      <w:szCs w:val="20"/>
      <w:lang w:val="en-US" w:eastAsia="ru-RU"/>
    </w:rPr>
  </w:style>
  <w:style w:type="paragraph" w:customStyle="1" w:styleId="font5">
    <w:name w:val="font5"/>
    <w:basedOn w:val="a5"/>
    <w:uiPriority w:val="99"/>
    <w:rsid w:val="00F81299"/>
    <w:pPr>
      <w:spacing w:before="100" w:beforeAutospacing="1" w:after="100" w:afterAutospacing="1"/>
      <w:jc w:val="left"/>
    </w:pPr>
    <w:rPr>
      <w:rFonts w:eastAsia="Times New Roman" w:cs="Aharoni"/>
      <w:sz w:val="36"/>
      <w:szCs w:val="36"/>
      <w:lang w:eastAsia="ru-RU"/>
    </w:rPr>
  </w:style>
  <w:style w:type="paragraph" w:customStyle="1" w:styleId="xl65">
    <w:name w:val="xl65"/>
    <w:basedOn w:val="a5"/>
    <w:uiPriority w:val="99"/>
    <w:rsid w:val="00F8129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haroni"/>
      <w:sz w:val="20"/>
      <w:szCs w:val="20"/>
      <w:lang w:eastAsia="ru-RU"/>
    </w:rPr>
  </w:style>
  <w:style w:type="paragraph" w:customStyle="1" w:styleId="xl66">
    <w:name w:val="xl66"/>
    <w:basedOn w:val="a5"/>
    <w:uiPriority w:val="99"/>
    <w:rsid w:val="00F81299"/>
    <w:pPr>
      <w:pBdr>
        <w:top w:val="single" w:sz="8" w:space="0" w:color="auto"/>
        <w:bottom w:val="single" w:sz="8" w:space="0" w:color="auto"/>
      </w:pBdr>
      <w:spacing w:before="100" w:beforeAutospacing="1" w:after="100" w:afterAutospacing="1"/>
      <w:jc w:val="center"/>
      <w:textAlignment w:val="center"/>
    </w:pPr>
    <w:rPr>
      <w:rFonts w:eastAsia="Times New Roman" w:cs="Aharoni"/>
      <w:sz w:val="20"/>
      <w:szCs w:val="20"/>
      <w:lang w:eastAsia="ru-RU"/>
    </w:rPr>
  </w:style>
  <w:style w:type="paragraph" w:customStyle="1" w:styleId="xl67">
    <w:name w:val="xl67"/>
    <w:basedOn w:val="a5"/>
    <w:uiPriority w:val="99"/>
    <w:rsid w:val="00F812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68">
    <w:name w:val="xl68"/>
    <w:basedOn w:val="a5"/>
    <w:uiPriority w:val="99"/>
    <w:rsid w:val="00F812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69">
    <w:name w:val="xl69"/>
    <w:basedOn w:val="a5"/>
    <w:uiPriority w:val="99"/>
    <w:rsid w:val="00F81299"/>
    <w:pPr>
      <w:pBdr>
        <w:bottom w:val="single" w:sz="8" w:space="0" w:color="auto"/>
      </w:pBdr>
      <w:spacing w:before="100" w:beforeAutospacing="1" w:after="100" w:afterAutospacing="1"/>
      <w:jc w:val="left"/>
    </w:pPr>
    <w:rPr>
      <w:rFonts w:eastAsia="Times New Roman" w:cs="Times New Roman"/>
      <w:szCs w:val="24"/>
      <w:lang w:eastAsia="ru-RU"/>
    </w:rPr>
  </w:style>
  <w:style w:type="paragraph" w:customStyle="1" w:styleId="xl70">
    <w:name w:val="xl70"/>
    <w:basedOn w:val="a5"/>
    <w:uiPriority w:val="99"/>
    <w:rsid w:val="00F81299"/>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1">
    <w:name w:val="xl71"/>
    <w:basedOn w:val="a5"/>
    <w:uiPriority w:val="99"/>
    <w:rsid w:val="00F81299"/>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2">
    <w:name w:val="xl72"/>
    <w:basedOn w:val="a5"/>
    <w:uiPriority w:val="99"/>
    <w:rsid w:val="00F8129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3">
    <w:name w:val="xl73"/>
    <w:basedOn w:val="a5"/>
    <w:uiPriority w:val="99"/>
    <w:rsid w:val="00F8129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4">
    <w:name w:val="xl74"/>
    <w:basedOn w:val="a5"/>
    <w:uiPriority w:val="99"/>
    <w:rsid w:val="00F8129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5">
    <w:name w:val="xl75"/>
    <w:basedOn w:val="a5"/>
    <w:uiPriority w:val="99"/>
    <w:rsid w:val="00F8129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6">
    <w:name w:val="xl76"/>
    <w:basedOn w:val="a5"/>
    <w:uiPriority w:val="99"/>
    <w:rsid w:val="00F8129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7">
    <w:name w:val="xl77"/>
    <w:basedOn w:val="a5"/>
    <w:uiPriority w:val="99"/>
    <w:rsid w:val="00F8129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8">
    <w:name w:val="xl78"/>
    <w:basedOn w:val="a5"/>
    <w:uiPriority w:val="99"/>
    <w:rsid w:val="00F8129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9">
    <w:name w:val="xl79"/>
    <w:basedOn w:val="a5"/>
    <w:uiPriority w:val="99"/>
    <w:rsid w:val="00F8129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80">
    <w:name w:val="xl80"/>
    <w:basedOn w:val="a5"/>
    <w:uiPriority w:val="99"/>
    <w:rsid w:val="00F81299"/>
    <w:pPr>
      <w:spacing w:before="100" w:beforeAutospacing="1" w:after="100" w:afterAutospacing="1"/>
      <w:jc w:val="center"/>
      <w:textAlignment w:val="center"/>
    </w:pPr>
    <w:rPr>
      <w:rFonts w:eastAsia="Times New Roman" w:cs="Aharoni"/>
      <w:sz w:val="20"/>
      <w:szCs w:val="20"/>
      <w:lang w:eastAsia="ru-RU"/>
    </w:rPr>
  </w:style>
  <w:style w:type="paragraph" w:customStyle="1" w:styleId="xl64">
    <w:name w:val="xl64"/>
    <w:basedOn w:val="a5"/>
    <w:uiPriority w:val="99"/>
    <w:rsid w:val="00F81299"/>
    <w:pPr>
      <w:pBdr>
        <w:bottom w:val="single" w:sz="8" w:space="0" w:color="auto"/>
      </w:pBdr>
      <w:spacing w:before="100" w:beforeAutospacing="1" w:after="100" w:afterAutospacing="1"/>
      <w:jc w:val="left"/>
    </w:pPr>
    <w:rPr>
      <w:rFonts w:eastAsia="Times New Roman" w:cs="Times New Roman"/>
      <w:szCs w:val="24"/>
      <w:lang w:eastAsia="ru-RU"/>
    </w:rPr>
  </w:style>
  <w:style w:type="paragraph" w:customStyle="1" w:styleId="1f4">
    <w:name w:val="Без интервала1"/>
    <w:rsid w:val="00F81299"/>
    <w:pPr>
      <w:spacing w:after="0" w:line="240" w:lineRule="auto"/>
    </w:pPr>
    <w:rPr>
      <w:rFonts w:ascii="Calibri" w:eastAsia="ヒラギノ角ゴ Pro W3" w:hAnsi="Calibri" w:cs="Times New Roman"/>
      <w:color w:val="000000"/>
      <w:szCs w:val="20"/>
      <w:lang w:val="en-US" w:eastAsia="ru-RU"/>
    </w:rPr>
  </w:style>
  <w:style w:type="paragraph" w:customStyle="1" w:styleId="ArNar">
    <w:name w:val="Обычный ArNar"/>
    <w:basedOn w:val="a5"/>
    <w:link w:val="ArNar0"/>
    <w:rsid w:val="00F81299"/>
    <w:pPr>
      <w:ind w:firstLine="709"/>
    </w:pPr>
    <w:rPr>
      <w:rFonts w:ascii="Arial Narrow" w:eastAsia="Times New Roman" w:hAnsi="Arial Narrow" w:cs="Times New Roman"/>
      <w:color w:val="000000"/>
      <w:sz w:val="22"/>
      <w:szCs w:val="20"/>
      <w:lang w:eastAsia="ru-RU"/>
    </w:rPr>
  </w:style>
  <w:style w:type="character" w:customStyle="1" w:styleId="ArNar0">
    <w:name w:val="Обычный ArNar Знак"/>
    <w:link w:val="ArNar"/>
    <w:rsid w:val="00F81299"/>
    <w:rPr>
      <w:rFonts w:ascii="Arial Narrow" w:eastAsia="Times New Roman" w:hAnsi="Arial Narrow" w:cs="Times New Roman"/>
      <w:color w:val="000000"/>
      <w:szCs w:val="20"/>
      <w:lang w:eastAsia="ru-RU"/>
    </w:rPr>
  </w:style>
  <w:style w:type="table" w:customStyle="1" w:styleId="1f5">
    <w:name w:val="Сетка таблицы1"/>
    <w:basedOn w:val="a7"/>
    <w:next w:val="af6"/>
    <w:uiPriority w:val="59"/>
    <w:rsid w:val="00F812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5"/>
    <w:uiPriority w:val="99"/>
    <w:rsid w:val="00F8129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2">
    <w:name w:val="xl82"/>
    <w:basedOn w:val="a5"/>
    <w:uiPriority w:val="99"/>
    <w:rsid w:val="00F81299"/>
    <w:pPr>
      <w:pBdr>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3">
    <w:name w:val="xl83"/>
    <w:basedOn w:val="a5"/>
    <w:uiPriority w:val="99"/>
    <w:rsid w:val="00F8129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4">
    <w:name w:val="xl84"/>
    <w:basedOn w:val="a5"/>
    <w:uiPriority w:val="99"/>
    <w:rsid w:val="00F812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63">
    <w:name w:val="xl63"/>
    <w:basedOn w:val="a5"/>
    <w:uiPriority w:val="99"/>
    <w:rsid w:val="00F81299"/>
    <w:pPr>
      <w:spacing w:before="100" w:beforeAutospacing="1" w:after="100" w:afterAutospacing="1"/>
      <w:jc w:val="center"/>
      <w:textAlignment w:val="center"/>
    </w:pPr>
    <w:rPr>
      <w:rFonts w:eastAsia="Times New Roman" w:cs="Times New Roman"/>
      <w:szCs w:val="24"/>
      <w:lang w:eastAsia="ru-RU"/>
    </w:rPr>
  </w:style>
  <w:style w:type="paragraph" w:customStyle="1" w:styleId="affffff1">
    <w:name w:val="Текст_сноски"/>
    <w:basedOn w:val="afd"/>
    <w:qFormat/>
    <w:rsid w:val="00F81299"/>
    <w:pPr>
      <w:widowControl w:val="0"/>
      <w:tabs>
        <w:tab w:val="left" w:pos="426"/>
      </w:tabs>
      <w:autoSpaceDE w:val="0"/>
      <w:autoSpaceDN w:val="0"/>
      <w:ind w:left="0" w:firstLine="0"/>
      <w:jc w:val="both"/>
    </w:pPr>
    <w:rPr>
      <w:szCs w:val="18"/>
    </w:rPr>
  </w:style>
  <w:style w:type="paragraph" w:customStyle="1" w:styleId="Default">
    <w:name w:val="Default"/>
    <w:rsid w:val="00F8129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Normal">
    <w:name w:val="ConsNormal"/>
    <w:uiPriority w:val="99"/>
    <w:rsid w:val="00F81299"/>
    <w:pPr>
      <w:spacing w:after="0" w:line="240" w:lineRule="auto"/>
      <w:ind w:right="19772" w:firstLine="540"/>
      <w:jc w:val="both"/>
    </w:pPr>
    <w:rPr>
      <w:rFonts w:ascii="Courier New" w:eastAsia="Times New Roman" w:hAnsi="Courier New" w:cs="Courier New"/>
      <w:sz w:val="20"/>
      <w:szCs w:val="20"/>
      <w:lang w:eastAsia="ru-RU"/>
    </w:rPr>
  </w:style>
  <w:style w:type="paragraph" w:customStyle="1" w:styleId="ConsDTNormal">
    <w:name w:val="ConsDTNormal"/>
    <w:uiPriority w:val="99"/>
    <w:rsid w:val="00F81299"/>
    <w:pPr>
      <w:spacing w:after="0" w:line="240" w:lineRule="auto"/>
      <w:jc w:val="both"/>
    </w:pPr>
    <w:rPr>
      <w:rFonts w:ascii="Times New Roman" w:eastAsia="Times New Roman" w:hAnsi="Times New Roman" w:cs="Times New Roman"/>
      <w:sz w:val="24"/>
      <w:szCs w:val="24"/>
      <w:lang w:eastAsia="ru-RU"/>
    </w:rPr>
  </w:style>
  <w:style w:type="paragraph" w:customStyle="1" w:styleId="1f6">
    <w:name w:val="Обычный1"/>
    <w:uiPriority w:val="99"/>
    <w:rsid w:val="00F81299"/>
    <w:pPr>
      <w:spacing w:before="100" w:after="100" w:line="240" w:lineRule="auto"/>
    </w:pPr>
    <w:rPr>
      <w:rFonts w:ascii="Times New Roman" w:eastAsia="Times New Roman" w:hAnsi="Times New Roman" w:cs="Times New Roman"/>
      <w:sz w:val="24"/>
      <w:szCs w:val="24"/>
      <w:lang w:eastAsia="ru-RU"/>
    </w:rPr>
  </w:style>
  <w:style w:type="paragraph" w:customStyle="1" w:styleId="Arial">
    <w:name w:val="Обычный + Arial"/>
    <w:aliases w:val="16 pt,полужирный,по центру"/>
    <w:basedOn w:val="a5"/>
    <w:uiPriority w:val="99"/>
    <w:rsid w:val="00F81299"/>
    <w:pPr>
      <w:jc w:val="center"/>
    </w:pPr>
    <w:rPr>
      <w:rFonts w:ascii="Arial" w:eastAsia="Times New Roman" w:hAnsi="Arial" w:cs="Arial"/>
      <w:b/>
      <w:bCs/>
      <w:sz w:val="32"/>
      <w:szCs w:val="32"/>
      <w:lang w:eastAsia="ru-RU"/>
    </w:rPr>
  </w:style>
  <w:style w:type="paragraph" w:customStyle="1" w:styleId="xl40">
    <w:name w:val="xl40"/>
    <w:basedOn w:val="a5"/>
    <w:uiPriority w:val="99"/>
    <w:rsid w:val="00F81299"/>
    <w:pPr>
      <w:spacing w:before="100" w:after="100"/>
      <w:jc w:val="center"/>
    </w:pPr>
    <w:rPr>
      <w:rFonts w:eastAsia="Times New Roman" w:cs="Times New Roman"/>
      <w:szCs w:val="24"/>
      <w:lang w:eastAsia="ru-RU"/>
    </w:rPr>
  </w:style>
  <w:style w:type="paragraph" w:customStyle="1" w:styleId="affffff2">
    <w:name w:val="Адреса"/>
    <w:basedOn w:val="1f6"/>
    <w:next w:val="1f6"/>
    <w:uiPriority w:val="99"/>
    <w:rsid w:val="00F81299"/>
    <w:pPr>
      <w:spacing w:before="0" w:after="0"/>
    </w:pPr>
    <w:rPr>
      <w:i/>
      <w:iCs/>
    </w:rPr>
  </w:style>
  <w:style w:type="paragraph" w:customStyle="1" w:styleId="H2">
    <w:name w:val="H2"/>
    <w:basedOn w:val="1f6"/>
    <w:next w:val="1f6"/>
    <w:uiPriority w:val="99"/>
    <w:rsid w:val="00F81299"/>
    <w:pPr>
      <w:keepNext/>
      <w:outlineLvl w:val="2"/>
    </w:pPr>
    <w:rPr>
      <w:b/>
      <w:bCs/>
      <w:sz w:val="36"/>
      <w:szCs w:val="36"/>
    </w:rPr>
  </w:style>
  <w:style w:type="paragraph" w:customStyle="1" w:styleId="affffff3">
    <w:name w:val="Знак Знак Знак Знак"/>
    <w:basedOn w:val="a5"/>
    <w:uiPriority w:val="99"/>
    <w:rsid w:val="00F81299"/>
    <w:pPr>
      <w:keepLines/>
      <w:spacing w:after="160" w:line="240" w:lineRule="exact"/>
      <w:jc w:val="left"/>
    </w:pPr>
    <w:rPr>
      <w:rFonts w:ascii="Verdana" w:eastAsia="MS Mincho" w:hAnsi="Verdana" w:cs="Verdana"/>
      <w:sz w:val="20"/>
      <w:szCs w:val="20"/>
      <w:lang w:val="en-US"/>
    </w:rPr>
  </w:style>
  <w:style w:type="paragraph" w:customStyle="1" w:styleId="affffff4">
    <w:name w:val="Знак Знак Знак Знак Знак Знак Знак"/>
    <w:basedOn w:val="a5"/>
    <w:uiPriority w:val="99"/>
    <w:rsid w:val="00F81299"/>
    <w:pPr>
      <w:keepLines/>
      <w:spacing w:after="160" w:line="240" w:lineRule="exact"/>
      <w:jc w:val="left"/>
    </w:pPr>
    <w:rPr>
      <w:rFonts w:ascii="Verdana" w:eastAsia="MS Mincho" w:hAnsi="Verdana" w:cs="Verdana"/>
      <w:sz w:val="20"/>
      <w:szCs w:val="20"/>
      <w:lang w:val="en-US"/>
    </w:rPr>
  </w:style>
  <w:style w:type="paragraph" w:customStyle="1" w:styleId="1f7">
    <w:name w:val="Титул1"/>
    <w:basedOn w:val="a5"/>
    <w:autoRedefine/>
    <w:uiPriority w:val="99"/>
    <w:rsid w:val="00F81299"/>
    <w:pPr>
      <w:jc w:val="center"/>
    </w:pPr>
    <w:rPr>
      <w:rFonts w:eastAsia="Times New Roman" w:cs="Times New Roman"/>
      <w:sz w:val="20"/>
      <w:szCs w:val="20"/>
      <w:lang w:eastAsia="ru-RU"/>
    </w:rPr>
  </w:style>
  <w:style w:type="paragraph" w:customStyle="1" w:styleId="txtpril">
    <w:name w:val="_txt_pril"/>
    <w:basedOn w:val="a5"/>
    <w:autoRedefine/>
    <w:uiPriority w:val="99"/>
    <w:rsid w:val="00F81299"/>
    <w:pPr>
      <w:ind w:left="-108"/>
      <w:jc w:val="center"/>
    </w:pPr>
    <w:rPr>
      <w:rFonts w:eastAsia="Times New Roman" w:cs="Times New Roman"/>
      <w:sz w:val="22"/>
      <w:lang w:eastAsia="ru-RU"/>
    </w:rPr>
  </w:style>
  <w:style w:type="paragraph" w:customStyle="1" w:styleId="1f8">
    <w:name w:val="Знак1 Знак Знак Знак Знак Знак Знак"/>
    <w:basedOn w:val="a5"/>
    <w:uiPriority w:val="99"/>
    <w:rsid w:val="00F81299"/>
    <w:pPr>
      <w:widowControl w:val="0"/>
      <w:adjustRightInd w:val="0"/>
      <w:spacing w:line="360" w:lineRule="atLeast"/>
      <w:textAlignment w:val="baseline"/>
    </w:pPr>
    <w:rPr>
      <w:rFonts w:ascii="Verdana" w:eastAsia="PMingLiU" w:hAnsi="Verdana" w:cs="Verdana"/>
      <w:szCs w:val="24"/>
      <w:lang w:val="en-US"/>
    </w:rPr>
  </w:style>
  <w:style w:type="paragraph" w:customStyle="1" w:styleId="1f9">
    <w:name w:val="Основной шрифт абзаца1 Знак Знак"/>
    <w:aliases w:val="Знак Знак Знак Знак Знак Знак Знак Знак Знак Знак Знак Знак Знак"/>
    <w:basedOn w:val="a5"/>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92">
    <w:name w:val="Знак9 Знак Знак Знак Знак Знак Знак"/>
    <w:basedOn w:val="a5"/>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character" w:customStyle="1" w:styleId="17">
    <w:name w:val="Стиль1 Знак"/>
    <w:link w:val="16"/>
    <w:uiPriority w:val="99"/>
    <w:locked/>
    <w:rsid w:val="00F81299"/>
    <w:rPr>
      <w:rFonts w:ascii="Times New Roman" w:eastAsia="Times New Roman" w:hAnsi="Times New Roman" w:cs="Times New Roman"/>
      <w:sz w:val="24"/>
      <w:szCs w:val="20"/>
      <w:lang w:eastAsia="ru-RU"/>
    </w:rPr>
  </w:style>
  <w:style w:type="paragraph" w:customStyle="1" w:styleId="93">
    <w:name w:val="Знак9"/>
    <w:basedOn w:val="a5"/>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125">
    <w:name w:val="Знак Знак12"/>
    <w:basedOn w:val="a5"/>
    <w:uiPriority w:val="99"/>
    <w:rsid w:val="00F81299"/>
    <w:pPr>
      <w:widowControl w:val="0"/>
      <w:adjustRightInd w:val="0"/>
      <w:spacing w:line="360" w:lineRule="atLeast"/>
      <w:textAlignment w:val="baseline"/>
    </w:pPr>
    <w:rPr>
      <w:rFonts w:ascii="Verdana" w:eastAsia="PMingLiU" w:hAnsi="Verdana" w:cs="Verdana"/>
      <w:szCs w:val="24"/>
      <w:lang w:val="en-US"/>
    </w:rPr>
  </w:style>
  <w:style w:type="paragraph" w:customStyle="1" w:styleId="1fa">
    <w:name w:val="Знак Знак Знак Знак1"/>
    <w:basedOn w:val="a5"/>
    <w:uiPriority w:val="99"/>
    <w:rsid w:val="00F81299"/>
    <w:pPr>
      <w:keepLines/>
      <w:spacing w:after="160" w:line="240" w:lineRule="exact"/>
      <w:jc w:val="left"/>
    </w:pPr>
    <w:rPr>
      <w:rFonts w:ascii="Verdana" w:eastAsia="MS Mincho" w:hAnsi="Verdana" w:cs="Verdana"/>
      <w:sz w:val="20"/>
      <w:szCs w:val="20"/>
      <w:lang w:val="en-US"/>
    </w:rPr>
  </w:style>
  <w:style w:type="paragraph" w:customStyle="1" w:styleId="font6">
    <w:name w:val="font6"/>
    <w:basedOn w:val="a5"/>
    <w:uiPriority w:val="99"/>
    <w:rsid w:val="00F81299"/>
    <w:pPr>
      <w:spacing w:before="100" w:beforeAutospacing="1" w:after="100" w:afterAutospacing="1"/>
      <w:jc w:val="left"/>
    </w:pPr>
    <w:rPr>
      <w:rFonts w:eastAsia="Times New Roman" w:cs="Times New Roman"/>
      <w:color w:val="000000"/>
      <w:sz w:val="22"/>
      <w:lang w:eastAsia="ru-RU"/>
    </w:rPr>
  </w:style>
  <w:style w:type="paragraph" w:customStyle="1" w:styleId="xl85">
    <w:name w:val="xl85"/>
    <w:basedOn w:val="a5"/>
    <w:uiPriority w:val="99"/>
    <w:rsid w:val="00F81299"/>
    <w:pPr>
      <w:pBdr>
        <w:left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6">
    <w:name w:val="xl86"/>
    <w:basedOn w:val="a5"/>
    <w:uiPriority w:val="99"/>
    <w:rsid w:val="00F8129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7">
    <w:name w:val="xl87"/>
    <w:basedOn w:val="a5"/>
    <w:uiPriority w:val="99"/>
    <w:rsid w:val="00F81299"/>
    <w:pPr>
      <w:pBdr>
        <w:top w:val="single" w:sz="8" w:space="0" w:color="auto"/>
        <w:bottom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8">
    <w:name w:val="xl88"/>
    <w:basedOn w:val="a5"/>
    <w:uiPriority w:val="99"/>
    <w:rsid w:val="00F81299"/>
    <w:pPr>
      <w:pBdr>
        <w:top w:val="single" w:sz="8" w:space="0" w:color="auto"/>
        <w:lef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9">
    <w:name w:val="xl89"/>
    <w:basedOn w:val="a5"/>
    <w:uiPriority w:val="99"/>
    <w:rsid w:val="00F81299"/>
    <w:pPr>
      <w:pBdr>
        <w:top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90">
    <w:name w:val="xl90"/>
    <w:basedOn w:val="a5"/>
    <w:uiPriority w:val="99"/>
    <w:rsid w:val="00F81299"/>
    <w:pPr>
      <w:pBdr>
        <w:top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91">
    <w:name w:val="xl91"/>
    <w:basedOn w:val="a5"/>
    <w:uiPriority w:val="99"/>
    <w:rsid w:val="00F81299"/>
    <w:pPr>
      <w:pBdr>
        <w:left w:val="single" w:sz="8" w:space="0" w:color="auto"/>
        <w:bottom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2">
    <w:name w:val="xl92"/>
    <w:basedOn w:val="a5"/>
    <w:uiPriority w:val="99"/>
    <w:rsid w:val="00F81299"/>
    <w:pPr>
      <w:pBdr>
        <w:bottom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3">
    <w:name w:val="xl93"/>
    <w:basedOn w:val="a5"/>
    <w:uiPriority w:val="99"/>
    <w:rsid w:val="00F81299"/>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4">
    <w:name w:val="xl94"/>
    <w:basedOn w:val="a5"/>
    <w:uiPriority w:val="99"/>
    <w:rsid w:val="00F81299"/>
    <w:pPr>
      <w:pBdr>
        <w:top w:val="single" w:sz="8" w:space="0" w:color="auto"/>
        <w:left w:val="single" w:sz="8" w:space="0" w:color="auto"/>
        <w:bottom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5">
    <w:name w:val="xl95"/>
    <w:basedOn w:val="a5"/>
    <w:uiPriority w:val="99"/>
    <w:rsid w:val="00F81299"/>
    <w:pPr>
      <w:pBdr>
        <w:top w:val="single" w:sz="8" w:space="0" w:color="auto"/>
        <w:bottom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6">
    <w:name w:val="xl96"/>
    <w:basedOn w:val="a5"/>
    <w:uiPriority w:val="99"/>
    <w:rsid w:val="00F81299"/>
    <w:pPr>
      <w:pBdr>
        <w:top w:val="single" w:sz="8" w:space="0" w:color="auto"/>
        <w:bottom w:val="single" w:sz="8" w:space="0" w:color="auto"/>
        <w:right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7">
    <w:name w:val="xl97"/>
    <w:basedOn w:val="a5"/>
    <w:uiPriority w:val="99"/>
    <w:rsid w:val="00F81299"/>
    <w:pPr>
      <w:pBdr>
        <w:top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character" w:customStyle="1" w:styleId="txt-data-item1">
    <w:name w:val="txt-data-item1"/>
    <w:uiPriority w:val="99"/>
    <w:rsid w:val="00F81299"/>
    <w:rPr>
      <w:color w:val="auto"/>
      <w:u w:val="none"/>
      <w:effect w:val="none"/>
    </w:rPr>
  </w:style>
  <w:style w:type="paragraph" w:customStyle="1" w:styleId="180">
    <w:name w:val="Знак Знак18 Знак Знак Знак Знак Знак Знак"/>
    <w:basedOn w:val="a5"/>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94">
    <w:name w:val="Знак Знак9 Знак Знак Знак Знак"/>
    <w:basedOn w:val="a5"/>
    <w:rsid w:val="00F81299"/>
    <w:pPr>
      <w:widowControl w:val="0"/>
      <w:adjustRightInd w:val="0"/>
      <w:spacing w:line="360" w:lineRule="atLeast"/>
    </w:pPr>
    <w:rPr>
      <w:rFonts w:ascii="Verdana" w:eastAsia="PMingLiU" w:hAnsi="Verdana" w:cs="Verdana"/>
      <w:sz w:val="20"/>
      <w:szCs w:val="20"/>
      <w:lang w:val="en-US"/>
    </w:rPr>
  </w:style>
  <w:style w:type="paragraph" w:customStyle="1" w:styleId="affffff5">
    <w:name w:val="Основной текст СамНИПИ"/>
    <w:link w:val="affffff6"/>
    <w:rsid w:val="00293912"/>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f6">
    <w:name w:val="Основной текст СамНИПИ Знак"/>
    <w:link w:val="affffff5"/>
    <w:rsid w:val="00293912"/>
    <w:rPr>
      <w:rFonts w:ascii="Arial" w:eastAsia="Times New Roman" w:hAnsi="Arial" w:cs="Times New Roman"/>
      <w:bCs/>
      <w:sz w:val="20"/>
      <w:szCs w:val="20"/>
      <w:lang w:eastAsia="ru-RU"/>
    </w:rPr>
  </w:style>
  <w:style w:type="numbering" w:customStyle="1" w:styleId="101">
    <w:name w:val="Статья / Раздел101"/>
    <w:basedOn w:val="a8"/>
    <w:next w:val="affffff7"/>
    <w:semiHidden/>
    <w:locked/>
    <w:rsid w:val="00293912"/>
    <w:pPr>
      <w:numPr>
        <w:numId w:val="17"/>
      </w:numPr>
    </w:pPr>
  </w:style>
  <w:style w:type="numbering" w:customStyle="1" w:styleId="9131">
    <w:name w:val="Стиль9131"/>
    <w:rsid w:val="00293912"/>
    <w:pPr>
      <w:numPr>
        <w:numId w:val="16"/>
      </w:numPr>
    </w:pPr>
  </w:style>
  <w:style w:type="numbering" w:styleId="affffff7">
    <w:name w:val="Outline List 3"/>
    <w:basedOn w:val="a8"/>
    <w:uiPriority w:val="99"/>
    <w:semiHidden/>
    <w:unhideWhenUsed/>
    <w:rsid w:val="00293912"/>
  </w:style>
  <w:style w:type="character" w:customStyle="1" w:styleId="affffff8">
    <w:name w:val="Таблица_Номер_СамНИПИ Знак"/>
    <w:link w:val="affffff9"/>
    <w:locked/>
    <w:rsid w:val="00B41C4E"/>
    <w:rPr>
      <w:rFonts w:ascii="Arial" w:eastAsia="Times New Roman" w:hAnsi="Arial" w:cs="Times New Roman"/>
      <w:b/>
      <w:sz w:val="20"/>
      <w:szCs w:val="20"/>
      <w:lang w:eastAsia="ru-RU"/>
    </w:rPr>
  </w:style>
  <w:style w:type="paragraph" w:customStyle="1" w:styleId="affffff9">
    <w:name w:val="Таблица_Номер_СамНИПИ"/>
    <w:next w:val="affffff5"/>
    <w:link w:val="affffff8"/>
    <w:rsid w:val="00B41C4E"/>
    <w:pPr>
      <w:keepLines/>
      <w:spacing w:before="120" w:after="120" w:line="240" w:lineRule="auto"/>
    </w:pPr>
    <w:rPr>
      <w:rFonts w:ascii="Arial" w:eastAsia="Times New Roman" w:hAnsi="Arial" w:cs="Times New Roman"/>
      <w:b/>
      <w:sz w:val="20"/>
      <w:szCs w:val="20"/>
      <w:lang w:eastAsia="ru-RU"/>
    </w:rPr>
  </w:style>
  <w:style w:type="paragraph" w:customStyle="1" w:styleId="a1">
    <w:name w:val="Маркированный список СамНИПИ"/>
    <w:link w:val="affffffa"/>
    <w:rsid w:val="00507121"/>
    <w:pPr>
      <w:numPr>
        <w:numId w:val="25"/>
      </w:numPr>
      <w:tabs>
        <w:tab w:val="left" w:pos="1038"/>
      </w:tabs>
      <w:spacing w:after="0" w:line="240" w:lineRule="auto"/>
      <w:jc w:val="both"/>
    </w:pPr>
    <w:rPr>
      <w:rFonts w:ascii="Arial" w:eastAsia="Times New Roman" w:hAnsi="Arial" w:cs="Times New Roman"/>
      <w:sz w:val="20"/>
      <w:szCs w:val="20"/>
      <w:lang w:eastAsia="ja-JP"/>
    </w:rPr>
  </w:style>
  <w:style w:type="character" w:customStyle="1" w:styleId="affffffa">
    <w:name w:val="Маркированный список СамНИПИ Знак"/>
    <w:link w:val="a1"/>
    <w:rsid w:val="00507121"/>
    <w:rPr>
      <w:rFonts w:ascii="Arial" w:eastAsia="Times New Roman" w:hAnsi="Arial" w:cs="Times New Roman"/>
      <w:sz w:val="20"/>
      <w:szCs w:val="20"/>
      <w:lang w:eastAsia="ja-JP"/>
    </w:rPr>
  </w:style>
  <w:style w:type="paragraph" w:customStyle="1" w:styleId="affffffb">
    <w:name w:val="Основной тект"/>
    <w:basedOn w:val="a5"/>
    <w:link w:val="affffffc"/>
    <w:rsid w:val="0055101C"/>
    <w:pPr>
      <w:autoSpaceDE w:val="0"/>
      <w:autoSpaceDN w:val="0"/>
      <w:spacing w:line="288" w:lineRule="auto"/>
      <w:ind w:firstLine="851"/>
    </w:pPr>
    <w:rPr>
      <w:rFonts w:eastAsia="Times New Roman" w:cs="Times New Roman"/>
      <w:sz w:val="28"/>
      <w:szCs w:val="28"/>
      <w:lang w:eastAsia="ru-RU"/>
    </w:rPr>
  </w:style>
  <w:style w:type="character" w:customStyle="1" w:styleId="affffffc">
    <w:name w:val="Основной тект Знак"/>
    <w:link w:val="affffffb"/>
    <w:rsid w:val="0055101C"/>
    <w:rPr>
      <w:rFonts w:ascii="Times New Roman" w:eastAsia="Times New Roman" w:hAnsi="Times New Roman" w:cs="Times New Roman"/>
      <w:sz w:val="28"/>
      <w:szCs w:val="28"/>
      <w:lang w:eastAsia="ru-RU"/>
    </w:rPr>
  </w:style>
  <w:style w:type="paragraph" w:customStyle="1" w:styleId="affffffd">
    <w:name w:val="основной текст"/>
    <w:basedOn w:val="a5"/>
    <w:link w:val="affffffe"/>
    <w:qFormat/>
    <w:rsid w:val="00CA4E78"/>
    <w:pPr>
      <w:tabs>
        <w:tab w:val="left" w:pos="567"/>
        <w:tab w:val="left" w:pos="1701"/>
      </w:tabs>
      <w:spacing w:line="288" w:lineRule="auto"/>
      <w:ind w:firstLine="851"/>
    </w:pPr>
    <w:rPr>
      <w:rFonts w:eastAsia="Times New Roman" w:cs="Times New Roman"/>
      <w:szCs w:val="24"/>
      <w:lang w:eastAsia="ru-RU"/>
    </w:rPr>
  </w:style>
  <w:style w:type="character" w:customStyle="1" w:styleId="affffffe">
    <w:name w:val="основной текст Знак"/>
    <w:link w:val="affffffd"/>
    <w:rsid w:val="00CA4E78"/>
    <w:rPr>
      <w:rFonts w:ascii="Times New Roman" w:eastAsia="Times New Roman" w:hAnsi="Times New Roman" w:cs="Times New Roman"/>
      <w:sz w:val="24"/>
      <w:szCs w:val="24"/>
      <w:lang w:eastAsia="ru-RU"/>
    </w:rPr>
  </w:style>
  <w:style w:type="character" w:customStyle="1" w:styleId="1fb">
    <w:name w:val="Нижний колонтитул Знак1"/>
    <w:rsid w:val="006574A0"/>
    <w:rPr>
      <w:lang w:val="ru-RU" w:eastAsia="ru-RU" w:bidi="ar-SA"/>
    </w:rPr>
  </w:style>
  <w:style w:type="character" w:customStyle="1" w:styleId="1fc">
    <w:name w:val="Верхний колонтитул Знак1"/>
    <w:aliases w:val="ВерхКолонтитул Знак"/>
    <w:rsid w:val="006574A0"/>
    <w:rPr>
      <w:rFonts w:ascii="Arial" w:hAnsi="Arial"/>
      <w:sz w:val="22"/>
      <w:lang w:val="ru-RU" w:eastAsia="ru-RU" w:bidi="ar-SA"/>
    </w:rPr>
  </w:style>
  <w:style w:type="paragraph" w:customStyle="1" w:styleId="afffffff">
    <w:name w:val="Название_текст"/>
    <w:basedOn w:val="affe"/>
    <w:link w:val="afffffff0"/>
    <w:rsid w:val="003151ED"/>
    <w:pPr>
      <w:spacing w:after="280"/>
      <w:ind w:firstLine="720"/>
    </w:pPr>
    <w:rPr>
      <w:rFonts w:ascii="Arial" w:hAnsi="Arial" w:cs="Courier New"/>
      <w:bCs w:val="0"/>
      <w:smallCaps w:val="0"/>
      <w:sz w:val="28"/>
      <w:lang w:val="ru-RU" w:eastAsia="ru-RU"/>
    </w:rPr>
  </w:style>
  <w:style w:type="character" w:customStyle="1" w:styleId="afffffff0">
    <w:name w:val="Название_текст Знак"/>
    <w:basedOn w:val="a6"/>
    <w:link w:val="afffffff"/>
    <w:rsid w:val="003151ED"/>
    <w:rPr>
      <w:rFonts w:ascii="Arial" w:eastAsia="Times New Roman" w:hAnsi="Arial" w:cs="Courier New"/>
      <w:b/>
      <w:sz w:val="28"/>
      <w:szCs w:val="20"/>
      <w:lang w:eastAsia="ru-RU"/>
    </w:rPr>
  </w:style>
  <w:style w:type="numbering" w:styleId="1ai">
    <w:name w:val="Outline List 1"/>
    <w:basedOn w:val="a8"/>
    <w:semiHidden/>
    <w:unhideWhenUsed/>
    <w:rsid w:val="003151ED"/>
    <w:pPr>
      <w:numPr>
        <w:numId w:val="44"/>
      </w:numPr>
    </w:pPr>
  </w:style>
  <w:style w:type="paragraph" w:customStyle="1" w:styleId="afffffff1">
    <w:name w:val="Наименование"/>
    <w:basedOn w:val="a5"/>
    <w:link w:val="afffffff2"/>
    <w:qFormat/>
    <w:rsid w:val="0043277E"/>
    <w:pPr>
      <w:ind w:left="284" w:right="284"/>
      <w:jc w:val="center"/>
    </w:pPr>
    <w:rPr>
      <w:rFonts w:ascii="ISOCPEUR" w:hAnsi="ISOCPEUR" w:cs="Times New Roman"/>
      <w:b/>
      <w:iCs/>
      <w:caps/>
      <w:sz w:val="28"/>
      <w:szCs w:val="30"/>
    </w:rPr>
  </w:style>
  <w:style w:type="character" w:customStyle="1" w:styleId="afffffff2">
    <w:name w:val="Наименование Знак"/>
    <w:basedOn w:val="a6"/>
    <w:link w:val="afffffff1"/>
    <w:rsid w:val="0043277E"/>
    <w:rPr>
      <w:rFonts w:ascii="ISOCPEUR" w:hAnsi="ISOCPEUR" w:cs="Times New Roman"/>
      <w:b/>
      <w:iCs/>
      <w:caps/>
      <w:sz w:val="28"/>
      <w:szCs w:val="30"/>
    </w:rPr>
  </w:style>
  <w:style w:type="paragraph" w:customStyle="1" w:styleId="afffffff3">
    <w:name w:val="ООО"/>
    <w:basedOn w:val="afff7"/>
    <w:link w:val="afffffff4"/>
    <w:uiPriority w:val="3"/>
    <w:qFormat/>
    <w:rsid w:val="0043277E"/>
    <w:pPr>
      <w:spacing w:before="0" w:after="0"/>
      <w:ind w:left="284" w:right="284"/>
      <w:jc w:val="both"/>
    </w:pPr>
    <w:rPr>
      <w:rFonts w:ascii="ISOCPEUR" w:hAnsi="ISOCPEUR"/>
      <w:sz w:val="28"/>
      <w:lang w:val="ru-RU"/>
    </w:rPr>
  </w:style>
  <w:style w:type="character" w:customStyle="1" w:styleId="afffffff4">
    <w:name w:val="ООО Знак"/>
    <w:basedOn w:val="a6"/>
    <w:link w:val="afffffff3"/>
    <w:uiPriority w:val="3"/>
    <w:rsid w:val="0043277E"/>
    <w:rPr>
      <w:rFonts w:ascii="ISOCPEUR" w:eastAsia="Times New Roman" w:hAnsi="ISOCPEUR" w:cs="Times New Roman"/>
      <w:sz w:val="28"/>
      <w:szCs w:val="24"/>
      <w:lang w:eastAsia="ar-SA"/>
    </w:rPr>
  </w:style>
  <w:style w:type="paragraph" w:customStyle="1" w:styleId="afffffff5">
    <w:name w:val="Обычный (по правому краю)"/>
    <w:basedOn w:val="a5"/>
    <w:link w:val="afffffff6"/>
    <w:qFormat/>
    <w:rsid w:val="0043277E"/>
    <w:pPr>
      <w:snapToGrid w:val="0"/>
      <w:jc w:val="right"/>
    </w:pPr>
    <w:rPr>
      <w:rFonts w:ascii="ISOCPEUR" w:hAnsi="ISOCPEUR"/>
    </w:rPr>
  </w:style>
  <w:style w:type="character" w:customStyle="1" w:styleId="afffffff6">
    <w:name w:val="Обычный (по правому краю) Знак"/>
    <w:basedOn w:val="a6"/>
    <w:link w:val="afffffff5"/>
    <w:rsid w:val="0043277E"/>
    <w:rPr>
      <w:rFonts w:ascii="ISOCPEUR" w:hAnsi="ISOCPEUR"/>
      <w:sz w:val="24"/>
    </w:rPr>
  </w:style>
  <w:style w:type="paragraph" w:styleId="afffffff7">
    <w:name w:val="TOC Heading"/>
    <w:basedOn w:val="10"/>
    <w:next w:val="a5"/>
    <w:uiPriority w:val="39"/>
    <w:unhideWhenUsed/>
    <w:qFormat/>
    <w:rsid w:val="004C4581"/>
    <w:pPr>
      <w:keepLines/>
      <w:pageBreakBefore w:val="0"/>
      <w:widowControl/>
      <w:numPr>
        <w:numId w:val="0"/>
      </w:numPr>
      <w:suppressAutoHyphens w:val="0"/>
      <w:spacing w:before="240" w:after="0" w:line="259" w:lineRule="auto"/>
      <w:jc w:val="left"/>
      <w:outlineLvl w:val="9"/>
    </w:pPr>
    <w:rPr>
      <w:rFonts w:asciiTheme="majorHAnsi" w:eastAsiaTheme="majorEastAsia" w:hAnsiTheme="majorHAnsi" w:cstheme="majorBidi"/>
      <w:b w:val="0"/>
      <w:cap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25751">
      <w:bodyDiv w:val="1"/>
      <w:marLeft w:val="0"/>
      <w:marRight w:val="0"/>
      <w:marTop w:val="0"/>
      <w:marBottom w:val="0"/>
      <w:divBdr>
        <w:top w:val="none" w:sz="0" w:space="0" w:color="auto"/>
        <w:left w:val="none" w:sz="0" w:space="0" w:color="auto"/>
        <w:bottom w:val="none" w:sz="0" w:space="0" w:color="auto"/>
        <w:right w:val="none" w:sz="0" w:space="0" w:color="auto"/>
      </w:divBdr>
    </w:div>
    <w:div w:id="57947616">
      <w:bodyDiv w:val="1"/>
      <w:marLeft w:val="0"/>
      <w:marRight w:val="0"/>
      <w:marTop w:val="0"/>
      <w:marBottom w:val="0"/>
      <w:divBdr>
        <w:top w:val="none" w:sz="0" w:space="0" w:color="auto"/>
        <w:left w:val="none" w:sz="0" w:space="0" w:color="auto"/>
        <w:bottom w:val="none" w:sz="0" w:space="0" w:color="auto"/>
        <w:right w:val="none" w:sz="0" w:space="0" w:color="auto"/>
      </w:divBdr>
    </w:div>
    <w:div w:id="63455533">
      <w:bodyDiv w:val="1"/>
      <w:marLeft w:val="0"/>
      <w:marRight w:val="0"/>
      <w:marTop w:val="0"/>
      <w:marBottom w:val="0"/>
      <w:divBdr>
        <w:top w:val="none" w:sz="0" w:space="0" w:color="auto"/>
        <w:left w:val="none" w:sz="0" w:space="0" w:color="auto"/>
        <w:bottom w:val="none" w:sz="0" w:space="0" w:color="auto"/>
        <w:right w:val="none" w:sz="0" w:space="0" w:color="auto"/>
      </w:divBdr>
    </w:div>
    <w:div w:id="185486542">
      <w:bodyDiv w:val="1"/>
      <w:marLeft w:val="0"/>
      <w:marRight w:val="0"/>
      <w:marTop w:val="0"/>
      <w:marBottom w:val="0"/>
      <w:divBdr>
        <w:top w:val="none" w:sz="0" w:space="0" w:color="auto"/>
        <w:left w:val="none" w:sz="0" w:space="0" w:color="auto"/>
        <w:bottom w:val="none" w:sz="0" w:space="0" w:color="auto"/>
        <w:right w:val="none" w:sz="0" w:space="0" w:color="auto"/>
      </w:divBdr>
    </w:div>
    <w:div w:id="326519012">
      <w:bodyDiv w:val="1"/>
      <w:marLeft w:val="0"/>
      <w:marRight w:val="0"/>
      <w:marTop w:val="0"/>
      <w:marBottom w:val="0"/>
      <w:divBdr>
        <w:top w:val="none" w:sz="0" w:space="0" w:color="auto"/>
        <w:left w:val="none" w:sz="0" w:space="0" w:color="auto"/>
        <w:bottom w:val="none" w:sz="0" w:space="0" w:color="auto"/>
        <w:right w:val="none" w:sz="0" w:space="0" w:color="auto"/>
      </w:divBdr>
    </w:div>
    <w:div w:id="345375180">
      <w:bodyDiv w:val="1"/>
      <w:marLeft w:val="0"/>
      <w:marRight w:val="0"/>
      <w:marTop w:val="0"/>
      <w:marBottom w:val="0"/>
      <w:divBdr>
        <w:top w:val="none" w:sz="0" w:space="0" w:color="auto"/>
        <w:left w:val="none" w:sz="0" w:space="0" w:color="auto"/>
        <w:bottom w:val="none" w:sz="0" w:space="0" w:color="auto"/>
        <w:right w:val="none" w:sz="0" w:space="0" w:color="auto"/>
      </w:divBdr>
    </w:div>
    <w:div w:id="353462467">
      <w:bodyDiv w:val="1"/>
      <w:marLeft w:val="0"/>
      <w:marRight w:val="0"/>
      <w:marTop w:val="0"/>
      <w:marBottom w:val="0"/>
      <w:divBdr>
        <w:top w:val="none" w:sz="0" w:space="0" w:color="auto"/>
        <w:left w:val="none" w:sz="0" w:space="0" w:color="auto"/>
        <w:bottom w:val="none" w:sz="0" w:space="0" w:color="auto"/>
        <w:right w:val="none" w:sz="0" w:space="0" w:color="auto"/>
      </w:divBdr>
    </w:div>
    <w:div w:id="353580768">
      <w:bodyDiv w:val="1"/>
      <w:marLeft w:val="0"/>
      <w:marRight w:val="0"/>
      <w:marTop w:val="0"/>
      <w:marBottom w:val="0"/>
      <w:divBdr>
        <w:top w:val="none" w:sz="0" w:space="0" w:color="auto"/>
        <w:left w:val="none" w:sz="0" w:space="0" w:color="auto"/>
        <w:bottom w:val="none" w:sz="0" w:space="0" w:color="auto"/>
        <w:right w:val="none" w:sz="0" w:space="0" w:color="auto"/>
      </w:divBdr>
    </w:div>
    <w:div w:id="416709559">
      <w:bodyDiv w:val="1"/>
      <w:marLeft w:val="0"/>
      <w:marRight w:val="0"/>
      <w:marTop w:val="0"/>
      <w:marBottom w:val="0"/>
      <w:divBdr>
        <w:top w:val="none" w:sz="0" w:space="0" w:color="auto"/>
        <w:left w:val="none" w:sz="0" w:space="0" w:color="auto"/>
        <w:bottom w:val="none" w:sz="0" w:space="0" w:color="auto"/>
        <w:right w:val="none" w:sz="0" w:space="0" w:color="auto"/>
      </w:divBdr>
    </w:div>
    <w:div w:id="434256179">
      <w:bodyDiv w:val="1"/>
      <w:marLeft w:val="0"/>
      <w:marRight w:val="0"/>
      <w:marTop w:val="0"/>
      <w:marBottom w:val="0"/>
      <w:divBdr>
        <w:top w:val="none" w:sz="0" w:space="0" w:color="auto"/>
        <w:left w:val="none" w:sz="0" w:space="0" w:color="auto"/>
        <w:bottom w:val="none" w:sz="0" w:space="0" w:color="auto"/>
        <w:right w:val="none" w:sz="0" w:space="0" w:color="auto"/>
      </w:divBdr>
    </w:div>
    <w:div w:id="458380105">
      <w:bodyDiv w:val="1"/>
      <w:marLeft w:val="0"/>
      <w:marRight w:val="0"/>
      <w:marTop w:val="0"/>
      <w:marBottom w:val="0"/>
      <w:divBdr>
        <w:top w:val="none" w:sz="0" w:space="0" w:color="auto"/>
        <w:left w:val="none" w:sz="0" w:space="0" w:color="auto"/>
        <w:bottom w:val="none" w:sz="0" w:space="0" w:color="auto"/>
        <w:right w:val="none" w:sz="0" w:space="0" w:color="auto"/>
      </w:divBdr>
    </w:div>
    <w:div w:id="473374348">
      <w:bodyDiv w:val="1"/>
      <w:marLeft w:val="0"/>
      <w:marRight w:val="0"/>
      <w:marTop w:val="0"/>
      <w:marBottom w:val="0"/>
      <w:divBdr>
        <w:top w:val="none" w:sz="0" w:space="0" w:color="auto"/>
        <w:left w:val="none" w:sz="0" w:space="0" w:color="auto"/>
        <w:bottom w:val="none" w:sz="0" w:space="0" w:color="auto"/>
        <w:right w:val="none" w:sz="0" w:space="0" w:color="auto"/>
      </w:divBdr>
    </w:div>
    <w:div w:id="500705492">
      <w:bodyDiv w:val="1"/>
      <w:marLeft w:val="0"/>
      <w:marRight w:val="0"/>
      <w:marTop w:val="0"/>
      <w:marBottom w:val="0"/>
      <w:divBdr>
        <w:top w:val="none" w:sz="0" w:space="0" w:color="auto"/>
        <w:left w:val="none" w:sz="0" w:space="0" w:color="auto"/>
        <w:bottom w:val="none" w:sz="0" w:space="0" w:color="auto"/>
        <w:right w:val="none" w:sz="0" w:space="0" w:color="auto"/>
      </w:divBdr>
    </w:div>
    <w:div w:id="517937812">
      <w:bodyDiv w:val="1"/>
      <w:marLeft w:val="0"/>
      <w:marRight w:val="0"/>
      <w:marTop w:val="0"/>
      <w:marBottom w:val="0"/>
      <w:divBdr>
        <w:top w:val="none" w:sz="0" w:space="0" w:color="auto"/>
        <w:left w:val="none" w:sz="0" w:space="0" w:color="auto"/>
        <w:bottom w:val="none" w:sz="0" w:space="0" w:color="auto"/>
        <w:right w:val="none" w:sz="0" w:space="0" w:color="auto"/>
      </w:divBdr>
    </w:div>
    <w:div w:id="520509171">
      <w:bodyDiv w:val="1"/>
      <w:marLeft w:val="0"/>
      <w:marRight w:val="0"/>
      <w:marTop w:val="0"/>
      <w:marBottom w:val="0"/>
      <w:divBdr>
        <w:top w:val="none" w:sz="0" w:space="0" w:color="auto"/>
        <w:left w:val="none" w:sz="0" w:space="0" w:color="auto"/>
        <w:bottom w:val="none" w:sz="0" w:space="0" w:color="auto"/>
        <w:right w:val="none" w:sz="0" w:space="0" w:color="auto"/>
      </w:divBdr>
    </w:div>
    <w:div w:id="555090310">
      <w:bodyDiv w:val="1"/>
      <w:marLeft w:val="0"/>
      <w:marRight w:val="0"/>
      <w:marTop w:val="0"/>
      <w:marBottom w:val="0"/>
      <w:divBdr>
        <w:top w:val="none" w:sz="0" w:space="0" w:color="auto"/>
        <w:left w:val="none" w:sz="0" w:space="0" w:color="auto"/>
        <w:bottom w:val="none" w:sz="0" w:space="0" w:color="auto"/>
        <w:right w:val="none" w:sz="0" w:space="0" w:color="auto"/>
      </w:divBdr>
    </w:div>
    <w:div w:id="572158689">
      <w:bodyDiv w:val="1"/>
      <w:marLeft w:val="0"/>
      <w:marRight w:val="0"/>
      <w:marTop w:val="0"/>
      <w:marBottom w:val="0"/>
      <w:divBdr>
        <w:top w:val="none" w:sz="0" w:space="0" w:color="auto"/>
        <w:left w:val="none" w:sz="0" w:space="0" w:color="auto"/>
        <w:bottom w:val="none" w:sz="0" w:space="0" w:color="auto"/>
        <w:right w:val="none" w:sz="0" w:space="0" w:color="auto"/>
      </w:divBdr>
    </w:div>
    <w:div w:id="638651912">
      <w:bodyDiv w:val="1"/>
      <w:marLeft w:val="0"/>
      <w:marRight w:val="0"/>
      <w:marTop w:val="0"/>
      <w:marBottom w:val="0"/>
      <w:divBdr>
        <w:top w:val="none" w:sz="0" w:space="0" w:color="auto"/>
        <w:left w:val="none" w:sz="0" w:space="0" w:color="auto"/>
        <w:bottom w:val="none" w:sz="0" w:space="0" w:color="auto"/>
        <w:right w:val="none" w:sz="0" w:space="0" w:color="auto"/>
      </w:divBdr>
    </w:div>
    <w:div w:id="728042815">
      <w:bodyDiv w:val="1"/>
      <w:marLeft w:val="0"/>
      <w:marRight w:val="0"/>
      <w:marTop w:val="0"/>
      <w:marBottom w:val="0"/>
      <w:divBdr>
        <w:top w:val="none" w:sz="0" w:space="0" w:color="auto"/>
        <w:left w:val="none" w:sz="0" w:space="0" w:color="auto"/>
        <w:bottom w:val="none" w:sz="0" w:space="0" w:color="auto"/>
        <w:right w:val="none" w:sz="0" w:space="0" w:color="auto"/>
      </w:divBdr>
    </w:div>
    <w:div w:id="772214419">
      <w:bodyDiv w:val="1"/>
      <w:marLeft w:val="0"/>
      <w:marRight w:val="0"/>
      <w:marTop w:val="0"/>
      <w:marBottom w:val="0"/>
      <w:divBdr>
        <w:top w:val="none" w:sz="0" w:space="0" w:color="auto"/>
        <w:left w:val="none" w:sz="0" w:space="0" w:color="auto"/>
        <w:bottom w:val="none" w:sz="0" w:space="0" w:color="auto"/>
        <w:right w:val="none" w:sz="0" w:space="0" w:color="auto"/>
      </w:divBdr>
    </w:div>
    <w:div w:id="834804949">
      <w:bodyDiv w:val="1"/>
      <w:marLeft w:val="0"/>
      <w:marRight w:val="0"/>
      <w:marTop w:val="0"/>
      <w:marBottom w:val="0"/>
      <w:divBdr>
        <w:top w:val="none" w:sz="0" w:space="0" w:color="auto"/>
        <w:left w:val="none" w:sz="0" w:space="0" w:color="auto"/>
        <w:bottom w:val="none" w:sz="0" w:space="0" w:color="auto"/>
        <w:right w:val="none" w:sz="0" w:space="0" w:color="auto"/>
      </w:divBdr>
    </w:div>
    <w:div w:id="854346205">
      <w:bodyDiv w:val="1"/>
      <w:marLeft w:val="0"/>
      <w:marRight w:val="0"/>
      <w:marTop w:val="0"/>
      <w:marBottom w:val="0"/>
      <w:divBdr>
        <w:top w:val="none" w:sz="0" w:space="0" w:color="auto"/>
        <w:left w:val="none" w:sz="0" w:space="0" w:color="auto"/>
        <w:bottom w:val="none" w:sz="0" w:space="0" w:color="auto"/>
        <w:right w:val="none" w:sz="0" w:space="0" w:color="auto"/>
      </w:divBdr>
    </w:div>
    <w:div w:id="857044109">
      <w:bodyDiv w:val="1"/>
      <w:marLeft w:val="0"/>
      <w:marRight w:val="0"/>
      <w:marTop w:val="0"/>
      <w:marBottom w:val="0"/>
      <w:divBdr>
        <w:top w:val="none" w:sz="0" w:space="0" w:color="auto"/>
        <w:left w:val="none" w:sz="0" w:space="0" w:color="auto"/>
        <w:bottom w:val="none" w:sz="0" w:space="0" w:color="auto"/>
        <w:right w:val="none" w:sz="0" w:space="0" w:color="auto"/>
      </w:divBdr>
    </w:div>
    <w:div w:id="904224580">
      <w:bodyDiv w:val="1"/>
      <w:marLeft w:val="0"/>
      <w:marRight w:val="0"/>
      <w:marTop w:val="0"/>
      <w:marBottom w:val="0"/>
      <w:divBdr>
        <w:top w:val="none" w:sz="0" w:space="0" w:color="auto"/>
        <w:left w:val="none" w:sz="0" w:space="0" w:color="auto"/>
        <w:bottom w:val="none" w:sz="0" w:space="0" w:color="auto"/>
        <w:right w:val="none" w:sz="0" w:space="0" w:color="auto"/>
      </w:divBdr>
    </w:div>
    <w:div w:id="912737787">
      <w:bodyDiv w:val="1"/>
      <w:marLeft w:val="0"/>
      <w:marRight w:val="0"/>
      <w:marTop w:val="0"/>
      <w:marBottom w:val="0"/>
      <w:divBdr>
        <w:top w:val="none" w:sz="0" w:space="0" w:color="auto"/>
        <w:left w:val="none" w:sz="0" w:space="0" w:color="auto"/>
        <w:bottom w:val="none" w:sz="0" w:space="0" w:color="auto"/>
        <w:right w:val="none" w:sz="0" w:space="0" w:color="auto"/>
      </w:divBdr>
    </w:div>
    <w:div w:id="929311336">
      <w:bodyDiv w:val="1"/>
      <w:marLeft w:val="0"/>
      <w:marRight w:val="0"/>
      <w:marTop w:val="0"/>
      <w:marBottom w:val="0"/>
      <w:divBdr>
        <w:top w:val="none" w:sz="0" w:space="0" w:color="auto"/>
        <w:left w:val="none" w:sz="0" w:space="0" w:color="auto"/>
        <w:bottom w:val="none" w:sz="0" w:space="0" w:color="auto"/>
        <w:right w:val="none" w:sz="0" w:space="0" w:color="auto"/>
      </w:divBdr>
    </w:div>
    <w:div w:id="978269144">
      <w:bodyDiv w:val="1"/>
      <w:marLeft w:val="0"/>
      <w:marRight w:val="0"/>
      <w:marTop w:val="0"/>
      <w:marBottom w:val="0"/>
      <w:divBdr>
        <w:top w:val="none" w:sz="0" w:space="0" w:color="auto"/>
        <w:left w:val="none" w:sz="0" w:space="0" w:color="auto"/>
        <w:bottom w:val="none" w:sz="0" w:space="0" w:color="auto"/>
        <w:right w:val="none" w:sz="0" w:space="0" w:color="auto"/>
      </w:divBdr>
    </w:div>
    <w:div w:id="1018897524">
      <w:bodyDiv w:val="1"/>
      <w:marLeft w:val="0"/>
      <w:marRight w:val="0"/>
      <w:marTop w:val="0"/>
      <w:marBottom w:val="0"/>
      <w:divBdr>
        <w:top w:val="none" w:sz="0" w:space="0" w:color="auto"/>
        <w:left w:val="none" w:sz="0" w:space="0" w:color="auto"/>
        <w:bottom w:val="none" w:sz="0" w:space="0" w:color="auto"/>
        <w:right w:val="none" w:sz="0" w:space="0" w:color="auto"/>
      </w:divBdr>
    </w:div>
    <w:div w:id="1028288775">
      <w:bodyDiv w:val="1"/>
      <w:marLeft w:val="0"/>
      <w:marRight w:val="0"/>
      <w:marTop w:val="0"/>
      <w:marBottom w:val="0"/>
      <w:divBdr>
        <w:top w:val="none" w:sz="0" w:space="0" w:color="auto"/>
        <w:left w:val="none" w:sz="0" w:space="0" w:color="auto"/>
        <w:bottom w:val="none" w:sz="0" w:space="0" w:color="auto"/>
        <w:right w:val="none" w:sz="0" w:space="0" w:color="auto"/>
      </w:divBdr>
    </w:div>
    <w:div w:id="1098595851">
      <w:bodyDiv w:val="1"/>
      <w:marLeft w:val="0"/>
      <w:marRight w:val="0"/>
      <w:marTop w:val="0"/>
      <w:marBottom w:val="0"/>
      <w:divBdr>
        <w:top w:val="none" w:sz="0" w:space="0" w:color="auto"/>
        <w:left w:val="none" w:sz="0" w:space="0" w:color="auto"/>
        <w:bottom w:val="none" w:sz="0" w:space="0" w:color="auto"/>
        <w:right w:val="none" w:sz="0" w:space="0" w:color="auto"/>
      </w:divBdr>
    </w:div>
    <w:div w:id="1124926289">
      <w:bodyDiv w:val="1"/>
      <w:marLeft w:val="0"/>
      <w:marRight w:val="0"/>
      <w:marTop w:val="0"/>
      <w:marBottom w:val="0"/>
      <w:divBdr>
        <w:top w:val="none" w:sz="0" w:space="0" w:color="auto"/>
        <w:left w:val="none" w:sz="0" w:space="0" w:color="auto"/>
        <w:bottom w:val="none" w:sz="0" w:space="0" w:color="auto"/>
        <w:right w:val="none" w:sz="0" w:space="0" w:color="auto"/>
      </w:divBdr>
    </w:div>
    <w:div w:id="1129013936">
      <w:bodyDiv w:val="1"/>
      <w:marLeft w:val="0"/>
      <w:marRight w:val="0"/>
      <w:marTop w:val="0"/>
      <w:marBottom w:val="0"/>
      <w:divBdr>
        <w:top w:val="none" w:sz="0" w:space="0" w:color="auto"/>
        <w:left w:val="none" w:sz="0" w:space="0" w:color="auto"/>
        <w:bottom w:val="none" w:sz="0" w:space="0" w:color="auto"/>
        <w:right w:val="none" w:sz="0" w:space="0" w:color="auto"/>
      </w:divBdr>
    </w:div>
    <w:div w:id="1164930138">
      <w:bodyDiv w:val="1"/>
      <w:marLeft w:val="0"/>
      <w:marRight w:val="0"/>
      <w:marTop w:val="0"/>
      <w:marBottom w:val="0"/>
      <w:divBdr>
        <w:top w:val="none" w:sz="0" w:space="0" w:color="auto"/>
        <w:left w:val="none" w:sz="0" w:space="0" w:color="auto"/>
        <w:bottom w:val="none" w:sz="0" w:space="0" w:color="auto"/>
        <w:right w:val="none" w:sz="0" w:space="0" w:color="auto"/>
      </w:divBdr>
    </w:div>
    <w:div w:id="1198349882">
      <w:bodyDiv w:val="1"/>
      <w:marLeft w:val="0"/>
      <w:marRight w:val="0"/>
      <w:marTop w:val="0"/>
      <w:marBottom w:val="0"/>
      <w:divBdr>
        <w:top w:val="none" w:sz="0" w:space="0" w:color="auto"/>
        <w:left w:val="none" w:sz="0" w:space="0" w:color="auto"/>
        <w:bottom w:val="none" w:sz="0" w:space="0" w:color="auto"/>
        <w:right w:val="none" w:sz="0" w:space="0" w:color="auto"/>
      </w:divBdr>
    </w:div>
    <w:div w:id="1239365209">
      <w:bodyDiv w:val="1"/>
      <w:marLeft w:val="0"/>
      <w:marRight w:val="0"/>
      <w:marTop w:val="0"/>
      <w:marBottom w:val="0"/>
      <w:divBdr>
        <w:top w:val="none" w:sz="0" w:space="0" w:color="auto"/>
        <w:left w:val="none" w:sz="0" w:space="0" w:color="auto"/>
        <w:bottom w:val="none" w:sz="0" w:space="0" w:color="auto"/>
        <w:right w:val="none" w:sz="0" w:space="0" w:color="auto"/>
      </w:divBdr>
    </w:div>
    <w:div w:id="1311441388">
      <w:bodyDiv w:val="1"/>
      <w:marLeft w:val="0"/>
      <w:marRight w:val="0"/>
      <w:marTop w:val="0"/>
      <w:marBottom w:val="0"/>
      <w:divBdr>
        <w:top w:val="none" w:sz="0" w:space="0" w:color="auto"/>
        <w:left w:val="none" w:sz="0" w:space="0" w:color="auto"/>
        <w:bottom w:val="none" w:sz="0" w:space="0" w:color="auto"/>
        <w:right w:val="none" w:sz="0" w:space="0" w:color="auto"/>
      </w:divBdr>
    </w:div>
    <w:div w:id="1417550999">
      <w:bodyDiv w:val="1"/>
      <w:marLeft w:val="0"/>
      <w:marRight w:val="0"/>
      <w:marTop w:val="0"/>
      <w:marBottom w:val="0"/>
      <w:divBdr>
        <w:top w:val="none" w:sz="0" w:space="0" w:color="auto"/>
        <w:left w:val="none" w:sz="0" w:space="0" w:color="auto"/>
        <w:bottom w:val="none" w:sz="0" w:space="0" w:color="auto"/>
        <w:right w:val="none" w:sz="0" w:space="0" w:color="auto"/>
      </w:divBdr>
    </w:div>
    <w:div w:id="1431504621">
      <w:bodyDiv w:val="1"/>
      <w:marLeft w:val="0"/>
      <w:marRight w:val="0"/>
      <w:marTop w:val="0"/>
      <w:marBottom w:val="0"/>
      <w:divBdr>
        <w:top w:val="none" w:sz="0" w:space="0" w:color="auto"/>
        <w:left w:val="none" w:sz="0" w:space="0" w:color="auto"/>
        <w:bottom w:val="none" w:sz="0" w:space="0" w:color="auto"/>
        <w:right w:val="none" w:sz="0" w:space="0" w:color="auto"/>
      </w:divBdr>
    </w:div>
    <w:div w:id="1544102288">
      <w:bodyDiv w:val="1"/>
      <w:marLeft w:val="0"/>
      <w:marRight w:val="0"/>
      <w:marTop w:val="0"/>
      <w:marBottom w:val="0"/>
      <w:divBdr>
        <w:top w:val="none" w:sz="0" w:space="0" w:color="auto"/>
        <w:left w:val="none" w:sz="0" w:space="0" w:color="auto"/>
        <w:bottom w:val="none" w:sz="0" w:space="0" w:color="auto"/>
        <w:right w:val="none" w:sz="0" w:space="0" w:color="auto"/>
      </w:divBdr>
    </w:div>
    <w:div w:id="1558010618">
      <w:bodyDiv w:val="1"/>
      <w:marLeft w:val="0"/>
      <w:marRight w:val="0"/>
      <w:marTop w:val="0"/>
      <w:marBottom w:val="0"/>
      <w:divBdr>
        <w:top w:val="none" w:sz="0" w:space="0" w:color="auto"/>
        <w:left w:val="none" w:sz="0" w:space="0" w:color="auto"/>
        <w:bottom w:val="none" w:sz="0" w:space="0" w:color="auto"/>
        <w:right w:val="none" w:sz="0" w:space="0" w:color="auto"/>
      </w:divBdr>
    </w:div>
    <w:div w:id="1560093775">
      <w:bodyDiv w:val="1"/>
      <w:marLeft w:val="0"/>
      <w:marRight w:val="0"/>
      <w:marTop w:val="0"/>
      <w:marBottom w:val="0"/>
      <w:divBdr>
        <w:top w:val="none" w:sz="0" w:space="0" w:color="auto"/>
        <w:left w:val="none" w:sz="0" w:space="0" w:color="auto"/>
        <w:bottom w:val="none" w:sz="0" w:space="0" w:color="auto"/>
        <w:right w:val="none" w:sz="0" w:space="0" w:color="auto"/>
      </w:divBdr>
    </w:div>
    <w:div w:id="1607350293">
      <w:bodyDiv w:val="1"/>
      <w:marLeft w:val="0"/>
      <w:marRight w:val="0"/>
      <w:marTop w:val="0"/>
      <w:marBottom w:val="0"/>
      <w:divBdr>
        <w:top w:val="none" w:sz="0" w:space="0" w:color="auto"/>
        <w:left w:val="none" w:sz="0" w:space="0" w:color="auto"/>
        <w:bottom w:val="none" w:sz="0" w:space="0" w:color="auto"/>
        <w:right w:val="none" w:sz="0" w:space="0" w:color="auto"/>
      </w:divBdr>
    </w:div>
    <w:div w:id="1689334076">
      <w:bodyDiv w:val="1"/>
      <w:marLeft w:val="0"/>
      <w:marRight w:val="0"/>
      <w:marTop w:val="0"/>
      <w:marBottom w:val="0"/>
      <w:divBdr>
        <w:top w:val="none" w:sz="0" w:space="0" w:color="auto"/>
        <w:left w:val="none" w:sz="0" w:space="0" w:color="auto"/>
        <w:bottom w:val="none" w:sz="0" w:space="0" w:color="auto"/>
        <w:right w:val="none" w:sz="0" w:space="0" w:color="auto"/>
      </w:divBdr>
    </w:div>
    <w:div w:id="1744451270">
      <w:bodyDiv w:val="1"/>
      <w:marLeft w:val="0"/>
      <w:marRight w:val="0"/>
      <w:marTop w:val="0"/>
      <w:marBottom w:val="0"/>
      <w:divBdr>
        <w:top w:val="none" w:sz="0" w:space="0" w:color="auto"/>
        <w:left w:val="none" w:sz="0" w:space="0" w:color="auto"/>
        <w:bottom w:val="none" w:sz="0" w:space="0" w:color="auto"/>
        <w:right w:val="none" w:sz="0" w:space="0" w:color="auto"/>
      </w:divBdr>
    </w:div>
    <w:div w:id="1748529375">
      <w:bodyDiv w:val="1"/>
      <w:marLeft w:val="0"/>
      <w:marRight w:val="0"/>
      <w:marTop w:val="0"/>
      <w:marBottom w:val="0"/>
      <w:divBdr>
        <w:top w:val="none" w:sz="0" w:space="0" w:color="auto"/>
        <w:left w:val="none" w:sz="0" w:space="0" w:color="auto"/>
        <w:bottom w:val="none" w:sz="0" w:space="0" w:color="auto"/>
        <w:right w:val="none" w:sz="0" w:space="0" w:color="auto"/>
      </w:divBdr>
    </w:div>
    <w:div w:id="1766223346">
      <w:bodyDiv w:val="1"/>
      <w:marLeft w:val="0"/>
      <w:marRight w:val="0"/>
      <w:marTop w:val="0"/>
      <w:marBottom w:val="0"/>
      <w:divBdr>
        <w:top w:val="none" w:sz="0" w:space="0" w:color="auto"/>
        <w:left w:val="none" w:sz="0" w:space="0" w:color="auto"/>
        <w:bottom w:val="none" w:sz="0" w:space="0" w:color="auto"/>
        <w:right w:val="none" w:sz="0" w:space="0" w:color="auto"/>
      </w:divBdr>
    </w:div>
    <w:div w:id="1773163207">
      <w:bodyDiv w:val="1"/>
      <w:marLeft w:val="0"/>
      <w:marRight w:val="0"/>
      <w:marTop w:val="0"/>
      <w:marBottom w:val="0"/>
      <w:divBdr>
        <w:top w:val="none" w:sz="0" w:space="0" w:color="auto"/>
        <w:left w:val="none" w:sz="0" w:space="0" w:color="auto"/>
        <w:bottom w:val="none" w:sz="0" w:space="0" w:color="auto"/>
        <w:right w:val="none" w:sz="0" w:space="0" w:color="auto"/>
      </w:divBdr>
    </w:div>
    <w:div w:id="1774086701">
      <w:bodyDiv w:val="1"/>
      <w:marLeft w:val="0"/>
      <w:marRight w:val="0"/>
      <w:marTop w:val="0"/>
      <w:marBottom w:val="0"/>
      <w:divBdr>
        <w:top w:val="none" w:sz="0" w:space="0" w:color="auto"/>
        <w:left w:val="none" w:sz="0" w:space="0" w:color="auto"/>
        <w:bottom w:val="none" w:sz="0" w:space="0" w:color="auto"/>
        <w:right w:val="none" w:sz="0" w:space="0" w:color="auto"/>
      </w:divBdr>
    </w:div>
    <w:div w:id="1845315361">
      <w:bodyDiv w:val="1"/>
      <w:marLeft w:val="0"/>
      <w:marRight w:val="0"/>
      <w:marTop w:val="0"/>
      <w:marBottom w:val="0"/>
      <w:divBdr>
        <w:top w:val="none" w:sz="0" w:space="0" w:color="auto"/>
        <w:left w:val="none" w:sz="0" w:space="0" w:color="auto"/>
        <w:bottom w:val="none" w:sz="0" w:space="0" w:color="auto"/>
        <w:right w:val="none" w:sz="0" w:space="0" w:color="auto"/>
      </w:divBdr>
    </w:div>
    <w:div w:id="1849249514">
      <w:bodyDiv w:val="1"/>
      <w:marLeft w:val="0"/>
      <w:marRight w:val="0"/>
      <w:marTop w:val="0"/>
      <w:marBottom w:val="0"/>
      <w:divBdr>
        <w:top w:val="none" w:sz="0" w:space="0" w:color="auto"/>
        <w:left w:val="none" w:sz="0" w:space="0" w:color="auto"/>
        <w:bottom w:val="none" w:sz="0" w:space="0" w:color="auto"/>
        <w:right w:val="none" w:sz="0" w:space="0" w:color="auto"/>
      </w:divBdr>
      <w:divsChild>
        <w:div w:id="1718705417">
          <w:marLeft w:val="0"/>
          <w:marRight w:val="0"/>
          <w:marTop w:val="0"/>
          <w:marBottom w:val="0"/>
          <w:divBdr>
            <w:top w:val="none" w:sz="0" w:space="0" w:color="auto"/>
            <w:left w:val="none" w:sz="0" w:space="0" w:color="auto"/>
            <w:bottom w:val="none" w:sz="0" w:space="0" w:color="auto"/>
            <w:right w:val="none" w:sz="0" w:space="0" w:color="auto"/>
          </w:divBdr>
        </w:div>
        <w:div w:id="1260137715">
          <w:marLeft w:val="0"/>
          <w:marRight w:val="0"/>
          <w:marTop w:val="0"/>
          <w:marBottom w:val="0"/>
          <w:divBdr>
            <w:top w:val="none" w:sz="0" w:space="0" w:color="auto"/>
            <w:left w:val="none" w:sz="0" w:space="0" w:color="auto"/>
            <w:bottom w:val="none" w:sz="0" w:space="0" w:color="auto"/>
            <w:right w:val="none" w:sz="0" w:space="0" w:color="auto"/>
          </w:divBdr>
        </w:div>
      </w:divsChild>
    </w:div>
    <w:div w:id="1850103268">
      <w:bodyDiv w:val="1"/>
      <w:marLeft w:val="0"/>
      <w:marRight w:val="0"/>
      <w:marTop w:val="0"/>
      <w:marBottom w:val="0"/>
      <w:divBdr>
        <w:top w:val="none" w:sz="0" w:space="0" w:color="auto"/>
        <w:left w:val="none" w:sz="0" w:space="0" w:color="auto"/>
        <w:bottom w:val="none" w:sz="0" w:space="0" w:color="auto"/>
        <w:right w:val="none" w:sz="0" w:space="0" w:color="auto"/>
      </w:divBdr>
    </w:div>
    <w:div w:id="1868330316">
      <w:bodyDiv w:val="1"/>
      <w:marLeft w:val="0"/>
      <w:marRight w:val="0"/>
      <w:marTop w:val="0"/>
      <w:marBottom w:val="0"/>
      <w:divBdr>
        <w:top w:val="none" w:sz="0" w:space="0" w:color="auto"/>
        <w:left w:val="none" w:sz="0" w:space="0" w:color="auto"/>
        <w:bottom w:val="none" w:sz="0" w:space="0" w:color="auto"/>
        <w:right w:val="none" w:sz="0" w:space="0" w:color="auto"/>
      </w:divBdr>
    </w:div>
    <w:div w:id="1876917865">
      <w:bodyDiv w:val="1"/>
      <w:marLeft w:val="0"/>
      <w:marRight w:val="0"/>
      <w:marTop w:val="0"/>
      <w:marBottom w:val="0"/>
      <w:divBdr>
        <w:top w:val="none" w:sz="0" w:space="0" w:color="auto"/>
        <w:left w:val="none" w:sz="0" w:space="0" w:color="auto"/>
        <w:bottom w:val="none" w:sz="0" w:space="0" w:color="auto"/>
        <w:right w:val="none" w:sz="0" w:space="0" w:color="auto"/>
      </w:divBdr>
    </w:div>
    <w:div w:id="1937131796">
      <w:bodyDiv w:val="1"/>
      <w:marLeft w:val="0"/>
      <w:marRight w:val="0"/>
      <w:marTop w:val="0"/>
      <w:marBottom w:val="0"/>
      <w:divBdr>
        <w:top w:val="none" w:sz="0" w:space="0" w:color="auto"/>
        <w:left w:val="none" w:sz="0" w:space="0" w:color="auto"/>
        <w:bottom w:val="none" w:sz="0" w:space="0" w:color="auto"/>
        <w:right w:val="none" w:sz="0" w:space="0" w:color="auto"/>
      </w:divBdr>
    </w:div>
    <w:div w:id="2123842009">
      <w:bodyDiv w:val="1"/>
      <w:marLeft w:val="0"/>
      <w:marRight w:val="0"/>
      <w:marTop w:val="0"/>
      <w:marBottom w:val="0"/>
      <w:divBdr>
        <w:top w:val="none" w:sz="0" w:space="0" w:color="auto"/>
        <w:left w:val="none" w:sz="0" w:space="0" w:color="auto"/>
        <w:bottom w:val="none" w:sz="0" w:space="0" w:color="auto"/>
        <w:right w:val="none" w:sz="0" w:space="0" w:color="auto"/>
      </w:divBdr>
    </w:div>
    <w:div w:id="2127236736">
      <w:bodyDiv w:val="1"/>
      <w:marLeft w:val="0"/>
      <w:marRight w:val="0"/>
      <w:marTop w:val="0"/>
      <w:marBottom w:val="0"/>
      <w:divBdr>
        <w:top w:val="none" w:sz="0" w:space="0" w:color="auto"/>
        <w:left w:val="none" w:sz="0" w:space="0" w:color="auto"/>
        <w:bottom w:val="none" w:sz="0" w:space="0" w:color="auto"/>
        <w:right w:val="none" w:sz="0" w:space="0" w:color="auto"/>
      </w:divBdr>
      <w:divsChild>
        <w:div w:id="1351494606">
          <w:marLeft w:val="0"/>
          <w:marRight w:val="0"/>
          <w:marTop w:val="0"/>
          <w:marBottom w:val="0"/>
          <w:divBdr>
            <w:top w:val="none" w:sz="0" w:space="0" w:color="auto"/>
            <w:left w:val="none" w:sz="0" w:space="0" w:color="auto"/>
            <w:bottom w:val="none" w:sz="0" w:space="0" w:color="auto"/>
            <w:right w:val="none" w:sz="0" w:space="0" w:color="auto"/>
          </w:divBdr>
        </w:div>
        <w:div w:id="44834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mail:%20pto@zemles.co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mailto:E-mail:%20pto@zemles.com"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6;&#1072;&#1073;&#1086;&#1095;&#1072;&#1103;\_&#1055;&#1088;&#1086;&#1077;&#1082;&#1090;&#1099;\&#1055;&#1047;\&#1054;&#1073;&#1098;&#1077;&#1082;&#1090;&#1072;%20&#1082;&#1072;&#1087;.%20&#1089;&#1090;&#1088;&#1086;&#1080;&#1090;&#1077;&#1083;&#1100;&#1089;&#1090;&#1074;&#1072;\5.2%20&#1064;&#1072;&#1073;&#1083;&#1086;&#1085;%20&#1048;&#1054;&#1057;.&#1042;&#1050;%20&#1086;&#1073;&#1098;&#1077;&#1082;&#1090;&#1072;%20&#1082;&#1072;&#1087;.%20&#1089;&#1090;&#108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FC4F5DB8926446F9FDEACE2C318CB93"/>
        <w:category>
          <w:name w:val="Общие"/>
          <w:gallery w:val="placeholder"/>
        </w:category>
        <w:types>
          <w:type w:val="bbPlcHdr"/>
        </w:types>
        <w:behaviors>
          <w:behavior w:val="content"/>
        </w:behaviors>
        <w:guid w:val="{1CA8A18B-E3AE-4AAC-8999-73991D6711AC}"/>
      </w:docPartPr>
      <w:docPartBody>
        <w:p w:rsidR="00960632" w:rsidRDefault="00271CBE" w:rsidP="00271CBE">
          <w:pPr>
            <w:pStyle w:val="7FC4F5DB8926446F9FDEACE2C318CB93"/>
          </w:pPr>
          <w:r w:rsidRPr="00282E5F">
            <w:rPr>
              <w:rStyle w:val="a3"/>
            </w:rPr>
            <w:t>Место для ввода даты.</w:t>
          </w:r>
        </w:p>
      </w:docPartBody>
    </w:docPart>
    <w:docPart>
      <w:docPartPr>
        <w:name w:val="719AFD25DB66486DA96B718EAA2D38B6"/>
        <w:category>
          <w:name w:val="Общие"/>
          <w:gallery w:val="placeholder"/>
        </w:category>
        <w:types>
          <w:type w:val="bbPlcHdr"/>
        </w:types>
        <w:behaviors>
          <w:behavior w:val="content"/>
        </w:behaviors>
        <w:guid w:val="{E6321DC7-3E6A-4CD3-9D68-39B475C2D605}"/>
      </w:docPartPr>
      <w:docPartBody>
        <w:p w:rsidR="00960632" w:rsidRDefault="00271CBE" w:rsidP="00271CBE">
          <w:pPr>
            <w:pStyle w:val="719AFD25DB66486DA96B718EAA2D38B6"/>
          </w:pPr>
          <w:r w:rsidRPr="00282E5F">
            <w:rPr>
              <w:rStyle w:val="a3"/>
            </w:rPr>
            <w:t>Место для ввода даты.</w:t>
          </w:r>
        </w:p>
      </w:docPartBody>
    </w:docPart>
    <w:docPart>
      <w:docPartPr>
        <w:name w:val="D0E8C3330F2F4DAC914A971C82B1413C"/>
        <w:category>
          <w:name w:val="Общие"/>
          <w:gallery w:val="placeholder"/>
        </w:category>
        <w:types>
          <w:type w:val="bbPlcHdr"/>
        </w:types>
        <w:behaviors>
          <w:behavior w:val="content"/>
        </w:behaviors>
        <w:guid w:val="{7D3834D8-420D-4519-A763-CEBCE470808D}"/>
      </w:docPartPr>
      <w:docPartBody>
        <w:p w:rsidR="00960632" w:rsidRDefault="00271CBE" w:rsidP="00271CBE">
          <w:pPr>
            <w:pStyle w:val="D0E8C3330F2F4DAC914A971C82B1413C"/>
          </w:pPr>
          <w:r w:rsidRPr="00282E5F">
            <w:rPr>
              <w:rStyle w:val="a3"/>
            </w:rPr>
            <w:t>Место для ввода даты.</w:t>
          </w:r>
        </w:p>
      </w:docPartBody>
    </w:docPart>
    <w:docPart>
      <w:docPartPr>
        <w:name w:val="05C318588B55456C913CE25412EE9F02"/>
        <w:category>
          <w:name w:val="Общие"/>
          <w:gallery w:val="placeholder"/>
        </w:category>
        <w:types>
          <w:type w:val="bbPlcHdr"/>
        </w:types>
        <w:behaviors>
          <w:behavior w:val="content"/>
        </w:behaviors>
        <w:guid w:val="{93838A33-312B-44E3-B5AE-58521B1BDB9D}"/>
      </w:docPartPr>
      <w:docPartBody>
        <w:p w:rsidR="00960632" w:rsidRDefault="00271CBE" w:rsidP="00271CBE">
          <w:pPr>
            <w:pStyle w:val="05C318588B55456C913CE25412EE9F02"/>
          </w:pPr>
          <w:r w:rsidRPr="00A6147D">
            <w:rPr>
              <w:rStyle w:val="a3"/>
            </w:rPr>
            <w:t>Год</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haroni">
    <w:panose1 w:val="02010803020104030203"/>
    <w:charset w:val="B1"/>
    <w:family w:val="auto"/>
    <w:pitch w:val="variable"/>
    <w:sig w:usb0="00000801" w:usb1="00000000" w:usb2="00000000" w:usb3="00000000" w:csb0="00000020" w:csb1="00000000"/>
  </w:font>
  <w:font w:name="ヒラギノ角ゴ Pro W3">
    <w:altName w:val="MS Gothic"/>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ISOCPEUR">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CBE"/>
    <w:rsid w:val="000A3C21"/>
    <w:rsid w:val="001476A7"/>
    <w:rsid w:val="001702AF"/>
    <w:rsid w:val="00271CBE"/>
    <w:rsid w:val="008758CE"/>
    <w:rsid w:val="0092790A"/>
    <w:rsid w:val="00960632"/>
    <w:rsid w:val="00BA3525"/>
    <w:rsid w:val="00DD128A"/>
    <w:rsid w:val="00EA5F60"/>
    <w:rsid w:val="00EC6DC9"/>
    <w:rsid w:val="00FE7A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271CBE"/>
    <w:rPr>
      <w:color w:val="808080"/>
    </w:rPr>
  </w:style>
  <w:style w:type="paragraph" w:customStyle="1" w:styleId="7FC4F5DB8926446F9FDEACE2C318CB93">
    <w:name w:val="7FC4F5DB8926446F9FDEACE2C318CB93"/>
    <w:rsid w:val="00271CBE"/>
  </w:style>
  <w:style w:type="paragraph" w:customStyle="1" w:styleId="719AFD25DB66486DA96B718EAA2D38B6">
    <w:name w:val="719AFD25DB66486DA96B718EAA2D38B6"/>
    <w:rsid w:val="00271CBE"/>
  </w:style>
  <w:style w:type="paragraph" w:customStyle="1" w:styleId="D0E8C3330F2F4DAC914A971C82B1413C">
    <w:name w:val="D0E8C3330F2F4DAC914A971C82B1413C"/>
    <w:rsid w:val="00271CBE"/>
  </w:style>
  <w:style w:type="paragraph" w:customStyle="1" w:styleId="05C318588B55456C913CE25412EE9F02">
    <w:name w:val="05C318588B55456C913CE25412EE9F02"/>
    <w:rsid w:val="00271C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2024</CompanyFax>
  <CompanyEmail/>
</CoverPageProperties>
</file>

<file path=customXml/item2.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D6D3DC7-9398-4D37-B9D6-A1585F65B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5.2 Шаблон ИОС.ВК объекта кап. стр</Template>
  <TotalTime>3594</TotalTime>
  <Pages>5</Pages>
  <Words>585</Words>
  <Characters>3340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Manager>Гавриленко А.Г.</Manager>
  <Company>ООО «ЕНИСЕЙСТРОЙ»</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121</cp:revision>
  <cp:lastPrinted>2024-10-04T10:20:00Z</cp:lastPrinted>
  <dcterms:created xsi:type="dcterms:W3CDTF">2017-09-26T07:30:00Z</dcterms:created>
  <dcterms:modified xsi:type="dcterms:W3CDTF">2024-10-04T10:20:00Z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именование проекта">
    <vt:lpwstr>"Жилые дома и инженерное обеспечение в квартале В по ул. Вильского микрорайона "Серебряный" г.Красноярска. Жилой дом №4"</vt:lpwstr>
  </property>
  <property fmtid="{D5CDD505-2E9C-101B-9397-08002B2CF9AE}" pid="3" name="Номер раздела">
    <vt:lpwstr>8</vt:lpwstr>
  </property>
  <property fmtid="{D5CDD505-2E9C-101B-9397-08002B2CF9AE}" pid="4" name="Наименование раздела">
    <vt:lpwstr>Перечень мероприятий по охране окружающей среды</vt:lpwstr>
  </property>
  <property fmtid="{D5CDD505-2E9C-101B-9397-08002B2CF9AE}" pid="5" name="ГИП">
    <vt:lpwstr>Гавриленко</vt:lpwstr>
  </property>
  <property fmtid="{D5CDD505-2E9C-101B-9397-08002B2CF9AE}" pid="6" name="Базовое обозначение">
    <vt:lpwstr>0106-2020</vt:lpwstr>
  </property>
  <property fmtid="{D5CDD505-2E9C-101B-9397-08002B2CF9AE}" pid="7" name="Доп. обозначение">
    <vt:lpwstr>-ППиМТ</vt:lpwstr>
  </property>
  <property fmtid="{D5CDD505-2E9C-101B-9397-08002B2CF9AE}" pid="8" name="Дата">
    <vt:lpwstr>09.17</vt:lpwstr>
  </property>
  <property fmtid="{D5CDD505-2E9C-101B-9397-08002B2CF9AE}" pid="9" name="Наименование части">
    <vt:lpwstr> </vt:lpwstr>
  </property>
  <property fmtid="{D5CDD505-2E9C-101B-9397-08002B2CF9AE}" pid="10" name="Номер части">
    <vt:lpwstr> </vt:lpwstr>
  </property>
</Properties>
</file>